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C31FAA2" w14:textId="77777777" w:rsidTr="004F2927">
        <w:trPr>
          <w:trHeight w:val="1268"/>
        </w:trPr>
        <w:tc>
          <w:tcPr>
            <w:tcW w:w="1668" w:type="dxa"/>
          </w:tcPr>
          <w:p w14:paraId="6BBD6B28" w14:textId="77777777" w:rsidR="004702FB" w:rsidRPr="006F1DA5" w:rsidRDefault="004702FB" w:rsidP="004702FB">
            <w:pPr>
              <w:pStyle w:val="Glava"/>
              <w:rPr>
                <w:rFonts w:ascii="Arial" w:hAnsi="Arial" w:cs="Arial"/>
                <w:b/>
                <w:color w:val="000000" w:themeColor="text1"/>
              </w:rPr>
            </w:pPr>
          </w:p>
        </w:tc>
        <w:tc>
          <w:tcPr>
            <w:tcW w:w="3361" w:type="dxa"/>
          </w:tcPr>
          <w:p w14:paraId="5CC4BFFC" w14:textId="77777777" w:rsidR="004702FB" w:rsidRPr="006F1DA5" w:rsidRDefault="004702FB" w:rsidP="004702FB">
            <w:pPr>
              <w:pStyle w:val="Glava"/>
              <w:rPr>
                <w:rFonts w:ascii="Arial" w:hAnsi="Arial" w:cs="Arial"/>
                <w:b/>
                <w:color w:val="000000" w:themeColor="text1"/>
              </w:rPr>
            </w:pPr>
          </w:p>
        </w:tc>
        <w:tc>
          <w:tcPr>
            <w:tcW w:w="4209" w:type="dxa"/>
          </w:tcPr>
          <w:p w14:paraId="03061A77" w14:textId="77777777" w:rsidR="004702FB" w:rsidRPr="006F1DA5" w:rsidRDefault="004702FB" w:rsidP="004702FB">
            <w:pPr>
              <w:pStyle w:val="Glava"/>
              <w:rPr>
                <w:rFonts w:ascii="Arial" w:hAnsi="Arial" w:cs="Arial"/>
                <w:b/>
                <w:color w:val="000000" w:themeColor="text1"/>
              </w:rPr>
            </w:pPr>
          </w:p>
        </w:tc>
      </w:tr>
    </w:tbl>
    <w:p w14:paraId="4468E38F" w14:textId="77777777" w:rsidR="004702FB" w:rsidRDefault="004702FB" w:rsidP="006975C6">
      <w:pPr>
        <w:pStyle w:val="Paragraf"/>
        <w:rPr>
          <w:rFonts w:ascii="Arial" w:hAnsi="Arial" w:cs="Arial"/>
        </w:rPr>
      </w:pPr>
    </w:p>
    <w:p w14:paraId="06EEB31A" w14:textId="35D5F83F"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CD60CA">
        <w:rPr>
          <w:rFonts w:ascii="Arial" w:hAnsi="Arial" w:cs="Arial"/>
        </w:rPr>
        <w:t>16-79/24</w:t>
      </w:r>
    </w:p>
    <w:p w14:paraId="0E59B13C" w14:textId="39FA4B9A" w:rsidR="00FB3258" w:rsidRPr="006F1DA5" w:rsidRDefault="00FB3258" w:rsidP="00FC2646">
      <w:pPr>
        <w:pStyle w:val="Paragraf"/>
        <w:tabs>
          <w:tab w:val="right" w:pos="9070"/>
        </w:tabs>
        <w:rPr>
          <w:rFonts w:ascii="Arial" w:hAnsi="Arial" w:cs="Arial"/>
        </w:rPr>
      </w:pPr>
      <w:r w:rsidRPr="008A4D6A">
        <w:rPr>
          <w:rFonts w:ascii="Arial" w:hAnsi="Arial" w:cs="Arial"/>
        </w:rPr>
        <w:t xml:space="preserve">Datum: </w:t>
      </w:r>
      <w:r w:rsidR="00EB5F48">
        <w:rPr>
          <w:rFonts w:ascii="Arial" w:hAnsi="Arial" w:cs="Arial"/>
        </w:rPr>
        <w:t>4</w:t>
      </w:r>
      <w:r w:rsidRPr="008A4D6A">
        <w:rPr>
          <w:rFonts w:ascii="Arial" w:hAnsi="Arial" w:cs="Arial"/>
        </w:rPr>
        <w:t>.</w:t>
      </w:r>
      <w:r w:rsidR="00AF4F75">
        <w:rPr>
          <w:rFonts w:ascii="Arial" w:hAnsi="Arial" w:cs="Arial"/>
        </w:rPr>
        <w:t>2</w:t>
      </w:r>
      <w:r w:rsidR="008A4D6A" w:rsidRPr="008A4D6A">
        <w:rPr>
          <w:rFonts w:ascii="Arial" w:hAnsi="Arial" w:cs="Arial"/>
        </w:rPr>
        <w:t>.202</w:t>
      </w:r>
      <w:r w:rsidR="00D242AD">
        <w:rPr>
          <w:rFonts w:ascii="Arial" w:hAnsi="Arial" w:cs="Arial"/>
        </w:rPr>
        <w:t>5</w:t>
      </w:r>
      <w:r w:rsidR="00FC2646" w:rsidRPr="006F1DA5">
        <w:rPr>
          <w:rFonts w:ascii="Arial" w:hAnsi="Arial" w:cs="Arial"/>
        </w:rPr>
        <w:tab/>
      </w:r>
    </w:p>
    <w:p w14:paraId="21F0F48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57A289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3E1E5EA" w14:textId="76AA56CC" w:rsidR="00FB3258" w:rsidRPr="008A372F" w:rsidRDefault="00FB3258" w:rsidP="00CD60CA">
            <w:pPr>
              <w:pStyle w:val="Paragraf"/>
              <w:rPr>
                <w:rFonts w:ascii="Arial" w:hAnsi="Arial" w:cs="Arial"/>
                <w:b/>
                <w:bCs/>
                <w:color w:val="C00000"/>
                <w:sz w:val="22"/>
                <w:szCs w:val="22"/>
              </w:rPr>
            </w:pPr>
            <w:r w:rsidRPr="008A372F">
              <w:rPr>
                <w:rFonts w:ascii="Arial" w:hAnsi="Arial" w:cs="Arial"/>
                <w:b/>
                <w:bCs/>
                <w:color w:val="C00000"/>
                <w:sz w:val="22"/>
                <w:szCs w:val="22"/>
              </w:rPr>
              <w:t>RAZPISNA DOKUMENTACIJA</w:t>
            </w:r>
            <w:r w:rsidR="001913CD" w:rsidRPr="008A372F">
              <w:rPr>
                <w:rFonts w:ascii="Arial" w:hAnsi="Arial" w:cs="Arial"/>
                <w:b/>
                <w:bCs/>
                <w:color w:val="C00000"/>
                <w:sz w:val="22"/>
                <w:szCs w:val="22"/>
              </w:rPr>
              <w:t xml:space="preserve"> S POPRAVKI Z DNE </w:t>
            </w:r>
            <w:r w:rsidR="0071614A">
              <w:rPr>
                <w:rFonts w:ascii="Arial" w:hAnsi="Arial" w:cs="Arial"/>
                <w:b/>
                <w:bCs/>
                <w:color w:val="C00000"/>
                <w:sz w:val="22"/>
                <w:szCs w:val="22"/>
              </w:rPr>
              <w:t>21</w:t>
            </w:r>
            <w:r w:rsidR="001913CD" w:rsidRPr="008A372F">
              <w:rPr>
                <w:rFonts w:ascii="Arial" w:hAnsi="Arial" w:cs="Arial"/>
                <w:b/>
                <w:bCs/>
                <w:color w:val="C00000"/>
                <w:sz w:val="22"/>
                <w:szCs w:val="22"/>
              </w:rPr>
              <w:t>.</w:t>
            </w:r>
            <w:r w:rsidR="00AF4F75" w:rsidRPr="008A372F">
              <w:rPr>
                <w:rFonts w:ascii="Arial" w:hAnsi="Arial" w:cs="Arial"/>
                <w:b/>
                <w:bCs/>
                <w:color w:val="C00000"/>
                <w:sz w:val="22"/>
                <w:szCs w:val="22"/>
              </w:rPr>
              <w:t>2</w:t>
            </w:r>
            <w:r w:rsidR="001913CD" w:rsidRPr="008A372F">
              <w:rPr>
                <w:rFonts w:ascii="Arial" w:hAnsi="Arial" w:cs="Arial"/>
                <w:b/>
                <w:bCs/>
                <w:color w:val="C00000"/>
                <w:sz w:val="22"/>
                <w:szCs w:val="22"/>
              </w:rPr>
              <w:t>.202</w:t>
            </w:r>
            <w:r w:rsidR="00AF4F75" w:rsidRPr="008A372F">
              <w:rPr>
                <w:rFonts w:ascii="Arial" w:hAnsi="Arial" w:cs="Arial"/>
                <w:b/>
                <w:bCs/>
                <w:color w:val="C00000"/>
                <w:sz w:val="22"/>
                <w:szCs w:val="22"/>
              </w:rPr>
              <w:t>5</w:t>
            </w:r>
            <w:r w:rsidR="008A372F">
              <w:rPr>
                <w:rFonts w:ascii="Arial" w:hAnsi="Arial" w:cs="Arial"/>
                <w:b/>
                <w:bCs/>
                <w:color w:val="C00000"/>
                <w:sz w:val="22"/>
                <w:szCs w:val="22"/>
              </w:rPr>
              <w:t xml:space="preserve"> (</w:t>
            </w:r>
            <w:r w:rsidR="00F259B1">
              <w:rPr>
                <w:rFonts w:ascii="Arial" w:hAnsi="Arial" w:cs="Arial"/>
                <w:b/>
                <w:bCs/>
                <w:color w:val="C00000"/>
                <w:sz w:val="22"/>
                <w:szCs w:val="22"/>
              </w:rPr>
              <w:t xml:space="preserve">vsi </w:t>
            </w:r>
            <w:r w:rsidR="008A372F">
              <w:rPr>
                <w:rFonts w:ascii="Arial" w:hAnsi="Arial" w:cs="Arial"/>
                <w:b/>
                <w:bCs/>
                <w:color w:val="C00000"/>
                <w:sz w:val="22"/>
                <w:szCs w:val="22"/>
              </w:rPr>
              <w:t>popravki so vneseni s pisavo v rdeči barvi)</w:t>
            </w:r>
          </w:p>
          <w:p w14:paraId="7C3E1A0C" w14:textId="42F9B585" w:rsidR="00FB3258" w:rsidRPr="006F1DA5" w:rsidRDefault="00CD60CA" w:rsidP="00A13CBC">
            <w:pPr>
              <w:pStyle w:val="Paragraf"/>
              <w:spacing w:before="0"/>
              <w:rPr>
                <w:rFonts w:ascii="Arial" w:hAnsi="Arial" w:cs="Arial"/>
                <w:sz w:val="44"/>
                <w:szCs w:val="44"/>
              </w:rPr>
            </w:pPr>
            <w:r w:rsidRPr="00CD60CA">
              <w:rPr>
                <w:rFonts w:ascii="Arial" w:hAnsi="Arial" w:cs="Arial"/>
                <w:sz w:val="40"/>
                <w:szCs w:val="40"/>
              </w:rPr>
              <w:t>Nakup robotiziranega sistema za pripravo, shranjevanje in razdeljevanje zdravil za lekarno SB NM</w:t>
            </w:r>
          </w:p>
        </w:tc>
      </w:tr>
    </w:tbl>
    <w:p w14:paraId="6A74B206" w14:textId="77777777" w:rsidR="00FB3258" w:rsidRPr="006F1DA5" w:rsidRDefault="00FB3258" w:rsidP="006975C6">
      <w:pPr>
        <w:pStyle w:val="Paragraf"/>
        <w:rPr>
          <w:rFonts w:ascii="Arial" w:hAnsi="Arial" w:cs="Arial"/>
        </w:rPr>
      </w:pPr>
    </w:p>
    <w:p w14:paraId="19DE89CA" w14:textId="0441832C" w:rsidR="00FB3258" w:rsidRPr="006F1DA5" w:rsidRDefault="00FB3258" w:rsidP="006975C6">
      <w:pPr>
        <w:pStyle w:val="Paragraf"/>
        <w:rPr>
          <w:rFonts w:ascii="Arial" w:hAnsi="Arial" w:cs="Arial"/>
        </w:rPr>
      </w:pPr>
      <w:r w:rsidRPr="008A4D6A">
        <w:rPr>
          <w:rFonts w:ascii="Arial" w:hAnsi="Arial" w:cs="Arial"/>
        </w:rPr>
        <w:t xml:space="preserve">Zaporedna številka: </w:t>
      </w:r>
      <w:r w:rsidR="00CD60CA">
        <w:rPr>
          <w:rFonts w:ascii="Arial" w:hAnsi="Arial" w:cs="Arial"/>
        </w:rPr>
        <w:t>16-79/24</w:t>
      </w:r>
    </w:p>
    <w:p w14:paraId="3A7DF5B7" w14:textId="6C71D6F1" w:rsidR="0046681C" w:rsidRDefault="00FB3258" w:rsidP="006975C6">
      <w:pPr>
        <w:pStyle w:val="Paragraf"/>
        <w:rPr>
          <w:rFonts w:ascii="Arial" w:hAnsi="Arial" w:cs="Arial"/>
        </w:rPr>
      </w:pPr>
      <w:r w:rsidRPr="006F1DA5">
        <w:rPr>
          <w:rFonts w:ascii="Arial" w:hAnsi="Arial" w:cs="Arial"/>
        </w:rPr>
        <w:t>Vrsta postopka: odprti postopek skladno s 40. členom ZJN-3</w:t>
      </w:r>
      <w:r w:rsidR="005115A0">
        <w:rPr>
          <w:rFonts w:ascii="Arial" w:hAnsi="Arial" w:cs="Arial"/>
        </w:rPr>
        <w:t>.</w:t>
      </w:r>
    </w:p>
    <w:p w14:paraId="2624A626" w14:textId="77777777" w:rsidR="0046681C" w:rsidRPr="006F1DA5" w:rsidRDefault="0046681C" w:rsidP="006975C6">
      <w:pPr>
        <w:pStyle w:val="Paragraf"/>
        <w:rPr>
          <w:rFonts w:ascii="Arial" w:hAnsi="Arial" w:cs="Arial"/>
        </w:rPr>
      </w:pPr>
    </w:p>
    <w:tbl>
      <w:tblPr>
        <w:tblW w:w="0" w:type="auto"/>
        <w:tblLook w:val="01E0" w:firstRow="1" w:lastRow="1" w:firstColumn="1" w:lastColumn="1" w:noHBand="0" w:noVBand="0"/>
      </w:tblPr>
      <w:tblGrid>
        <w:gridCol w:w="4495"/>
        <w:gridCol w:w="4495"/>
      </w:tblGrid>
      <w:tr w:rsidR="0046681C" w:rsidRPr="0046681C" w14:paraId="533083AC" w14:textId="77777777" w:rsidTr="000F0AB3">
        <w:tc>
          <w:tcPr>
            <w:tcW w:w="4495" w:type="dxa"/>
          </w:tcPr>
          <w:p w14:paraId="7D8EECEF" w14:textId="664FDA1A"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za sklop 1</w:t>
            </w:r>
            <w:r w:rsidRPr="0046681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00145EB6">
              <w:rPr>
                <w:rFonts w:ascii="Arial" w:eastAsia="Times New Roman" w:hAnsi="Arial" w:cs="Arial"/>
                <w:sz w:val="18"/>
                <w:szCs w:val="18"/>
                <w:lang w:eastAsia="sl-SI"/>
              </w:rPr>
              <w:t>Do</w:t>
            </w:r>
            <w:r>
              <w:rPr>
                <w:rFonts w:ascii="Arial" w:eastAsia="Times New Roman" w:hAnsi="Arial" w:cs="Arial"/>
                <w:sz w:val="18"/>
                <w:szCs w:val="18"/>
                <w:lang w:eastAsia="sl-SI"/>
              </w:rPr>
              <w:t>bava opreme</w:t>
            </w:r>
            <w:r w:rsidRPr="0046681C">
              <w:rPr>
                <w:rFonts w:ascii="Arial" w:eastAsia="Times New Roman" w:hAnsi="Arial" w:cs="Arial"/>
                <w:sz w:val="18"/>
                <w:szCs w:val="18"/>
                <w:lang w:eastAsia="sl-SI"/>
              </w:rPr>
              <w:tab/>
              <w:t xml:space="preserve">                                     </w:t>
            </w:r>
          </w:p>
        </w:tc>
        <w:tc>
          <w:tcPr>
            <w:tcW w:w="4495" w:type="dxa"/>
          </w:tcPr>
          <w:p w14:paraId="6F248D19" w14:textId="77777777" w:rsidR="0046681C" w:rsidRPr="0046681C" w:rsidRDefault="0046681C" w:rsidP="0046681C">
            <w:pPr>
              <w:spacing w:after="0" w:line="260" w:lineRule="exact"/>
              <w:jc w:val="both"/>
              <w:rPr>
                <w:rFonts w:ascii="Arial" w:eastAsia="Times New Roman" w:hAnsi="Arial" w:cs="Arial"/>
                <w:sz w:val="18"/>
                <w:szCs w:val="18"/>
                <w:lang w:eastAsia="sl-SI"/>
              </w:rPr>
            </w:pPr>
            <w:r w:rsidRPr="0046681C">
              <w:rPr>
                <w:rFonts w:ascii="Arial" w:eastAsia="Times New Roman" w:hAnsi="Arial" w:cs="Arial"/>
                <w:sz w:val="18"/>
                <w:szCs w:val="18"/>
                <w:lang w:eastAsia="sl-SI"/>
              </w:rPr>
              <w:t xml:space="preserve">Republika Slovenija, Ministrstvo za                                         zdravje, Štefanova 5, 1000 Ljubljana </w:t>
            </w:r>
          </w:p>
          <w:p w14:paraId="6845F715" w14:textId="77777777" w:rsidR="0046681C" w:rsidRPr="0046681C" w:rsidRDefault="0046681C" w:rsidP="0046681C">
            <w:pPr>
              <w:spacing w:after="0" w:line="260" w:lineRule="exact"/>
              <w:jc w:val="both"/>
              <w:rPr>
                <w:rFonts w:ascii="Arial" w:eastAsia="Times New Roman" w:hAnsi="Arial" w:cs="Arial"/>
                <w:sz w:val="18"/>
                <w:szCs w:val="18"/>
                <w:lang w:eastAsia="sl-SI"/>
              </w:rPr>
            </w:pPr>
          </w:p>
          <w:p w14:paraId="5F24DC55" w14:textId="77777777" w:rsidR="0046681C" w:rsidRPr="0046681C" w:rsidRDefault="0046681C" w:rsidP="0046681C">
            <w:pPr>
              <w:spacing w:after="0" w:line="260" w:lineRule="exact"/>
              <w:jc w:val="both"/>
              <w:rPr>
                <w:rFonts w:ascii="Arial" w:eastAsia="Times New Roman" w:hAnsi="Arial" w:cs="Arial"/>
                <w:sz w:val="18"/>
                <w:szCs w:val="18"/>
                <w:lang w:eastAsia="sl-SI"/>
              </w:rPr>
            </w:pPr>
          </w:p>
          <w:p w14:paraId="2425A4D0" w14:textId="77777777" w:rsidR="0046681C" w:rsidRPr="0046681C" w:rsidRDefault="0046681C" w:rsidP="0046681C">
            <w:pPr>
              <w:spacing w:after="0" w:line="260" w:lineRule="exact"/>
              <w:jc w:val="both"/>
              <w:rPr>
                <w:rFonts w:ascii="Arial" w:eastAsia="Times New Roman" w:hAnsi="Arial" w:cs="Arial"/>
                <w:sz w:val="18"/>
                <w:szCs w:val="18"/>
                <w:lang w:eastAsia="sl-SI"/>
              </w:rPr>
            </w:pPr>
          </w:p>
        </w:tc>
      </w:tr>
      <w:tr w:rsidR="0046681C" w:rsidRPr="0046681C" w14:paraId="756AD7CF" w14:textId="77777777" w:rsidTr="000F0AB3">
        <w:tc>
          <w:tcPr>
            <w:tcW w:w="4495" w:type="dxa"/>
          </w:tcPr>
          <w:p w14:paraId="07383B99" w14:textId="206F0FB5"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Naročnik za sklop 2 Integracija v bolnišnični sistem in sklop 3</w:t>
            </w:r>
            <w:r>
              <w:t xml:space="preserve"> </w:t>
            </w:r>
            <w:r w:rsidRPr="0046681C">
              <w:rPr>
                <w:rFonts w:ascii="Arial" w:eastAsia="Times New Roman" w:hAnsi="Arial" w:cs="Arial"/>
                <w:sz w:val="18"/>
                <w:szCs w:val="18"/>
                <w:lang w:eastAsia="sl-SI"/>
              </w:rPr>
              <w:t>Vzdrževanje opreme za dobo 6 let po poteku garancijske dobe</w:t>
            </w:r>
            <w:r>
              <w:rPr>
                <w:rFonts w:ascii="Arial" w:eastAsia="Times New Roman" w:hAnsi="Arial" w:cs="Arial"/>
                <w:sz w:val="18"/>
                <w:szCs w:val="18"/>
                <w:lang w:eastAsia="sl-SI"/>
              </w:rPr>
              <w:t>:</w:t>
            </w:r>
          </w:p>
        </w:tc>
        <w:tc>
          <w:tcPr>
            <w:tcW w:w="4495" w:type="dxa"/>
          </w:tcPr>
          <w:p w14:paraId="13531575" w14:textId="7059F78E" w:rsidR="0046681C" w:rsidRPr="0046681C" w:rsidRDefault="0046681C" w:rsidP="0046681C">
            <w:pPr>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Splošna bolnišnica Novo mesto, Šmihelska cesta1, 8000 Novo mesto</w:t>
            </w:r>
          </w:p>
        </w:tc>
      </w:tr>
    </w:tbl>
    <w:p w14:paraId="3115DD71" w14:textId="77777777" w:rsidR="00337E4D" w:rsidRPr="0046681C" w:rsidRDefault="00337E4D">
      <w:pPr>
        <w:rPr>
          <w:rFonts w:ascii="Arial" w:hAnsi="Arial" w:cs="Arial"/>
          <w:sz w:val="18"/>
          <w:szCs w:val="18"/>
        </w:rPr>
      </w:pPr>
    </w:p>
    <w:p w14:paraId="7115943B" w14:textId="2FAD5F7B" w:rsidR="00960022" w:rsidRPr="00487BA8" w:rsidRDefault="00487BA8" w:rsidP="00056E3F">
      <w:pPr>
        <w:spacing w:after="0" w:line="240" w:lineRule="auto"/>
        <w:jc w:val="both"/>
        <w:rPr>
          <w:rFonts w:ascii="Arial" w:hAnsi="Arial" w:cs="Arial"/>
          <w:color w:val="FF0000"/>
          <w:sz w:val="18"/>
          <w:szCs w:val="18"/>
        </w:rPr>
        <w:sectPr w:rsidR="00960022" w:rsidRPr="00487BA8" w:rsidSect="00F851F3">
          <w:headerReference w:type="default" r:id="rId8"/>
          <w:footerReference w:type="default" r:id="rId9"/>
          <w:pgSz w:w="11906" w:h="16838"/>
          <w:pgMar w:top="1418" w:right="1418" w:bottom="1418" w:left="1418" w:header="567" w:footer="596" w:gutter="0"/>
          <w:cols w:space="708"/>
          <w:docGrid w:linePitch="360"/>
        </w:sectPr>
      </w:pPr>
      <w:r w:rsidRPr="003B1DD3">
        <w:rPr>
          <w:rFonts w:ascii="Arial" w:hAnsi="Arial" w:cs="Arial"/>
          <w:color w:val="FF0000"/>
          <w:sz w:val="18"/>
          <w:szCs w:val="18"/>
        </w:rPr>
        <w:t xml:space="preserve">Projekt sofinancira Evropska unija – </w:t>
      </w:r>
      <w:proofErr w:type="spellStart"/>
      <w:r w:rsidRPr="003B1DD3">
        <w:rPr>
          <w:rFonts w:ascii="Arial" w:hAnsi="Arial" w:cs="Arial"/>
          <w:color w:val="FF0000"/>
          <w:sz w:val="18"/>
          <w:szCs w:val="18"/>
        </w:rPr>
        <w:t>NextGenerationEU</w:t>
      </w:r>
      <w:proofErr w:type="spellEnd"/>
      <w:r w:rsidRPr="003B1DD3">
        <w:rPr>
          <w:rFonts w:ascii="Arial" w:hAnsi="Arial" w:cs="Arial"/>
          <w:color w:val="FF0000"/>
          <w:sz w:val="18"/>
          <w:szCs w:val="18"/>
        </w:rPr>
        <w:t xml:space="preserve"> in se izvaja skladno z načrtom v okviru razvojnega področja zdravstvo in socialna varnost; Komponente: Zdravstvo; za ukrep investicije C: Digitalna preobrazba zdravstva iz projekta Robotizacija zdravil.</w:t>
      </w: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8617A2" w14:textId="77777777" w:rsidTr="004F2927">
        <w:trPr>
          <w:trHeight w:val="1268"/>
        </w:trPr>
        <w:tc>
          <w:tcPr>
            <w:tcW w:w="1668" w:type="dxa"/>
          </w:tcPr>
          <w:p w14:paraId="63E497F6" w14:textId="77777777" w:rsidR="004702FB" w:rsidRPr="006F1DA5" w:rsidRDefault="004702FB" w:rsidP="004702FB">
            <w:pPr>
              <w:pStyle w:val="Glava"/>
              <w:rPr>
                <w:rFonts w:ascii="Arial" w:hAnsi="Arial" w:cs="Arial"/>
                <w:b/>
                <w:color w:val="000000" w:themeColor="text1"/>
              </w:rPr>
            </w:pPr>
          </w:p>
        </w:tc>
        <w:tc>
          <w:tcPr>
            <w:tcW w:w="3361" w:type="dxa"/>
          </w:tcPr>
          <w:p w14:paraId="53A6B45F" w14:textId="77777777" w:rsidR="004702FB" w:rsidRPr="006F1DA5" w:rsidRDefault="004702FB" w:rsidP="004702FB">
            <w:pPr>
              <w:pStyle w:val="Glava"/>
              <w:rPr>
                <w:rFonts w:ascii="Arial" w:hAnsi="Arial" w:cs="Arial"/>
                <w:b/>
                <w:color w:val="000000" w:themeColor="text1"/>
              </w:rPr>
            </w:pPr>
          </w:p>
        </w:tc>
        <w:tc>
          <w:tcPr>
            <w:tcW w:w="4209" w:type="dxa"/>
          </w:tcPr>
          <w:p w14:paraId="3D6291F4" w14:textId="77777777" w:rsidR="004702FB" w:rsidRPr="006F1DA5" w:rsidRDefault="004702FB" w:rsidP="004702FB">
            <w:pPr>
              <w:pStyle w:val="Glava"/>
              <w:rPr>
                <w:rFonts w:ascii="Arial" w:hAnsi="Arial" w:cs="Arial"/>
                <w:b/>
                <w:color w:val="000000" w:themeColor="text1"/>
              </w:rPr>
            </w:pPr>
          </w:p>
        </w:tc>
      </w:tr>
    </w:tbl>
    <w:p w14:paraId="78455B18" w14:textId="77777777" w:rsidR="005A526F" w:rsidRPr="002B6779"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7C49F3B" w14:textId="77777777" w:rsidR="005A526F" w:rsidRPr="00D36F2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D1D697B" w14:textId="4E2DC2C8" w:rsidR="00133B3C" w:rsidRPr="00CD60CA" w:rsidRDefault="00CD60CA" w:rsidP="00A57588">
      <w:pPr>
        <w:spacing w:before="225" w:after="225"/>
        <w:jc w:val="both"/>
        <w:rPr>
          <w:b/>
          <w:bCs/>
        </w:rPr>
      </w:pPr>
      <w:r w:rsidRPr="00CD60CA">
        <w:rPr>
          <w:rFonts w:ascii="Arial" w:hAnsi="Arial" w:cs="Arial"/>
          <w:b/>
          <w:bCs/>
          <w:color w:val="000000"/>
          <w:sz w:val="18"/>
          <w:szCs w:val="18"/>
        </w:rPr>
        <w:t>Nakup robotiziranega sistema za pripravo, shranjevanje in razdeljevanje zdravil za lekarno SB NM</w:t>
      </w:r>
    </w:p>
    <w:tbl>
      <w:tblPr>
        <w:tblStyle w:val="NormalTablePHPDOCX"/>
        <w:tblW w:w="0" w:type="auto"/>
        <w:tblInd w:w="108" w:type="dxa"/>
        <w:tblLook w:val="04A0" w:firstRow="1" w:lastRow="0" w:firstColumn="1" w:lastColumn="0" w:noHBand="0" w:noVBand="1"/>
      </w:tblPr>
      <w:tblGrid>
        <w:gridCol w:w="6620"/>
      </w:tblGrid>
      <w:tr w:rsidR="00133B3C" w14:paraId="3D61D383" w14:textId="77777777">
        <w:tc>
          <w:tcPr>
            <w:tcW w:w="0" w:type="auto"/>
            <w:tcMar>
              <w:top w:w="0" w:type="auto"/>
              <w:bottom w:w="0" w:type="auto"/>
            </w:tcMar>
          </w:tcPr>
          <w:p w14:paraId="3A0B6A20" w14:textId="07AD14AF" w:rsidR="00CD60CA" w:rsidRDefault="00CD60CA" w:rsidP="00CD60CA">
            <w:pPr>
              <w:numPr>
                <w:ilvl w:val="0"/>
                <w:numId w:val="1"/>
              </w:numPr>
              <w:rPr>
                <w:rFonts w:ascii="Arial" w:hAnsi="Arial" w:cs="Arial"/>
                <w:color w:val="000000"/>
                <w:sz w:val="18"/>
                <w:szCs w:val="18"/>
              </w:rPr>
            </w:pPr>
            <w:r>
              <w:rPr>
                <w:rFonts w:ascii="Arial" w:hAnsi="Arial" w:cs="Arial"/>
                <w:color w:val="000000"/>
                <w:sz w:val="18"/>
                <w:szCs w:val="18"/>
              </w:rPr>
              <w:t xml:space="preserve">Sklop 1: </w:t>
            </w:r>
            <w:r w:rsidR="00145EB6">
              <w:rPr>
                <w:rFonts w:ascii="Arial" w:hAnsi="Arial" w:cs="Arial"/>
                <w:color w:val="000000"/>
                <w:sz w:val="18"/>
                <w:szCs w:val="18"/>
              </w:rPr>
              <w:t>Dobava</w:t>
            </w:r>
            <w:r>
              <w:rPr>
                <w:rFonts w:ascii="Arial" w:hAnsi="Arial" w:cs="Arial"/>
                <w:color w:val="000000"/>
                <w:sz w:val="18"/>
                <w:szCs w:val="18"/>
              </w:rPr>
              <w:t xml:space="preserve"> opreme</w:t>
            </w:r>
          </w:p>
          <w:p w14:paraId="50DD9C1E" w14:textId="04FEB250" w:rsidR="00CD60CA" w:rsidRPr="00CD60CA" w:rsidRDefault="00CD60CA" w:rsidP="00CD60CA">
            <w:pPr>
              <w:numPr>
                <w:ilvl w:val="0"/>
                <w:numId w:val="1"/>
              </w:numPr>
              <w:rPr>
                <w:rFonts w:ascii="Arial" w:hAnsi="Arial" w:cs="Arial"/>
                <w:color w:val="000000"/>
                <w:sz w:val="18"/>
                <w:szCs w:val="18"/>
              </w:rPr>
            </w:pPr>
            <w:r w:rsidRPr="00CD60CA">
              <w:rPr>
                <w:rFonts w:ascii="Arial" w:hAnsi="Arial" w:cs="Arial"/>
                <w:color w:val="000000"/>
                <w:sz w:val="18"/>
                <w:szCs w:val="18"/>
              </w:rPr>
              <w:t xml:space="preserve">Sklop 2: Integracija v bolnišnični informacijski sistem </w:t>
            </w:r>
          </w:p>
          <w:p w14:paraId="60BB1AC4" w14:textId="15FF35C6" w:rsidR="00CD60CA" w:rsidRPr="00CD60CA" w:rsidRDefault="00CD60CA" w:rsidP="00CD60CA">
            <w:pPr>
              <w:numPr>
                <w:ilvl w:val="0"/>
                <w:numId w:val="1"/>
              </w:numPr>
              <w:rPr>
                <w:rFonts w:ascii="Arial" w:hAnsi="Arial" w:cs="Arial"/>
                <w:color w:val="000000"/>
                <w:sz w:val="18"/>
                <w:szCs w:val="18"/>
              </w:rPr>
            </w:pPr>
            <w:r w:rsidRPr="00CD60CA">
              <w:rPr>
                <w:rFonts w:ascii="Arial" w:hAnsi="Arial" w:cs="Arial"/>
                <w:color w:val="000000"/>
                <w:sz w:val="18"/>
                <w:szCs w:val="18"/>
              </w:rPr>
              <w:t xml:space="preserve">Sklop 3: Vzdrževanje opreme za dobo 6 let po poteku garancijske dobe </w:t>
            </w:r>
          </w:p>
          <w:p w14:paraId="576AF5BA" w14:textId="58EE8127" w:rsidR="00133B3C" w:rsidRDefault="00133B3C" w:rsidP="00CD60CA">
            <w:pPr>
              <w:spacing w:line="276" w:lineRule="auto"/>
              <w:ind w:left="720"/>
              <w:rPr>
                <w:rFonts w:ascii="Arial" w:hAnsi="Arial" w:cs="Arial"/>
                <w:color w:val="000000"/>
                <w:sz w:val="18"/>
                <w:szCs w:val="18"/>
              </w:rPr>
            </w:pPr>
          </w:p>
        </w:tc>
      </w:tr>
    </w:tbl>
    <w:p w14:paraId="3646C528" w14:textId="77777777" w:rsidR="00CD60CA" w:rsidRDefault="00C54E8D" w:rsidP="00CD60CA">
      <w:pPr>
        <w:spacing w:after="0" w:line="240" w:lineRule="auto"/>
        <w:jc w:val="both"/>
        <w:rPr>
          <w:rFonts w:ascii="Arial" w:hAnsi="Arial" w:cs="Arial"/>
          <w:color w:val="000000"/>
          <w:sz w:val="18"/>
          <w:szCs w:val="18"/>
        </w:rPr>
      </w:pPr>
      <w:r>
        <w:rPr>
          <w:rFonts w:ascii="Arial" w:hAnsi="Arial" w:cs="Arial"/>
          <w:color w:val="000000"/>
          <w:sz w:val="18"/>
          <w:szCs w:val="18"/>
        </w:rPr>
        <w:t>Na podlagi Zakona o javnem naročanju (</w:t>
      </w:r>
      <w:r w:rsidR="00CD60CA" w:rsidRPr="00CD60CA">
        <w:rPr>
          <w:rFonts w:ascii="Arial" w:hAnsi="Arial" w:cs="Arial"/>
          <w:color w:val="000000"/>
          <w:sz w:val="18"/>
          <w:szCs w:val="18"/>
        </w:rPr>
        <w:t xml:space="preserve">Uradni list RS, št. 91/15, 14/18, 121/21, 10/22, 74/22 – </w:t>
      </w:r>
      <w:proofErr w:type="spellStart"/>
      <w:r w:rsidR="00CD60CA" w:rsidRPr="00CD60CA">
        <w:rPr>
          <w:rFonts w:ascii="Arial" w:hAnsi="Arial" w:cs="Arial"/>
          <w:color w:val="000000"/>
          <w:sz w:val="18"/>
          <w:szCs w:val="18"/>
        </w:rPr>
        <w:t>odl</w:t>
      </w:r>
      <w:proofErr w:type="spellEnd"/>
      <w:r w:rsidR="00CD60CA" w:rsidRPr="00CD60CA">
        <w:rPr>
          <w:rFonts w:ascii="Arial" w:hAnsi="Arial" w:cs="Arial"/>
          <w:color w:val="000000"/>
          <w:sz w:val="18"/>
          <w:szCs w:val="18"/>
        </w:rPr>
        <w:t>. US, 100/22 – ZNUZSZS, 28/23 in 88/23 – ZOPNN-F; v nadaljevanju: ZJN-3</w:t>
      </w:r>
      <w:r>
        <w:rPr>
          <w:rFonts w:ascii="Arial" w:hAnsi="Arial" w:cs="Arial"/>
          <w:color w:val="000000"/>
          <w:sz w:val="18"/>
          <w:szCs w:val="18"/>
        </w:rPr>
        <w:t xml:space="preserve">, MINISTRSTVO ZA ZDRAVJE RS, Štefanova ulica 5, 1000 Ljubljana in SPLOŠNA BOLNIŠNICA NOVO MESTO, Šmihelska cesta 1, 8000 Novo mesto (v nadaljevanju: </w:t>
      </w:r>
      <w:proofErr w:type="spellStart"/>
      <w:r w:rsidRPr="007265B6">
        <w:rPr>
          <w:rFonts w:ascii="Arial" w:hAnsi="Arial" w:cs="Arial"/>
          <w:b/>
          <w:bCs/>
          <w:color w:val="0070C0"/>
          <w:sz w:val="18"/>
          <w:szCs w:val="18"/>
        </w:rPr>
        <w:t>sonaročnika</w:t>
      </w:r>
      <w:proofErr w:type="spellEnd"/>
      <w:r w:rsidRPr="007265B6">
        <w:rPr>
          <w:rFonts w:ascii="Arial" w:hAnsi="Arial" w:cs="Arial"/>
          <w:color w:val="0070C0"/>
          <w:sz w:val="18"/>
          <w:szCs w:val="18"/>
        </w:rPr>
        <w:t xml:space="preserve">), </w:t>
      </w:r>
      <w:r>
        <w:rPr>
          <w:rFonts w:ascii="Arial" w:hAnsi="Arial" w:cs="Arial"/>
          <w:color w:val="000000"/>
          <w:sz w:val="18"/>
          <w:szCs w:val="18"/>
        </w:rPr>
        <w:t>vabita zainteresirane ponudnike, da predložijo svojo pisno ponudbo v skladu s to razpisno dokumentacijo in sodelujejo v postopku oddaje javnega naročila.</w:t>
      </w:r>
    </w:p>
    <w:p w14:paraId="133F079F" w14:textId="77777777" w:rsidR="00CD60CA" w:rsidRDefault="00CD60CA" w:rsidP="00CD60CA">
      <w:pPr>
        <w:spacing w:after="0" w:line="240" w:lineRule="auto"/>
        <w:jc w:val="both"/>
        <w:rPr>
          <w:rFonts w:ascii="Arial" w:hAnsi="Arial" w:cs="Arial"/>
          <w:color w:val="000000"/>
          <w:sz w:val="18"/>
          <w:szCs w:val="18"/>
        </w:rPr>
      </w:pPr>
    </w:p>
    <w:p w14:paraId="6CFC147D" w14:textId="47D4338F" w:rsidR="00133B3C" w:rsidRDefault="00C54E8D" w:rsidP="00CD60CA">
      <w:pPr>
        <w:spacing w:after="0" w:line="240" w:lineRule="auto"/>
        <w:jc w:val="both"/>
      </w:pPr>
      <w:r>
        <w:rPr>
          <w:rFonts w:ascii="Arial" w:hAnsi="Arial" w:cs="Arial"/>
          <w:color w:val="000000"/>
          <w:sz w:val="18"/>
          <w:szCs w:val="18"/>
        </w:rPr>
        <w:t xml:space="preserve">Predmet javnega naročila je: </w:t>
      </w:r>
      <w:r w:rsidR="00CD60CA">
        <w:rPr>
          <w:rFonts w:ascii="Arial" w:hAnsi="Arial" w:cs="Arial"/>
          <w:color w:val="000000"/>
          <w:sz w:val="18"/>
          <w:szCs w:val="18"/>
        </w:rPr>
        <w:t>Nakup robotiziranega sistema za pripravo, shranjevanje in razdeljevanje zdravil za lekarno SB NM</w:t>
      </w:r>
      <w:r>
        <w:rPr>
          <w:rFonts w:ascii="Arial" w:hAnsi="Arial" w:cs="Arial"/>
          <w:color w:val="000000"/>
          <w:sz w:val="18"/>
          <w:szCs w:val="18"/>
        </w:rPr>
        <w:t xml:space="preserve">. </w:t>
      </w:r>
      <w:r w:rsidRPr="00BB18E2">
        <w:rPr>
          <w:rFonts w:ascii="Arial" w:hAnsi="Arial" w:cs="Arial"/>
          <w:b/>
          <w:bCs/>
          <w:color w:val="000000"/>
          <w:sz w:val="18"/>
          <w:szCs w:val="18"/>
        </w:rPr>
        <w:t xml:space="preserve">Delitev naročila na sklope: </w:t>
      </w:r>
      <w:r w:rsidR="00BB18E2" w:rsidRPr="00BB18E2">
        <w:rPr>
          <w:rFonts w:ascii="Arial" w:hAnsi="Arial" w:cs="Arial"/>
          <w:b/>
          <w:bCs/>
          <w:sz w:val="18"/>
          <w:szCs w:val="18"/>
        </w:rPr>
        <w:t xml:space="preserve">NE, </w:t>
      </w:r>
      <w:r w:rsidRPr="00BB18E2">
        <w:rPr>
          <w:rFonts w:ascii="Arial" w:hAnsi="Arial" w:cs="Arial"/>
          <w:b/>
          <w:bCs/>
          <w:sz w:val="18"/>
          <w:szCs w:val="18"/>
        </w:rPr>
        <w:t>naročilo se oddaja celovito</w:t>
      </w:r>
      <w:r w:rsidR="00BB18E2">
        <w:rPr>
          <w:rFonts w:ascii="Arial" w:hAnsi="Arial" w:cs="Arial"/>
          <w:b/>
          <w:bCs/>
          <w:sz w:val="18"/>
          <w:szCs w:val="18"/>
        </w:rPr>
        <w:t xml:space="preserve"> (za vse tri sklope skupaj)</w:t>
      </w:r>
      <w:r>
        <w:rPr>
          <w:rFonts w:ascii="Arial" w:hAnsi="Arial" w:cs="Arial"/>
          <w:color w:val="000000"/>
          <w:sz w:val="18"/>
          <w:szCs w:val="18"/>
        </w:rPr>
        <w:t>. Skrbno preverite, da ste prejeli celotno razpisno dokumentacijo in da ste na ta način seznanjeni z vsemi zahtevami naročnika.</w:t>
      </w:r>
    </w:p>
    <w:p w14:paraId="1DAAFFB1" w14:textId="77777777" w:rsidR="005A526F" w:rsidRDefault="00C54E8D" w:rsidP="005A526F">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33B3C" w14:paraId="0FEA31D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1FDB94" w14:textId="77777777" w:rsidR="00133B3C" w:rsidRDefault="00C54E8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379209" w14:textId="77777777" w:rsidR="00133B3C" w:rsidRDefault="00C54E8D">
            <w:pPr>
              <w:jc w:val="right"/>
            </w:pPr>
            <w:r>
              <w:rPr>
                <w:rFonts w:ascii="Arial" w:hAnsi="Arial" w:cs="Arial"/>
                <w:b/>
                <w:bCs/>
                <w:color w:val="000000"/>
                <w:position w:val="-2"/>
                <w:sz w:val="18"/>
                <w:szCs w:val="18"/>
                <w:shd w:val="clear" w:color="auto" w:fill="D1D1D1"/>
              </w:rPr>
              <w:t>Datumi</w:t>
            </w:r>
          </w:p>
        </w:tc>
      </w:tr>
      <w:tr w:rsidR="007265B6" w:rsidRPr="003B1DD3" w14:paraId="64DB4EBB" w14:textId="77777777" w:rsidTr="00253963">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88003F" w14:textId="77777777" w:rsidR="00133B3C" w:rsidRPr="003B1DD3" w:rsidRDefault="00C54E8D">
            <w:r w:rsidRPr="003B1DD3">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7E2842" w14:textId="52FE2E5A" w:rsidR="00133B3C" w:rsidRPr="003B1DD3" w:rsidRDefault="002800AF" w:rsidP="00257F03">
            <w:pPr>
              <w:jc w:val="right"/>
              <w:rPr>
                <w:color w:val="C00000"/>
              </w:rPr>
            </w:pPr>
            <w:r w:rsidRPr="003B1DD3">
              <w:rPr>
                <w:rFonts w:ascii="Arial" w:hAnsi="Arial" w:cs="Arial"/>
                <w:color w:val="C00000"/>
                <w:position w:val="-2"/>
                <w:sz w:val="18"/>
                <w:szCs w:val="18"/>
              </w:rPr>
              <w:t xml:space="preserve">do </w:t>
            </w:r>
            <w:r w:rsidR="001913CD" w:rsidRPr="003B1DD3">
              <w:rPr>
                <w:rFonts w:ascii="Arial" w:hAnsi="Arial" w:cs="Arial"/>
                <w:color w:val="C00000"/>
                <w:position w:val="-2"/>
                <w:sz w:val="18"/>
                <w:szCs w:val="18"/>
              </w:rPr>
              <w:t>1</w:t>
            </w:r>
            <w:r w:rsidR="00AF4F75" w:rsidRPr="003B1DD3">
              <w:rPr>
                <w:rFonts w:ascii="Arial" w:hAnsi="Arial" w:cs="Arial"/>
                <w:color w:val="C00000"/>
                <w:position w:val="-2"/>
                <w:sz w:val="18"/>
                <w:szCs w:val="18"/>
              </w:rPr>
              <w:t>2</w:t>
            </w:r>
            <w:r w:rsidR="00C54E8D" w:rsidRPr="003B1DD3">
              <w:rPr>
                <w:rFonts w:ascii="Arial" w:hAnsi="Arial" w:cs="Arial"/>
                <w:color w:val="C00000"/>
                <w:position w:val="-2"/>
                <w:sz w:val="18"/>
                <w:szCs w:val="18"/>
              </w:rPr>
              <w:t>.0</w:t>
            </w:r>
            <w:r w:rsidR="001913CD" w:rsidRPr="003B1DD3">
              <w:rPr>
                <w:rFonts w:ascii="Arial" w:hAnsi="Arial" w:cs="Arial"/>
                <w:color w:val="C00000"/>
                <w:position w:val="-2"/>
                <w:sz w:val="18"/>
                <w:szCs w:val="18"/>
              </w:rPr>
              <w:t>2</w:t>
            </w:r>
            <w:r w:rsidR="00C54E8D" w:rsidRPr="003B1DD3">
              <w:rPr>
                <w:rFonts w:ascii="Arial" w:hAnsi="Arial" w:cs="Arial"/>
                <w:color w:val="C00000"/>
                <w:position w:val="-2"/>
                <w:sz w:val="18"/>
                <w:szCs w:val="18"/>
              </w:rPr>
              <w:t>.202</w:t>
            </w:r>
            <w:r w:rsidR="00CD60CA" w:rsidRPr="003B1DD3">
              <w:rPr>
                <w:rFonts w:ascii="Arial" w:hAnsi="Arial" w:cs="Arial"/>
                <w:color w:val="C00000"/>
                <w:position w:val="-2"/>
                <w:sz w:val="18"/>
                <w:szCs w:val="18"/>
              </w:rPr>
              <w:t>5</w:t>
            </w:r>
            <w:r w:rsidR="00C54E8D" w:rsidRPr="003B1DD3">
              <w:rPr>
                <w:rFonts w:ascii="Arial" w:hAnsi="Arial" w:cs="Arial"/>
                <w:color w:val="C00000"/>
                <w:position w:val="-2"/>
                <w:sz w:val="18"/>
                <w:szCs w:val="18"/>
              </w:rPr>
              <w:t xml:space="preserve"> do </w:t>
            </w:r>
            <w:r w:rsidR="00CD60CA" w:rsidRPr="003B1DD3">
              <w:rPr>
                <w:rFonts w:ascii="Arial" w:hAnsi="Arial" w:cs="Arial"/>
                <w:color w:val="C00000"/>
                <w:position w:val="-2"/>
                <w:sz w:val="18"/>
                <w:szCs w:val="18"/>
              </w:rPr>
              <w:t>09</w:t>
            </w:r>
            <w:r w:rsidR="00C54E8D" w:rsidRPr="003B1DD3">
              <w:rPr>
                <w:rFonts w:ascii="Arial" w:hAnsi="Arial" w:cs="Arial"/>
                <w:color w:val="C00000"/>
                <w:position w:val="-2"/>
                <w:sz w:val="18"/>
                <w:szCs w:val="18"/>
              </w:rPr>
              <w:t>:00</w:t>
            </w:r>
          </w:p>
        </w:tc>
      </w:tr>
      <w:tr w:rsidR="007265B6" w:rsidRPr="003B1DD3" w14:paraId="7CBD28CF" w14:textId="77777777" w:rsidTr="00253963">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684535" w14:textId="77777777" w:rsidR="00133B3C" w:rsidRPr="003B1DD3" w:rsidRDefault="00C54E8D">
            <w:r w:rsidRPr="003B1DD3">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733E3F6" w14:textId="498B7059" w:rsidR="00133B3C" w:rsidRPr="003B1DD3" w:rsidRDefault="00C54E8D" w:rsidP="00257F03">
            <w:pPr>
              <w:jc w:val="right"/>
              <w:rPr>
                <w:color w:val="C00000"/>
              </w:rPr>
            </w:pPr>
            <w:r w:rsidRPr="003B1DD3">
              <w:rPr>
                <w:rFonts w:ascii="Arial" w:hAnsi="Arial" w:cs="Arial"/>
                <w:color w:val="FF0000"/>
                <w:position w:val="-2"/>
                <w:sz w:val="18"/>
                <w:szCs w:val="18"/>
              </w:rPr>
              <w:t xml:space="preserve">do </w:t>
            </w:r>
            <w:r w:rsidR="00270757" w:rsidRPr="003B1DD3">
              <w:rPr>
                <w:rFonts w:ascii="Arial" w:hAnsi="Arial" w:cs="Arial"/>
                <w:color w:val="FF0000"/>
                <w:position w:val="-2"/>
                <w:sz w:val="18"/>
                <w:szCs w:val="18"/>
              </w:rPr>
              <w:t>03</w:t>
            </w:r>
            <w:r w:rsidRPr="003B1DD3">
              <w:rPr>
                <w:rFonts w:ascii="Arial" w:hAnsi="Arial" w:cs="Arial"/>
                <w:color w:val="FF0000"/>
                <w:position w:val="-2"/>
                <w:sz w:val="18"/>
                <w:szCs w:val="18"/>
              </w:rPr>
              <w:t>.0</w:t>
            </w:r>
            <w:r w:rsidR="00270757" w:rsidRPr="003B1DD3">
              <w:rPr>
                <w:rFonts w:ascii="Arial" w:hAnsi="Arial" w:cs="Arial"/>
                <w:color w:val="FF0000"/>
                <w:position w:val="-2"/>
                <w:sz w:val="18"/>
                <w:szCs w:val="18"/>
              </w:rPr>
              <w:t>3</w:t>
            </w:r>
            <w:r w:rsidRPr="003B1DD3">
              <w:rPr>
                <w:rFonts w:ascii="Arial" w:hAnsi="Arial" w:cs="Arial"/>
                <w:color w:val="FF0000"/>
                <w:position w:val="-2"/>
                <w:sz w:val="18"/>
                <w:szCs w:val="18"/>
              </w:rPr>
              <w:t>.202</w:t>
            </w:r>
            <w:r w:rsidR="00CD60CA" w:rsidRPr="003B1DD3">
              <w:rPr>
                <w:rFonts w:ascii="Arial" w:hAnsi="Arial" w:cs="Arial"/>
                <w:color w:val="FF0000"/>
                <w:position w:val="-2"/>
                <w:sz w:val="18"/>
                <w:szCs w:val="18"/>
              </w:rPr>
              <w:t>5</w:t>
            </w:r>
            <w:r w:rsidRPr="003B1DD3">
              <w:rPr>
                <w:rFonts w:ascii="Arial" w:hAnsi="Arial" w:cs="Arial"/>
                <w:color w:val="FF0000"/>
                <w:position w:val="-2"/>
                <w:sz w:val="18"/>
                <w:szCs w:val="18"/>
              </w:rPr>
              <w:t xml:space="preserve"> do 09:00</w:t>
            </w:r>
          </w:p>
        </w:tc>
      </w:tr>
      <w:tr w:rsidR="007265B6" w:rsidRPr="003B1DD3" w14:paraId="3636BBDA" w14:textId="77777777" w:rsidTr="00253963">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D3823C" w14:textId="77777777" w:rsidR="00133B3C" w:rsidRPr="003B1DD3" w:rsidRDefault="00C54E8D">
            <w:r w:rsidRPr="003B1DD3">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382D82" w14:textId="0C5B30FC" w:rsidR="00133B3C" w:rsidRPr="003B1DD3" w:rsidRDefault="00270757" w:rsidP="00257F03">
            <w:pPr>
              <w:jc w:val="right"/>
              <w:rPr>
                <w:color w:val="C00000"/>
              </w:rPr>
            </w:pPr>
            <w:r w:rsidRPr="003B1DD3">
              <w:rPr>
                <w:rFonts w:ascii="Arial" w:hAnsi="Arial" w:cs="Arial"/>
                <w:color w:val="FF0000"/>
                <w:position w:val="-2"/>
                <w:sz w:val="18"/>
                <w:szCs w:val="18"/>
              </w:rPr>
              <w:t>03</w:t>
            </w:r>
            <w:r w:rsidR="00CD60CA" w:rsidRPr="003B1DD3">
              <w:rPr>
                <w:rFonts w:ascii="Arial" w:hAnsi="Arial" w:cs="Arial"/>
                <w:color w:val="FF0000"/>
                <w:position w:val="-2"/>
                <w:sz w:val="18"/>
                <w:szCs w:val="18"/>
              </w:rPr>
              <w:t>.0</w:t>
            </w:r>
            <w:r w:rsidRPr="003B1DD3">
              <w:rPr>
                <w:rFonts w:ascii="Arial" w:hAnsi="Arial" w:cs="Arial"/>
                <w:color w:val="FF0000"/>
                <w:position w:val="-2"/>
                <w:sz w:val="18"/>
                <w:szCs w:val="18"/>
              </w:rPr>
              <w:t>3</w:t>
            </w:r>
            <w:r w:rsidR="00CD60CA" w:rsidRPr="003B1DD3">
              <w:rPr>
                <w:rFonts w:ascii="Arial" w:hAnsi="Arial" w:cs="Arial"/>
                <w:color w:val="FF0000"/>
                <w:position w:val="-2"/>
                <w:sz w:val="18"/>
                <w:szCs w:val="18"/>
              </w:rPr>
              <w:t xml:space="preserve">.2025 </w:t>
            </w:r>
            <w:r w:rsidR="00C54E8D" w:rsidRPr="003B1DD3">
              <w:rPr>
                <w:rFonts w:ascii="Arial" w:hAnsi="Arial" w:cs="Arial"/>
                <w:color w:val="FF0000"/>
                <w:position w:val="-2"/>
                <w:sz w:val="18"/>
                <w:szCs w:val="18"/>
              </w:rPr>
              <w:t xml:space="preserve">ob </w:t>
            </w:r>
            <w:r w:rsidR="00CD60CA" w:rsidRPr="003B1DD3">
              <w:rPr>
                <w:rFonts w:ascii="Arial" w:hAnsi="Arial" w:cs="Arial"/>
                <w:color w:val="FF0000"/>
                <w:position w:val="-2"/>
                <w:sz w:val="18"/>
                <w:szCs w:val="18"/>
              </w:rPr>
              <w:t>12</w:t>
            </w:r>
            <w:r w:rsidR="00C54E8D" w:rsidRPr="003B1DD3">
              <w:rPr>
                <w:rFonts w:ascii="Arial" w:hAnsi="Arial" w:cs="Arial"/>
                <w:color w:val="FF0000"/>
                <w:position w:val="-2"/>
                <w:sz w:val="18"/>
                <w:szCs w:val="18"/>
              </w:rPr>
              <w:t>:0</w:t>
            </w:r>
            <w:r w:rsidR="00CD60CA" w:rsidRPr="003B1DD3">
              <w:rPr>
                <w:rFonts w:ascii="Arial" w:hAnsi="Arial" w:cs="Arial"/>
                <w:color w:val="FF0000"/>
                <w:position w:val="-2"/>
                <w:sz w:val="18"/>
                <w:szCs w:val="18"/>
              </w:rPr>
              <w:t>0</w:t>
            </w:r>
          </w:p>
        </w:tc>
      </w:tr>
    </w:tbl>
    <w:p w14:paraId="2E5EF948"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3B1DD3">
        <w:rPr>
          <w:rFonts w:ascii="Arial" w:hAnsi="Arial" w:cs="Arial"/>
          <w:color w:val="FFFFFF" w:themeColor="background1"/>
          <w:sz w:val="22"/>
          <w:szCs w:val="22"/>
        </w:rPr>
        <w:t>KONTAKTNA OSEBA</w:t>
      </w:r>
    </w:p>
    <w:p w14:paraId="0C8E1D6B" w14:textId="77777777" w:rsidR="005A526F" w:rsidRDefault="00C54E8D" w:rsidP="00A57588">
      <w:pPr>
        <w:pStyle w:val="Paragraf"/>
        <w:rPr>
          <w:rFonts w:ascii="Arial" w:hAnsi="Arial" w:cs="Arial"/>
        </w:rPr>
      </w:pPr>
      <w:r>
        <w:rPr>
          <w:rFonts w:ascii="Arial" w:hAnsi="Arial" w:cs="Arial"/>
        </w:rPr>
        <w:t xml:space="preserve">Kontaktna oseba: </w:t>
      </w:r>
      <w:r w:rsidRPr="00445A62">
        <w:rPr>
          <w:rFonts w:ascii="Arial" w:hAnsi="Arial" w:cs="Arial"/>
        </w:rPr>
        <w:t>Barbara  SLAK TURK</w:t>
      </w:r>
    </w:p>
    <w:p w14:paraId="430B58AE" w14:textId="77777777" w:rsidR="005A526F" w:rsidRDefault="00C54E8D" w:rsidP="00A57588">
      <w:pPr>
        <w:pStyle w:val="Paragraf"/>
        <w:rPr>
          <w:rFonts w:ascii="Arial" w:hAnsi="Arial" w:cs="Arial"/>
        </w:rPr>
      </w:pPr>
      <w:r>
        <w:rPr>
          <w:rFonts w:ascii="Arial" w:hAnsi="Arial" w:cs="Arial"/>
        </w:rPr>
        <w:t xml:space="preserve">E-poštni naslov: </w:t>
      </w:r>
      <w:r w:rsidRPr="00445A62">
        <w:rPr>
          <w:rFonts w:ascii="Arial" w:hAnsi="Arial" w:cs="Arial"/>
        </w:rPr>
        <w:t>barbara.turk-slak@sb-nm.si</w:t>
      </w:r>
    </w:p>
    <w:p w14:paraId="2555D7A4" w14:textId="57E4DB23" w:rsidR="005A526F" w:rsidRDefault="00C54E8D" w:rsidP="00A57588">
      <w:pPr>
        <w:pStyle w:val="Paragraf"/>
        <w:rPr>
          <w:rFonts w:ascii="Arial" w:hAnsi="Arial" w:cs="Arial"/>
        </w:rPr>
      </w:pPr>
      <w:r>
        <w:rPr>
          <w:rFonts w:ascii="Arial" w:hAnsi="Arial" w:cs="Arial"/>
        </w:rPr>
        <w:t xml:space="preserve">Telefonska št: </w:t>
      </w:r>
      <w:r w:rsidRPr="00445A62">
        <w:rPr>
          <w:rFonts w:ascii="Arial" w:hAnsi="Arial" w:cs="Arial"/>
        </w:rPr>
        <w:t xml:space="preserve">07 39 </w:t>
      </w:r>
      <w:r w:rsidR="00EB5F48">
        <w:rPr>
          <w:rFonts w:ascii="Arial" w:hAnsi="Arial" w:cs="Arial"/>
        </w:rPr>
        <w:t xml:space="preserve">16 </w:t>
      </w:r>
      <w:r w:rsidRPr="00445A62">
        <w:rPr>
          <w:rFonts w:ascii="Arial" w:hAnsi="Arial" w:cs="Arial"/>
        </w:rPr>
        <w:t>13</w:t>
      </w:r>
      <w:r w:rsidR="0046681C">
        <w:rPr>
          <w:rFonts w:ascii="Arial" w:hAnsi="Arial" w:cs="Arial"/>
        </w:rPr>
        <w:t>5</w:t>
      </w:r>
    </w:p>
    <w:p w14:paraId="693E6C8B" w14:textId="77777777" w:rsidR="00133B3C" w:rsidRDefault="00C54E8D" w:rsidP="00A57588">
      <w:pPr>
        <w:spacing w:before="225" w:after="225"/>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AD6F2A8"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A4E6196" w14:textId="77777777" w:rsidR="0046681C" w:rsidRDefault="0046681C" w:rsidP="0046681C">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6681C" w14:paraId="151ECEA3" w14:textId="77777777" w:rsidTr="000F0AB3">
        <w:tc>
          <w:tcPr>
            <w:tcW w:w="0" w:type="auto"/>
            <w:tcMar>
              <w:top w:w="0" w:type="auto"/>
              <w:bottom w:w="0" w:type="auto"/>
            </w:tcMar>
          </w:tcPr>
          <w:p w14:paraId="4C0273BC" w14:textId="77777777" w:rsidR="0046681C" w:rsidRDefault="0046681C" w:rsidP="007837FD">
            <w:pPr>
              <w:numPr>
                <w:ilvl w:val="0"/>
                <w:numId w:val="43"/>
              </w:numPr>
              <w:rPr>
                <w:rFonts w:ascii="Arial" w:hAnsi="Arial" w:cs="Arial"/>
                <w:color w:val="000000"/>
                <w:sz w:val="18"/>
                <w:szCs w:val="18"/>
              </w:rPr>
            </w:pPr>
            <w:r>
              <w:rPr>
                <w:rFonts w:ascii="Arial" w:hAnsi="Arial" w:cs="Arial"/>
                <w:color w:val="000000"/>
                <w:sz w:val="18"/>
                <w:szCs w:val="18"/>
              </w:rPr>
              <w:t>elektronska oddaja na URL: https://ejn.gov.si</w:t>
            </w:r>
          </w:p>
        </w:tc>
      </w:tr>
    </w:tbl>
    <w:p w14:paraId="59EA06CD" w14:textId="77777777" w:rsidR="0046681C" w:rsidRDefault="0046681C" w:rsidP="0046681C">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0213BA2C" w14:textId="77777777" w:rsidR="0046681C" w:rsidRDefault="0046681C" w:rsidP="0046681C">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9D9D957" w14:textId="77777777" w:rsidR="0046681C" w:rsidRDefault="0046681C" w:rsidP="0046681C">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573B0A7" w14:textId="77777777" w:rsidR="0046681C" w:rsidRDefault="0046681C" w:rsidP="0046681C">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24CE38B" w14:textId="77777777" w:rsidR="0046681C" w:rsidRDefault="0046681C" w:rsidP="0046681C">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DC38DA" w14:textId="77777777" w:rsidR="0046681C" w:rsidRDefault="0046681C" w:rsidP="0046681C">
      <w:pPr>
        <w:spacing w:before="225" w:after="225" w:line="240" w:lineRule="auto"/>
        <w:jc w:val="both"/>
      </w:pPr>
      <w:r>
        <w:rPr>
          <w:rFonts w:ascii="Arial" w:hAnsi="Arial" w:cs="Arial"/>
          <w:color w:val="000000"/>
          <w:sz w:val="18"/>
          <w:szCs w:val="18"/>
        </w:rPr>
        <w:t>Po preteku roka za predložitev ponudb ponudbe ne bo več mogoče oddati.</w:t>
      </w:r>
    </w:p>
    <w:p w14:paraId="1A7DB759"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3EF94FE" w14:textId="77777777" w:rsidR="0046681C" w:rsidRPr="00445A62" w:rsidRDefault="0046681C" w:rsidP="0046681C">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933AEEF" w14:textId="77777777" w:rsidR="0046681C" w:rsidRPr="00445A62" w:rsidRDefault="0046681C" w:rsidP="0046681C">
      <w:pPr>
        <w:spacing w:before="120" w:after="120"/>
        <w:jc w:val="both"/>
        <w:rPr>
          <w:rFonts w:ascii="Arial" w:hAnsi="Arial" w:cs="Arial"/>
          <w:b/>
          <w:sz w:val="18"/>
          <w:szCs w:val="18"/>
        </w:rPr>
      </w:pPr>
      <w:r>
        <w:rPr>
          <w:rFonts w:ascii="Arial" w:hAnsi="Arial" w:cs="Arial"/>
          <w:b/>
          <w:sz w:val="18"/>
          <w:szCs w:val="18"/>
        </w:rPr>
        <w:t>Spletna aplikacija e-JN</w:t>
      </w:r>
    </w:p>
    <w:p w14:paraId="4ECAFEC9" w14:textId="77777777" w:rsidR="0046681C" w:rsidRDefault="0046681C" w:rsidP="0046681C">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C9D3784"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6679C45" w14:textId="77777777" w:rsidR="0046681C" w:rsidRPr="00445A62" w:rsidRDefault="0046681C" w:rsidP="0046681C">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1FE2CA53" w14:textId="77777777" w:rsidR="0046681C" w:rsidRDefault="0046681C" w:rsidP="0046681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A78A206"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0ECB225" w14:textId="77777777" w:rsidR="0046681C" w:rsidRPr="00445A62" w:rsidRDefault="0046681C" w:rsidP="0046681C">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37B19D8" w14:textId="77777777" w:rsidR="0046681C" w:rsidRDefault="0046681C" w:rsidP="0046681C">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49B5C98" w14:textId="77777777" w:rsidR="0046681C" w:rsidRPr="008806CE" w:rsidRDefault="0046681C" w:rsidP="0046681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673C0710" w14:textId="77777777" w:rsidR="0046681C" w:rsidRDefault="0046681C" w:rsidP="0046681C">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6681C" w14:paraId="4CCEC966" w14:textId="77777777" w:rsidTr="000F0AB3">
        <w:tc>
          <w:tcPr>
            <w:tcW w:w="0" w:type="auto"/>
            <w:tcMar>
              <w:top w:w="0" w:type="auto"/>
              <w:bottom w:w="0" w:type="auto"/>
            </w:tcMar>
          </w:tcPr>
          <w:p w14:paraId="04E7D479" w14:textId="77777777" w:rsidR="0046681C" w:rsidRDefault="0046681C" w:rsidP="007837FD">
            <w:pPr>
              <w:numPr>
                <w:ilvl w:val="0"/>
                <w:numId w:val="44"/>
              </w:numPr>
              <w:rPr>
                <w:rFonts w:ascii="Arial" w:hAnsi="Arial" w:cs="Arial"/>
                <w:color w:val="000000"/>
                <w:sz w:val="18"/>
                <w:szCs w:val="18"/>
              </w:rPr>
            </w:pPr>
            <w:r>
              <w:rPr>
                <w:rFonts w:ascii="Arial" w:hAnsi="Arial" w:cs="Arial"/>
                <w:color w:val="000000"/>
                <w:sz w:val="18"/>
                <w:szCs w:val="18"/>
              </w:rPr>
              <w:lastRenderedPageBreak/>
              <w:t>Portal javnih naročil</w:t>
            </w:r>
          </w:p>
        </w:tc>
      </w:tr>
    </w:tbl>
    <w:p w14:paraId="341124AC" w14:textId="77777777" w:rsidR="0046681C" w:rsidRDefault="0046681C" w:rsidP="0046681C">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0B8B36D" w14:textId="77777777" w:rsidR="0046681C" w:rsidRDefault="0046681C" w:rsidP="0046681C">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9221DDA" w14:textId="77777777" w:rsidR="005A526F" w:rsidRPr="008806CE" w:rsidRDefault="00C54E8D" w:rsidP="005A526F">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7CDFDFCD" w14:textId="77777777" w:rsidR="00133B3C" w:rsidRDefault="00C54E8D">
      <w:pPr>
        <w:spacing w:after="0" w:line="240" w:lineRule="auto"/>
        <w:jc w:val="both"/>
      </w:pPr>
      <w:r>
        <w:rPr>
          <w:rFonts w:ascii="Arial" w:hAnsi="Arial" w:cs="Arial"/>
          <w:color w:val="000000"/>
          <w:sz w:val="18"/>
          <w:szCs w:val="18"/>
        </w:rPr>
        <w:t> </w:t>
      </w:r>
    </w:p>
    <w:p w14:paraId="3399B0BD" w14:textId="0802DED3" w:rsidR="00133B3C" w:rsidRPr="00EB5F48" w:rsidRDefault="00C54E8D" w:rsidP="0035303C">
      <w:pPr>
        <w:spacing w:after="0" w:line="240" w:lineRule="auto"/>
        <w:rPr>
          <w:rFonts w:ascii="Arial" w:hAnsi="Arial" w:cs="Arial"/>
          <w:sz w:val="18"/>
          <w:szCs w:val="18"/>
        </w:rPr>
      </w:pPr>
      <w:r w:rsidRPr="00EB5F48">
        <w:rPr>
          <w:rFonts w:ascii="Arial" w:hAnsi="Arial" w:cs="Arial"/>
          <w:b/>
          <w:bCs/>
          <w:sz w:val="18"/>
          <w:szCs w:val="18"/>
        </w:rPr>
        <w:t>Termin ogleda je:</w:t>
      </w:r>
      <w:r w:rsidR="0035303C" w:rsidRPr="00EB5F48">
        <w:rPr>
          <w:rFonts w:ascii="Arial" w:hAnsi="Arial" w:cs="Arial"/>
          <w:sz w:val="18"/>
          <w:szCs w:val="18"/>
        </w:rPr>
        <w:t xml:space="preserve">   </w:t>
      </w:r>
      <w:r w:rsidR="00D242AD" w:rsidRPr="00EB5F48">
        <w:rPr>
          <w:rFonts w:ascii="Arial" w:hAnsi="Arial" w:cs="Arial"/>
          <w:sz w:val="18"/>
          <w:szCs w:val="18"/>
        </w:rPr>
        <w:t>24.1.2025</w:t>
      </w:r>
      <w:r w:rsidRPr="00EB5F48">
        <w:rPr>
          <w:rFonts w:ascii="Arial" w:hAnsi="Arial" w:cs="Arial"/>
          <w:sz w:val="18"/>
          <w:szCs w:val="18"/>
        </w:rPr>
        <w:t xml:space="preserve"> ob 10:00 uri</w:t>
      </w:r>
    </w:p>
    <w:p w14:paraId="2A1E007A" w14:textId="77777777" w:rsidR="00133B3C" w:rsidRDefault="00C54E8D">
      <w:pPr>
        <w:spacing w:before="225" w:after="225" w:line="240" w:lineRule="auto"/>
        <w:jc w:val="both"/>
      </w:pPr>
      <w:r>
        <w:rPr>
          <w:rFonts w:ascii="Arial" w:hAnsi="Arial" w:cs="Arial"/>
          <w:color w:val="000000"/>
          <w:sz w:val="18"/>
          <w:szCs w:val="18"/>
        </w:rPr>
        <w:t>Ogled se bo vršil v postavljenem terminu zgoraj.</w:t>
      </w:r>
    </w:p>
    <w:p w14:paraId="5C051C8A" w14:textId="3A95A9E9" w:rsidR="00133B3C" w:rsidRDefault="00C54E8D">
      <w:pPr>
        <w:spacing w:before="225" w:after="225" w:line="240" w:lineRule="auto"/>
        <w:jc w:val="both"/>
      </w:pPr>
      <w:r>
        <w:rPr>
          <w:rFonts w:ascii="Arial" w:hAnsi="Arial" w:cs="Arial"/>
          <w:color w:val="000000"/>
          <w:sz w:val="18"/>
          <w:szCs w:val="18"/>
        </w:rPr>
        <w:t xml:space="preserve">Zbor pred </w:t>
      </w:r>
      <w:r w:rsidR="0076406C">
        <w:rPr>
          <w:rFonts w:ascii="Arial" w:hAnsi="Arial" w:cs="Arial"/>
          <w:color w:val="000000"/>
          <w:sz w:val="18"/>
          <w:szCs w:val="18"/>
        </w:rPr>
        <w:t>vhodom</w:t>
      </w:r>
      <w:r>
        <w:rPr>
          <w:rFonts w:ascii="Arial" w:hAnsi="Arial" w:cs="Arial"/>
          <w:color w:val="000000"/>
          <w:sz w:val="18"/>
          <w:szCs w:val="18"/>
        </w:rPr>
        <w:t xml:space="preserve"> v upravn</w:t>
      </w:r>
      <w:r w:rsidR="0076406C">
        <w:rPr>
          <w:rFonts w:ascii="Arial" w:hAnsi="Arial" w:cs="Arial"/>
          <w:color w:val="000000"/>
          <w:sz w:val="18"/>
          <w:szCs w:val="18"/>
        </w:rPr>
        <w:t>o</w:t>
      </w:r>
      <w:r>
        <w:rPr>
          <w:rFonts w:ascii="Arial" w:hAnsi="Arial" w:cs="Arial"/>
          <w:color w:val="000000"/>
          <w:sz w:val="18"/>
          <w:szCs w:val="18"/>
        </w:rPr>
        <w:t xml:space="preserve"> stavb</w:t>
      </w:r>
      <w:r w:rsidR="0076406C">
        <w:rPr>
          <w:rFonts w:ascii="Arial" w:hAnsi="Arial" w:cs="Arial"/>
          <w:color w:val="000000"/>
          <w:sz w:val="18"/>
          <w:szCs w:val="18"/>
        </w:rPr>
        <w:t>o</w:t>
      </w:r>
      <w:r>
        <w:rPr>
          <w:rFonts w:ascii="Arial" w:hAnsi="Arial" w:cs="Arial"/>
          <w:color w:val="000000"/>
          <w:sz w:val="18"/>
          <w:szCs w:val="18"/>
        </w:rPr>
        <w:t xml:space="preserve"> SPLOŠNE BOLNIŠNICE NOVO MESTO, Šmihelska cesta 1, 8000 Novo mesto.</w:t>
      </w:r>
    </w:p>
    <w:p w14:paraId="4B24BA44" w14:textId="77777777" w:rsidR="00133B3C" w:rsidRDefault="00C54E8D">
      <w:pPr>
        <w:spacing w:before="225" w:after="225" w:line="240" w:lineRule="auto"/>
        <w:jc w:val="both"/>
      </w:pPr>
      <w:r>
        <w:rPr>
          <w:rFonts w:ascii="Arial" w:hAnsi="Arial" w:cs="Arial"/>
          <w:color w:val="000000"/>
          <w:sz w:val="18"/>
          <w:szCs w:val="18"/>
        </w:rPr>
        <w:t>Ogled lokacije ni obvezen, je pa zaželen, saj se tako lahko ponudniki seznanijo z vsemi okoliščinami in jih tako upoštevajo pri pripravi ponudbe oz. ponudbene cene.</w:t>
      </w:r>
    </w:p>
    <w:p w14:paraId="5B0A9E44" w14:textId="77777777" w:rsidR="00133B3C" w:rsidRDefault="00C54E8D">
      <w:pPr>
        <w:spacing w:before="225" w:after="225" w:line="240" w:lineRule="auto"/>
        <w:jc w:val="both"/>
      </w:pPr>
      <w:r>
        <w:rPr>
          <w:rFonts w:ascii="Arial" w:hAnsi="Arial" w:cs="Arial"/>
          <w:color w:val="000000"/>
          <w:sz w:val="18"/>
          <w:szCs w:val="18"/>
        </w:rPr>
        <w:t>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w:t>
      </w:r>
    </w:p>
    <w:p w14:paraId="41666F32" w14:textId="77777777" w:rsidR="00133B3C" w:rsidRDefault="00C54E8D">
      <w:pPr>
        <w:spacing w:before="225" w:after="225" w:line="240" w:lineRule="auto"/>
        <w:jc w:val="both"/>
      </w:pPr>
      <w:r>
        <w:rPr>
          <w:rFonts w:ascii="Arial" w:hAnsi="Arial" w:cs="Arial"/>
          <w:color w:val="000000"/>
          <w:sz w:val="18"/>
          <w:szCs w:val="18"/>
        </w:rPr>
        <w:t>Naročnik, iz razloga nepoznavanja lokacije in okoliščin, kasneje - po sklenitvi pogodbe, izbranemu ponudniku ne bo priznaval dodatnih stroškov/ del.</w:t>
      </w:r>
    </w:p>
    <w:p w14:paraId="11C49880" w14:textId="77777777" w:rsidR="005A526F" w:rsidRPr="00445A62" w:rsidRDefault="005A526F" w:rsidP="005A526F">
      <w:pPr>
        <w:pStyle w:val="Paragraf"/>
        <w:spacing w:before="0" w:after="0"/>
        <w:jc w:val="both"/>
        <w:rPr>
          <w:rFonts w:ascii="Arial" w:hAnsi="Arial" w:cs="Arial"/>
        </w:rPr>
      </w:pPr>
    </w:p>
    <w:p w14:paraId="3E1B16FB" w14:textId="23111A8D" w:rsidR="008A4D6A" w:rsidRDefault="00C54E8D">
      <w:pPr>
        <w:spacing w:after="0" w:line="240" w:lineRule="auto"/>
        <w:rPr>
          <w:rFonts w:ascii="Arial" w:hAnsi="Arial" w:cs="Arial"/>
          <w:color w:val="000000"/>
          <w:sz w:val="18"/>
          <w:szCs w:val="18"/>
        </w:rPr>
      </w:pPr>
      <w:r w:rsidRPr="008A4D6A">
        <w:rPr>
          <w:rFonts w:ascii="Arial" w:hAnsi="Arial" w:cs="Arial"/>
          <w:color w:val="000000"/>
          <w:sz w:val="18"/>
          <w:szCs w:val="18"/>
        </w:rPr>
        <w:t xml:space="preserve">Datum: </w:t>
      </w:r>
      <w:r w:rsidR="00EB5F48">
        <w:rPr>
          <w:rFonts w:ascii="Arial" w:hAnsi="Arial" w:cs="Arial"/>
          <w:color w:val="000000"/>
          <w:sz w:val="18"/>
          <w:szCs w:val="18"/>
        </w:rPr>
        <w:t>4</w:t>
      </w:r>
      <w:r w:rsidRPr="008A4D6A">
        <w:rPr>
          <w:rFonts w:ascii="Arial" w:hAnsi="Arial" w:cs="Arial"/>
          <w:color w:val="000000"/>
          <w:sz w:val="18"/>
          <w:szCs w:val="18"/>
        </w:rPr>
        <w:t>.</w:t>
      </w:r>
      <w:r w:rsidR="00AF4F75">
        <w:rPr>
          <w:rFonts w:ascii="Arial" w:hAnsi="Arial" w:cs="Arial"/>
          <w:color w:val="000000"/>
          <w:sz w:val="18"/>
          <w:szCs w:val="18"/>
        </w:rPr>
        <w:t>2</w:t>
      </w:r>
      <w:r w:rsidRPr="008A4D6A">
        <w:rPr>
          <w:rFonts w:ascii="Arial" w:hAnsi="Arial" w:cs="Arial"/>
          <w:color w:val="000000"/>
          <w:sz w:val="18"/>
          <w:szCs w:val="18"/>
        </w:rPr>
        <w:t>.20</w:t>
      </w:r>
      <w:r w:rsidR="008A4D6A" w:rsidRPr="008A4D6A">
        <w:rPr>
          <w:rFonts w:ascii="Arial" w:hAnsi="Arial" w:cs="Arial"/>
          <w:color w:val="000000"/>
          <w:sz w:val="18"/>
          <w:szCs w:val="18"/>
        </w:rPr>
        <w:t>2</w:t>
      </w:r>
      <w:r w:rsidR="00D242AD">
        <w:rPr>
          <w:rFonts w:ascii="Arial" w:hAnsi="Arial" w:cs="Arial"/>
          <w:color w:val="000000"/>
          <w:sz w:val="18"/>
          <w:szCs w:val="18"/>
        </w:rPr>
        <w:t>5</w:t>
      </w:r>
      <w:r>
        <w:rPr>
          <w:rFonts w:ascii="Arial" w:hAnsi="Arial" w:cs="Arial"/>
          <w:color w:val="000000"/>
          <w:sz w:val="18"/>
          <w:szCs w:val="18"/>
        </w:rPr>
        <w:br/>
      </w:r>
    </w:p>
    <w:p w14:paraId="304D62AB" w14:textId="77777777" w:rsidR="00133B3C" w:rsidRDefault="00C54E8D">
      <w:pPr>
        <w:spacing w:after="0" w:line="240" w:lineRule="auto"/>
        <w:rPr>
          <w:rFonts w:ascii="Arial" w:hAnsi="Arial" w:cs="Arial"/>
          <w:color w:val="000000"/>
          <w:sz w:val="18"/>
          <w:szCs w:val="18"/>
        </w:rPr>
      </w:pPr>
      <w:r>
        <w:rPr>
          <w:rFonts w:ascii="Arial" w:hAnsi="Arial" w:cs="Arial"/>
          <w:color w:val="000000"/>
          <w:sz w:val="18"/>
          <w:szCs w:val="18"/>
        </w:rPr>
        <w:t>Kraj: Novo mesto</w:t>
      </w:r>
    </w:p>
    <w:p w14:paraId="23CEF88A" w14:textId="77777777" w:rsidR="00A9666A" w:rsidRDefault="00A9666A">
      <w:pPr>
        <w:spacing w:after="0" w:line="240" w:lineRule="auto"/>
        <w:rPr>
          <w:rFonts w:ascii="Arial" w:hAnsi="Arial" w:cs="Arial"/>
          <w:color w:val="000000"/>
          <w:sz w:val="18"/>
          <w:szCs w:val="18"/>
        </w:rPr>
      </w:pPr>
    </w:p>
    <w:p w14:paraId="5621855F" w14:textId="77777777" w:rsidR="00A9666A" w:rsidRDefault="00A9666A">
      <w:pPr>
        <w:spacing w:after="0" w:line="240" w:lineRule="auto"/>
        <w:rPr>
          <w:rFonts w:ascii="Arial" w:hAnsi="Arial" w:cs="Arial"/>
          <w:color w:val="000000"/>
          <w:sz w:val="18"/>
          <w:szCs w:val="18"/>
        </w:rPr>
      </w:pPr>
    </w:p>
    <w:p w14:paraId="5F06730A" w14:textId="77777777" w:rsidR="00A9666A" w:rsidRDefault="00A9666A">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46681C" w14:paraId="1BBA6FFE" w14:textId="77777777">
        <w:trPr>
          <w:cantSplit/>
        </w:trPr>
        <w:tc>
          <w:tcPr>
            <w:tcW w:w="0" w:type="auto"/>
            <w:tcMar>
              <w:top w:w="135" w:type="dxa"/>
              <w:bottom w:w="135" w:type="dxa"/>
            </w:tcMar>
            <w:vAlign w:val="center"/>
          </w:tcPr>
          <w:p w14:paraId="15782532" w14:textId="35364ADD" w:rsidR="0046681C" w:rsidRDefault="0046681C" w:rsidP="0046681C">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D37AB7B" w14:textId="5EBD1BF8" w:rsidR="0046681C" w:rsidRDefault="0046681C" w:rsidP="0046681C">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A6722BD" w14:textId="77777777" w:rsidR="00133B3C" w:rsidRDefault="00133B3C">
      <w:pPr>
        <w:sectPr w:rsidR="00133B3C" w:rsidSect="005A526F">
          <w:headerReference w:type="default" r:id="rId10"/>
          <w:footerReference w:type="default" r:id="rId11"/>
          <w:pgSz w:w="11906" w:h="16838"/>
          <w:pgMar w:top="1418" w:right="1418" w:bottom="1418" w:left="1418" w:header="567" w:footer="596" w:gutter="0"/>
          <w:cols w:space="708"/>
          <w:docGrid w:linePitch="360"/>
        </w:sectPr>
      </w:pPr>
    </w:p>
    <w:p w14:paraId="41AC80BB" w14:textId="77777777" w:rsidR="005A526F" w:rsidRPr="00EF740C" w:rsidRDefault="00C54E8D" w:rsidP="005A526F">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11D35822" w14:textId="77777777" w:rsidR="005A526F" w:rsidRDefault="005A526F" w:rsidP="005A526F">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33B3C" w14:paraId="452BBC7D" w14:textId="77777777">
        <w:tc>
          <w:tcPr>
            <w:tcW w:w="0" w:type="auto"/>
            <w:shd w:val="clear" w:color="auto" w:fill="000000"/>
            <w:tcMar>
              <w:top w:w="150" w:type="dxa"/>
              <w:bottom w:w="150" w:type="dxa"/>
            </w:tcMar>
            <w:vAlign w:val="center"/>
          </w:tcPr>
          <w:p w14:paraId="73E8CDCA" w14:textId="23ACAA99" w:rsidR="00133B3C" w:rsidRDefault="00C54E8D">
            <w:r>
              <w:rPr>
                <w:rFonts w:ascii="Arial" w:hAnsi="Arial" w:cs="Arial"/>
                <w:b/>
                <w:bCs/>
                <w:color w:val="FFFFFF"/>
                <w:position w:val="-2"/>
                <w:sz w:val="18"/>
                <w:szCs w:val="18"/>
                <w:shd w:val="clear" w:color="auto" w:fill="000000"/>
              </w:rPr>
              <w:t>1. Podatki o naročnikih</w:t>
            </w:r>
            <w:r w:rsidR="005115A0">
              <w:rPr>
                <w:rFonts w:ascii="Arial" w:hAnsi="Arial" w:cs="Arial"/>
                <w:b/>
                <w:bCs/>
                <w:color w:val="FFFFFF"/>
                <w:position w:val="-2"/>
                <w:sz w:val="18"/>
                <w:szCs w:val="18"/>
                <w:shd w:val="clear" w:color="auto" w:fill="000000"/>
              </w:rPr>
              <w:t xml:space="preserve"> in virih financiranja</w:t>
            </w:r>
          </w:p>
        </w:tc>
      </w:tr>
    </w:tbl>
    <w:p w14:paraId="4FA20DF3" w14:textId="77777777" w:rsidR="0001164F" w:rsidRDefault="0001164F" w:rsidP="00FF65D7">
      <w:pPr>
        <w:spacing w:before="225" w:after="225"/>
        <w:jc w:val="both"/>
        <w:rPr>
          <w:rFonts w:ascii="Arial" w:hAnsi="Arial" w:cs="Arial"/>
          <w:color w:val="FF0000"/>
          <w:sz w:val="18"/>
          <w:szCs w:val="18"/>
        </w:rPr>
      </w:pPr>
    </w:p>
    <w:p w14:paraId="02081DDC" w14:textId="093CF16E" w:rsidR="0001164F" w:rsidRPr="00487BA8" w:rsidRDefault="00487BA8" w:rsidP="0001164F">
      <w:pPr>
        <w:spacing w:after="0" w:line="240" w:lineRule="auto"/>
        <w:jc w:val="both"/>
        <w:rPr>
          <w:rFonts w:ascii="Arial" w:hAnsi="Arial" w:cs="Arial"/>
          <w:color w:val="FF0000"/>
          <w:sz w:val="18"/>
          <w:szCs w:val="18"/>
        </w:rPr>
      </w:pPr>
      <w:r w:rsidRPr="003B1DD3">
        <w:rPr>
          <w:rFonts w:ascii="Arial" w:hAnsi="Arial" w:cs="Arial"/>
          <w:color w:val="FF0000"/>
          <w:sz w:val="18"/>
          <w:szCs w:val="18"/>
        </w:rPr>
        <w:t xml:space="preserve">Projekt sofinancira Evropska unija – </w:t>
      </w:r>
      <w:proofErr w:type="spellStart"/>
      <w:r w:rsidRPr="003B1DD3">
        <w:rPr>
          <w:rFonts w:ascii="Arial" w:hAnsi="Arial" w:cs="Arial"/>
          <w:color w:val="FF0000"/>
          <w:sz w:val="18"/>
          <w:szCs w:val="18"/>
        </w:rPr>
        <w:t>NextGenerationEU</w:t>
      </w:r>
      <w:proofErr w:type="spellEnd"/>
      <w:r w:rsidRPr="003B1DD3">
        <w:rPr>
          <w:rFonts w:ascii="Arial" w:hAnsi="Arial" w:cs="Arial"/>
          <w:color w:val="FF0000"/>
          <w:sz w:val="18"/>
          <w:szCs w:val="18"/>
        </w:rPr>
        <w:t xml:space="preserve"> in se izvaja skladno z načrtom v okviru razvojnega področja zdravstvo in socialna varnost; Komponente: Zdravstvo; za ukrep investicije C: Digitalna preobrazba zdravstva iz projekta Robotizacija zdravil.</w:t>
      </w:r>
    </w:p>
    <w:p w14:paraId="78B7F76D" w14:textId="77777777" w:rsidR="0001164F" w:rsidRDefault="0001164F" w:rsidP="0001164F">
      <w:pPr>
        <w:spacing w:after="0" w:line="240" w:lineRule="auto"/>
        <w:jc w:val="both"/>
        <w:rPr>
          <w:rFonts w:ascii="Arial" w:hAnsi="Arial" w:cs="Arial"/>
          <w:color w:val="0070C0"/>
          <w:sz w:val="18"/>
          <w:szCs w:val="18"/>
        </w:rPr>
      </w:pPr>
    </w:p>
    <w:p w14:paraId="39EAD5DC" w14:textId="16FE05D0" w:rsidR="00133B3C" w:rsidRPr="00D242AD" w:rsidRDefault="00C54E8D" w:rsidP="00FF65D7">
      <w:pPr>
        <w:spacing w:before="225" w:after="225"/>
        <w:jc w:val="both"/>
      </w:pPr>
      <w:r w:rsidRPr="00D242AD">
        <w:rPr>
          <w:rFonts w:ascii="Arial" w:hAnsi="Arial" w:cs="Arial"/>
          <w:sz w:val="18"/>
          <w:szCs w:val="18"/>
        </w:rPr>
        <w:t xml:space="preserve">Ministrstvo za zdravje in Splošna bolnišnica Novo mesto izvajata postopek oddaje predmetnega javnega naročila kot </w:t>
      </w:r>
      <w:proofErr w:type="spellStart"/>
      <w:r w:rsidRPr="00D242AD">
        <w:rPr>
          <w:rFonts w:ascii="Arial" w:hAnsi="Arial" w:cs="Arial"/>
          <w:sz w:val="18"/>
          <w:szCs w:val="18"/>
        </w:rPr>
        <w:t>sonaročnika</w:t>
      </w:r>
      <w:proofErr w:type="spellEnd"/>
      <w:r w:rsidRPr="00D242AD">
        <w:rPr>
          <w:rFonts w:ascii="Arial" w:hAnsi="Arial" w:cs="Arial"/>
          <w:sz w:val="18"/>
          <w:szCs w:val="18"/>
        </w:rPr>
        <w:t>, in sicer nastopa Ministrstvo za zdravje kot naročnik v delu, ki se nanaša na nabavo opreme, Splošna bolnišnica Novo mesto pa nastopa kot naročnik v delu, ki se nanaša </w:t>
      </w:r>
      <w:r w:rsidR="0046681C" w:rsidRPr="00D242AD">
        <w:rPr>
          <w:rFonts w:ascii="Arial" w:hAnsi="Arial" w:cs="Arial"/>
          <w:sz w:val="18"/>
          <w:szCs w:val="18"/>
        </w:rPr>
        <w:t xml:space="preserve">integracijo sistema v bolnišnični informacijski sistem </w:t>
      </w:r>
      <w:r w:rsidRPr="00D242AD">
        <w:rPr>
          <w:rFonts w:ascii="Arial" w:hAnsi="Arial" w:cs="Arial"/>
          <w:sz w:val="18"/>
          <w:szCs w:val="18"/>
        </w:rPr>
        <w:t>in vzdrževanje opreme</w:t>
      </w:r>
      <w:r w:rsidR="0046681C" w:rsidRPr="00D242AD">
        <w:rPr>
          <w:rFonts w:ascii="Arial" w:hAnsi="Arial" w:cs="Arial"/>
          <w:sz w:val="18"/>
          <w:szCs w:val="18"/>
        </w:rPr>
        <w:t>.</w:t>
      </w:r>
    </w:p>
    <w:p w14:paraId="011B3995" w14:textId="45325885" w:rsidR="00133B3C" w:rsidRPr="00D242AD" w:rsidRDefault="00C54E8D" w:rsidP="00FF65D7">
      <w:pPr>
        <w:spacing w:before="225" w:after="225"/>
        <w:jc w:val="both"/>
      </w:pPr>
      <w:r w:rsidRPr="00D242AD">
        <w:rPr>
          <w:rFonts w:ascii="Arial" w:hAnsi="Arial" w:cs="Arial"/>
          <w:sz w:val="18"/>
          <w:szCs w:val="18"/>
        </w:rPr>
        <w:t xml:space="preserve">Ministrstvo za zdravje je s sklepom št. </w:t>
      </w:r>
      <w:r w:rsidR="0046681C" w:rsidRPr="00D242AD">
        <w:rPr>
          <w:rFonts w:ascii="Arial" w:hAnsi="Arial" w:cs="Arial"/>
          <w:sz w:val="18"/>
          <w:szCs w:val="18"/>
        </w:rPr>
        <w:t>3821-3/2023-2711-86 z dne 13.11.2024</w:t>
      </w:r>
      <w:r w:rsidR="00355794" w:rsidRPr="00D242AD">
        <w:rPr>
          <w:rFonts w:ascii="Arial" w:hAnsi="Arial" w:cs="Arial"/>
          <w:sz w:val="18"/>
          <w:szCs w:val="18"/>
        </w:rPr>
        <w:t xml:space="preserve"> </w:t>
      </w:r>
      <w:r w:rsidRPr="00D242AD">
        <w:rPr>
          <w:rFonts w:ascii="Arial" w:hAnsi="Arial" w:cs="Arial"/>
          <w:sz w:val="18"/>
          <w:szCs w:val="18"/>
        </w:rPr>
        <w:t xml:space="preserve"> pooblastilo Splošno bolnišnico Novo mesto, da izvede postopek oddaje javnega naročila za celoten predmet javnega naročila do sprejema odločitve. Odločitev o oddaji naročila bosta oba </w:t>
      </w:r>
      <w:proofErr w:type="spellStart"/>
      <w:r w:rsidRPr="00D242AD">
        <w:rPr>
          <w:rFonts w:ascii="Arial" w:hAnsi="Arial" w:cs="Arial"/>
          <w:sz w:val="18"/>
          <w:szCs w:val="18"/>
        </w:rPr>
        <w:t>sonaročnika</w:t>
      </w:r>
      <w:proofErr w:type="spellEnd"/>
      <w:r w:rsidRPr="00D242AD">
        <w:rPr>
          <w:rFonts w:ascii="Arial" w:hAnsi="Arial" w:cs="Arial"/>
          <w:sz w:val="18"/>
          <w:szCs w:val="18"/>
        </w:rPr>
        <w:t>: Ministrstvo za zdravje in Splošna bolnišnica Novo mesto, sprejela skupno.</w:t>
      </w:r>
    </w:p>
    <w:p w14:paraId="0C7CC8BF" w14:textId="77777777" w:rsidR="00133B3C" w:rsidRPr="00D242AD" w:rsidRDefault="00C54E8D" w:rsidP="00FF65D7">
      <w:pPr>
        <w:spacing w:before="225" w:after="225"/>
        <w:jc w:val="both"/>
      </w:pPr>
      <w:r w:rsidRPr="00D242AD">
        <w:rPr>
          <w:rFonts w:ascii="Arial" w:hAnsi="Arial" w:cs="Arial"/>
          <w:sz w:val="18"/>
          <w:szCs w:val="18"/>
        </w:rPr>
        <w:t>Glede na navedeno velja:</w:t>
      </w:r>
    </w:p>
    <w:tbl>
      <w:tblPr>
        <w:tblStyle w:val="NormalTablePHPDOCX"/>
        <w:tblW w:w="0" w:type="auto"/>
        <w:tblInd w:w="108" w:type="dxa"/>
        <w:tblLook w:val="04A0" w:firstRow="1" w:lastRow="0" w:firstColumn="1" w:lastColumn="0" w:noHBand="0" w:noVBand="1"/>
      </w:tblPr>
      <w:tblGrid>
        <w:gridCol w:w="8962"/>
      </w:tblGrid>
      <w:tr w:rsidR="00D242AD" w:rsidRPr="00D242AD" w14:paraId="1EA96289" w14:textId="77777777" w:rsidTr="00C75EEA">
        <w:tc>
          <w:tcPr>
            <w:tcW w:w="0" w:type="auto"/>
            <w:tcMar>
              <w:top w:w="0" w:type="auto"/>
              <w:bottom w:w="0" w:type="auto"/>
            </w:tcMar>
          </w:tcPr>
          <w:p w14:paraId="2A2E0308" w14:textId="5BC15D04" w:rsidR="00A9666A" w:rsidRPr="00D242AD" w:rsidRDefault="00A9666A" w:rsidP="003A6D77">
            <w:pPr>
              <w:numPr>
                <w:ilvl w:val="0"/>
                <w:numId w:val="2"/>
              </w:numPr>
              <w:spacing w:line="276" w:lineRule="auto"/>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1</w:t>
            </w:r>
            <w:r w:rsidRPr="00D242AD">
              <w:rPr>
                <w:rFonts w:ascii="Arial" w:hAnsi="Arial" w:cs="Arial"/>
                <w:sz w:val="18"/>
                <w:szCs w:val="18"/>
              </w:rPr>
              <w:t xml:space="preserve"> </w:t>
            </w:r>
            <w:r w:rsidR="005E3FE9" w:rsidRPr="00D242AD">
              <w:rPr>
                <w:rFonts w:ascii="Arial" w:hAnsi="Arial" w:cs="Arial"/>
                <w:sz w:val="18"/>
                <w:szCs w:val="18"/>
              </w:rPr>
              <w:t xml:space="preserve">za sklop 1: </w:t>
            </w:r>
            <w:r w:rsidR="00145EB6" w:rsidRPr="00D242AD">
              <w:rPr>
                <w:rFonts w:ascii="Arial" w:hAnsi="Arial" w:cs="Arial"/>
                <w:sz w:val="18"/>
                <w:szCs w:val="18"/>
              </w:rPr>
              <w:t>Do</w:t>
            </w:r>
            <w:r w:rsidR="005E3FE9" w:rsidRPr="00D242AD">
              <w:rPr>
                <w:rFonts w:ascii="Arial" w:hAnsi="Arial" w:cs="Arial"/>
                <w:sz w:val="18"/>
                <w:szCs w:val="18"/>
              </w:rPr>
              <w:t>b</w:t>
            </w:r>
            <w:r w:rsidR="00145EB6" w:rsidRPr="00D242AD">
              <w:rPr>
                <w:rFonts w:ascii="Arial" w:hAnsi="Arial" w:cs="Arial"/>
                <w:sz w:val="18"/>
                <w:szCs w:val="18"/>
              </w:rPr>
              <w:t>a</w:t>
            </w:r>
            <w:r w:rsidR="005E3FE9" w:rsidRPr="00D242AD">
              <w:rPr>
                <w:rFonts w:ascii="Arial" w:hAnsi="Arial" w:cs="Arial"/>
                <w:sz w:val="18"/>
                <w:szCs w:val="18"/>
              </w:rPr>
              <w:t xml:space="preserve">va </w:t>
            </w:r>
            <w:r w:rsidRPr="00D242AD">
              <w:rPr>
                <w:rFonts w:ascii="Arial" w:hAnsi="Arial" w:cs="Arial"/>
                <w:sz w:val="18"/>
                <w:szCs w:val="18"/>
              </w:rPr>
              <w:t>opreme je  Ministrstvo za zdravje RS, Štefanova 5, 1000 Ljubljana;</w:t>
            </w:r>
          </w:p>
          <w:p w14:paraId="42371F5D" w14:textId="648BF292" w:rsidR="00A9666A" w:rsidRPr="00D242AD" w:rsidRDefault="00A9666A" w:rsidP="003A6D77">
            <w:pPr>
              <w:numPr>
                <w:ilvl w:val="0"/>
                <w:numId w:val="2"/>
              </w:numPr>
              <w:jc w:val="both"/>
              <w:rPr>
                <w:rFonts w:ascii="Arial" w:hAnsi="Arial" w:cs="Arial"/>
                <w:sz w:val="18"/>
                <w:szCs w:val="18"/>
              </w:rPr>
            </w:pPr>
            <w:r w:rsidRPr="00D242AD">
              <w:rPr>
                <w:rFonts w:ascii="Arial" w:hAnsi="Arial" w:cs="Arial"/>
                <w:sz w:val="18"/>
                <w:szCs w:val="18"/>
              </w:rPr>
              <w:t>Naročnik</w:t>
            </w:r>
            <w:r w:rsidR="005115A0" w:rsidRPr="00D242AD">
              <w:rPr>
                <w:rFonts w:ascii="Arial" w:hAnsi="Arial" w:cs="Arial"/>
                <w:sz w:val="18"/>
                <w:szCs w:val="18"/>
              </w:rPr>
              <w:t xml:space="preserve"> 2 </w:t>
            </w:r>
            <w:r w:rsidRPr="00D242AD">
              <w:rPr>
                <w:rFonts w:ascii="Arial" w:hAnsi="Arial" w:cs="Arial"/>
                <w:sz w:val="18"/>
                <w:szCs w:val="18"/>
              </w:rPr>
              <w:t xml:space="preserve"> </w:t>
            </w:r>
            <w:r w:rsidR="005E3FE9" w:rsidRPr="00D242AD">
              <w:rPr>
                <w:rFonts w:ascii="Arial" w:hAnsi="Arial" w:cs="Arial"/>
                <w:sz w:val="18"/>
                <w:szCs w:val="18"/>
              </w:rPr>
              <w:t xml:space="preserve">za Sklop 2: Integracija v bolnišnični informacijski sistem in Sklop 3: Vzdrževanje opreme za dobo 6 let po poteku garancijske dobe </w:t>
            </w:r>
            <w:r w:rsidRPr="00D242AD">
              <w:rPr>
                <w:rFonts w:ascii="Arial" w:hAnsi="Arial" w:cs="Arial"/>
                <w:sz w:val="18"/>
                <w:szCs w:val="18"/>
              </w:rPr>
              <w:t>je Splošna bolnišnica Novo mesto, Šmihelska cesta 1, 8000 Novo mesto;</w:t>
            </w:r>
          </w:p>
          <w:p w14:paraId="57BAFF9F" w14:textId="77777777" w:rsidR="00A9666A" w:rsidRPr="00D242AD" w:rsidRDefault="00A9666A" w:rsidP="003A6D77">
            <w:pPr>
              <w:numPr>
                <w:ilvl w:val="0"/>
                <w:numId w:val="2"/>
              </w:numPr>
              <w:spacing w:line="276" w:lineRule="auto"/>
              <w:jc w:val="both"/>
              <w:rPr>
                <w:rFonts w:ascii="Arial" w:hAnsi="Arial" w:cs="Arial"/>
                <w:sz w:val="18"/>
                <w:szCs w:val="18"/>
              </w:rPr>
            </w:pPr>
            <w:r w:rsidRPr="00D242AD">
              <w:rPr>
                <w:rFonts w:ascii="Arial" w:hAnsi="Arial" w:cs="Arial"/>
                <w:sz w:val="18"/>
                <w:szCs w:val="18"/>
              </w:rPr>
              <w:t xml:space="preserve">V dokumentaciji se za Ministrstvo za zdravje in Splošno bolnišnico Novo mesto (mestoma tudi uporabnik) uporablja enoten pojem naročnik, saj imata skupno vlogo - vlogo </w:t>
            </w:r>
            <w:proofErr w:type="spellStart"/>
            <w:r w:rsidRPr="00D242AD">
              <w:rPr>
                <w:rFonts w:ascii="Arial" w:hAnsi="Arial" w:cs="Arial"/>
                <w:sz w:val="18"/>
                <w:szCs w:val="18"/>
              </w:rPr>
              <w:t>sonaročnika</w:t>
            </w:r>
            <w:proofErr w:type="spellEnd"/>
            <w:r w:rsidRPr="00D242AD">
              <w:rPr>
                <w:rFonts w:ascii="Arial" w:hAnsi="Arial" w:cs="Arial"/>
                <w:sz w:val="18"/>
                <w:szCs w:val="18"/>
              </w:rPr>
              <w:t xml:space="preserve"> in sta v tej vlogi povezana.</w:t>
            </w:r>
          </w:p>
          <w:p w14:paraId="0B35D3CE" w14:textId="77777777" w:rsidR="005115A0" w:rsidRPr="00D242AD" w:rsidRDefault="005115A0" w:rsidP="005115A0">
            <w:pPr>
              <w:spacing w:line="276" w:lineRule="auto"/>
              <w:jc w:val="both"/>
              <w:rPr>
                <w:rFonts w:ascii="Arial" w:hAnsi="Arial" w:cs="Arial"/>
                <w:sz w:val="18"/>
                <w:szCs w:val="18"/>
              </w:rPr>
            </w:pPr>
          </w:p>
          <w:p w14:paraId="66838CD7" w14:textId="77777777" w:rsidR="005115A0" w:rsidRPr="00D242AD" w:rsidRDefault="005115A0" w:rsidP="005115A0">
            <w:pPr>
              <w:jc w:val="both"/>
              <w:rPr>
                <w:rFonts w:ascii="Arial" w:hAnsi="Arial" w:cs="Arial"/>
                <w:sz w:val="18"/>
                <w:szCs w:val="18"/>
              </w:rPr>
            </w:pPr>
            <w:r w:rsidRPr="00D242AD">
              <w:rPr>
                <w:rFonts w:ascii="Arial" w:hAnsi="Arial" w:cs="Arial"/>
                <w:sz w:val="18"/>
                <w:szCs w:val="18"/>
              </w:rPr>
              <w:t xml:space="preserve">Predmet javnega naročila bo financiran: </w:t>
            </w:r>
          </w:p>
          <w:p w14:paraId="150250B7" w14:textId="77777777" w:rsidR="005115A0" w:rsidRPr="00D242AD" w:rsidRDefault="005115A0" w:rsidP="005115A0">
            <w:pPr>
              <w:jc w:val="both"/>
              <w:rPr>
                <w:rFonts w:ascii="Arial" w:hAnsi="Arial" w:cs="Arial"/>
                <w:sz w:val="18"/>
                <w:szCs w:val="18"/>
              </w:rPr>
            </w:pPr>
          </w:p>
          <w:p w14:paraId="402A6FFE" w14:textId="5E5B97B1" w:rsidR="005115A0" w:rsidRPr="00D242AD" w:rsidRDefault="005115A0" w:rsidP="005115A0">
            <w:pPr>
              <w:jc w:val="both"/>
              <w:rPr>
                <w:rFonts w:ascii="Arial" w:hAnsi="Arial" w:cs="Arial"/>
                <w:sz w:val="18"/>
                <w:szCs w:val="18"/>
              </w:rPr>
            </w:pPr>
            <w:r w:rsidRPr="00D242AD">
              <w:rPr>
                <w:rFonts w:ascii="Arial" w:hAnsi="Arial" w:cs="Arial"/>
                <w:sz w:val="18"/>
                <w:szCs w:val="18"/>
              </w:rPr>
              <w:t>- vrednost sklopa 1 brez DDV: iz Sklada za okrevanje in odpornost, iz proračunske postavke 221156 C4K14IC Digitalna preobrazba zdravstva-NOO-MZ</w:t>
            </w:r>
          </w:p>
          <w:p w14:paraId="118A9378" w14:textId="0C7CAD37" w:rsidR="005115A0" w:rsidRPr="00D242AD" w:rsidRDefault="005115A0" w:rsidP="005115A0">
            <w:pPr>
              <w:jc w:val="both"/>
              <w:rPr>
                <w:rFonts w:ascii="Arial" w:hAnsi="Arial" w:cs="Arial"/>
                <w:sz w:val="18"/>
                <w:szCs w:val="18"/>
              </w:rPr>
            </w:pPr>
            <w:r w:rsidRPr="00D242AD">
              <w:rPr>
                <w:rFonts w:ascii="Arial" w:hAnsi="Arial" w:cs="Arial"/>
                <w:sz w:val="18"/>
                <w:szCs w:val="18"/>
              </w:rPr>
              <w:t>- znesek DDV iz sklopa 1 Dobava opreme:  iz proračuna Republike Slovenije, iz proračunske postavke 231110 Plačilo DDV za NOO Digitalna preobrazba zdravstva.</w:t>
            </w:r>
          </w:p>
          <w:p w14:paraId="7D38F859" w14:textId="77777777" w:rsidR="005115A0" w:rsidRPr="00D242AD" w:rsidRDefault="005115A0" w:rsidP="005115A0">
            <w:pPr>
              <w:jc w:val="both"/>
              <w:rPr>
                <w:rFonts w:ascii="Arial" w:hAnsi="Arial" w:cs="Arial"/>
                <w:sz w:val="18"/>
                <w:szCs w:val="18"/>
              </w:rPr>
            </w:pPr>
          </w:p>
          <w:p w14:paraId="746A9052" w14:textId="77777777" w:rsidR="005115A0" w:rsidRPr="00D242AD" w:rsidRDefault="005115A0" w:rsidP="005115A0">
            <w:pPr>
              <w:jc w:val="both"/>
              <w:rPr>
                <w:rFonts w:ascii="Arial" w:hAnsi="Arial" w:cs="Arial"/>
                <w:sz w:val="18"/>
                <w:szCs w:val="18"/>
              </w:rPr>
            </w:pPr>
            <w:r w:rsidRPr="00D242AD">
              <w:rPr>
                <w:rFonts w:ascii="Arial" w:hAnsi="Arial" w:cs="Arial"/>
                <w:sz w:val="18"/>
                <w:szCs w:val="18"/>
              </w:rPr>
              <w:t xml:space="preserve">Sredstva za izvedbo pogodbe za sklop 1 Dobava opreme so zagotovljena na postavki 221156 C4K14IC Digitalna preobrazba zdravstva-NOO-MZ in postavki 231110, plačilo DDV za NOO v okviru projekta 2711-24-0021 – Robotizacija zdravil. </w:t>
            </w:r>
          </w:p>
          <w:p w14:paraId="34D51DD2" w14:textId="77777777" w:rsidR="005115A0" w:rsidRPr="00D242AD" w:rsidRDefault="005115A0" w:rsidP="005115A0">
            <w:pPr>
              <w:jc w:val="both"/>
              <w:rPr>
                <w:rFonts w:ascii="Arial" w:hAnsi="Arial" w:cs="Arial"/>
                <w:sz w:val="18"/>
                <w:szCs w:val="18"/>
              </w:rPr>
            </w:pPr>
          </w:p>
          <w:p w14:paraId="66B13A1B" w14:textId="531BE572" w:rsidR="005115A0" w:rsidRPr="00D242AD" w:rsidRDefault="005115A0" w:rsidP="005115A0">
            <w:pPr>
              <w:jc w:val="both"/>
              <w:rPr>
                <w:rFonts w:ascii="Arial" w:hAnsi="Arial" w:cs="Arial"/>
                <w:sz w:val="18"/>
                <w:szCs w:val="18"/>
              </w:rPr>
            </w:pPr>
            <w:r w:rsidRPr="00D242AD">
              <w:rPr>
                <w:rFonts w:ascii="Arial" w:hAnsi="Arial" w:cs="Arial"/>
                <w:sz w:val="18"/>
                <w:szCs w:val="18"/>
              </w:rPr>
              <w:t xml:space="preserve">Prevzem obveznosti naročnika sklopa 1 se za dodeljena sredstva za leti 2025 in 2026 uredi v pogodbi z </w:t>
            </w:r>
            <w:proofErr w:type="spellStart"/>
            <w:r w:rsidRPr="00D242AD">
              <w:rPr>
                <w:rFonts w:ascii="Arial" w:hAnsi="Arial" w:cs="Arial"/>
                <w:sz w:val="18"/>
                <w:szCs w:val="18"/>
              </w:rPr>
              <w:t>odložnim</w:t>
            </w:r>
            <w:proofErr w:type="spellEnd"/>
            <w:r w:rsidRPr="00D242AD">
              <w:rPr>
                <w:rFonts w:ascii="Arial" w:hAnsi="Arial" w:cs="Arial"/>
                <w:sz w:val="18"/>
                <w:szCs w:val="18"/>
              </w:rPr>
              <w:t xml:space="preserve"> pogojem glede veljavnosti, kar pomeni, da bo prevzem obveznosti za leti 2025 in 2026 mogoč, če in ko bodo izpolnjeni pogoji glede na veljavni zakon o izvrševanju proračunov RS.</w:t>
            </w:r>
          </w:p>
          <w:p w14:paraId="3489A716" w14:textId="77777777" w:rsidR="005115A0" w:rsidRPr="00D242AD" w:rsidRDefault="005115A0" w:rsidP="005115A0">
            <w:pPr>
              <w:spacing w:line="276" w:lineRule="auto"/>
              <w:jc w:val="both"/>
              <w:rPr>
                <w:rFonts w:ascii="Arial" w:hAnsi="Arial" w:cs="Arial"/>
                <w:sz w:val="18"/>
                <w:szCs w:val="18"/>
              </w:rPr>
            </w:pPr>
          </w:p>
          <w:p w14:paraId="4C1B8D41" w14:textId="4BE7AC0C" w:rsidR="005115A0" w:rsidRPr="00D242AD" w:rsidRDefault="005115A0" w:rsidP="005115A0">
            <w:pPr>
              <w:spacing w:line="276" w:lineRule="auto"/>
              <w:jc w:val="both"/>
              <w:rPr>
                <w:rFonts w:ascii="Arial" w:hAnsi="Arial" w:cs="Arial"/>
                <w:sz w:val="18"/>
                <w:szCs w:val="18"/>
              </w:rPr>
            </w:pPr>
            <w:r w:rsidRPr="00D242AD">
              <w:rPr>
                <w:rFonts w:ascii="Arial" w:hAnsi="Arial" w:cs="Arial"/>
                <w:sz w:val="18"/>
                <w:szCs w:val="18"/>
              </w:rPr>
              <w:t>Vrednost sklopa 2 Integracija z bolnišničnim sistemom bo financirana iz postavk finančnega načrta Naročnika 2 za leto 2025.</w:t>
            </w:r>
          </w:p>
          <w:p w14:paraId="14D29A59" w14:textId="77777777" w:rsidR="005115A0" w:rsidRPr="00D242AD" w:rsidRDefault="005115A0" w:rsidP="005115A0">
            <w:pPr>
              <w:spacing w:line="276" w:lineRule="auto"/>
              <w:jc w:val="both"/>
              <w:rPr>
                <w:rFonts w:ascii="Arial" w:hAnsi="Arial" w:cs="Arial"/>
                <w:sz w:val="18"/>
                <w:szCs w:val="18"/>
              </w:rPr>
            </w:pPr>
          </w:p>
          <w:p w14:paraId="1AD81339" w14:textId="0594FE22" w:rsidR="005115A0" w:rsidRPr="00D242AD" w:rsidRDefault="005115A0" w:rsidP="005115A0">
            <w:pPr>
              <w:spacing w:line="276" w:lineRule="auto"/>
              <w:jc w:val="both"/>
              <w:rPr>
                <w:rFonts w:ascii="Arial" w:hAnsi="Arial" w:cs="Arial"/>
                <w:sz w:val="18"/>
                <w:szCs w:val="18"/>
              </w:rPr>
            </w:pPr>
            <w:r w:rsidRPr="00D242AD">
              <w:rPr>
                <w:rFonts w:ascii="Arial" w:hAnsi="Arial" w:cs="Arial"/>
                <w:sz w:val="18"/>
                <w:szCs w:val="18"/>
              </w:rPr>
              <w:t>Vrednost sklopa 3 Vzdrževanje opreme za dobo 6 let po poteku garancijske dobe bo financirana iz postavk finančnega načrta Naročnika 2 za prihodnja leta – 2026-2032.</w:t>
            </w:r>
          </w:p>
          <w:p w14:paraId="7F5BFC29" w14:textId="77777777" w:rsidR="005115A0" w:rsidRPr="00D242AD" w:rsidRDefault="005115A0" w:rsidP="005115A0">
            <w:pPr>
              <w:spacing w:line="276" w:lineRule="auto"/>
              <w:jc w:val="both"/>
              <w:rPr>
                <w:rFonts w:ascii="Arial" w:hAnsi="Arial" w:cs="Arial"/>
                <w:sz w:val="18"/>
                <w:szCs w:val="18"/>
              </w:rPr>
            </w:pPr>
          </w:p>
          <w:p w14:paraId="3BED6E33" w14:textId="77777777" w:rsidR="00133B3C" w:rsidRPr="00D242AD" w:rsidRDefault="00133B3C" w:rsidP="00FF65D7">
            <w:pPr>
              <w:spacing w:line="276" w:lineRule="auto"/>
              <w:ind w:left="720"/>
              <w:rPr>
                <w:rFonts w:ascii="Arial" w:hAnsi="Arial" w:cs="Arial"/>
                <w:sz w:val="18"/>
                <w:szCs w:val="18"/>
              </w:rPr>
            </w:pPr>
          </w:p>
        </w:tc>
      </w:tr>
      <w:tr w:rsidR="00133B3C" w14:paraId="2675DEB4" w14:textId="77777777" w:rsidTr="00C75EEA">
        <w:tc>
          <w:tcPr>
            <w:tcW w:w="0" w:type="auto"/>
            <w:shd w:val="clear" w:color="auto" w:fill="000000"/>
            <w:tcMar>
              <w:top w:w="150" w:type="dxa"/>
              <w:bottom w:w="150" w:type="dxa"/>
            </w:tcMar>
            <w:vAlign w:val="center"/>
          </w:tcPr>
          <w:p w14:paraId="6335EA99" w14:textId="77777777" w:rsidR="00133B3C" w:rsidRDefault="00C54E8D">
            <w:r>
              <w:rPr>
                <w:rFonts w:ascii="Arial" w:hAnsi="Arial" w:cs="Arial"/>
                <w:b/>
                <w:bCs/>
                <w:color w:val="FFFFFF"/>
                <w:position w:val="-2"/>
                <w:sz w:val="18"/>
                <w:szCs w:val="18"/>
                <w:shd w:val="clear" w:color="auto" w:fill="000000"/>
              </w:rPr>
              <w:lastRenderedPageBreak/>
              <w:t>2. Splošna navodila</w:t>
            </w:r>
          </w:p>
        </w:tc>
      </w:tr>
    </w:tbl>
    <w:p w14:paraId="2C73E650" w14:textId="77777777" w:rsidR="005E3FE9" w:rsidRDefault="005E3FE9" w:rsidP="000F0AB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5575B4F" w14:textId="77777777" w:rsidR="005E3FE9" w:rsidRDefault="005E3FE9" w:rsidP="000F0AB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356D425" w14:textId="77777777" w:rsidR="005E3FE9" w:rsidRDefault="005E3FE9" w:rsidP="000F0AB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5155F64" w14:textId="77777777" w:rsidR="005E3FE9" w:rsidRDefault="005E3FE9" w:rsidP="000F0AB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FF951E6" w14:textId="77777777" w:rsidR="005E3FE9" w:rsidRDefault="005E3FE9" w:rsidP="000F0AB3">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5AC7C4D6" w14:textId="77777777" w:rsidR="005E3FE9" w:rsidRDefault="005E3FE9" w:rsidP="000F0AB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E7B8E1A" w14:textId="1C96B095"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133B3C" w14:paraId="2225DD6E" w14:textId="77777777">
        <w:tc>
          <w:tcPr>
            <w:tcW w:w="0" w:type="auto"/>
            <w:shd w:val="clear" w:color="auto" w:fill="000000"/>
            <w:tcMar>
              <w:top w:w="150" w:type="dxa"/>
              <w:bottom w:w="150" w:type="dxa"/>
            </w:tcMar>
            <w:vAlign w:val="center"/>
          </w:tcPr>
          <w:p w14:paraId="611C9FA8" w14:textId="77777777" w:rsidR="00133B3C" w:rsidRDefault="00C54E8D">
            <w:r>
              <w:rPr>
                <w:rFonts w:ascii="Arial" w:hAnsi="Arial" w:cs="Arial"/>
                <w:b/>
                <w:bCs/>
                <w:color w:val="FFFFFF"/>
                <w:position w:val="-2"/>
                <w:sz w:val="18"/>
                <w:szCs w:val="18"/>
                <w:shd w:val="clear" w:color="auto" w:fill="000000"/>
              </w:rPr>
              <w:t>3. Zakoni in predpisi</w:t>
            </w:r>
          </w:p>
        </w:tc>
      </w:tr>
    </w:tbl>
    <w:p w14:paraId="69C3D5C8" w14:textId="77777777" w:rsidR="005E3FE9" w:rsidRDefault="005E3FE9" w:rsidP="000F0AB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5E3FE9" w14:paraId="3340FBFA" w14:textId="77777777" w:rsidTr="000F0AB3">
        <w:tc>
          <w:tcPr>
            <w:tcW w:w="0" w:type="auto"/>
            <w:tcMar>
              <w:top w:w="0" w:type="auto"/>
              <w:bottom w:w="0" w:type="auto"/>
            </w:tcMar>
          </w:tcPr>
          <w:p w14:paraId="18ED52D1"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638EEAC0"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CD0A4E2"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6B5269D6"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53B31AC5"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916E44A"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E40B3DE" w14:textId="77777777" w:rsidR="005E3FE9" w:rsidRDefault="005E3FE9" w:rsidP="007837FD">
            <w:pPr>
              <w:numPr>
                <w:ilvl w:val="0"/>
                <w:numId w:val="4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F0F85BA" w14:textId="77777777" w:rsidR="005E3FE9" w:rsidRDefault="005E3FE9" w:rsidP="000F0AB3">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18A1D97" w14:textId="77777777" w:rsidR="005E3FE9" w:rsidRDefault="005E3FE9" w:rsidP="000F0AB3">
      <w:pPr>
        <w:spacing w:before="225" w:after="225" w:line="240" w:lineRule="auto"/>
        <w:jc w:val="both"/>
      </w:pPr>
      <w:r>
        <w:rPr>
          <w:rFonts w:ascii="Arial" w:hAnsi="Arial" w:cs="Arial"/>
          <w:color w:val="000000"/>
          <w:sz w:val="18"/>
          <w:szCs w:val="18"/>
        </w:rPr>
        <w:lastRenderedPageBreak/>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5E3FE9" w14:paraId="32E26B4D" w14:textId="77777777" w:rsidTr="000F0AB3">
        <w:tc>
          <w:tcPr>
            <w:tcW w:w="0" w:type="auto"/>
            <w:tcMar>
              <w:top w:w="0" w:type="auto"/>
              <w:bottom w:w="0" w:type="auto"/>
            </w:tcMar>
          </w:tcPr>
          <w:p w14:paraId="5A9E0EB5" w14:textId="77777777" w:rsidR="005E3FE9" w:rsidRDefault="005E3FE9" w:rsidP="007837FD">
            <w:pPr>
              <w:numPr>
                <w:ilvl w:val="0"/>
                <w:numId w:val="47"/>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CA72279" w14:textId="77777777" w:rsidR="005E3FE9" w:rsidRDefault="005E3FE9" w:rsidP="007837FD">
            <w:pPr>
              <w:numPr>
                <w:ilvl w:val="0"/>
                <w:numId w:val="4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33B3FD1" w14:textId="77777777" w:rsidR="005E3FE9" w:rsidRDefault="005E3FE9" w:rsidP="000F0AB3">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30BFC69" w14:textId="77777777" w:rsidR="005E3FE9" w:rsidRDefault="005E3FE9" w:rsidP="000F0AB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A52151" w14:textId="63FBDF10" w:rsidR="005E3FE9" w:rsidRP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33B3C" w14:paraId="3442A05F" w14:textId="77777777">
        <w:tc>
          <w:tcPr>
            <w:tcW w:w="0" w:type="auto"/>
            <w:shd w:val="clear" w:color="auto" w:fill="000000"/>
            <w:tcMar>
              <w:top w:w="150" w:type="dxa"/>
              <w:bottom w:w="150" w:type="dxa"/>
            </w:tcMar>
            <w:vAlign w:val="center"/>
          </w:tcPr>
          <w:p w14:paraId="5377C162" w14:textId="77777777" w:rsidR="00133B3C" w:rsidRDefault="00C54E8D">
            <w:r>
              <w:rPr>
                <w:rFonts w:ascii="Arial" w:hAnsi="Arial" w:cs="Arial"/>
                <w:b/>
                <w:bCs/>
                <w:color w:val="FFFFFF"/>
                <w:position w:val="-2"/>
                <w:sz w:val="18"/>
                <w:szCs w:val="18"/>
                <w:shd w:val="clear" w:color="auto" w:fill="000000"/>
              </w:rPr>
              <w:t>4. Navodilo za oddajo elektronske ponudbe</w:t>
            </w:r>
          </w:p>
        </w:tc>
      </w:tr>
    </w:tbl>
    <w:p w14:paraId="5C00F74E" w14:textId="77777777" w:rsidR="005E3FE9" w:rsidRDefault="005E3FE9" w:rsidP="005E3FE9">
      <w:pPr>
        <w:spacing w:before="225" w:after="225" w:line="240" w:lineRule="auto"/>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5E3FE9" w14:paraId="2C4D25C4" w14:textId="77777777" w:rsidTr="000F0AB3">
        <w:tc>
          <w:tcPr>
            <w:tcW w:w="0" w:type="auto"/>
            <w:tcMar>
              <w:top w:w="0" w:type="auto"/>
              <w:bottom w:w="0" w:type="auto"/>
            </w:tcMar>
          </w:tcPr>
          <w:p w14:paraId="2C1C4780"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vnese osnovne podatke o ponudbi;</w:t>
            </w:r>
          </w:p>
          <w:p w14:paraId="53EFBD02"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2F32E8D1"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 xml:space="preserve">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p w14:paraId="4F1A73C4"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 izjav,…</w:t>
            </w:r>
          </w:p>
          <w:p w14:paraId="44D7F7E0" w14:textId="77777777" w:rsidR="005E3FE9" w:rsidRDefault="005E3FE9" w:rsidP="007837FD">
            <w:pPr>
              <w:numPr>
                <w:ilvl w:val="0"/>
                <w:numId w:val="45"/>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5F4913DE" w14:textId="77777777" w:rsidR="00133B3C" w:rsidRDefault="00133B3C"/>
    <w:tbl>
      <w:tblPr>
        <w:tblStyle w:val="NormalTablePHPDOCX"/>
        <w:tblW w:w="2500" w:type="pct"/>
        <w:tblInd w:w="108" w:type="dxa"/>
        <w:tblLook w:val="04A0" w:firstRow="1" w:lastRow="0" w:firstColumn="1" w:lastColumn="0" w:noHBand="0" w:noVBand="1"/>
      </w:tblPr>
      <w:tblGrid>
        <w:gridCol w:w="4535"/>
      </w:tblGrid>
      <w:tr w:rsidR="00133B3C" w14:paraId="448774E6" w14:textId="77777777">
        <w:tc>
          <w:tcPr>
            <w:tcW w:w="0" w:type="auto"/>
            <w:shd w:val="clear" w:color="auto" w:fill="000000"/>
            <w:tcMar>
              <w:top w:w="150" w:type="dxa"/>
              <w:bottom w:w="150" w:type="dxa"/>
            </w:tcMar>
            <w:vAlign w:val="center"/>
          </w:tcPr>
          <w:p w14:paraId="118C0ACF" w14:textId="77777777" w:rsidR="00133B3C" w:rsidRDefault="00C54E8D">
            <w:r>
              <w:rPr>
                <w:rFonts w:ascii="Arial" w:hAnsi="Arial" w:cs="Arial"/>
                <w:b/>
                <w:bCs/>
                <w:color w:val="FFFFFF"/>
                <w:position w:val="-2"/>
                <w:sz w:val="18"/>
                <w:szCs w:val="18"/>
                <w:shd w:val="clear" w:color="auto" w:fill="000000"/>
              </w:rPr>
              <w:t>5. Jezik razpisne dokumentacije in ponudbe ter oblika</w:t>
            </w:r>
          </w:p>
        </w:tc>
      </w:tr>
    </w:tbl>
    <w:p w14:paraId="6177A545" w14:textId="77777777" w:rsidR="005E3FE9" w:rsidRDefault="005E3FE9" w:rsidP="000F0AB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60C2281" w14:textId="77777777" w:rsidR="005E3FE9" w:rsidRDefault="005E3FE9" w:rsidP="000F0AB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A9491EB" w14:textId="77777777" w:rsidR="005E3FE9" w:rsidRDefault="005E3FE9" w:rsidP="000F0AB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0AEC329" w14:textId="77777777" w:rsidR="005E3FE9" w:rsidRDefault="005E3FE9" w:rsidP="000F0AB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B81A6C2" w14:textId="77777777" w:rsidR="005E3FE9" w:rsidRDefault="005E3FE9" w:rsidP="005E3FE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w:t>
      </w:r>
      <w:r>
        <w:rPr>
          <w:rFonts w:ascii="Arial" w:hAnsi="Arial" w:cs="Arial"/>
          <w:color w:val="000000"/>
          <w:sz w:val="18"/>
          <w:szCs w:val="18"/>
        </w:rPr>
        <w:lastRenderedPageBreak/>
        <w:t>z izbiro najugodnejšega ponudnika oziroma če z izbranim ponudnikom ne bo sklenil pogodbe zaradi neizpolnitve podlag za oddajo ali realizacijo predmeta javnega naročila.</w:t>
      </w:r>
    </w:p>
    <w:p w14:paraId="5DD2D799" w14:textId="77777777" w:rsidR="005E3FE9" w:rsidRDefault="005E3FE9" w:rsidP="005E3FE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33B3C" w14:paraId="68F46BAE" w14:textId="77777777">
        <w:tc>
          <w:tcPr>
            <w:tcW w:w="0" w:type="auto"/>
            <w:shd w:val="clear" w:color="auto" w:fill="000000"/>
            <w:tcMar>
              <w:top w:w="150" w:type="dxa"/>
              <w:bottom w:w="150" w:type="dxa"/>
            </w:tcMar>
            <w:vAlign w:val="center"/>
          </w:tcPr>
          <w:p w14:paraId="14F72934" w14:textId="77777777" w:rsidR="00133B3C" w:rsidRDefault="00C54E8D">
            <w:r>
              <w:rPr>
                <w:rFonts w:ascii="Arial" w:hAnsi="Arial" w:cs="Arial"/>
                <w:b/>
                <w:bCs/>
                <w:color w:val="FFFFFF"/>
                <w:position w:val="-2"/>
                <w:sz w:val="18"/>
                <w:szCs w:val="18"/>
                <w:shd w:val="clear" w:color="auto" w:fill="000000"/>
              </w:rPr>
              <w:t>6. Skupna ponudba</w:t>
            </w:r>
          </w:p>
        </w:tc>
      </w:tr>
    </w:tbl>
    <w:p w14:paraId="7E51653E" w14:textId="77777777" w:rsidR="005E3FE9" w:rsidRDefault="005E3FE9" w:rsidP="005E3FE9">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5E3FE9" w14:paraId="59DC1B80" w14:textId="77777777" w:rsidTr="000F0AB3">
        <w:tc>
          <w:tcPr>
            <w:tcW w:w="0" w:type="auto"/>
            <w:tcMar>
              <w:top w:w="0" w:type="auto"/>
              <w:bottom w:w="0" w:type="auto"/>
            </w:tcMar>
          </w:tcPr>
          <w:p w14:paraId="13A608E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3B0C98E"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031308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A2003CF"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93F08B2"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23D6F1B" w14:textId="77777777" w:rsidR="005E3FE9" w:rsidRDefault="005E3FE9" w:rsidP="007837FD">
            <w:pPr>
              <w:numPr>
                <w:ilvl w:val="0"/>
                <w:numId w:val="4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C17DC48" w14:textId="77777777" w:rsidR="005E3FE9" w:rsidRDefault="005E3FE9" w:rsidP="005E3FE9">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B4D4325" w14:textId="77777777" w:rsidR="005E3FE9" w:rsidRDefault="005E3FE9" w:rsidP="005E3FE9">
      <w:pPr>
        <w:spacing w:before="225" w:after="225"/>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p w14:paraId="1C9C4CF8" w14:textId="4E15AC65" w:rsidR="00133B3C" w:rsidRDefault="00133B3C" w:rsidP="005E3FE9">
      <w:pPr>
        <w:spacing w:before="225" w:after="225"/>
        <w:jc w:val="both"/>
      </w:pPr>
    </w:p>
    <w:tbl>
      <w:tblPr>
        <w:tblStyle w:val="NormalTablePHPDOCX"/>
        <w:tblW w:w="2500" w:type="pct"/>
        <w:tblInd w:w="108" w:type="dxa"/>
        <w:tblLook w:val="04A0" w:firstRow="1" w:lastRow="0" w:firstColumn="1" w:lastColumn="0" w:noHBand="0" w:noVBand="1"/>
      </w:tblPr>
      <w:tblGrid>
        <w:gridCol w:w="4535"/>
      </w:tblGrid>
      <w:tr w:rsidR="00133B3C" w14:paraId="72ADBE87" w14:textId="77777777">
        <w:tc>
          <w:tcPr>
            <w:tcW w:w="0" w:type="auto"/>
            <w:shd w:val="clear" w:color="auto" w:fill="000000"/>
            <w:tcMar>
              <w:top w:w="150" w:type="dxa"/>
              <w:bottom w:w="150" w:type="dxa"/>
            </w:tcMar>
            <w:vAlign w:val="center"/>
          </w:tcPr>
          <w:p w14:paraId="33417EE4" w14:textId="77777777" w:rsidR="00133B3C" w:rsidRDefault="00C54E8D">
            <w:r>
              <w:rPr>
                <w:rFonts w:ascii="Arial" w:hAnsi="Arial" w:cs="Arial"/>
                <w:b/>
                <w:bCs/>
                <w:color w:val="FFFFFF"/>
                <w:position w:val="-2"/>
                <w:sz w:val="18"/>
                <w:szCs w:val="18"/>
                <w:shd w:val="clear" w:color="auto" w:fill="000000"/>
              </w:rPr>
              <w:t>7. ESPD</w:t>
            </w:r>
          </w:p>
        </w:tc>
      </w:tr>
    </w:tbl>
    <w:p w14:paraId="6A00BB7E" w14:textId="77777777" w:rsidR="005E3FE9" w:rsidRDefault="005E3FE9" w:rsidP="005E3FE9">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2EEE9D8" w14:textId="3CC09B94" w:rsidR="005A526F" w:rsidRDefault="005E3FE9" w:rsidP="005E3FE9">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622B7E0" w14:textId="77777777" w:rsidR="005E3FE9" w:rsidRDefault="005E3FE9" w:rsidP="005E3FE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33B3C" w14:paraId="2DD947AD" w14:textId="77777777">
        <w:tc>
          <w:tcPr>
            <w:tcW w:w="0" w:type="auto"/>
            <w:shd w:val="clear" w:color="auto" w:fill="000000"/>
            <w:tcMar>
              <w:top w:w="150" w:type="dxa"/>
              <w:bottom w:w="150" w:type="dxa"/>
            </w:tcMar>
            <w:vAlign w:val="center"/>
          </w:tcPr>
          <w:p w14:paraId="528E0817" w14:textId="77777777" w:rsidR="00133B3C" w:rsidRDefault="00C54E8D">
            <w:r>
              <w:rPr>
                <w:rFonts w:ascii="Arial" w:hAnsi="Arial" w:cs="Arial"/>
                <w:b/>
                <w:bCs/>
                <w:color w:val="FFFFFF"/>
                <w:position w:val="-2"/>
                <w:sz w:val="18"/>
                <w:szCs w:val="18"/>
                <w:shd w:val="clear" w:color="auto" w:fill="000000"/>
              </w:rPr>
              <w:t>8. Ponudba s podizvajalci</w:t>
            </w:r>
          </w:p>
        </w:tc>
      </w:tr>
    </w:tbl>
    <w:p w14:paraId="48658D67" w14:textId="77777777" w:rsidR="005E3FE9" w:rsidRDefault="005E3FE9" w:rsidP="005E3FE9">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19DD048" w14:textId="44DD0A2E" w:rsidR="005C6A17" w:rsidRPr="00145EB6" w:rsidRDefault="005E3FE9" w:rsidP="005E3FE9">
      <w:pPr>
        <w:spacing w:before="225" w:after="225" w:line="240" w:lineRule="auto"/>
        <w:jc w:val="both"/>
      </w:pPr>
      <w:r w:rsidRPr="00145EB6">
        <w:rPr>
          <w:rFonts w:ascii="Arial" w:hAnsi="Arial" w:cs="Arial"/>
          <w:sz w:val="18"/>
          <w:szCs w:val="18"/>
        </w:rPr>
        <w:lastRenderedPageBreak/>
        <w:t xml:space="preserve">V primeru javnega naročila blaga ponudnik v ponudbi ni dolžan navesti podizvajalcev oziroma delov naročila, ki jih namerava oddati v </w:t>
      </w:r>
      <w:proofErr w:type="spellStart"/>
      <w:r w:rsidRPr="00145EB6">
        <w:rPr>
          <w:rFonts w:ascii="Arial" w:hAnsi="Arial" w:cs="Arial"/>
          <w:sz w:val="18"/>
          <w:szCs w:val="18"/>
        </w:rPr>
        <w:t>podizvajanje</w:t>
      </w:r>
      <w:proofErr w:type="spellEnd"/>
      <w:r w:rsidRPr="00145EB6">
        <w:rPr>
          <w:rFonts w:ascii="Arial" w:hAnsi="Arial" w:cs="Arial"/>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r w:rsidR="005C6A17" w:rsidRPr="00145EB6">
        <w:rPr>
          <w:rFonts w:ascii="Arial" w:hAnsi="Arial" w:cs="Arial"/>
          <w:sz w:val="18"/>
          <w:szCs w:val="18"/>
        </w:rPr>
        <w:t> </w:t>
      </w:r>
    </w:p>
    <w:tbl>
      <w:tblPr>
        <w:tblStyle w:val="NormalTablePHPDOCX"/>
        <w:tblW w:w="2500" w:type="pct"/>
        <w:tblInd w:w="108" w:type="dxa"/>
        <w:tblLook w:val="04A0" w:firstRow="1" w:lastRow="0" w:firstColumn="1" w:lastColumn="0" w:noHBand="0" w:noVBand="1"/>
      </w:tblPr>
      <w:tblGrid>
        <w:gridCol w:w="4535"/>
      </w:tblGrid>
      <w:tr w:rsidR="00133B3C" w14:paraId="089C7B8B" w14:textId="77777777">
        <w:tc>
          <w:tcPr>
            <w:tcW w:w="0" w:type="auto"/>
            <w:shd w:val="clear" w:color="auto" w:fill="000000"/>
            <w:tcMar>
              <w:top w:w="150" w:type="dxa"/>
              <w:bottom w:w="150" w:type="dxa"/>
            </w:tcMar>
            <w:vAlign w:val="center"/>
          </w:tcPr>
          <w:p w14:paraId="3E4C1A5F" w14:textId="77777777" w:rsidR="00133B3C" w:rsidRDefault="00C54E8D">
            <w:r>
              <w:rPr>
                <w:rFonts w:ascii="Arial" w:hAnsi="Arial" w:cs="Arial"/>
                <w:b/>
                <w:bCs/>
                <w:color w:val="FFFFFF"/>
                <w:position w:val="-2"/>
                <w:sz w:val="18"/>
                <w:szCs w:val="18"/>
                <w:shd w:val="clear" w:color="auto" w:fill="000000"/>
              </w:rPr>
              <w:t>9. Ustavitev postopka, zavrnitev vseh ponudb, odstop od izvedbe javnega naročila</w:t>
            </w:r>
          </w:p>
        </w:tc>
      </w:tr>
    </w:tbl>
    <w:p w14:paraId="763C2C7B" w14:textId="77777777" w:rsidR="00133B3C" w:rsidRDefault="00C54E8D" w:rsidP="00DE3024">
      <w:pPr>
        <w:spacing w:before="225" w:after="225"/>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33B3C" w14:paraId="31F6A2D6" w14:textId="77777777">
        <w:tc>
          <w:tcPr>
            <w:tcW w:w="0" w:type="auto"/>
            <w:shd w:val="clear" w:color="auto" w:fill="000000"/>
            <w:tcMar>
              <w:top w:w="150" w:type="dxa"/>
              <w:bottom w:w="150" w:type="dxa"/>
            </w:tcMar>
            <w:vAlign w:val="center"/>
          </w:tcPr>
          <w:p w14:paraId="7D83523B" w14:textId="77777777" w:rsidR="00133B3C" w:rsidRDefault="00C54E8D">
            <w:r>
              <w:rPr>
                <w:rFonts w:ascii="Arial" w:hAnsi="Arial" w:cs="Arial"/>
                <w:b/>
                <w:bCs/>
                <w:color w:val="FFFFFF"/>
                <w:position w:val="-2"/>
                <w:sz w:val="18"/>
                <w:szCs w:val="18"/>
                <w:shd w:val="clear" w:color="auto" w:fill="000000"/>
              </w:rPr>
              <w:t>10. Zmanjšanje obsega naročila</w:t>
            </w:r>
          </w:p>
        </w:tc>
      </w:tr>
    </w:tbl>
    <w:p w14:paraId="5DD1B9E4" w14:textId="77777777" w:rsidR="00133B3C" w:rsidRDefault="00C54E8D" w:rsidP="00DE3024">
      <w:pPr>
        <w:spacing w:before="225" w:after="225"/>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1D54AFA" w14:textId="77777777" w:rsidR="00133B3C" w:rsidRDefault="00C54E8D" w:rsidP="00DE3024">
      <w:pPr>
        <w:spacing w:before="225" w:after="225"/>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33B3C" w14:paraId="60F09FE1" w14:textId="77777777">
        <w:tc>
          <w:tcPr>
            <w:tcW w:w="0" w:type="auto"/>
            <w:shd w:val="clear" w:color="auto" w:fill="000000"/>
            <w:tcMar>
              <w:top w:w="150" w:type="dxa"/>
              <w:bottom w:w="150" w:type="dxa"/>
            </w:tcMar>
            <w:vAlign w:val="center"/>
          </w:tcPr>
          <w:p w14:paraId="7EAA28EA" w14:textId="77777777" w:rsidR="00133B3C" w:rsidRDefault="00C54E8D">
            <w:r>
              <w:rPr>
                <w:rFonts w:ascii="Arial" w:hAnsi="Arial" w:cs="Arial"/>
                <w:b/>
                <w:bCs/>
                <w:color w:val="FFFFFF"/>
                <w:position w:val="-2"/>
                <w:sz w:val="18"/>
                <w:szCs w:val="18"/>
                <w:shd w:val="clear" w:color="auto" w:fill="000000"/>
              </w:rPr>
              <w:t>11. Dopolnjevanje, spreminjanje ter pojasnjevanje ponudb</w:t>
            </w:r>
          </w:p>
        </w:tc>
      </w:tr>
    </w:tbl>
    <w:p w14:paraId="35752D3A" w14:textId="77777777" w:rsidR="0077232A" w:rsidRDefault="0077232A" w:rsidP="000F0AB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B54CCFB" w14:textId="77777777" w:rsidR="0077232A" w:rsidRDefault="0077232A" w:rsidP="000F0AB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F489AE4" w14:textId="77777777" w:rsidR="0077232A" w:rsidRDefault="0077232A" w:rsidP="000F0AB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F6AF147" w14:textId="77777777" w:rsidR="0077232A" w:rsidRDefault="0077232A" w:rsidP="000F0AB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4B6D91B" w14:textId="77777777" w:rsidR="0077232A" w:rsidRDefault="0077232A" w:rsidP="000F0AB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5B3B002" w14:textId="77777777" w:rsidR="0077232A" w:rsidRDefault="0077232A" w:rsidP="0077232A">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w:t>
      </w:r>
      <w:r>
        <w:rPr>
          <w:rFonts w:ascii="Arial" w:hAnsi="Arial" w:cs="Arial"/>
          <w:color w:val="000000"/>
          <w:sz w:val="18"/>
          <w:szCs w:val="18"/>
        </w:rPr>
        <w:lastRenderedPageBreak/>
        <w:t xml:space="preserve">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33B3C" w14:paraId="21E12921" w14:textId="77777777">
        <w:tc>
          <w:tcPr>
            <w:tcW w:w="0" w:type="auto"/>
            <w:shd w:val="clear" w:color="auto" w:fill="000000"/>
            <w:tcMar>
              <w:top w:w="150" w:type="dxa"/>
              <w:bottom w:w="150" w:type="dxa"/>
            </w:tcMar>
            <w:vAlign w:val="center"/>
          </w:tcPr>
          <w:p w14:paraId="28A01F65" w14:textId="77777777" w:rsidR="00133B3C" w:rsidRDefault="00C54E8D">
            <w:r>
              <w:rPr>
                <w:rFonts w:ascii="Arial" w:hAnsi="Arial" w:cs="Arial"/>
                <w:b/>
                <w:bCs/>
                <w:color w:val="FFFFFF"/>
                <w:position w:val="-2"/>
                <w:sz w:val="18"/>
                <w:szCs w:val="18"/>
                <w:shd w:val="clear" w:color="auto" w:fill="000000"/>
              </w:rPr>
              <w:t>12. Obvestilo o oddaji naročila</w:t>
            </w:r>
          </w:p>
        </w:tc>
      </w:tr>
    </w:tbl>
    <w:p w14:paraId="55F39CBF" w14:textId="77777777" w:rsidR="00133B3C" w:rsidRDefault="00C54E8D" w:rsidP="00DE3024">
      <w:pPr>
        <w:spacing w:before="225" w:after="225"/>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DD12958" w14:textId="77777777" w:rsidR="00133B3C" w:rsidRDefault="00C54E8D" w:rsidP="00DE3024">
      <w:pPr>
        <w:spacing w:before="225" w:after="225"/>
        <w:jc w:val="both"/>
      </w:pPr>
      <w:r>
        <w:rPr>
          <w:rFonts w:ascii="Arial" w:hAnsi="Arial" w:cs="Arial"/>
          <w:b/>
          <w:bCs/>
          <w:color w:val="000000"/>
          <w:sz w:val="18"/>
          <w:szCs w:val="18"/>
        </w:rPr>
        <w:t>Ponudnike opozarjamo, da so sami dolžni spremljati objave odločitev na portalu javnih naročil.</w:t>
      </w:r>
    </w:p>
    <w:p w14:paraId="5C2C0CA1" w14:textId="77777777" w:rsidR="00133B3C" w:rsidRDefault="00C54E8D" w:rsidP="00DE3024">
      <w:pPr>
        <w:spacing w:before="225" w:after="225"/>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0ED597A" w14:textId="77777777" w:rsidR="00133B3C" w:rsidRDefault="00C54E8D" w:rsidP="00DE3024">
      <w:pPr>
        <w:spacing w:before="225" w:after="225"/>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w:t>
      </w:r>
    </w:p>
    <w:tbl>
      <w:tblPr>
        <w:tblStyle w:val="NormalTablePHPDOCX"/>
        <w:tblW w:w="2500" w:type="pct"/>
        <w:tblInd w:w="108" w:type="dxa"/>
        <w:tblLook w:val="04A0" w:firstRow="1" w:lastRow="0" w:firstColumn="1" w:lastColumn="0" w:noHBand="0" w:noVBand="1"/>
      </w:tblPr>
      <w:tblGrid>
        <w:gridCol w:w="4535"/>
      </w:tblGrid>
      <w:tr w:rsidR="00133B3C" w14:paraId="0D22B83D" w14:textId="77777777">
        <w:tc>
          <w:tcPr>
            <w:tcW w:w="0" w:type="auto"/>
            <w:shd w:val="clear" w:color="auto" w:fill="000000"/>
            <w:tcMar>
              <w:top w:w="150" w:type="dxa"/>
              <w:bottom w:w="150" w:type="dxa"/>
            </w:tcMar>
            <w:vAlign w:val="center"/>
          </w:tcPr>
          <w:p w14:paraId="4C8E60C1" w14:textId="77777777" w:rsidR="00133B3C" w:rsidRDefault="00C54E8D">
            <w:r>
              <w:rPr>
                <w:rFonts w:ascii="Arial" w:hAnsi="Arial" w:cs="Arial"/>
                <w:b/>
                <w:bCs/>
                <w:color w:val="FFFFFF"/>
                <w:position w:val="-2"/>
                <w:sz w:val="18"/>
                <w:szCs w:val="18"/>
                <w:shd w:val="clear" w:color="auto" w:fill="000000"/>
              </w:rPr>
              <w:t>13. Zaupnost ponudbene dokumentacije</w:t>
            </w:r>
          </w:p>
        </w:tc>
      </w:tr>
    </w:tbl>
    <w:p w14:paraId="0802B3C3" w14:textId="77777777" w:rsidR="00133B3C" w:rsidRDefault="00C54E8D" w:rsidP="00DE3024">
      <w:pPr>
        <w:spacing w:before="225" w:after="225"/>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AB6EAC5" w14:textId="77777777" w:rsidR="00133B3C" w:rsidRDefault="00C54E8D" w:rsidP="00DE3024">
      <w:pPr>
        <w:spacing w:before="225" w:after="225"/>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6598AD8" w14:textId="77777777" w:rsidR="00133B3C" w:rsidRDefault="00C54E8D" w:rsidP="00DE3024">
      <w:pPr>
        <w:spacing w:before="225" w:after="225"/>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34303CF0" w14:textId="77777777" w:rsidR="00133B3C" w:rsidRDefault="00C54E8D" w:rsidP="00DE3024">
      <w:pPr>
        <w:spacing w:before="225" w:after="225"/>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33B3C" w14:paraId="1296A2C4" w14:textId="77777777">
        <w:tc>
          <w:tcPr>
            <w:tcW w:w="0" w:type="auto"/>
            <w:shd w:val="clear" w:color="auto" w:fill="000000"/>
            <w:tcMar>
              <w:top w:w="150" w:type="dxa"/>
              <w:bottom w:w="150" w:type="dxa"/>
            </w:tcMar>
            <w:vAlign w:val="center"/>
          </w:tcPr>
          <w:p w14:paraId="399E8D11" w14:textId="77777777" w:rsidR="00133B3C" w:rsidRDefault="00C54E8D">
            <w:r>
              <w:rPr>
                <w:rFonts w:ascii="Arial" w:hAnsi="Arial" w:cs="Arial"/>
                <w:b/>
                <w:bCs/>
                <w:color w:val="FFFFFF"/>
                <w:position w:val="-2"/>
                <w:sz w:val="18"/>
                <w:szCs w:val="18"/>
                <w:shd w:val="clear" w:color="auto" w:fill="000000"/>
              </w:rPr>
              <w:t>14. Način predložitve dokumentov v ponudbi</w:t>
            </w:r>
          </w:p>
        </w:tc>
      </w:tr>
    </w:tbl>
    <w:p w14:paraId="54F0B91E" w14:textId="77777777" w:rsidR="0077232A" w:rsidRDefault="0077232A" w:rsidP="000F0AB3">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1FA9C6D" w14:textId="77777777" w:rsidR="0077232A" w:rsidRDefault="0077232A" w:rsidP="000F0AB3">
      <w:pPr>
        <w:spacing w:before="225" w:after="225" w:line="240" w:lineRule="auto"/>
        <w:jc w:val="both"/>
      </w:pPr>
      <w:r>
        <w:rPr>
          <w:rFonts w:ascii="Arial" w:hAnsi="Arial" w:cs="Arial"/>
          <w:color w:val="000000"/>
          <w:sz w:val="18"/>
          <w:szCs w:val="18"/>
        </w:rPr>
        <w:t xml:space="preserve">Odsotnost zgornjih zahtev ne pomeni neposrednega razloga za zavrnitev ponudbe, pač pa lahko v okviru ZJN-3 naročnik ponudnika pozove na odpravo teh pomanjkljivosti. Naročnik bo upošteval tudi takšno ponudbo, v kolikor </w:t>
      </w:r>
      <w:r>
        <w:rPr>
          <w:rFonts w:ascii="Arial" w:hAnsi="Arial" w:cs="Arial"/>
          <w:color w:val="000000"/>
          <w:sz w:val="18"/>
          <w:szCs w:val="18"/>
        </w:rPr>
        <w:lastRenderedPageBreak/>
        <w:t>bodo iz nje izhajale vse opredeljene vsebinske zahteve in vsi zahtevani dokumenti in bo ponudba vsaj v bistvenih delih podpisana s strani pooblaščene osebe ponudnika.</w:t>
      </w:r>
    </w:p>
    <w:p w14:paraId="764FC3FB" w14:textId="77777777" w:rsidR="0077232A" w:rsidRDefault="0077232A" w:rsidP="000F0AB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D1E71D6" w14:textId="77777777" w:rsidR="0077232A" w:rsidRDefault="0077232A" w:rsidP="000F0AB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402101C" w14:textId="77777777" w:rsidR="0077232A" w:rsidRDefault="0077232A" w:rsidP="0077232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33B3C" w14:paraId="45CC1429" w14:textId="77777777">
        <w:tc>
          <w:tcPr>
            <w:tcW w:w="0" w:type="auto"/>
            <w:shd w:val="clear" w:color="auto" w:fill="000000"/>
            <w:tcMar>
              <w:top w:w="150" w:type="dxa"/>
              <w:bottom w:w="150" w:type="dxa"/>
            </w:tcMar>
            <w:vAlign w:val="center"/>
          </w:tcPr>
          <w:p w14:paraId="670F01FC" w14:textId="77777777" w:rsidR="00133B3C" w:rsidRDefault="00C54E8D">
            <w:r>
              <w:rPr>
                <w:rFonts w:ascii="Arial" w:hAnsi="Arial" w:cs="Arial"/>
                <w:b/>
                <w:bCs/>
                <w:color w:val="FFFFFF"/>
                <w:position w:val="-2"/>
                <w:sz w:val="18"/>
                <w:szCs w:val="18"/>
                <w:shd w:val="clear" w:color="auto" w:fill="000000"/>
              </w:rPr>
              <w:t>15. Veljavnost ponudbe</w:t>
            </w:r>
          </w:p>
        </w:tc>
      </w:tr>
    </w:tbl>
    <w:p w14:paraId="412E4D26" w14:textId="77777777" w:rsidR="00133B3C" w:rsidRDefault="00C54E8D" w:rsidP="00DE3024">
      <w:pPr>
        <w:spacing w:before="225" w:after="225"/>
        <w:jc w:val="both"/>
      </w:pPr>
      <w:r>
        <w:rPr>
          <w:rFonts w:ascii="Arial" w:hAnsi="Arial" w:cs="Arial"/>
          <w:color w:val="000000"/>
          <w:sz w:val="18"/>
          <w:szCs w:val="18"/>
        </w:rPr>
        <w:t>Ponudba velja najmanj 180 dni od roka za predložitev ponudb. V primeru krajšega roka veljavnosti ponudbe se ponudba zavrne.</w:t>
      </w:r>
    </w:p>
    <w:p w14:paraId="285285FF" w14:textId="77777777" w:rsidR="00133B3C" w:rsidRDefault="00C54E8D" w:rsidP="00DE3024">
      <w:pPr>
        <w:spacing w:before="225" w:after="225"/>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33B3C" w14:paraId="5B9AF575" w14:textId="77777777">
        <w:tc>
          <w:tcPr>
            <w:tcW w:w="0" w:type="auto"/>
            <w:shd w:val="clear" w:color="auto" w:fill="000000"/>
            <w:tcMar>
              <w:top w:w="150" w:type="dxa"/>
              <w:bottom w:w="150" w:type="dxa"/>
            </w:tcMar>
            <w:vAlign w:val="center"/>
          </w:tcPr>
          <w:p w14:paraId="00EB3D4A" w14:textId="77777777" w:rsidR="00133B3C" w:rsidRDefault="00C54E8D">
            <w:r>
              <w:rPr>
                <w:rFonts w:ascii="Arial" w:hAnsi="Arial" w:cs="Arial"/>
                <w:b/>
                <w:bCs/>
                <w:color w:val="FFFFFF"/>
                <w:position w:val="-2"/>
                <w:sz w:val="18"/>
                <w:szCs w:val="18"/>
                <w:shd w:val="clear" w:color="auto" w:fill="000000"/>
              </w:rPr>
              <w:t>16. Pravno varstvo</w:t>
            </w:r>
          </w:p>
        </w:tc>
      </w:tr>
    </w:tbl>
    <w:p w14:paraId="226998D1" w14:textId="77777777" w:rsidR="0077232A" w:rsidRDefault="0077232A" w:rsidP="000F0AB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8185215" w14:textId="77777777" w:rsidR="0077232A" w:rsidRDefault="0077232A" w:rsidP="000F0AB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11C665" w14:textId="77777777" w:rsidR="0077232A" w:rsidRDefault="0077232A" w:rsidP="000F0AB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CF4F792" w14:textId="77777777" w:rsidR="0077232A" w:rsidRDefault="0077232A" w:rsidP="000F0AB3">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CCA5E94" w14:textId="77777777" w:rsidR="0077232A" w:rsidRDefault="0077232A" w:rsidP="000F0AB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6A9B12A1" w14:textId="77777777" w:rsidR="0077232A" w:rsidRDefault="0077232A" w:rsidP="000F0AB3">
      <w:pPr>
        <w:spacing w:before="225" w:after="225" w:line="240" w:lineRule="auto"/>
        <w:jc w:val="both"/>
      </w:pPr>
      <w:r>
        <w:rPr>
          <w:rFonts w:ascii="Arial" w:hAnsi="Arial" w:cs="Arial"/>
          <w:color w:val="000000"/>
          <w:sz w:val="18"/>
          <w:szCs w:val="18"/>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5A269389" w14:textId="77777777" w:rsidR="0077232A" w:rsidRDefault="0077232A" w:rsidP="000F0AB3">
      <w:pPr>
        <w:spacing w:before="225" w:after="225" w:line="240" w:lineRule="auto"/>
        <w:jc w:val="both"/>
      </w:pPr>
      <w:r>
        <w:rPr>
          <w:rFonts w:ascii="Arial" w:hAnsi="Arial" w:cs="Arial"/>
          <w:color w:val="000000"/>
          <w:sz w:val="18"/>
          <w:szCs w:val="18"/>
        </w:rPr>
        <w:t>https://ejn.gov.si/sistem/pravno-varstvo.html</w:t>
      </w:r>
    </w:p>
    <w:p w14:paraId="14F6E1F0" w14:textId="77777777" w:rsidR="0077232A" w:rsidRDefault="0077232A" w:rsidP="000F0AB3">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5E466EA1" w14:textId="77777777" w:rsidR="0077232A" w:rsidRDefault="0077232A" w:rsidP="000F0AB3">
      <w:pPr>
        <w:spacing w:before="225" w:after="225" w:line="240" w:lineRule="auto"/>
        <w:jc w:val="both"/>
      </w:pPr>
      <w:r>
        <w:rPr>
          <w:rFonts w:ascii="Arial" w:hAnsi="Arial" w:cs="Arial"/>
          <w:color w:val="000000"/>
          <w:sz w:val="18"/>
          <w:szCs w:val="18"/>
        </w:rPr>
        <w:t>Zahtevek za revizijo se lahko vloži v roku iz 25. člena ZPVPJN.</w:t>
      </w:r>
    </w:p>
    <w:p w14:paraId="4F0F0A67" w14:textId="77777777" w:rsidR="0077232A" w:rsidRDefault="0077232A" w:rsidP="0077232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133B3C" w14:paraId="19148364" w14:textId="77777777">
        <w:tc>
          <w:tcPr>
            <w:tcW w:w="0" w:type="auto"/>
            <w:shd w:val="clear" w:color="auto" w:fill="000000"/>
            <w:tcMar>
              <w:top w:w="150" w:type="dxa"/>
              <w:bottom w:w="150" w:type="dxa"/>
            </w:tcMar>
            <w:vAlign w:val="center"/>
          </w:tcPr>
          <w:p w14:paraId="024B2D46" w14:textId="77777777" w:rsidR="00133B3C" w:rsidRDefault="00C54E8D">
            <w:r>
              <w:rPr>
                <w:rFonts w:ascii="Arial" w:hAnsi="Arial" w:cs="Arial"/>
                <w:b/>
                <w:bCs/>
                <w:color w:val="FFFFFF"/>
                <w:position w:val="-2"/>
                <w:sz w:val="18"/>
                <w:szCs w:val="18"/>
                <w:shd w:val="clear" w:color="auto" w:fill="000000"/>
              </w:rPr>
              <w:t>17. Sklenitev pogodbe</w:t>
            </w:r>
          </w:p>
        </w:tc>
      </w:tr>
    </w:tbl>
    <w:p w14:paraId="43014635" w14:textId="67285CB9" w:rsidR="00133B3C" w:rsidRDefault="00C54E8D" w:rsidP="00DE3024">
      <w:pPr>
        <w:spacing w:before="225" w:after="225"/>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 in te razpisne dokumentacije.</w:t>
      </w:r>
    </w:p>
    <w:p w14:paraId="22EF368C" w14:textId="77777777" w:rsidR="00133B3C" w:rsidRDefault="00C54E8D" w:rsidP="00DE3024">
      <w:pPr>
        <w:spacing w:before="225" w:after="225"/>
        <w:jc w:val="both"/>
      </w:pPr>
      <w:r>
        <w:rPr>
          <w:rFonts w:ascii="Arial" w:hAnsi="Arial" w:cs="Arial"/>
          <w:color w:val="000000"/>
          <w:sz w:val="18"/>
          <w:szCs w:val="18"/>
        </w:rPr>
        <w:t>Če se ponudnik v petih (5) delovnih dneh po pozivu k podpisu pogodbe ne bo odzval na poziv, lahko naročnik šteje, da je odstopil od ponudbe.</w:t>
      </w:r>
    </w:p>
    <w:p w14:paraId="4E0C63CA" w14:textId="77777777" w:rsidR="00133B3C" w:rsidRDefault="00C54E8D" w:rsidP="00DE3024">
      <w:pPr>
        <w:spacing w:before="225" w:after="225"/>
        <w:jc w:val="both"/>
        <w:rPr>
          <w:rFonts w:ascii="Arial" w:hAnsi="Arial" w:cs="Arial"/>
          <w:color w:val="000000"/>
          <w:sz w:val="18"/>
          <w:szCs w:val="18"/>
        </w:rPr>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CA4D945" w14:textId="77777777" w:rsidR="0077232A" w:rsidRDefault="0077232A" w:rsidP="00DE3024">
      <w:pPr>
        <w:spacing w:before="225" w:after="225"/>
        <w:jc w:val="both"/>
      </w:pPr>
    </w:p>
    <w:tbl>
      <w:tblPr>
        <w:tblStyle w:val="NormalTablePHPDOCX"/>
        <w:tblW w:w="2500" w:type="pct"/>
        <w:tblInd w:w="108" w:type="dxa"/>
        <w:tblLook w:val="04A0" w:firstRow="1" w:lastRow="0" w:firstColumn="1" w:lastColumn="0" w:noHBand="0" w:noVBand="1"/>
      </w:tblPr>
      <w:tblGrid>
        <w:gridCol w:w="4535"/>
      </w:tblGrid>
      <w:tr w:rsidR="000E73A6" w:rsidRPr="004C73F6" w14:paraId="733DF8BE" w14:textId="77777777" w:rsidTr="00355794">
        <w:tc>
          <w:tcPr>
            <w:tcW w:w="0" w:type="auto"/>
            <w:shd w:val="clear" w:color="auto" w:fill="000000"/>
            <w:tcMar>
              <w:top w:w="150" w:type="dxa"/>
              <w:bottom w:w="150" w:type="dxa"/>
            </w:tcMar>
            <w:vAlign w:val="center"/>
          </w:tcPr>
          <w:p w14:paraId="2819722D" w14:textId="394C3CF9" w:rsidR="00A13CBC" w:rsidRPr="004C73F6" w:rsidRDefault="00A13CBC" w:rsidP="00A13CBC">
            <w:r w:rsidRPr="004C73F6">
              <w:rPr>
                <w:rFonts w:ascii="Arial" w:hAnsi="Arial" w:cs="Arial"/>
                <w:b/>
                <w:bCs/>
                <w:position w:val="-2"/>
                <w:sz w:val="18"/>
                <w:szCs w:val="18"/>
                <w:shd w:val="clear" w:color="auto" w:fill="000000"/>
              </w:rPr>
              <w:t>18. POMEMBNA OPOZORILA PONUDNIKOM ZA PRIPRAVO PONUDB</w:t>
            </w:r>
            <w:r w:rsidR="00920FAF" w:rsidRPr="004C73F6">
              <w:rPr>
                <w:rFonts w:ascii="Arial" w:hAnsi="Arial" w:cs="Arial"/>
                <w:b/>
                <w:bCs/>
                <w:position w:val="-2"/>
                <w:sz w:val="18"/>
                <w:szCs w:val="18"/>
                <w:shd w:val="clear" w:color="auto" w:fill="000000"/>
              </w:rPr>
              <w:t>E</w:t>
            </w:r>
          </w:p>
        </w:tc>
      </w:tr>
    </w:tbl>
    <w:p w14:paraId="2B7C8D68" w14:textId="77777777" w:rsidR="00A13CBC" w:rsidRPr="004C73F6" w:rsidRDefault="00A13CBC"/>
    <w:p w14:paraId="64499656" w14:textId="77777777" w:rsidR="00A13CBC" w:rsidRPr="007265B6" w:rsidRDefault="00920FAF" w:rsidP="00522B0C">
      <w:pPr>
        <w:jc w:val="both"/>
        <w:rPr>
          <w:rFonts w:ascii="Arial" w:hAnsi="Arial" w:cs="Arial"/>
          <w:bCs/>
          <w:sz w:val="18"/>
          <w:szCs w:val="18"/>
        </w:rPr>
      </w:pPr>
      <w:r w:rsidRPr="007265B6">
        <w:rPr>
          <w:rFonts w:ascii="Arial" w:hAnsi="Arial" w:cs="Arial"/>
          <w:sz w:val="18"/>
          <w:szCs w:val="18"/>
        </w:rPr>
        <w:t xml:space="preserve">Gospodarski subjekt (ponudnik) lahko naročnikove zahteve glede izobrazbe in strokovne usposobljenosti nominiranih kadrov izkaže z uporabo zmogljivosti drugih subjektov, vendar pa morajo ti drugi subjekti pri izvedbi javnega naročila izvesti gradnje ali storitve, za katere so bile zahtevane te zmogljivosti. To pomeni, da morajo biti ti drugi subjekti vključeni v ponudbo in sodelovati pri izvedbi naročila. Javno naročilo izvede (izbrani) ponudnik (oziroma skupina ponudnikov) sam (prim. 1. točko prvega odstavka 2. člena ZJN-3) ali pa ga ponudnik izvede s podizvajalci (le ti namreč za ponudnika dobavijo blago ali izvedejo storitev oziroma gradnjo, ki je neposredno povezana s predmetom javnega naročila, prim. prvi odstavek 94. člena ZJN-3). </w:t>
      </w:r>
      <w:r w:rsidRPr="007265B6">
        <w:rPr>
          <w:rFonts w:ascii="Arial" w:hAnsi="Arial" w:cs="Arial"/>
          <w:bCs/>
          <w:sz w:val="18"/>
          <w:szCs w:val="18"/>
        </w:rPr>
        <w:t>Zato morajo subjekti, katerih zmogljivost se uporablja glede pogojev v zvezi z izobrazbo in strokovno usposobljenostjo, v ponudbi nastopati kot skupni partnerji ali kot podizvajalci - vsi v razpisni dokumentaciji zahtevani strokovnjaki MORAJO biti zaposleni ali pri ponudniku, ali partnerju ali pa pri prijavljenem podizvajalcu!</w:t>
      </w:r>
    </w:p>
    <w:p w14:paraId="76194CFC" w14:textId="3CCBFB18" w:rsidR="003922FA" w:rsidRPr="007265B6" w:rsidRDefault="003922FA" w:rsidP="00522B0C">
      <w:pPr>
        <w:jc w:val="both"/>
        <w:rPr>
          <w:rFonts w:ascii="Arial" w:hAnsi="Arial" w:cs="Arial"/>
          <w:bCs/>
          <w:sz w:val="18"/>
          <w:szCs w:val="18"/>
        </w:rPr>
      </w:pPr>
      <w:r w:rsidRPr="007265B6">
        <w:rPr>
          <w:rFonts w:ascii="Arial" w:hAnsi="Arial" w:cs="Arial"/>
          <w:bCs/>
          <w:sz w:val="18"/>
          <w:szCs w:val="18"/>
        </w:rPr>
        <w:t>V primeru, da blaga</w:t>
      </w:r>
      <w:r w:rsidR="00920FAF" w:rsidRPr="007265B6">
        <w:rPr>
          <w:rFonts w:ascii="Arial" w:hAnsi="Arial" w:cs="Arial"/>
          <w:bCs/>
          <w:sz w:val="18"/>
          <w:szCs w:val="18"/>
        </w:rPr>
        <w:t xml:space="preserve">, ki je izdelano po specifičnih zahtevah naročnika, </w:t>
      </w:r>
      <w:r w:rsidRPr="007265B6">
        <w:rPr>
          <w:rFonts w:ascii="Arial" w:hAnsi="Arial" w:cs="Arial"/>
          <w:bCs/>
          <w:sz w:val="18"/>
          <w:szCs w:val="18"/>
        </w:rPr>
        <w:t>ne izdela, dobavi in montira ponudnik ali partner v skupni ponudbi, je potrebno</w:t>
      </w:r>
      <w:r w:rsidR="00920FAF" w:rsidRPr="007265B6">
        <w:rPr>
          <w:rFonts w:ascii="Arial" w:hAnsi="Arial" w:cs="Arial"/>
          <w:bCs/>
          <w:sz w:val="18"/>
          <w:szCs w:val="18"/>
        </w:rPr>
        <w:t>, takšno podjetje v ponudbi prijaviti kot podizvajalca.</w:t>
      </w:r>
      <w:r w:rsidR="00904514" w:rsidRPr="007265B6">
        <w:rPr>
          <w:rFonts w:ascii="Arial" w:hAnsi="Arial" w:cs="Arial"/>
          <w:bCs/>
          <w:sz w:val="18"/>
          <w:szCs w:val="18"/>
        </w:rPr>
        <w:t xml:space="preserve"> </w:t>
      </w:r>
    </w:p>
    <w:p w14:paraId="21AA4D4F" w14:textId="6785384A" w:rsidR="009952BA" w:rsidRPr="007265B6" w:rsidRDefault="00E9708C" w:rsidP="00522B0C">
      <w:pPr>
        <w:jc w:val="both"/>
        <w:rPr>
          <w:rFonts w:ascii="Arial" w:hAnsi="Arial" w:cs="Arial"/>
          <w:bCs/>
          <w:sz w:val="18"/>
          <w:szCs w:val="18"/>
        </w:rPr>
      </w:pPr>
      <w:r w:rsidRPr="007265B6">
        <w:rPr>
          <w:rFonts w:ascii="Arial" w:eastAsia="Calibri" w:hAnsi="Arial" w:cs="Arial"/>
          <w:bCs/>
          <w:sz w:val="18"/>
          <w:szCs w:val="18"/>
          <w:shd w:val="clear" w:color="auto" w:fill="FFFFFF"/>
        </w:rPr>
        <w:t>Ponudniki naj ponudbeno dokumentacijo pripravijo z največjo skrbnostjo</w:t>
      </w:r>
      <w:r w:rsidR="00A92865" w:rsidRPr="007265B6">
        <w:rPr>
          <w:rFonts w:ascii="Arial" w:eastAsia="Calibri" w:hAnsi="Arial" w:cs="Arial"/>
          <w:bCs/>
          <w:sz w:val="18"/>
          <w:szCs w:val="18"/>
          <w:shd w:val="clear" w:color="auto" w:fill="FFFFFF"/>
        </w:rPr>
        <w:t xml:space="preserve"> v skladu z zahtevami naročnika in pravno prakso </w:t>
      </w:r>
      <w:proofErr w:type="spellStart"/>
      <w:r w:rsidR="00A92865" w:rsidRPr="007265B6">
        <w:rPr>
          <w:rFonts w:ascii="Arial" w:eastAsia="Calibri" w:hAnsi="Arial" w:cs="Arial"/>
          <w:bCs/>
          <w:sz w:val="18"/>
          <w:szCs w:val="18"/>
          <w:shd w:val="clear" w:color="auto" w:fill="FFFFFF"/>
        </w:rPr>
        <w:t>DKom</w:t>
      </w:r>
      <w:proofErr w:type="spellEnd"/>
      <w:r w:rsidR="00A92865" w:rsidRPr="007265B6">
        <w:rPr>
          <w:rFonts w:ascii="Arial" w:eastAsia="Calibri" w:hAnsi="Arial" w:cs="Arial"/>
          <w:bCs/>
          <w:sz w:val="18"/>
          <w:szCs w:val="18"/>
          <w:shd w:val="clear" w:color="auto" w:fill="FFFFFF"/>
        </w:rPr>
        <w:t xml:space="preserve"> zlasti na področju </w:t>
      </w:r>
      <w:proofErr w:type="spellStart"/>
      <w:r w:rsidR="00A92865" w:rsidRPr="007265B6">
        <w:rPr>
          <w:rFonts w:ascii="Arial" w:eastAsia="Calibri" w:hAnsi="Arial" w:cs="Arial"/>
          <w:bCs/>
          <w:sz w:val="18"/>
          <w:szCs w:val="18"/>
          <w:shd w:val="clear" w:color="auto" w:fill="FFFFFF"/>
        </w:rPr>
        <w:t>podizvajalstv</w:t>
      </w:r>
      <w:r w:rsidR="0077232A" w:rsidRPr="007265B6">
        <w:rPr>
          <w:rFonts w:ascii="Arial" w:eastAsia="Calibri" w:hAnsi="Arial" w:cs="Arial"/>
          <w:bCs/>
          <w:sz w:val="18"/>
          <w:szCs w:val="18"/>
          <w:shd w:val="clear" w:color="auto" w:fill="FFFFFF"/>
        </w:rPr>
        <w:t>a</w:t>
      </w:r>
      <w:proofErr w:type="spellEnd"/>
      <w:r w:rsidR="0077232A" w:rsidRPr="007265B6">
        <w:rPr>
          <w:rFonts w:ascii="Arial" w:eastAsia="Calibri" w:hAnsi="Arial" w:cs="Arial"/>
          <w:bCs/>
          <w:sz w:val="18"/>
          <w:szCs w:val="18"/>
          <w:shd w:val="clear" w:color="auto" w:fill="FFFFFF"/>
        </w:rPr>
        <w:t>.</w:t>
      </w:r>
    </w:p>
    <w:p w14:paraId="1D648B58" w14:textId="77777777" w:rsidR="00D43C29" w:rsidRPr="007265B6" w:rsidRDefault="00D43C29" w:rsidP="00522B0C">
      <w:pPr>
        <w:jc w:val="both"/>
        <w:rPr>
          <w:rFonts w:ascii="Arial" w:hAnsi="Arial" w:cs="Arial"/>
          <w:sz w:val="18"/>
          <w:szCs w:val="18"/>
        </w:rPr>
      </w:pPr>
      <w:r w:rsidRPr="007265B6">
        <w:rPr>
          <w:rFonts w:ascii="Arial" w:hAnsi="Arial" w:cs="Arial"/>
          <w:sz w:val="18"/>
          <w:szCs w:val="18"/>
        </w:rPr>
        <w:lastRenderedPageBreak/>
        <w:t xml:space="preserve">V </w:t>
      </w:r>
      <w:r w:rsidR="000E00E3" w:rsidRPr="007265B6">
        <w:rPr>
          <w:rFonts w:ascii="Arial" w:hAnsi="Arial" w:cs="Arial"/>
          <w:sz w:val="18"/>
          <w:szCs w:val="18"/>
        </w:rPr>
        <w:t>kolikor</w:t>
      </w:r>
      <w:r w:rsidRPr="007265B6">
        <w:rPr>
          <w:rFonts w:ascii="Arial" w:hAnsi="Arial" w:cs="Arial"/>
          <w:sz w:val="18"/>
          <w:szCs w:val="18"/>
        </w:rPr>
        <w:t xml:space="preserve"> ponudnik v ponudbi prilaga lastne priloge (npr. lastne predračune, popise, sezname,…) naj poskrbi, da vsebina in določbe teh dokazil/obrazcev ne bo v nasprotju z naročnikovimi zahtevami iz razpisne dokumentacije ali njenih prilog (obrazcev)</w:t>
      </w:r>
      <w:r w:rsidR="003E7D64" w:rsidRPr="007265B6">
        <w:rPr>
          <w:rFonts w:ascii="Arial" w:hAnsi="Arial" w:cs="Arial"/>
          <w:sz w:val="18"/>
          <w:szCs w:val="18"/>
        </w:rPr>
        <w:t>.</w:t>
      </w:r>
      <w:r w:rsidRPr="007265B6">
        <w:rPr>
          <w:rFonts w:ascii="Arial" w:hAnsi="Arial" w:cs="Arial"/>
          <w:sz w:val="18"/>
          <w:szCs w:val="18"/>
        </w:rPr>
        <w:t xml:space="preserve"> </w:t>
      </w:r>
      <w:r w:rsidR="003E7D64" w:rsidRPr="007265B6">
        <w:rPr>
          <w:rFonts w:ascii="Arial" w:hAnsi="Arial" w:cs="Arial"/>
          <w:sz w:val="18"/>
          <w:szCs w:val="18"/>
        </w:rPr>
        <w:t xml:space="preserve">Ponudnik </w:t>
      </w:r>
      <w:r w:rsidRPr="007265B6">
        <w:rPr>
          <w:rFonts w:ascii="Arial" w:hAnsi="Arial" w:cs="Arial"/>
          <w:sz w:val="18"/>
          <w:szCs w:val="18"/>
        </w:rPr>
        <w:t>naj ne dodaja »lastnih« pogojev poslovanja za izvedbo predmeta javnega naročanja. Navedeno bi namreč sodilo pod tehnični del ponudbe, ki ga po roku za oddajo ponudb ni dovoljeno spremi</w:t>
      </w:r>
      <w:r w:rsidR="003E7D64" w:rsidRPr="007265B6">
        <w:rPr>
          <w:rFonts w:ascii="Arial" w:hAnsi="Arial" w:cs="Arial"/>
          <w:sz w:val="18"/>
          <w:szCs w:val="18"/>
        </w:rPr>
        <w:t>njati, zato</w:t>
      </w:r>
      <w:r w:rsidRPr="007265B6">
        <w:rPr>
          <w:rFonts w:ascii="Arial" w:hAnsi="Arial" w:cs="Arial"/>
          <w:sz w:val="18"/>
          <w:szCs w:val="18"/>
        </w:rPr>
        <w:t xml:space="preserve"> bo takšna ponudba avtomatično izločena kot nedopustna. </w:t>
      </w:r>
    </w:p>
    <w:p w14:paraId="354278ED" w14:textId="77777777" w:rsidR="00BA6558" w:rsidRPr="007265B6" w:rsidRDefault="00BA6558" w:rsidP="00522B0C">
      <w:pPr>
        <w:jc w:val="both"/>
        <w:rPr>
          <w:rFonts w:ascii="Arial" w:hAnsi="Arial" w:cs="Arial"/>
          <w:sz w:val="18"/>
          <w:szCs w:val="18"/>
        </w:rPr>
      </w:pPr>
    </w:p>
    <w:p w14:paraId="5081376F" w14:textId="77777777" w:rsidR="0077232A" w:rsidRDefault="0077232A" w:rsidP="00522B0C">
      <w:pPr>
        <w:jc w:val="both"/>
        <w:rPr>
          <w:rFonts w:ascii="Arial" w:hAnsi="Arial" w:cs="Arial"/>
          <w:sz w:val="18"/>
          <w:szCs w:val="18"/>
        </w:rPr>
      </w:pPr>
    </w:p>
    <w:p w14:paraId="7CEC4DA3" w14:textId="77777777" w:rsidR="0077232A" w:rsidRDefault="0077232A" w:rsidP="00522B0C">
      <w:pPr>
        <w:jc w:val="both"/>
        <w:rPr>
          <w:rFonts w:ascii="Arial" w:hAnsi="Arial" w:cs="Arial"/>
          <w:sz w:val="18"/>
          <w:szCs w:val="18"/>
        </w:rPr>
      </w:pPr>
    </w:p>
    <w:p w14:paraId="0278D1BB" w14:textId="77777777" w:rsidR="0077232A" w:rsidRDefault="0077232A" w:rsidP="00522B0C">
      <w:pPr>
        <w:jc w:val="both"/>
        <w:rPr>
          <w:rFonts w:ascii="Arial" w:hAnsi="Arial" w:cs="Arial"/>
          <w:sz w:val="18"/>
          <w:szCs w:val="18"/>
        </w:rPr>
      </w:pPr>
    </w:p>
    <w:p w14:paraId="1450954D" w14:textId="77777777" w:rsidR="0077232A" w:rsidRDefault="0077232A" w:rsidP="00522B0C">
      <w:pPr>
        <w:jc w:val="both"/>
        <w:rPr>
          <w:rFonts w:ascii="Arial" w:hAnsi="Arial" w:cs="Arial"/>
          <w:sz w:val="18"/>
          <w:szCs w:val="18"/>
        </w:rPr>
      </w:pPr>
    </w:p>
    <w:p w14:paraId="26D04401" w14:textId="77777777" w:rsidR="0077232A" w:rsidRDefault="0077232A" w:rsidP="00522B0C">
      <w:pPr>
        <w:jc w:val="both"/>
        <w:rPr>
          <w:rFonts w:ascii="Arial" w:hAnsi="Arial" w:cs="Arial"/>
          <w:sz w:val="18"/>
          <w:szCs w:val="18"/>
        </w:rPr>
      </w:pPr>
    </w:p>
    <w:p w14:paraId="32D8373A" w14:textId="77777777" w:rsidR="0001164F" w:rsidRDefault="0001164F" w:rsidP="00522B0C">
      <w:pPr>
        <w:jc w:val="both"/>
        <w:rPr>
          <w:rFonts w:ascii="Arial" w:hAnsi="Arial" w:cs="Arial"/>
          <w:sz w:val="18"/>
          <w:szCs w:val="18"/>
        </w:rPr>
      </w:pPr>
    </w:p>
    <w:p w14:paraId="35EC1AB6" w14:textId="77777777" w:rsidR="0001164F" w:rsidRDefault="0001164F" w:rsidP="00522B0C">
      <w:pPr>
        <w:jc w:val="both"/>
        <w:rPr>
          <w:rFonts w:ascii="Arial" w:hAnsi="Arial" w:cs="Arial"/>
          <w:sz w:val="18"/>
          <w:szCs w:val="18"/>
        </w:rPr>
      </w:pPr>
    </w:p>
    <w:p w14:paraId="772DE9FA" w14:textId="77777777" w:rsidR="0001164F" w:rsidRDefault="0001164F" w:rsidP="00522B0C">
      <w:pPr>
        <w:jc w:val="both"/>
        <w:rPr>
          <w:rFonts w:ascii="Arial" w:hAnsi="Arial" w:cs="Arial"/>
          <w:sz w:val="18"/>
          <w:szCs w:val="18"/>
        </w:rPr>
      </w:pPr>
    </w:p>
    <w:p w14:paraId="48464D8D" w14:textId="77777777" w:rsidR="0001164F" w:rsidRDefault="0001164F" w:rsidP="00522B0C">
      <w:pPr>
        <w:jc w:val="both"/>
        <w:rPr>
          <w:rFonts w:ascii="Arial" w:hAnsi="Arial" w:cs="Arial"/>
          <w:sz w:val="18"/>
          <w:szCs w:val="18"/>
        </w:rPr>
      </w:pPr>
    </w:p>
    <w:p w14:paraId="1AF6F883" w14:textId="77777777" w:rsidR="0001164F" w:rsidRDefault="0001164F" w:rsidP="00522B0C">
      <w:pPr>
        <w:jc w:val="both"/>
        <w:rPr>
          <w:rFonts w:ascii="Arial" w:hAnsi="Arial" w:cs="Arial"/>
          <w:sz w:val="18"/>
          <w:szCs w:val="18"/>
        </w:rPr>
      </w:pPr>
    </w:p>
    <w:p w14:paraId="4E66B493" w14:textId="77777777" w:rsidR="0001164F" w:rsidRDefault="0001164F" w:rsidP="00522B0C">
      <w:pPr>
        <w:jc w:val="both"/>
        <w:rPr>
          <w:rFonts w:ascii="Arial" w:hAnsi="Arial" w:cs="Arial"/>
          <w:sz w:val="18"/>
          <w:szCs w:val="18"/>
        </w:rPr>
      </w:pPr>
    </w:p>
    <w:p w14:paraId="54AEAAAA" w14:textId="77777777" w:rsidR="0001164F" w:rsidRDefault="0001164F" w:rsidP="00522B0C">
      <w:pPr>
        <w:jc w:val="both"/>
        <w:rPr>
          <w:rFonts w:ascii="Arial" w:hAnsi="Arial" w:cs="Arial"/>
          <w:sz w:val="18"/>
          <w:szCs w:val="18"/>
        </w:rPr>
      </w:pPr>
    </w:p>
    <w:p w14:paraId="70CAABF2" w14:textId="77777777" w:rsidR="0001164F" w:rsidRDefault="0001164F" w:rsidP="00522B0C">
      <w:pPr>
        <w:jc w:val="both"/>
        <w:rPr>
          <w:rFonts w:ascii="Arial" w:hAnsi="Arial" w:cs="Arial"/>
          <w:sz w:val="18"/>
          <w:szCs w:val="18"/>
        </w:rPr>
      </w:pPr>
    </w:p>
    <w:p w14:paraId="11235F93" w14:textId="77777777" w:rsidR="0001164F" w:rsidRDefault="0001164F" w:rsidP="00522B0C">
      <w:pPr>
        <w:jc w:val="both"/>
        <w:rPr>
          <w:rFonts w:ascii="Arial" w:hAnsi="Arial" w:cs="Arial"/>
          <w:sz w:val="18"/>
          <w:szCs w:val="18"/>
        </w:rPr>
      </w:pPr>
    </w:p>
    <w:p w14:paraId="14AC2BBF" w14:textId="77777777" w:rsidR="0001164F" w:rsidRDefault="0001164F" w:rsidP="00522B0C">
      <w:pPr>
        <w:jc w:val="both"/>
        <w:rPr>
          <w:rFonts w:ascii="Arial" w:hAnsi="Arial" w:cs="Arial"/>
          <w:sz w:val="18"/>
          <w:szCs w:val="18"/>
        </w:rPr>
      </w:pPr>
    </w:p>
    <w:p w14:paraId="530B91A2" w14:textId="77777777" w:rsidR="0077232A" w:rsidRDefault="0077232A" w:rsidP="00522B0C">
      <w:pPr>
        <w:jc w:val="both"/>
        <w:rPr>
          <w:rFonts w:ascii="Arial" w:hAnsi="Arial" w:cs="Arial"/>
          <w:sz w:val="18"/>
          <w:szCs w:val="18"/>
        </w:rPr>
      </w:pPr>
    </w:p>
    <w:p w14:paraId="687D05D9" w14:textId="77777777" w:rsidR="0077232A" w:rsidRDefault="0077232A" w:rsidP="00522B0C">
      <w:pPr>
        <w:jc w:val="both"/>
        <w:rPr>
          <w:rFonts w:ascii="Arial" w:hAnsi="Arial" w:cs="Arial"/>
          <w:sz w:val="18"/>
          <w:szCs w:val="18"/>
        </w:rPr>
      </w:pPr>
    </w:p>
    <w:p w14:paraId="4CBF797F" w14:textId="77777777" w:rsidR="0077232A" w:rsidRDefault="0077232A" w:rsidP="00522B0C">
      <w:pPr>
        <w:jc w:val="both"/>
        <w:rPr>
          <w:rFonts w:ascii="Arial" w:hAnsi="Arial" w:cs="Arial"/>
          <w:sz w:val="18"/>
          <w:szCs w:val="18"/>
        </w:rPr>
      </w:pPr>
    </w:p>
    <w:p w14:paraId="1556D7D3" w14:textId="77777777" w:rsidR="0077232A" w:rsidRDefault="0077232A" w:rsidP="00522B0C">
      <w:pPr>
        <w:jc w:val="both"/>
        <w:rPr>
          <w:rFonts w:ascii="Arial" w:hAnsi="Arial" w:cs="Arial"/>
          <w:sz w:val="18"/>
          <w:szCs w:val="18"/>
        </w:rPr>
      </w:pPr>
    </w:p>
    <w:p w14:paraId="5774C350" w14:textId="77777777" w:rsidR="0077232A" w:rsidRDefault="0077232A" w:rsidP="00522B0C">
      <w:pPr>
        <w:jc w:val="both"/>
        <w:rPr>
          <w:rFonts w:ascii="Arial" w:hAnsi="Arial" w:cs="Arial"/>
          <w:sz w:val="18"/>
          <w:szCs w:val="18"/>
        </w:rPr>
      </w:pPr>
    </w:p>
    <w:p w14:paraId="329790F2" w14:textId="77777777" w:rsidR="00270757" w:rsidRDefault="00270757" w:rsidP="00522B0C">
      <w:pPr>
        <w:jc w:val="both"/>
        <w:rPr>
          <w:rFonts w:ascii="Arial" w:hAnsi="Arial" w:cs="Arial"/>
          <w:sz w:val="18"/>
          <w:szCs w:val="18"/>
        </w:rPr>
      </w:pPr>
    </w:p>
    <w:p w14:paraId="5409DD82" w14:textId="77777777" w:rsidR="00270757" w:rsidRDefault="00270757" w:rsidP="00522B0C">
      <w:pPr>
        <w:jc w:val="both"/>
        <w:rPr>
          <w:rFonts w:ascii="Arial" w:hAnsi="Arial" w:cs="Arial"/>
          <w:sz w:val="18"/>
          <w:szCs w:val="18"/>
        </w:rPr>
      </w:pPr>
    </w:p>
    <w:p w14:paraId="7E3B8CFC" w14:textId="77777777" w:rsidR="0077232A" w:rsidRDefault="0077232A" w:rsidP="00522B0C">
      <w:pPr>
        <w:jc w:val="both"/>
        <w:rPr>
          <w:rFonts w:ascii="Arial" w:hAnsi="Arial" w:cs="Arial"/>
          <w:sz w:val="18"/>
          <w:szCs w:val="18"/>
        </w:rPr>
      </w:pPr>
    </w:p>
    <w:p w14:paraId="0A98724C" w14:textId="77777777" w:rsidR="0077232A" w:rsidRDefault="0077232A" w:rsidP="00522B0C">
      <w:pPr>
        <w:jc w:val="both"/>
        <w:rPr>
          <w:rFonts w:ascii="Arial" w:hAnsi="Arial" w:cs="Arial"/>
          <w:sz w:val="18"/>
          <w:szCs w:val="18"/>
        </w:rPr>
      </w:pPr>
    </w:p>
    <w:p w14:paraId="71B71EEE" w14:textId="77777777" w:rsidR="0077232A" w:rsidRPr="004C73F6" w:rsidRDefault="0077232A" w:rsidP="00522B0C">
      <w:pPr>
        <w:jc w:val="both"/>
        <w:rPr>
          <w:rFonts w:ascii="Arial" w:hAnsi="Arial" w:cs="Arial"/>
          <w:sz w:val="18"/>
          <w:szCs w:val="18"/>
        </w:rPr>
      </w:pPr>
    </w:p>
    <w:p w14:paraId="076688B4" w14:textId="77777777" w:rsidR="00270757" w:rsidRPr="000A5B77" w:rsidRDefault="00270757" w:rsidP="00270757">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outlineLvl w:val="0"/>
        <w:rPr>
          <w:rFonts w:ascii="Arial" w:eastAsia="Times New Roman" w:hAnsi="Arial" w:cs="Arial"/>
          <w:b/>
          <w:bCs/>
          <w:color w:val="FFFFFF"/>
          <w:sz w:val="26"/>
          <w:szCs w:val="28"/>
        </w:rPr>
      </w:pPr>
      <w:r w:rsidRPr="000A5B77">
        <w:rPr>
          <w:rFonts w:ascii="Arial" w:eastAsia="Times New Roman" w:hAnsi="Arial" w:cs="Arial"/>
          <w:b/>
          <w:bCs/>
          <w:color w:val="FFFFFF"/>
          <w:sz w:val="26"/>
          <w:szCs w:val="28"/>
        </w:rPr>
        <w:lastRenderedPageBreak/>
        <w:t>Merila</w:t>
      </w:r>
      <w:r>
        <w:rPr>
          <w:rFonts w:ascii="Arial" w:eastAsia="Times New Roman" w:hAnsi="Arial" w:cs="Arial"/>
          <w:b/>
          <w:bCs/>
          <w:color w:val="FFFFFF"/>
          <w:sz w:val="26"/>
          <w:szCs w:val="28"/>
        </w:rPr>
        <w:t xml:space="preserve"> </w:t>
      </w:r>
      <w:r w:rsidRPr="000A5B77">
        <w:rPr>
          <w:rFonts w:ascii="Arial" w:eastAsia="Times New Roman" w:hAnsi="Arial" w:cs="Arial"/>
          <w:b/>
          <w:bCs/>
          <w:color w:val="FF0000"/>
          <w:sz w:val="26"/>
          <w:szCs w:val="28"/>
        </w:rPr>
        <w:t xml:space="preserve">s </w:t>
      </w:r>
      <w:proofErr w:type="spellStart"/>
      <w:r w:rsidRPr="000A5B77">
        <w:rPr>
          <w:rFonts w:ascii="Arial" w:eastAsia="Times New Roman" w:hAnsi="Arial" w:cs="Arial"/>
          <w:b/>
          <w:bCs/>
          <w:color w:val="FF0000"/>
          <w:sz w:val="26"/>
          <w:szCs w:val="28"/>
        </w:rPr>
        <w:t>popr</w:t>
      </w:r>
      <w:proofErr w:type="spellEnd"/>
      <w:r w:rsidRPr="000A5B77">
        <w:rPr>
          <w:rFonts w:ascii="Arial" w:eastAsia="Times New Roman" w:hAnsi="Arial" w:cs="Arial"/>
          <w:b/>
          <w:bCs/>
          <w:color w:val="FF0000"/>
          <w:sz w:val="26"/>
          <w:szCs w:val="28"/>
        </w:rPr>
        <w:t xml:space="preserve"> 1</w:t>
      </w:r>
      <w:r>
        <w:rPr>
          <w:rFonts w:ascii="Arial" w:eastAsia="Times New Roman" w:hAnsi="Arial" w:cs="Arial"/>
          <w:b/>
          <w:bCs/>
          <w:color w:val="FF0000"/>
          <w:sz w:val="26"/>
          <w:szCs w:val="28"/>
        </w:rPr>
        <w:t>9</w:t>
      </w:r>
      <w:r w:rsidRPr="000A5B77">
        <w:rPr>
          <w:rFonts w:ascii="Arial" w:eastAsia="Times New Roman" w:hAnsi="Arial" w:cs="Arial"/>
          <w:b/>
          <w:bCs/>
          <w:color w:val="FF0000"/>
          <w:sz w:val="26"/>
          <w:szCs w:val="28"/>
        </w:rPr>
        <w:t>.02.2025</w:t>
      </w:r>
    </w:p>
    <w:p w14:paraId="03971DA3" w14:textId="77777777" w:rsidR="00270757" w:rsidRPr="000A5B77" w:rsidRDefault="00270757" w:rsidP="00270757">
      <w:pPr>
        <w:rPr>
          <w:rFonts w:ascii="Arial" w:eastAsia="Calibri" w:hAnsi="Arial" w:cs="Arial"/>
          <w:sz w:val="18"/>
          <w:szCs w:val="18"/>
        </w:rPr>
      </w:pPr>
    </w:p>
    <w:p w14:paraId="5758AB30" w14:textId="77777777" w:rsidR="00270757" w:rsidRPr="000A5B77" w:rsidRDefault="00270757" w:rsidP="00270757">
      <w:pPr>
        <w:spacing w:before="225" w:after="225" w:line="240" w:lineRule="auto"/>
        <w:jc w:val="both"/>
        <w:rPr>
          <w:rFonts w:eastAsia="Calibri" w:cs="Times New Roman"/>
        </w:rPr>
      </w:pPr>
      <w:r w:rsidRPr="000A5B77">
        <w:rPr>
          <w:rFonts w:ascii="Arial" w:eastAsia="Calibri" w:hAnsi="Arial" w:cs="Arial"/>
          <w:color w:val="000000"/>
          <w:sz w:val="18"/>
          <w:szCs w:val="18"/>
        </w:rPr>
        <w:t xml:space="preserve">Izbira ponudb bo potekala po naslednjem kriteriju: </w:t>
      </w:r>
      <w:r w:rsidRPr="000A5B77">
        <w:rPr>
          <w:rFonts w:ascii="Arial" w:eastAsia="Calibri" w:hAnsi="Arial" w:cs="Arial"/>
          <w:b/>
          <w:bCs/>
          <w:color w:val="000000"/>
          <w:sz w:val="18"/>
          <w:szCs w:val="18"/>
        </w:rPr>
        <w:t> ekonomsko najugodnejša ponudba.</w:t>
      </w:r>
    </w:p>
    <w:p w14:paraId="7FAC3A62" w14:textId="77777777" w:rsidR="00270757" w:rsidRPr="000A5B77" w:rsidRDefault="00270757" w:rsidP="00270757">
      <w:pPr>
        <w:spacing w:before="225" w:after="225" w:line="240" w:lineRule="auto"/>
        <w:jc w:val="both"/>
        <w:rPr>
          <w:rFonts w:eastAsia="Calibri" w:cs="Times New Roman"/>
        </w:rPr>
      </w:pPr>
      <w:r w:rsidRPr="000A5B77">
        <w:rPr>
          <w:rFonts w:ascii="Arial" w:eastAsia="Calibri" w:hAnsi="Arial" w:cs="Arial"/>
          <w:color w:val="000000"/>
          <w:sz w:val="18"/>
          <w:szCs w:val="18"/>
        </w:rPr>
        <w:t xml:space="preserve">Upoštevali se bodo naslednji </w:t>
      </w:r>
      <w:proofErr w:type="spellStart"/>
      <w:r w:rsidRPr="000A5B77">
        <w:rPr>
          <w:rFonts w:ascii="Arial" w:eastAsia="Calibri" w:hAnsi="Arial" w:cs="Arial"/>
          <w:color w:val="000000"/>
          <w:sz w:val="18"/>
          <w:szCs w:val="18"/>
        </w:rPr>
        <w:t>ponderji</w:t>
      </w:r>
      <w:proofErr w:type="spellEnd"/>
      <w:r w:rsidRPr="000A5B77">
        <w:rPr>
          <w:rFonts w:ascii="Arial" w:eastAsia="Calibri"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270757" w:rsidRPr="000A5B77" w14:paraId="39C601C4" w14:textId="77777777" w:rsidTr="003621B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8BBAA" w14:textId="77777777" w:rsidR="00270757" w:rsidRPr="000A5B77" w:rsidRDefault="00270757" w:rsidP="003621B9">
            <w:pPr>
              <w:rPr>
                <w:rFonts w:eastAsia="Calibri" w:cs="Times New Roman"/>
                <w:color w:val="C00000"/>
              </w:rPr>
            </w:pPr>
            <w:proofErr w:type="spellStart"/>
            <w:r w:rsidRPr="000A5B77">
              <w:rPr>
                <w:rFonts w:ascii="Arial" w:eastAsia="Calibri" w:hAnsi="Arial" w:cs="Arial"/>
                <w:color w:val="C00000"/>
                <w:position w:val="-2"/>
                <w:sz w:val="18"/>
                <w:szCs w:val="18"/>
              </w:rPr>
              <w:t>Ponder</w:t>
            </w:r>
            <w:proofErr w:type="spellEnd"/>
            <w:r w:rsidRPr="000A5B77">
              <w:rPr>
                <w:rFonts w:ascii="Arial" w:eastAsia="Calibri" w:hAnsi="Arial" w:cs="Arial"/>
                <w:color w:val="C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41830" w14:textId="77777777" w:rsidR="00270757" w:rsidRPr="000A5B77" w:rsidRDefault="00270757" w:rsidP="003621B9">
            <w:pPr>
              <w:rPr>
                <w:rFonts w:eastAsia="Calibri" w:cs="Times New Roman"/>
                <w:color w:val="C00000"/>
              </w:rPr>
            </w:pPr>
            <w:r w:rsidRPr="000A5B77">
              <w:rPr>
                <w:rFonts w:ascii="Arial" w:eastAsia="Calibri" w:hAnsi="Arial" w:cs="Arial"/>
                <w:color w:val="C00000"/>
                <w:position w:val="-2"/>
                <w:sz w:val="18"/>
                <w:szCs w:val="18"/>
              </w:rPr>
              <w:t>Najnižja skupna ponudbena cena (za sklope 1, 2 in 3 skupaj)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0C274" w14:textId="77777777" w:rsidR="00270757" w:rsidRPr="000A5B77" w:rsidRDefault="00270757" w:rsidP="003621B9">
            <w:pPr>
              <w:spacing w:before="135" w:after="135"/>
              <w:jc w:val="both"/>
              <w:textAlignment w:val="center"/>
              <w:rPr>
                <w:rFonts w:eastAsia="Calibri" w:cs="Times New Roman"/>
                <w:color w:val="C00000"/>
              </w:rPr>
            </w:pPr>
            <w:r w:rsidRPr="000A5B77">
              <w:rPr>
                <w:rFonts w:ascii="Arial" w:eastAsia="Calibri" w:hAnsi="Arial" w:cs="Arial"/>
                <w:color w:val="C00000"/>
                <w:position w:val="-2"/>
                <w:sz w:val="18"/>
                <w:szCs w:val="18"/>
              </w:rPr>
              <w:t> Najnižja skupna ponudbena cena za sklop 1,2 in 3.</w:t>
            </w:r>
          </w:p>
          <w:tbl>
            <w:tblPr>
              <w:tblStyle w:val="NormalTablePHPDOCX"/>
              <w:tblW w:w="0" w:type="auto"/>
              <w:tblLook w:val="04A0" w:firstRow="1" w:lastRow="0" w:firstColumn="1" w:lastColumn="0" w:noHBand="0" w:noVBand="1"/>
            </w:tblPr>
            <w:tblGrid>
              <w:gridCol w:w="4313"/>
            </w:tblGrid>
            <w:tr w:rsidR="00270757" w:rsidRPr="000A5B77" w14:paraId="75EE11C1" w14:textId="77777777" w:rsidTr="003621B9">
              <w:tc>
                <w:tcPr>
                  <w:tcW w:w="0" w:type="auto"/>
                  <w:tcMar>
                    <w:top w:w="0" w:type="auto"/>
                    <w:bottom w:w="0" w:type="auto"/>
                  </w:tcMar>
                </w:tcPr>
                <w:p w14:paraId="34A0ADE3" w14:textId="77777777" w:rsidR="00270757" w:rsidRPr="000A5B77" w:rsidRDefault="00270757" w:rsidP="00270757">
                  <w:pPr>
                    <w:numPr>
                      <w:ilvl w:val="0"/>
                      <w:numId w:val="65"/>
                    </w:numPr>
                    <w:rPr>
                      <w:rFonts w:ascii="Arial" w:eastAsia="Calibri" w:hAnsi="Arial" w:cs="Arial"/>
                      <w:color w:val="C00000"/>
                      <w:sz w:val="18"/>
                      <w:szCs w:val="18"/>
                    </w:rPr>
                  </w:pPr>
                  <w:proofErr w:type="spellStart"/>
                  <w:r w:rsidRPr="000A5B77">
                    <w:rPr>
                      <w:rFonts w:ascii="Arial" w:eastAsia="Calibri" w:hAnsi="Arial" w:cs="Arial"/>
                      <w:color w:val="C00000"/>
                      <w:position w:val="-2"/>
                      <w:sz w:val="18"/>
                      <w:szCs w:val="18"/>
                    </w:rPr>
                    <w:t>max</w:t>
                  </w:r>
                  <w:proofErr w:type="spellEnd"/>
                  <w:r w:rsidRPr="000A5B77">
                    <w:rPr>
                      <w:rFonts w:ascii="Arial" w:eastAsia="Calibri" w:hAnsi="Arial" w:cs="Arial"/>
                      <w:color w:val="C00000"/>
                      <w:position w:val="-2"/>
                      <w:sz w:val="18"/>
                      <w:szCs w:val="18"/>
                    </w:rPr>
                    <w:t xml:space="preserve">. št. točk po merilu cena: </w:t>
                  </w:r>
                  <w:r w:rsidRPr="00270757">
                    <w:rPr>
                      <w:rFonts w:ascii="Arial" w:eastAsia="Calibri" w:hAnsi="Arial" w:cs="Arial"/>
                      <w:b/>
                      <w:bCs/>
                      <w:color w:val="FF0000"/>
                      <w:position w:val="-2"/>
                      <w:sz w:val="18"/>
                      <w:szCs w:val="18"/>
                    </w:rPr>
                    <w:t>70 točk;</w:t>
                  </w:r>
                </w:p>
                <w:p w14:paraId="133BBDD3" w14:textId="77777777" w:rsidR="00270757" w:rsidRPr="000A5B77" w:rsidRDefault="00270757" w:rsidP="00270757">
                  <w:pPr>
                    <w:numPr>
                      <w:ilvl w:val="0"/>
                      <w:numId w:val="65"/>
                    </w:numPr>
                    <w:rPr>
                      <w:rFonts w:ascii="Arial" w:eastAsia="Calibri" w:hAnsi="Arial" w:cs="Arial"/>
                      <w:color w:val="C00000"/>
                      <w:sz w:val="18"/>
                      <w:szCs w:val="18"/>
                    </w:rPr>
                  </w:pPr>
                  <w:r w:rsidRPr="000A5B77">
                    <w:rPr>
                      <w:rFonts w:ascii="Arial" w:eastAsia="Calibri" w:hAnsi="Arial" w:cs="Arial"/>
                      <w:color w:val="C00000"/>
                      <w:position w:val="-2"/>
                      <w:sz w:val="18"/>
                      <w:szCs w:val="18"/>
                    </w:rPr>
                    <w:t xml:space="preserve">formula za izračun: Tc = </w:t>
                  </w:r>
                  <w:r>
                    <w:rPr>
                      <w:rFonts w:ascii="Arial" w:eastAsia="Calibri" w:hAnsi="Arial" w:cs="Arial"/>
                      <w:color w:val="C00000"/>
                      <w:position w:val="-2"/>
                      <w:sz w:val="18"/>
                      <w:szCs w:val="18"/>
                    </w:rPr>
                    <w:t>70</w:t>
                  </w:r>
                  <w:r w:rsidRPr="000A5B77">
                    <w:rPr>
                      <w:rFonts w:ascii="Arial" w:eastAsia="Calibri" w:hAnsi="Arial" w:cs="Arial"/>
                      <w:color w:val="C00000"/>
                      <w:position w:val="-2"/>
                      <w:sz w:val="18"/>
                      <w:szCs w:val="18"/>
                    </w:rPr>
                    <w:t xml:space="preserve"> x </w:t>
                  </w:r>
                  <w:proofErr w:type="spellStart"/>
                  <w:r w:rsidRPr="000A5B77">
                    <w:rPr>
                      <w:rFonts w:ascii="Arial" w:eastAsia="Calibri" w:hAnsi="Arial" w:cs="Arial"/>
                      <w:color w:val="C00000"/>
                      <w:position w:val="-2"/>
                      <w:sz w:val="18"/>
                      <w:szCs w:val="18"/>
                    </w:rPr>
                    <w:t>Cn</w:t>
                  </w:r>
                  <w:proofErr w:type="spellEnd"/>
                  <w:r w:rsidRPr="000A5B77">
                    <w:rPr>
                      <w:rFonts w:ascii="Arial" w:eastAsia="Calibri" w:hAnsi="Arial" w:cs="Arial"/>
                      <w:color w:val="C00000"/>
                      <w:position w:val="-2"/>
                      <w:sz w:val="18"/>
                      <w:szCs w:val="18"/>
                    </w:rPr>
                    <w:t>/C (</w:t>
                  </w:r>
                  <w:proofErr w:type="spellStart"/>
                  <w:r w:rsidRPr="000A5B77">
                    <w:rPr>
                      <w:rFonts w:ascii="Arial" w:eastAsia="Calibri" w:hAnsi="Arial" w:cs="Arial"/>
                      <w:color w:val="C00000"/>
                      <w:position w:val="-2"/>
                      <w:sz w:val="18"/>
                      <w:szCs w:val="18"/>
                    </w:rPr>
                    <w:t>Cn</w:t>
                  </w:r>
                  <w:proofErr w:type="spellEnd"/>
                  <w:r w:rsidRPr="000A5B77">
                    <w:rPr>
                      <w:rFonts w:ascii="Arial" w:eastAsia="Calibri" w:hAnsi="Arial" w:cs="Arial"/>
                      <w:color w:val="C00000"/>
                      <w:position w:val="-2"/>
                      <w:sz w:val="18"/>
                      <w:szCs w:val="18"/>
                    </w:rPr>
                    <w:t xml:space="preserve"> = najnižja cena, C = cena posameznega ponudnika)</w:t>
                  </w:r>
                </w:p>
              </w:tc>
            </w:tr>
          </w:tbl>
          <w:p w14:paraId="492C0B9A" w14:textId="77777777" w:rsidR="00270757" w:rsidRPr="000A5B77" w:rsidRDefault="00270757" w:rsidP="003621B9">
            <w:pPr>
              <w:jc w:val="both"/>
              <w:textAlignment w:val="center"/>
              <w:rPr>
                <w:rFonts w:eastAsia="Calibri" w:cs="Times New Roman"/>
                <w:color w:val="C00000"/>
              </w:rPr>
            </w:pPr>
          </w:p>
        </w:tc>
      </w:tr>
      <w:tr w:rsidR="00270757" w:rsidRPr="000A5B77" w14:paraId="5DA3596E" w14:textId="77777777" w:rsidTr="003621B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E887A" w14:textId="77777777" w:rsidR="00270757" w:rsidRPr="000A5B77" w:rsidRDefault="00270757" w:rsidP="003621B9">
            <w:pPr>
              <w:rPr>
                <w:rFonts w:ascii="Arial" w:eastAsia="Calibri" w:hAnsi="Arial" w:cs="Arial"/>
                <w:color w:val="C00000"/>
                <w:position w:val="-2"/>
                <w:sz w:val="18"/>
                <w:szCs w:val="18"/>
              </w:rPr>
            </w:pPr>
            <w:proofErr w:type="spellStart"/>
            <w:r w:rsidRPr="000A5B77">
              <w:rPr>
                <w:rFonts w:ascii="Arial" w:eastAsia="Calibri" w:hAnsi="Arial" w:cs="Arial"/>
                <w:color w:val="C00000"/>
                <w:position w:val="-2"/>
                <w:sz w:val="18"/>
                <w:szCs w:val="18"/>
              </w:rPr>
              <w:t>Ponder</w:t>
            </w:r>
            <w:proofErr w:type="spellEnd"/>
            <w:r w:rsidRPr="000A5B77">
              <w:rPr>
                <w:rFonts w:ascii="Arial" w:eastAsia="Calibri" w:hAnsi="Arial" w:cs="Arial"/>
                <w:color w:val="C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6AD14" w14:textId="77777777" w:rsidR="00270757" w:rsidRPr="000A5B77" w:rsidRDefault="00270757" w:rsidP="003621B9">
            <w:pP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Tehnična prednost 1 (TP1)</w:t>
            </w:r>
          </w:p>
          <w:p w14:paraId="492A9C60" w14:textId="77777777" w:rsidR="00270757" w:rsidRPr="000A5B77" w:rsidRDefault="00270757" w:rsidP="003621B9">
            <w:pPr>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 xml:space="preserve">V kolikor ponudnik ponuja opcijo robotiziranega sistema z </w:t>
            </w:r>
            <w:proofErr w:type="spellStart"/>
            <w:r w:rsidRPr="000A5B77">
              <w:rPr>
                <w:rFonts w:ascii="Arial" w:eastAsia="Calibri" w:hAnsi="Arial" w:cs="Arial"/>
                <w:color w:val="C00000"/>
                <w:position w:val="-2"/>
                <w:sz w:val="18"/>
                <w:szCs w:val="18"/>
              </w:rPr>
              <w:t>redundančnostjo</w:t>
            </w:r>
            <w:proofErr w:type="spellEnd"/>
            <w:r w:rsidRPr="000A5B77">
              <w:rPr>
                <w:rFonts w:ascii="Arial" w:eastAsia="Calibri" w:hAnsi="Arial" w:cs="Arial"/>
                <w:color w:val="C00000"/>
                <w:position w:val="-2"/>
                <w:sz w:val="18"/>
                <w:szCs w:val="18"/>
              </w:rPr>
              <w:t xml:space="preserve"> z dvema popolnoma ločenima sistemoma</w:t>
            </w:r>
            <w:r>
              <w:rPr>
                <w:rFonts w:ascii="Arial" w:eastAsia="Calibri" w:hAnsi="Arial" w:cs="Arial"/>
                <w:color w:val="C00000"/>
                <w:position w:val="-2"/>
                <w:sz w:val="18"/>
                <w:szCs w:val="18"/>
              </w:rPr>
              <w:t xml:space="preserve">, ki preko </w:t>
            </w:r>
            <w:r w:rsidRPr="006D2C32">
              <w:rPr>
                <w:rFonts w:ascii="Arial" w:eastAsia="Calibri" w:hAnsi="Arial" w:cs="Arial"/>
                <w:color w:val="C00000"/>
                <w:position w:val="-2"/>
                <w:sz w:val="18"/>
                <w:szCs w:val="18"/>
              </w:rPr>
              <w:t>sinhron</w:t>
            </w:r>
            <w:r>
              <w:rPr>
                <w:rFonts w:ascii="Arial" w:eastAsia="Calibri" w:hAnsi="Arial" w:cs="Arial"/>
                <w:color w:val="C00000"/>
                <w:position w:val="-2"/>
                <w:sz w:val="18"/>
                <w:szCs w:val="18"/>
              </w:rPr>
              <w:t xml:space="preserve">ega delovanja z </w:t>
            </w:r>
            <w:r w:rsidRPr="006D2C32">
              <w:rPr>
                <w:rFonts w:ascii="Arial" w:eastAsia="Calibri" w:hAnsi="Arial" w:cs="Arial"/>
                <w:color w:val="C00000"/>
                <w:position w:val="-2"/>
                <w:sz w:val="18"/>
                <w:szCs w:val="18"/>
              </w:rPr>
              <w:t>avtomatiziran</w:t>
            </w:r>
            <w:r>
              <w:rPr>
                <w:rFonts w:ascii="Arial" w:eastAsia="Calibri" w:hAnsi="Arial" w:cs="Arial"/>
                <w:color w:val="C00000"/>
                <w:position w:val="-2"/>
                <w:sz w:val="18"/>
                <w:szCs w:val="18"/>
              </w:rPr>
              <w:t>im</w:t>
            </w:r>
            <w:r w:rsidRPr="006D2C32">
              <w:rPr>
                <w:rFonts w:ascii="Arial" w:eastAsia="Calibri" w:hAnsi="Arial" w:cs="Arial"/>
                <w:color w:val="C00000"/>
                <w:position w:val="-2"/>
                <w:sz w:val="18"/>
                <w:szCs w:val="18"/>
              </w:rPr>
              <w:t xml:space="preserve"> vnos</w:t>
            </w:r>
            <w:r>
              <w:rPr>
                <w:rFonts w:ascii="Arial" w:eastAsia="Calibri" w:hAnsi="Arial" w:cs="Arial"/>
                <w:color w:val="C00000"/>
                <w:position w:val="-2"/>
                <w:sz w:val="18"/>
                <w:szCs w:val="18"/>
              </w:rPr>
              <w:t>om</w:t>
            </w:r>
            <w:r w:rsidRPr="006D2C32">
              <w:rPr>
                <w:rFonts w:ascii="Arial" w:eastAsia="Calibri" w:hAnsi="Arial" w:cs="Arial"/>
                <w:color w:val="C00000"/>
                <w:position w:val="-2"/>
                <w:sz w:val="18"/>
                <w:szCs w:val="18"/>
              </w:rPr>
              <w:t xml:space="preserve"> polni sistem z zdravili tako, da jih enakomerno porazdeli v oba sistema</w:t>
            </w:r>
            <w:r w:rsidRPr="000A5B77">
              <w:rPr>
                <w:rFonts w:ascii="Arial" w:eastAsia="Calibri" w:hAnsi="Arial" w:cs="Arial"/>
                <w:color w:val="C00000"/>
                <w:position w:val="-2"/>
                <w:sz w:val="18"/>
                <w:szCs w:val="18"/>
              </w:rPr>
              <w:t xml:space="preserve">, ki za naročnika pomeni višjo varnost, kot je doseganje </w:t>
            </w:r>
            <w:proofErr w:type="spellStart"/>
            <w:r w:rsidRPr="000A5B77">
              <w:rPr>
                <w:rFonts w:ascii="Arial" w:eastAsia="Calibri" w:hAnsi="Arial" w:cs="Arial"/>
                <w:color w:val="C00000"/>
                <w:position w:val="-2"/>
                <w:sz w:val="18"/>
                <w:szCs w:val="18"/>
              </w:rPr>
              <w:t>redundančnosti</w:t>
            </w:r>
            <w:proofErr w:type="spellEnd"/>
            <w:r w:rsidRPr="000A5B77">
              <w:rPr>
                <w:rFonts w:ascii="Arial" w:eastAsia="Calibri" w:hAnsi="Arial" w:cs="Arial"/>
                <w:color w:val="C00000"/>
                <w:position w:val="-2"/>
                <w:sz w:val="18"/>
                <w:szCs w:val="18"/>
              </w:rPr>
              <w:t xml:space="preserve"> s posameznimi komponentami znotraj enega sistema, saj se zdravila enakomerno vnašajo v dva ločena sistema in so še vedno na razpolago tudi v primeru, če pride do zastoja enega izmed sistemov (npr. v primeru "dalj časa trajajočega popravila enega izmed sistemov") s čimer so morebitni zastoji v oskrbi zdravil zmanjšani na minimum, bo naročnik to dodatno nagradil s točkami.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DECFD" w14:textId="77777777" w:rsidR="00270757" w:rsidRPr="000A5B77" w:rsidRDefault="00270757" w:rsidP="003621B9">
            <w:pPr>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 xml:space="preserve">TP1: </w:t>
            </w:r>
          </w:p>
          <w:p w14:paraId="4B395EC8" w14:textId="77777777" w:rsidR="00270757" w:rsidRPr="000A5B77" w:rsidRDefault="00270757" w:rsidP="003621B9">
            <w:pPr>
              <w:jc w:val="both"/>
              <w:textAlignment w:val="center"/>
              <w:rPr>
                <w:rFonts w:ascii="Arial" w:eastAsia="Calibri" w:hAnsi="Arial" w:cs="Arial"/>
                <w:color w:val="C00000"/>
                <w:position w:val="-2"/>
                <w:sz w:val="18"/>
                <w:szCs w:val="18"/>
              </w:rPr>
            </w:pPr>
          </w:p>
          <w:p w14:paraId="72F5F353" w14:textId="77777777" w:rsidR="00270757" w:rsidRPr="000A5B77" w:rsidRDefault="00270757" w:rsidP="00270757">
            <w:pPr>
              <w:numPr>
                <w:ilvl w:val="0"/>
                <w:numId w:val="66"/>
              </w:numPr>
              <w:spacing w:before="135" w:after="135"/>
              <w:contextualSpacing/>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 xml:space="preserve">ponujena oprema želene tehnične prednosti nima =0 točk, </w:t>
            </w:r>
          </w:p>
          <w:p w14:paraId="6084B1BC" w14:textId="77777777" w:rsidR="00270757" w:rsidRPr="000A5B77" w:rsidRDefault="00270757" w:rsidP="00270757">
            <w:pPr>
              <w:numPr>
                <w:ilvl w:val="0"/>
                <w:numId w:val="66"/>
              </w:numPr>
              <w:contextualSpacing/>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 xml:space="preserve">ponujena oprema želeno tehnično prednost ima= </w:t>
            </w:r>
            <w:r w:rsidRPr="00270757">
              <w:rPr>
                <w:rFonts w:ascii="Arial" w:eastAsia="Calibri" w:hAnsi="Arial" w:cs="Arial"/>
                <w:color w:val="FF0000"/>
                <w:position w:val="-2"/>
                <w:sz w:val="18"/>
                <w:szCs w:val="18"/>
              </w:rPr>
              <w:t>16</w:t>
            </w:r>
            <w:r w:rsidRPr="00270757">
              <w:rPr>
                <w:rFonts w:ascii="Arial" w:eastAsia="Calibri" w:hAnsi="Arial" w:cs="Arial"/>
                <w:b/>
                <w:bCs/>
                <w:color w:val="FF0000"/>
                <w:position w:val="-2"/>
                <w:sz w:val="18"/>
                <w:szCs w:val="18"/>
              </w:rPr>
              <w:t xml:space="preserve"> točk</w:t>
            </w:r>
          </w:p>
        </w:tc>
      </w:tr>
      <w:tr w:rsidR="00270757" w:rsidRPr="000A5B77" w14:paraId="00FEF8F7" w14:textId="77777777" w:rsidTr="003621B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AAC86" w14:textId="77777777" w:rsidR="00270757" w:rsidRPr="000A5B77" w:rsidRDefault="00270757" w:rsidP="003621B9">
            <w:pPr>
              <w:rPr>
                <w:rFonts w:ascii="Arial" w:eastAsia="Calibri" w:hAnsi="Arial" w:cs="Arial"/>
                <w:color w:val="C00000"/>
                <w:position w:val="-2"/>
                <w:sz w:val="18"/>
                <w:szCs w:val="18"/>
              </w:rPr>
            </w:pPr>
            <w:proofErr w:type="spellStart"/>
            <w:r w:rsidRPr="000A5B77">
              <w:rPr>
                <w:rFonts w:ascii="Arial" w:eastAsia="Calibri" w:hAnsi="Arial" w:cs="Arial"/>
                <w:color w:val="C00000"/>
                <w:position w:val="-2"/>
                <w:sz w:val="18"/>
                <w:szCs w:val="18"/>
              </w:rPr>
              <w:t>Ponder</w:t>
            </w:r>
            <w:proofErr w:type="spellEnd"/>
            <w:r w:rsidRPr="000A5B77">
              <w:rPr>
                <w:rFonts w:ascii="Arial" w:eastAsia="Calibri" w:hAnsi="Arial" w:cs="Arial"/>
                <w:color w:val="C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9692B" w14:textId="77777777" w:rsidR="00270757" w:rsidRPr="000A5B77" w:rsidRDefault="00270757" w:rsidP="003621B9">
            <w:pP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Hitrost izdaje (iznosa) zdravil (TP2):</w:t>
            </w:r>
            <w:r w:rsidRPr="000A5B77">
              <w:rPr>
                <w:rFonts w:eastAsia="Calibri" w:cs="Times New Roman"/>
              </w:rPr>
              <w:t xml:space="preserve"> </w:t>
            </w:r>
            <w:r w:rsidRPr="000A5B77">
              <w:rPr>
                <w:rFonts w:ascii="Arial" w:eastAsia="Calibri" w:hAnsi="Arial" w:cs="Arial"/>
                <w:color w:val="C00000"/>
                <w:position w:val="-2"/>
                <w:sz w:val="18"/>
                <w:szCs w:val="18"/>
              </w:rPr>
              <w:t xml:space="preserve">sposobnost </w:t>
            </w:r>
            <w:proofErr w:type="spellStart"/>
            <w:r w:rsidRPr="000A5B77">
              <w:rPr>
                <w:rFonts w:ascii="Arial" w:eastAsia="Calibri" w:hAnsi="Arial" w:cs="Arial"/>
                <w:color w:val="C00000"/>
                <w:position w:val="-2"/>
                <w:sz w:val="18"/>
                <w:szCs w:val="18"/>
              </w:rPr>
              <w:t>izskladiščenja</w:t>
            </w:r>
            <w:proofErr w:type="spellEnd"/>
            <w:r w:rsidRPr="000A5B77">
              <w:rPr>
                <w:rFonts w:ascii="Arial" w:eastAsia="Calibri" w:hAnsi="Arial" w:cs="Arial"/>
                <w:color w:val="C00000"/>
                <w:position w:val="-2"/>
                <w:sz w:val="18"/>
                <w:szCs w:val="18"/>
              </w:rPr>
              <w:t xml:space="preserve"> vsake robotske roke  </w:t>
            </w:r>
            <w:r w:rsidRPr="000A5B77">
              <w:rPr>
                <w:rFonts w:ascii="Arial" w:eastAsia="Calibri" w:hAnsi="Arial" w:cs="Arial"/>
                <w:b/>
                <w:bCs/>
                <w:color w:val="C00000"/>
                <w:position w:val="-2"/>
                <w:sz w:val="18"/>
                <w:szCs w:val="18"/>
              </w:rPr>
              <w:t>za 1 pakiranje</w:t>
            </w:r>
            <w:r w:rsidRPr="000A5B77">
              <w:rPr>
                <w:rFonts w:ascii="Arial" w:eastAsia="Calibri" w:hAnsi="Arial" w:cs="Arial"/>
                <w:color w:val="C00000"/>
                <w:position w:val="-2"/>
                <w:sz w:val="18"/>
                <w:szCs w:val="18"/>
              </w:rPr>
              <w:t xml:space="preserve"> na eno direktno izdajno mesto v oficini</w:t>
            </w:r>
            <w:r>
              <w:rPr>
                <w:rFonts w:ascii="Arial" w:eastAsia="Calibri" w:hAnsi="Arial" w:cs="Arial"/>
                <w:color w:val="C00000"/>
                <w:position w:val="-2"/>
                <w:sz w:val="18"/>
                <w:szCs w:val="18"/>
              </w:rPr>
              <w:t xml:space="preserve">, </w:t>
            </w:r>
            <w:r w:rsidRPr="005B4307">
              <w:rPr>
                <w:rFonts w:ascii="Arial" w:eastAsia="Calibri" w:hAnsi="Arial" w:cs="Arial"/>
                <w:color w:val="C00000"/>
                <w:position w:val="-2"/>
                <w:sz w:val="18"/>
                <w:szCs w:val="18"/>
              </w:rPr>
              <w:t>pri čemer se naročnik ne opredeljuje do velikosti škatlice, ki bo uporabljena pri merjenju hitrosti in dopušča meritev hitrosti pri optimalnih pogojih delovanja</w:t>
            </w:r>
            <w:r>
              <w:rPr>
                <w:rFonts w:ascii="Arial" w:eastAsia="Calibri" w:hAnsi="Arial" w:cs="Arial"/>
                <w:color w:val="C00000"/>
                <w:position w:val="-2"/>
                <w:sz w:val="18"/>
                <w:szCs w:val="18"/>
              </w:rPr>
              <w:t>;</w:t>
            </w:r>
          </w:p>
          <w:p w14:paraId="02348452" w14:textId="77777777" w:rsidR="00270757" w:rsidRPr="000A5B77" w:rsidRDefault="00270757" w:rsidP="003621B9">
            <w:pP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 xml:space="preserve">(čas </w:t>
            </w:r>
            <w:proofErr w:type="spellStart"/>
            <w:r w:rsidRPr="000A5B77">
              <w:rPr>
                <w:rFonts w:ascii="Arial" w:eastAsia="Calibri" w:hAnsi="Arial" w:cs="Arial"/>
                <w:color w:val="C00000"/>
                <w:position w:val="-2"/>
                <w:sz w:val="18"/>
                <w:szCs w:val="18"/>
              </w:rPr>
              <w:t>izskladiščenja</w:t>
            </w:r>
            <w:proofErr w:type="spellEnd"/>
            <w:r w:rsidRPr="000A5B77">
              <w:rPr>
                <w:rFonts w:ascii="Arial" w:eastAsia="Calibri" w:hAnsi="Arial" w:cs="Arial"/>
                <w:color w:val="C00000"/>
                <w:position w:val="-2"/>
                <w:sz w:val="18"/>
                <w:szCs w:val="18"/>
              </w:rPr>
              <w:t xml:space="preserve"> se šteje od trenutka, ko se v informacijski sistem naročnika iz ene delovne postaje pošlje zahteva za izdajo pakiranja, do iznosa pakiranja iz avtomatiziranega skladiščnega sistema) – priloži se dokazni posnetek.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4EE45" w14:textId="77777777" w:rsidR="00270757" w:rsidRPr="000A5B77" w:rsidRDefault="00270757" w:rsidP="003621B9">
            <w:pPr>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 xml:space="preserve">TP2: </w:t>
            </w:r>
          </w:p>
          <w:p w14:paraId="24F5948D" w14:textId="77777777" w:rsidR="00270757" w:rsidRPr="000A5B77" w:rsidRDefault="00270757" w:rsidP="00270757">
            <w:pPr>
              <w:numPr>
                <w:ilvl w:val="0"/>
                <w:numId w:val="66"/>
              </w:numPr>
              <w:spacing w:before="135" w:after="135"/>
              <w:contextualSpacing/>
              <w:jc w:val="both"/>
              <w:textAlignment w:val="center"/>
              <w:rPr>
                <w:rFonts w:ascii="Arial" w:eastAsia="Calibri" w:hAnsi="Arial" w:cs="Arial"/>
                <w:color w:val="C00000"/>
                <w:sz w:val="18"/>
                <w:szCs w:val="18"/>
              </w:rPr>
            </w:pPr>
            <w:r w:rsidRPr="000A5B77">
              <w:rPr>
                <w:rFonts w:ascii="Arial" w:eastAsia="Calibri" w:hAnsi="Arial" w:cs="Arial"/>
                <w:color w:val="C00000"/>
                <w:position w:val="-2"/>
                <w:sz w:val="18"/>
                <w:szCs w:val="18"/>
              </w:rPr>
              <w:t xml:space="preserve">v času 10 sekund:                      0  točk, </w:t>
            </w:r>
          </w:p>
          <w:p w14:paraId="7C50BAA3" w14:textId="77777777" w:rsidR="00270757" w:rsidRPr="000A5B77" w:rsidRDefault="00270757" w:rsidP="00270757">
            <w:pPr>
              <w:numPr>
                <w:ilvl w:val="0"/>
                <w:numId w:val="66"/>
              </w:numPr>
              <w:spacing w:before="135" w:after="135"/>
              <w:contextualSpacing/>
              <w:jc w:val="both"/>
              <w:textAlignment w:val="center"/>
              <w:rPr>
                <w:rFonts w:ascii="Arial" w:eastAsia="Calibri" w:hAnsi="Arial" w:cs="Arial"/>
                <w:color w:val="C00000"/>
                <w:sz w:val="18"/>
                <w:szCs w:val="18"/>
              </w:rPr>
            </w:pPr>
            <w:r w:rsidRPr="000A5B77">
              <w:rPr>
                <w:rFonts w:ascii="Arial" w:eastAsia="Calibri" w:hAnsi="Arial" w:cs="Arial"/>
                <w:color w:val="C00000"/>
                <w:position w:val="-2"/>
                <w:sz w:val="18"/>
                <w:szCs w:val="18"/>
              </w:rPr>
              <w:t>v času od 7 do 9,99 s                 1 točki,</w:t>
            </w:r>
          </w:p>
          <w:p w14:paraId="4015021D" w14:textId="77777777" w:rsidR="00270757" w:rsidRPr="000A5B77" w:rsidRDefault="00270757" w:rsidP="00270757">
            <w:pPr>
              <w:numPr>
                <w:ilvl w:val="0"/>
                <w:numId w:val="66"/>
              </w:numPr>
              <w:contextualSpacing/>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v času 6,99 in manj s                 3 točk</w:t>
            </w:r>
          </w:p>
        </w:tc>
      </w:tr>
      <w:tr w:rsidR="00270757" w:rsidRPr="000A5B77" w14:paraId="544A9618" w14:textId="77777777" w:rsidTr="003621B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1DAD2" w14:textId="77777777" w:rsidR="00270757" w:rsidRPr="000A5B77" w:rsidRDefault="00270757" w:rsidP="003621B9">
            <w:pPr>
              <w:rPr>
                <w:rFonts w:ascii="Arial" w:eastAsia="Calibri" w:hAnsi="Arial" w:cs="Arial"/>
                <w:color w:val="C00000"/>
                <w:position w:val="-2"/>
                <w:sz w:val="18"/>
                <w:szCs w:val="18"/>
              </w:rPr>
            </w:pPr>
            <w:proofErr w:type="spellStart"/>
            <w:r w:rsidRPr="000A5B77">
              <w:rPr>
                <w:rFonts w:ascii="Arial" w:eastAsia="Calibri" w:hAnsi="Arial" w:cs="Arial"/>
                <w:color w:val="C00000"/>
                <w:position w:val="-2"/>
                <w:sz w:val="18"/>
                <w:szCs w:val="18"/>
              </w:rPr>
              <w:t>Ponder</w:t>
            </w:r>
            <w:proofErr w:type="spellEnd"/>
            <w:r w:rsidRPr="000A5B77">
              <w:rPr>
                <w:rFonts w:ascii="Arial" w:eastAsia="Calibri" w:hAnsi="Arial" w:cs="Arial"/>
                <w:color w:val="C00000"/>
                <w:position w:val="-2"/>
                <w:sz w:val="18"/>
                <w:szCs w:val="18"/>
              </w:rPr>
              <w:t xml:space="preserve"> 4</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481E1" w14:textId="77777777" w:rsidR="00270757" w:rsidRPr="000A5B77" w:rsidRDefault="00270757" w:rsidP="003621B9">
            <w:pP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Glasnost delovanja robotiziranega sistema (TP3)</w:t>
            </w:r>
          </w:p>
          <w:p w14:paraId="01078702" w14:textId="77777777" w:rsidR="00270757" w:rsidRPr="000A5B77" w:rsidRDefault="00270757" w:rsidP="003621B9">
            <w:pPr>
              <w:rPr>
                <w:rFonts w:ascii="Arial" w:eastAsia="Calibri" w:hAnsi="Arial" w:cs="Arial"/>
                <w:color w:val="C00000"/>
                <w:position w:val="-2"/>
                <w:sz w:val="18"/>
                <w:szCs w:val="18"/>
              </w:rPr>
            </w:pPr>
            <w:proofErr w:type="spellStart"/>
            <w:r w:rsidRPr="000A5B77">
              <w:rPr>
                <w:rFonts w:ascii="Arial" w:eastAsia="Calibri" w:hAnsi="Arial" w:cs="Arial"/>
                <w:color w:val="C00000"/>
                <w:position w:val="-2"/>
                <w:sz w:val="18"/>
                <w:szCs w:val="18"/>
              </w:rPr>
              <w:t>Vkolikor</w:t>
            </w:r>
            <w:proofErr w:type="spellEnd"/>
            <w:r w:rsidRPr="000A5B77">
              <w:rPr>
                <w:rFonts w:ascii="Arial" w:eastAsia="Calibri" w:hAnsi="Arial" w:cs="Arial"/>
                <w:color w:val="C00000"/>
                <w:position w:val="-2"/>
                <w:sz w:val="18"/>
                <w:szCs w:val="18"/>
              </w:rPr>
              <w:t xml:space="preserve"> robotizirani sistem zagotavlja tišje delovanje od 65 </w:t>
            </w:r>
            <w:proofErr w:type="spellStart"/>
            <w:r w:rsidRPr="000A5B77">
              <w:rPr>
                <w:rFonts w:ascii="Arial" w:eastAsia="Calibri" w:hAnsi="Arial" w:cs="Arial"/>
                <w:color w:val="C00000"/>
                <w:position w:val="-2"/>
                <w:sz w:val="18"/>
                <w:szCs w:val="18"/>
              </w:rPr>
              <w:t>dB</w:t>
            </w:r>
            <w:proofErr w:type="spellEnd"/>
            <w:r w:rsidRPr="000A5B77">
              <w:rPr>
                <w:rFonts w:ascii="Arial" w:eastAsia="Calibri" w:hAnsi="Arial" w:cs="Arial"/>
                <w:color w:val="C00000"/>
                <w:position w:val="-2"/>
                <w:sz w:val="18"/>
                <w:szCs w:val="18"/>
              </w:rPr>
              <w:t xml:space="preserve">, bo naročnik tehnično prednost nagradil z dodatnimi točkami, saj je za uporabnike na </w:t>
            </w:r>
            <w:r w:rsidRPr="000A5B77">
              <w:rPr>
                <w:rFonts w:ascii="Arial" w:eastAsia="Calibri" w:hAnsi="Arial" w:cs="Arial"/>
                <w:color w:val="C00000"/>
                <w:position w:val="-2"/>
                <w:sz w:val="18"/>
                <w:szCs w:val="18"/>
              </w:rPr>
              <w:lastRenderedPageBreak/>
              <w:t>deloviščih ob robotu nižji hrup manj moteč.</w:t>
            </w:r>
          </w:p>
          <w:p w14:paraId="18D30B5B" w14:textId="77777777" w:rsidR="00270757" w:rsidRPr="000A5B77" w:rsidRDefault="00270757" w:rsidP="003621B9">
            <w:pPr>
              <w:rPr>
                <w:rFonts w:ascii="Arial" w:eastAsia="Calibri" w:hAnsi="Arial" w:cs="Arial"/>
                <w:color w:val="C00000"/>
                <w:position w:val="-2"/>
                <w:sz w:val="18"/>
                <w:szCs w:val="18"/>
              </w:rPr>
            </w:pPr>
          </w:p>
          <w:p w14:paraId="73675B4D" w14:textId="77777777" w:rsidR="00270757" w:rsidRPr="000A5B77" w:rsidRDefault="00270757" w:rsidP="003621B9">
            <w:pPr>
              <w:rPr>
                <w:rFonts w:ascii="Arial" w:eastAsia="Calibri" w:hAnsi="Arial" w:cs="Arial"/>
                <w:color w:val="C00000"/>
                <w:position w:val="-2"/>
                <w:sz w:val="18"/>
                <w:szCs w:val="18"/>
              </w:rPr>
            </w:pPr>
          </w:p>
          <w:p w14:paraId="5F269BFC" w14:textId="77777777" w:rsidR="00270757" w:rsidRPr="000A5B77" w:rsidRDefault="00270757" w:rsidP="003621B9">
            <w:pPr>
              <w:rPr>
                <w:rFonts w:ascii="Arial" w:eastAsia="Calibri" w:hAnsi="Arial" w:cs="Arial"/>
                <w:color w:val="C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3AF048" w14:textId="77777777" w:rsidR="00270757" w:rsidRPr="000A5B77" w:rsidRDefault="00270757" w:rsidP="003621B9">
            <w:pPr>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lastRenderedPageBreak/>
              <w:t xml:space="preserve">TP3: </w:t>
            </w:r>
          </w:p>
          <w:p w14:paraId="5B20DCE9" w14:textId="77777777" w:rsidR="00270757" w:rsidRPr="00163701" w:rsidRDefault="00270757" w:rsidP="00270757">
            <w:pPr>
              <w:numPr>
                <w:ilvl w:val="0"/>
                <w:numId w:val="66"/>
              </w:numPr>
              <w:spacing w:before="135" w:after="135"/>
              <w:contextualSpacing/>
              <w:jc w:val="both"/>
              <w:textAlignment w:val="center"/>
              <w:rPr>
                <w:rFonts w:ascii="Arial" w:eastAsia="Calibri" w:hAnsi="Arial" w:cs="Arial"/>
                <w:color w:val="C00000"/>
                <w:sz w:val="18"/>
                <w:szCs w:val="18"/>
              </w:rPr>
            </w:pPr>
            <w:r>
              <w:rPr>
                <w:rFonts w:ascii="Arial" w:eastAsia="Calibri" w:hAnsi="Arial" w:cs="Arial"/>
                <w:color w:val="C00000"/>
                <w:sz w:val="18"/>
                <w:szCs w:val="18"/>
              </w:rPr>
              <w:t>65dB                                          0 točk</w:t>
            </w:r>
          </w:p>
          <w:p w14:paraId="16C7BFEC" w14:textId="77777777" w:rsidR="00270757" w:rsidRPr="000A5B77" w:rsidRDefault="00270757" w:rsidP="00270757">
            <w:pPr>
              <w:numPr>
                <w:ilvl w:val="0"/>
                <w:numId w:val="66"/>
              </w:numPr>
              <w:spacing w:before="135" w:after="135"/>
              <w:contextualSpacing/>
              <w:jc w:val="both"/>
              <w:textAlignment w:val="center"/>
              <w:rPr>
                <w:rFonts w:ascii="Arial" w:eastAsia="Calibri" w:hAnsi="Arial" w:cs="Arial"/>
                <w:color w:val="C00000"/>
                <w:sz w:val="18"/>
                <w:szCs w:val="18"/>
              </w:rPr>
            </w:pPr>
            <w:r w:rsidRPr="000A5B77">
              <w:rPr>
                <w:rFonts w:ascii="Arial" w:eastAsia="Calibri" w:hAnsi="Arial" w:cs="Arial"/>
                <w:color w:val="C00000"/>
                <w:position w:val="-2"/>
                <w:sz w:val="18"/>
                <w:szCs w:val="18"/>
              </w:rPr>
              <w:t>56 -6</w:t>
            </w:r>
            <w:r>
              <w:rPr>
                <w:rFonts w:ascii="Arial" w:eastAsia="Calibri" w:hAnsi="Arial" w:cs="Arial"/>
                <w:color w:val="C00000"/>
                <w:position w:val="-2"/>
                <w:sz w:val="18"/>
                <w:szCs w:val="18"/>
              </w:rPr>
              <w:t>4</w:t>
            </w:r>
            <w:r w:rsidRPr="000A5B77">
              <w:rPr>
                <w:rFonts w:ascii="Arial" w:eastAsia="Calibri" w:hAnsi="Arial" w:cs="Arial"/>
                <w:color w:val="C00000"/>
                <w:position w:val="-2"/>
                <w:sz w:val="18"/>
                <w:szCs w:val="18"/>
              </w:rPr>
              <w:t xml:space="preserve"> </w:t>
            </w:r>
            <w:proofErr w:type="spellStart"/>
            <w:r w:rsidRPr="000A5B77">
              <w:rPr>
                <w:rFonts w:ascii="Arial" w:eastAsia="Calibri" w:hAnsi="Arial" w:cs="Arial"/>
                <w:color w:val="C00000"/>
                <w:position w:val="-2"/>
                <w:sz w:val="18"/>
                <w:szCs w:val="18"/>
              </w:rPr>
              <w:t>dB</w:t>
            </w:r>
            <w:proofErr w:type="spellEnd"/>
            <w:r w:rsidRPr="000A5B77">
              <w:rPr>
                <w:rFonts w:ascii="Arial" w:eastAsia="Calibri" w:hAnsi="Arial" w:cs="Arial"/>
                <w:color w:val="C00000"/>
                <w:position w:val="-2"/>
                <w:sz w:val="18"/>
                <w:szCs w:val="18"/>
              </w:rPr>
              <w:t xml:space="preserve">:                                  </w:t>
            </w:r>
            <w:r>
              <w:rPr>
                <w:rFonts w:ascii="Arial" w:eastAsia="Calibri" w:hAnsi="Arial" w:cs="Arial"/>
                <w:color w:val="C00000"/>
                <w:position w:val="-2"/>
                <w:sz w:val="18"/>
                <w:szCs w:val="18"/>
              </w:rPr>
              <w:t>1</w:t>
            </w:r>
            <w:r w:rsidRPr="000A5B77">
              <w:rPr>
                <w:rFonts w:ascii="Arial" w:eastAsia="Calibri" w:hAnsi="Arial" w:cs="Arial"/>
                <w:color w:val="C00000"/>
                <w:position w:val="-2"/>
                <w:sz w:val="18"/>
                <w:szCs w:val="18"/>
              </w:rPr>
              <w:t xml:space="preserve"> točk</w:t>
            </w:r>
            <w:r>
              <w:rPr>
                <w:rFonts w:ascii="Arial" w:eastAsia="Calibri" w:hAnsi="Arial" w:cs="Arial"/>
                <w:color w:val="C00000"/>
                <w:position w:val="-2"/>
                <w:sz w:val="18"/>
                <w:szCs w:val="18"/>
              </w:rPr>
              <w:t>a</w:t>
            </w:r>
            <w:r w:rsidRPr="000A5B77">
              <w:rPr>
                <w:rFonts w:ascii="Arial" w:eastAsia="Calibri" w:hAnsi="Arial" w:cs="Arial"/>
                <w:color w:val="C00000"/>
                <w:position w:val="-2"/>
                <w:sz w:val="18"/>
                <w:szCs w:val="18"/>
              </w:rPr>
              <w:t xml:space="preserve">, </w:t>
            </w:r>
          </w:p>
          <w:p w14:paraId="081A7C15" w14:textId="77777777" w:rsidR="00270757" w:rsidRPr="000A5B77" w:rsidRDefault="00270757" w:rsidP="00270757">
            <w:pPr>
              <w:numPr>
                <w:ilvl w:val="0"/>
                <w:numId w:val="66"/>
              </w:numPr>
              <w:spacing w:before="135" w:after="135"/>
              <w:contextualSpacing/>
              <w:jc w:val="both"/>
              <w:textAlignment w:val="center"/>
              <w:rPr>
                <w:rFonts w:ascii="Arial" w:eastAsia="Calibri" w:hAnsi="Arial" w:cs="Arial"/>
                <w:color w:val="C00000"/>
                <w:sz w:val="18"/>
                <w:szCs w:val="18"/>
              </w:rPr>
            </w:pPr>
            <w:r w:rsidRPr="000A5B77">
              <w:rPr>
                <w:rFonts w:ascii="Arial" w:eastAsia="Calibri" w:hAnsi="Arial" w:cs="Arial"/>
                <w:color w:val="C00000"/>
                <w:position w:val="-2"/>
                <w:sz w:val="18"/>
                <w:szCs w:val="18"/>
              </w:rPr>
              <w:t xml:space="preserve">51-55 </w:t>
            </w:r>
            <w:proofErr w:type="spellStart"/>
            <w:r w:rsidRPr="000A5B77">
              <w:rPr>
                <w:rFonts w:ascii="Arial" w:eastAsia="Calibri" w:hAnsi="Arial" w:cs="Arial"/>
                <w:color w:val="C00000"/>
                <w:position w:val="-2"/>
                <w:sz w:val="18"/>
                <w:szCs w:val="18"/>
              </w:rPr>
              <w:t>dB</w:t>
            </w:r>
            <w:proofErr w:type="spellEnd"/>
            <w:r w:rsidRPr="000A5B77">
              <w:rPr>
                <w:rFonts w:ascii="Arial" w:eastAsia="Calibri" w:hAnsi="Arial" w:cs="Arial"/>
                <w:color w:val="C00000"/>
                <w:position w:val="-2"/>
                <w:sz w:val="18"/>
                <w:szCs w:val="18"/>
              </w:rPr>
              <w:t xml:space="preserve">                                    2 točki,</w:t>
            </w:r>
          </w:p>
          <w:p w14:paraId="7B16DFB5" w14:textId="77777777" w:rsidR="00270757" w:rsidRPr="000A5B77" w:rsidRDefault="00270757" w:rsidP="00270757">
            <w:pPr>
              <w:numPr>
                <w:ilvl w:val="0"/>
                <w:numId w:val="66"/>
              </w:numPr>
              <w:contextualSpacing/>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 xml:space="preserve">50 in manj </w:t>
            </w:r>
            <w:proofErr w:type="spellStart"/>
            <w:r w:rsidRPr="000A5B77">
              <w:rPr>
                <w:rFonts w:ascii="Arial" w:eastAsia="Calibri" w:hAnsi="Arial" w:cs="Arial"/>
                <w:color w:val="C00000"/>
                <w:position w:val="-2"/>
                <w:sz w:val="18"/>
                <w:szCs w:val="18"/>
              </w:rPr>
              <w:t>dB</w:t>
            </w:r>
            <w:proofErr w:type="spellEnd"/>
            <w:r w:rsidRPr="000A5B77">
              <w:rPr>
                <w:rFonts w:ascii="Arial" w:eastAsia="Calibri" w:hAnsi="Arial" w:cs="Arial"/>
                <w:color w:val="C00000"/>
                <w:position w:val="-2"/>
                <w:sz w:val="18"/>
                <w:szCs w:val="18"/>
              </w:rPr>
              <w:t xml:space="preserve">                             5 točk</w:t>
            </w:r>
          </w:p>
          <w:p w14:paraId="379117CB" w14:textId="77777777" w:rsidR="00270757" w:rsidRPr="000A5B77" w:rsidRDefault="00270757" w:rsidP="003621B9">
            <w:pPr>
              <w:jc w:val="both"/>
              <w:textAlignment w:val="center"/>
              <w:rPr>
                <w:rFonts w:ascii="Arial" w:eastAsia="Calibri" w:hAnsi="Arial" w:cs="Arial"/>
                <w:color w:val="C00000"/>
                <w:position w:val="-2"/>
                <w:sz w:val="18"/>
                <w:szCs w:val="18"/>
              </w:rPr>
            </w:pPr>
          </w:p>
        </w:tc>
      </w:tr>
      <w:tr w:rsidR="00270757" w:rsidRPr="000A5B77" w14:paraId="3146529D" w14:textId="77777777" w:rsidTr="003621B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CFE45" w14:textId="77777777" w:rsidR="00270757" w:rsidRPr="000A5B77" w:rsidRDefault="00270757" w:rsidP="003621B9">
            <w:pPr>
              <w:rPr>
                <w:rFonts w:ascii="Arial" w:eastAsia="Calibri" w:hAnsi="Arial" w:cs="Arial"/>
                <w:color w:val="C00000"/>
                <w:position w:val="-2"/>
                <w:sz w:val="18"/>
                <w:szCs w:val="18"/>
              </w:rPr>
            </w:pPr>
            <w:proofErr w:type="spellStart"/>
            <w:r w:rsidRPr="000A5B77">
              <w:rPr>
                <w:rFonts w:ascii="Arial" w:eastAsia="Calibri" w:hAnsi="Arial" w:cs="Arial"/>
                <w:color w:val="C00000"/>
                <w:position w:val="-2"/>
                <w:sz w:val="18"/>
                <w:szCs w:val="18"/>
              </w:rPr>
              <w:t>Ponder</w:t>
            </w:r>
            <w:proofErr w:type="spellEnd"/>
            <w:r w:rsidRPr="000A5B77">
              <w:rPr>
                <w:rFonts w:ascii="Arial" w:eastAsia="Calibri" w:hAnsi="Arial" w:cs="Arial"/>
                <w:color w:val="C00000"/>
                <w:position w:val="-2"/>
                <w:sz w:val="18"/>
                <w:szCs w:val="18"/>
              </w:rPr>
              <w:t xml:space="preserve"> 5</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377F5" w14:textId="77777777" w:rsidR="00270757" w:rsidRPr="000A5B77" w:rsidRDefault="00270757" w:rsidP="003621B9">
            <w:pP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Teža pakiranj (TP4)</w:t>
            </w:r>
          </w:p>
          <w:p w14:paraId="5EFDB224" w14:textId="77777777" w:rsidR="00270757" w:rsidRPr="000A5B77" w:rsidRDefault="00270757" w:rsidP="003621B9">
            <w:pP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Naročniku je pomembno, da čim več zdravil uskladišči v robotizirani sistem preko avtomatiziranega procesa. V kolikor robotizirani sistem omogoča avtomatizirani proces tudi za pakiranja s težo nad 500 g (osnovna zahteva!), bo naročnik tehnično prednost nagradil z dodatnimi točkami.</w:t>
            </w:r>
          </w:p>
          <w:p w14:paraId="45A7FB80" w14:textId="77777777" w:rsidR="00270757" w:rsidRPr="000A5B77" w:rsidRDefault="00270757" w:rsidP="003621B9">
            <w:pPr>
              <w:rPr>
                <w:rFonts w:ascii="Arial" w:eastAsia="Calibri" w:hAnsi="Arial" w:cs="Arial"/>
                <w:color w:val="C00000"/>
                <w:position w:val="-2"/>
                <w:sz w:val="18"/>
                <w:szCs w:val="18"/>
              </w:rPr>
            </w:pPr>
          </w:p>
          <w:p w14:paraId="586830F8" w14:textId="77777777" w:rsidR="00270757" w:rsidRPr="000A5B77" w:rsidRDefault="00270757" w:rsidP="003621B9">
            <w:pPr>
              <w:rPr>
                <w:rFonts w:ascii="Arial" w:eastAsia="Calibri" w:hAnsi="Arial" w:cs="Arial"/>
                <w:color w:val="C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B8145" w14:textId="77777777" w:rsidR="00270757" w:rsidRPr="000A5B77" w:rsidRDefault="00270757" w:rsidP="003621B9">
            <w:pPr>
              <w:jc w:val="both"/>
              <w:textAlignment w:val="center"/>
              <w:rPr>
                <w:rFonts w:ascii="Arial" w:eastAsia="Calibri" w:hAnsi="Arial" w:cs="Arial"/>
                <w:color w:val="C00000"/>
                <w:position w:val="-2"/>
                <w:sz w:val="18"/>
                <w:szCs w:val="18"/>
              </w:rPr>
            </w:pPr>
          </w:p>
          <w:p w14:paraId="100B127B" w14:textId="77777777" w:rsidR="00270757" w:rsidRPr="000A5B77" w:rsidRDefault="00270757" w:rsidP="003621B9">
            <w:pPr>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 xml:space="preserve">TP4: </w:t>
            </w:r>
          </w:p>
          <w:p w14:paraId="13D0A711" w14:textId="77777777" w:rsidR="00270757" w:rsidRPr="000A5B77" w:rsidRDefault="00270757" w:rsidP="00270757">
            <w:pPr>
              <w:numPr>
                <w:ilvl w:val="0"/>
                <w:numId w:val="66"/>
              </w:numPr>
              <w:spacing w:before="135" w:after="135" w:line="276" w:lineRule="auto"/>
              <w:contextualSpacing/>
              <w:jc w:val="both"/>
              <w:textAlignment w:val="center"/>
              <w:rPr>
                <w:rFonts w:ascii="Arial" w:eastAsia="Calibri" w:hAnsi="Arial" w:cs="Arial"/>
                <w:color w:val="C00000"/>
                <w:sz w:val="18"/>
                <w:szCs w:val="18"/>
              </w:rPr>
            </w:pPr>
            <w:r w:rsidRPr="000A5B77">
              <w:rPr>
                <w:rFonts w:ascii="Arial" w:eastAsia="Calibri" w:hAnsi="Arial" w:cs="Arial"/>
                <w:color w:val="C00000"/>
                <w:position w:val="-2"/>
                <w:sz w:val="18"/>
                <w:szCs w:val="18"/>
              </w:rPr>
              <w:t xml:space="preserve">Teža pakiranja do 500 g:             0  točk, </w:t>
            </w:r>
          </w:p>
          <w:p w14:paraId="46A5FB5C" w14:textId="77777777" w:rsidR="00270757" w:rsidRPr="000A5B77" w:rsidRDefault="00270757" w:rsidP="00270757">
            <w:pPr>
              <w:numPr>
                <w:ilvl w:val="0"/>
                <w:numId w:val="66"/>
              </w:numPr>
              <w:spacing w:before="135" w:after="135" w:line="276" w:lineRule="auto"/>
              <w:contextualSpacing/>
              <w:jc w:val="both"/>
              <w:textAlignment w:val="center"/>
              <w:rPr>
                <w:rFonts w:ascii="Arial" w:eastAsia="Calibri" w:hAnsi="Arial" w:cs="Arial"/>
                <w:color w:val="C00000"/>
                <w:sz w:val="18"/>
                <w:szCs w:val="18"/>
              </w:rPr>
            </w:pPr>
            <w:r w:rsidRPr="000A5B77">
              <w:rPr>
                <w:rFonts w:ascii="Arial" w:eastAsia="Calibri" w:hAnsi="Arial" w:cs="Arial"/>
                <w:color w:val="C00000"/>
                <w:position w:val="-2"/>
                <w:sz w:val="18"/>
                <w:szCs w:val="18"/>
              </w:rPr>
              <w:t>Teža pakiranja:  501g do 799 g     1 točki,</w:t>
            </w:r>
          </w:p>
          <w:p w14:paraId="68A8DD7F" w14:textId="77777777" w:rsidR="00270757" w:rsidRPr="000A5B77" w:rsidRDefault="00270757" w:rsidP="00270757">
            <w:pPr>
              <w:numPr>
                <w:ilvl w:val="0"/>
                <w:numId w:val="66"/>
              </w:numPr>
              <w:contextualSpacing/>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Teža pakiranja 800g in več:         3 točk</w:t>
            </w:r>
          </w:p>
        </w:tc>
      </w:tr>
      <w:tr w:rsidR="00270757" w:rsidRPr="000A5B77" w14:paraId="3F1C1C84" w14:textId="77777777" w:rsidTr="003621B9">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C2613" w14:textId="77777777" w:rsidR="00270757" w:rsidRPr="000A5B77" w:rsidRDefault="00270757" w:rsidP="003621B9">
            <w:pPr>
              <w:rPr>
                <w:rFonts w:ascii="Arial" w:eastAsia="Calibri" w:hAnsi="Arial" w:cs="Arial"/>
                <w:color w:val="C00000"/>
                <w:position w:val="-2"/>
                <w:sz w:val="18"/>
                <w:szCs w:val="18"/>
              </w:rPr>
            </w:pPr>
            <w:proofErr w:type="spellStart"/>
            <w:r w:rsidRPr="000A5B77">
              <w:rPr>
                <w:rFonts w:ascii="Arial" w:eastAsia="Calibri" w:hAnsi="Arial" w:cs="Arial"/>
                <w:color w:val="C00000"/>
                <w:position w:val="-2"/>
                <w:sz w:val="18"/>
                <w:szCs w:val="18"/>
              </w:rPr>
              <w:t>Ponder</w:t>
            </w:r>
            <w:proofErr w:type="spellEnd"/>
            <w:r w:rsidRPr="000A5B77">
              <w:rPr>
                <w:rFonts w:ascii="Arial" w:eastAsia="Calibri" w:hAnsi="Arial" w:cs="Arial"/>
                <w:color w:val="C00000"/>
                <w:position w:val="-2"/>
                <w:sz w:val="18"/>
                <w:szCs w:val="18"/>
              </w:rPr>
              <w:t xml:space="preserve"> 6</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DAD53" w14:textId="77777777" w:rsidR="00270757" w:rsidRPr="000A5B77" w:rsidRDefault="00270757" w:rsidP="003621B9">
            <w:pP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Dimenzije pakiranj (TP5)</w:t>
            </w:r>
          </w:p>
          <w:p w14:paraId="12DF1DE6" w14:textId="77777777" w:rsidR="00270757" w:rsidRPr="000A5B77" w:rsidRDefault="00270757" w:rsidP="003621B9">
            <w:pP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Naročniku je pomembno, da čim več zdravil uskladišči v robotizirani sistem preko avtomatiziranega procesa. V kolikor robotizirani sistem omogoča avtomatizirani proces tudi za dodatna pakiranja še manjših oz. še večjih dimenzij (izven osnovne zahteve naročnika), bo naročnik tehnično prednost nagradil z dodatnimi točkami.</w:t>
            </w:r>
          </w:p>
          <w:p w14:paraId="148AC4BE" w14:textId="77777777" w:rsidR="00270757" w:rsidRPr="000A5B77" w:rsidRDefault="00270757" w:rsidP="003621B9">
            <w:pPr>
              <w:rPr>
                <w:rFonts w:ascii="Arial" w:eastAsia="Calibri" w:hAnsi="Arial" w:cs="Arial"/>
                <w:color w:val="C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A6BBD" w14:textId="77777777" w:rsidR="00270757" w:rsidRPr="000A5B77" w:rsidRDefault="00270757" w:rsidP="003621B9">
            <w:pPr>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 xml:space="preserve">TP5: </w:t>
            </w:r>
          </w:p>
          <w:p w14:paraId="66F40CC5" w14:textId="77777777" w:rsidR="00270757" w:rsidRPr="000A5B77" w:rsidRDefault="00270757" w:rsidP="00270757">
            <w:pPr>
              <w:numPr>
                <w:ilvl w:val="0"/>
                <w:numId w:val="69"/>
              </w:numPr>
              <w:contextualSpacing/>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 xml:space="preserve">Osnovne zahteve glede dimenzij pakiranja: največja </w:t>
            </w:r>
            <w:proofErr w:type="spellStart"/>
            <w:r w:rsidRPr="000A5B77">
              <w:rPr>
                <w:rFonts w:ascii="Arial" w:eastAsia="Calibri" w:hAnsi="Arial" w:cs="Arial"/>
                <w:color w:val="C00000"/>
                <w:position w:val="-2"/>
                <w:sz w:val="18"/>
                <w:szCs w:val="18"/>
              </w:rPr>
              <w:t>min.velikost</w:t>
            </w:r>
            <w:proofErr w:type="spellEnd"/>
            <w:r w:rsidRPr="000A5B77">
              <w:rPr>
                <w:rFonts w:ascii="Arial" w:eastAsia="Calibri" w:hAnsi="Arial" w:cs="Arial"/>
                <w:color w:val="C00000"/>
                <w:position w:val="-2"/>
                <w:sz w:val="18"/>
                <w:szCs w:val="18"/>
              </w:rPr>
              <w:t xml:space="preserve"> (</w:t>
            </w:r>
            <w:proofErr w:type="spellStart"/>
            <w:r w:rsidRPr="000A5B77">
              <w:rPr>
                <w:rFonts w:ascii="Arial" w:eastAsia="Calibri" w:hAnsi="Arial" w:cs="Arial"/>
                <w:color w:val="C00000"/>
                <w:position w:val="-2"/>
                <w:sz w:val="18"/>
                <w:szCs w:val="18"/>
              </w:rPr>
              <w:t>dxšxv</w:t>
            </w:r>
            <w:proofErr w:type="spellEnd"/>
            <w:r w:rsidRPr="000A5B77">
              <w:rPr>
                <w:rFonts w:ascii="Arial" w:eastAsia="Calibri" w:hAnsi="Arial" w:cs="Arial"/>
                <w:color w:val="C00000"/>
                <w:position w:val="-2"/>
                <w:sz w:val="18"/>
                <w:szCs w:val="18"/>
              </w:rPr>
              <w:t xml:space="preserve">) 50x25x15 mm  IN najmanjša </w:t>
            </w:r>
            <w:proofErr w:type="spellStart"/>
            <w:r w:rsidRPr="000A5B77">
              <w:rPr>
                <w:rFonts w:ascii="Arial" w:eastAsia="Calibri" w:hAnsi="Arial" w:cs="Arial"/>
                <w:color w:val="C00000"/>
                <w:position w:val="-2"/>
                <w:sz w:val="18"/>
                <w:szCs w:val="18"/>
              </w:rPr>
              <w:t>max.velikost</w:t>
            </w:r>
            <w:proofErr w:type="spellEnd"/>
            <w:r w:rsidRPr="000A5B77">
              <w:rPr>
                <w:rFonts w:ascii="Arial" w:eastAsia="Calibri" w:hAnsi="Arial" w:cs="Arial"/>
                <w:color w:val="C00000"/>
                <w:position w:val="-2"/>
                <w:sz w:val="18"/>
                <w:szCs w:val="18"/>
              </w:rPr>
              <w:t xml:space="preserve"> (</w:t>
            </w:r>
            <w:proofErr w:type="spellStart"/>
            <w:r w:rsidRPr="000A5B77">
              <w:rPr>
                <w:rFonts w:ascii="Arial" w:eastAsia="Calibri" w:hAnsi="Arial" w:cs="Arial"/>
                <w:color w:val="C00000"/>
                <w:position w:val="-2"/>
                <w:sz w:val="18"/>
                <w:szCs w:val="18"/>
              </w:rPr>
              <w:t>dxšxv</w:t>
            </w:r>
            <w:proofErr w:type="spellEnd"/>
            <w:r w:rsidRPr="000A5B77">
              <w:rPr>
                <w:rFonts w:ascii="Arial" w:eastAsia="Calibri" w:hAnsi="Arial" w:cs="Arial"/>
                <w:color w:val="C00000"/>
                <w:position w:val="-2"/>
                <w:sz w:val="18"/>
                <w:szCs w:val="18"/>
              </w:rPr>
              <w:t>) 180x119x90mm:                                 0 točk</w:t>
            </w:r>
          </w:p>
          <w:p w14:paraId="3B9ADCF9" w14:textId="77777777" w:rsidR="00270757" w:rsidRPr="000A5B77" w:rsidRDefault="00270757" w:rsidP="00270757">
            <w:pPr>
              <w:numPr>
                <w:ilvl w:val="0"/>
                <w:numId w:val="69"/>
              </w:numPr>
              <w:contextualSpacing/>
              <w:jc w:val="both"/>
              <w:textAlignment w:val="center"/>
              <w:rPr>
                <w:rFonts w:ascii="Arial" w:eastAsia="Calibri" w:hAnsi="Arial" w:cs="Arial"/>
                <w:color w:val="C00000"/>
                <w:position w:val="-2"/>
                <w:sz w:val="18"/>
                <w:szCs w:val="18"/>
              </w:rPr>
            </w:pPr>
            <w:r w:rsidRPr="000A5B77">
              <w:rPr>
                <w:rFonts w:ascii="Arial" w:eastAsia="Calibri" w:hAnsi="Arial" w:cs="Arial"/>
                <w:color w:val="C00000"/>
                <w:position w:val="-2"/>
                <w:sz w:val="18"/>
                <w:szCs w:val="18"/>
              </w:rPr>
              <w:t>Nagrajene dimenzije: največja minimalna velikost pakiranja: 40 mm x 15 mm x 15 mm (d/š/v) in manjše IN najmanjša maksimalna velikost pakiranja 230 mm x 140 mm x 120 mm (d/š /v) in večje                            3 točk</w:t>
            </w:r>
          </w:p>
        </w:tc>
      </w:tr>
    </w:tbl>
    <w:p w14:paraId="347EC88C" w14:textId="77777777" w:rsidR="00270757" w:rsidRPr="000A5B77" w:rsidRDefault="00270757" w:rsidP="00270757">
      <w:pPr>
        <w:spacing w:before="225" w:after="225" w:line="240" w:lineRule="auto"/>
        <w:rPr>
          <w:rFonts w:eastAsia="Calibri" w:cs="Times New Roman"/>
          <w:color w:val="C00000"/>
        </w:rPr>
      </w:pPr>
      <w:r w:rsidRPr="000A5B77">
        <w:rPr>
          <w:rFonts w:ascii="Arial" w:eastAsia="Calibri" w:hAnsi="Arial" w:cs="Arial"/>
          <w:color w:val="C00000"/>
          <w:sz w:val="18"/>
          <w:szCs w:val="18"/>
        </w:rPr>
        <w:t>Merilo za oddajo javnega naročila je ekonomsko najugodnejša ponudba v skladu z zgoraj navedenimi merili (seštevek točk):  TOČKE = T1 + T2 + T3 + T4 + T5 + T6</w:t>
      </w:r>
    </w:p>
    <w:p w14:paraId="7EE07F78" w14:textId="77777777" w:rsidR="00270757" w:rsidRPr="000A5B77" w:rsidRDefault="00270757" w:rsidP="00270757">
      <w:pPr>
        <w:spacing w:before="225" w:after="225" w:line="240" w:lineRule="auto"/>
        <w:rPr>
          <w:rFonts w:eastAsia="Calibri" w:cs="Times New Roman"/>
          <w:color w:val="C00000"/>
        </w:rPr>
      </w:pPr>
      <w:r w:rsidRPr="000A5B77">
        <w:rPr>
          <w:rFonts w:ascii="Arial" w:eastAsia="Calibri" w:hAnsi="Arial" w:cs="Arial"/>
          <w:color w:val="C00000"/>
          <w:sz w:val="18"/>
          <w:szCs w:val="18"/>
        </w:rPr>
        <w:t>Ponudnik za izkaz izpolnjevanja posamezne tehnične prednosti za dodelitev točk po merilu TP1 – TP5 v okviru ponudbe predloži ustrezna dokazila (videoposnetek za TP2, za ostalo tehnična dokumentacija) in obvezno prikaže in opiše posamezne tehnične prednosti, ki je predmet merila. Naročnik bo točke v okviru meril TP1 – TP6 dodeli po preverjanju dokazil. </w:t>
      </w:r>
    </w:p>
    <w:p w14:paraId="05870BEB" w14:textId="77777777" w:rsidR="00270757" w:rsidRPr="000A5B77" w:rsidRDefault="00270757" w:rsidP="00270757">
      <w:pPr>
        <w:spacing w:before="225" w:after="225" w:line="240" w:lineRule="auto"/>
        <w:rPr>
          <w:rFonts w:ascii="Arial" w:eastAsia="Calibri" w:hAnsi="Arial" w:cs="Arial"/>
          <w:color w:val="C00000"/>
          <w:sz w:val="18"/>
          <w:szCs w:val="18"/>
        </w:rPr>
      </w:pPr>
      <w:r w:rsidRPr="000A5B77">
        <w:rPr>
          <w:rFonts w:ascii="Arial" w:eastAsia="Calibri" w:hAnsi="Arial" w:cs="Arial"/>
          <w:color w:val="C00000"/>
          <w:sz w:val="18"/>
          <w:szCs w:val="18"/>
        </w:rPr>
        <w:t>Najugodnejša je dopustna ponudba, ki prejme največje število točk. Število točk se zaokroži na dve decimalki.  Največje možno število točk je 100,00.  </w:t>
      </w:r>
    </w:p>
    <w:p w14:paraId="28E0EA73" w14:textId="77777777" w:rsidR="00270757" w:rsidRDefault="00270757" w:rsidP="00270757">
      <w:pPr>
        <w:spacing w:before="225" w:after="225" w:line="240" w:lineRule="auto"/>
        <w:jc w:val="both"/>
      </w:pPr>
      <w:r w:rsidRPr="000A5B77">
        <w:rPr>
          <w:rFonts w:ascii="Arial" w:eastAsia="Calibri" w:hAnsi="Arial" w:cs="Arial"/>
          <w:color w:val="C00000"/>
          <w:sz w:val="18"/>
          <w:szCs w:val="18"/>
        </w:rPr>
        <w:t>V primeru, da več ponudb doseže enako najvišje število točk se izvede javni žreb med ekonomsko najugodnejšimi ponudniki z enakim številom točk.</w:t>
      </w:r>
    </w:p>
    <w:p w14:paraId="5280163E" w14:textId="77777777" w:rsidR="00525739" w:rsidRDefault="00525739">
      <w:pPr>
        <w:spacing w:before="225" w:after="225" w:line="240" w:lineRule="auto"/>
        <w:jc w:val="both"/>
        <w:rPr>
          <w:rFonts w:ascii="Arial" w:hAnsi="Arial" w:cs="Arial"/>
          <w:color w:val="C00000"/>
          <w:sz w:val="18"/>
          <w:szCs w:val="18"/>
        </w:rPr>
      </w:pPr>
    </w:p>
    <w:p w14:paraId="7CC5D606" w14:textId="77777777" w:rsidR="00525739" w:rsidRDefault="00525739">
      <w:pPr>
        <w:spacing w:before="225" w:after="225" w:line="240" w:lineRule="auto"/>
        <w:jc w:val="both"/>
        <w:rPr>
          <w:rFonts w:ascii="Arial" w:hAnsi="Arial" w:cs="Arial"/>
          <w:color w:val="C00000"/>
          <w:sz w:val="18"/>
          <w:szCs w:val="18"/>
        </w:rPr>
      </w:pPr>
    </w:p>
    <w:p w14:paraId="2C9CB802" w14:textId="77777777" w:rsidR="00525739" w:rsidRDefault="00525739">
      <w:pPr>
        <w:spacing w:before="225" w:after="225" w:line="240" w:lineRule="auto"/>
        <w:jc w:val="both"/>
        <w:rPr>
          <w:rFonts w:ascii="Arial" w:hAnsi="Arial" w:cs="Arial"/>
          <w:color w:val="C00000"/>
          <w:sz w:val="18"/>
          <w:szCs w:val="18"/>
        </w:rPr>
      </w:pPr>
    </w:p>
    <w:p w14:paraId="65357510" w14:textId="77777777" w:rsidR="00525739" w:rsidRDefault="00525739">
      <w:pPr>
        <w:spacing w:before="225" w:after="225" w:line="240" w:lineRule="auto"/>
        <w:jc w:val="both"/>
        <w:rPr>
          <w:rFonts w:ascii="Arial" w:hAnsi="Arial" w:cs="Arial"/>
          <w:color w:val="C00000"/>
          <w:sz w:val="18"/>
          <w:szCs w:val="18"/>
        </w:rPr>
      </w:pPr>
    </w:p>
    <w:p w14:paraId="6DCAE82C" w14:textId="77777777" w:rsidR="00525739" w:rsidRPr="00213335" w:rsidRDefault="00525739">
      <w:pPr>
        <w:spacing w:before="225" w:after="225" w:line="240" w:lineRule="auto"/>
        <w:jc w:val="both"/>
        <w:rPr>
          <w:color w:val="C00000"/>
        </w:rPr>
      </w:pPr>
    </w:p>
    <w:p w14:paraId="1A2C2F71" w14:textId="77777777" w:rsidR="005A526F" w:rsidRPr="00213335" w:rsidRDefault="005A526F" w:rsidP="005A526F">
      <w:pPr>
        <w:rPr>
          <w:color w:val="C00000"/>
        </w:rPr>
      </w:pPr>
    </w:p>
    <w:p w14:paraId="165AB8F8" w14:textId="77777777" w:rsidR="006975C6" w:rsidRPr="00563971" w:rsidRDefault="00C54E8D" w:rsidP="005A526F">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176C262" w14:textId="77777777" w:rsidR="00133B3C" w:rsidRDefault="00C54E8D" w:rsidP="00BA6558">
      <w:pPr>
        <w:spacing w:before="225" w:after="225"/>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0BFD99" w14:textId="77777777" w:rsidR="00133B3C" w:rsidRDefault="00C54E8D" w:rsidP="00BA6558">
      <w:pPr>
        <w:spacing w:before="225" w:after="225"/>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33B3C" w14:paraId="3EA86A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B0CA1CF" w14:textId="77777777" w:rsidR="00133B3C" w:rsidRDefault="00C54E8D">
            <w:r>
              <w:rPr>
                <w:rFonts w:ascii="Arial" w:hAnsi="Arial" w:cs="Arial"/>
                <w:color w:val="FFFFFF"/>
                <w:position w:val="-2"/>
                <w:sz w:val="18"/>
                <w:szCs w:val="18"/>
              </w:rPr>
              <w:t>Razlogi za izključitev</w:t>
            </w:r>
          </w:p>
        </w:tc>
      </w:tr>
    </w:tbl>
    <w:p w14:paraId="2B13763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EE81D3D"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4AA8D12" w14:textId="77777777" w:rsidR="00E702F5" w:rsidRDefault="00E702F5" w:rsidP="000F0AB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F2BFC2" w14:textId="77777777" w:rsidR="00E702F5" w:rsidRDefault="00E702F5" w:rsidP="000F0AB3">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24B3559D"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37D322"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65F49"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26136" w14:textId="77777777" w:rsidR="00E702F5" w:rsidRPr="00B33808" w:rsidRDefault="00E702F5" w:rsidP="00084A18">
            <w:pPr>
              <w:jc w:val="both"/>
              <w:textAlignment w:val="center"/>
              <w:rPr>
                <w:rFonts w:ascii="Arial" w:hAnsi="Arial" w:cs="Arial"/>
                <w:sz w:val="18"/>
                <w:szCs w:val="18"/>
              </w:rPr>
            </w:pPr>
            <w:r w:rsidRPr="00B33808">
              <w:rPr>
                <w:rFonts w:ascii="Arial" w:hAnsi="Arial" w:cs="Arial"/>
                <w:position w:val="-2"/>
                <w:sz w:val="18"/>
                <w:szCs w:val="18"/>
              </w:rPr>
              <w:t>Izjava zakonitega zastopnika gospodarskega subjekta (Krovna izjava in obrazec ESPD) v zvezi s kaznivimi dejanji iz prvega odstavka 75. člena ZJN-3 in seznam članov organov in zastopnikov gospodarskega subjekta.</w:t>
            </w:r>
          </w:p>
          <w:p w14:paraId="7EA5FB10" w14:textId="77777777" w:rsidR="00E702F5" w:rsidRPr="00B33808" w:rsidRDefault="00E702F5" w:rsidP="00084A18">
            <w:pPr>
              <w:jc w:val="both"/>
              <w:textAlignment w:val="center"/>
              <w:rPr>
                <w:rFonts w:ascii="Arial" w:hAnsi="Arial" w:cs="Arial"/>
                <w:position w:val="-2"/>
                <w:sz w:val="18"/>
                <w:szCs w:val="18"/>
              </w:rPr>
            </w:pPr>
            <w:r w:rsidRPr="00B33808">
              <w:rPr>
                <w:rFonts w:ascii="Arial" w:hAnsi="Arial" w:cs="Arial"/>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p w14:paraId="7038876B" w14:textId="77777777" w:rsidR="00084A18" w:rsidRPr="00B33808" w:rsidRDefault="00084A18" w:rsidP="00084A18">
            <w:pPr>
              <w:jc w:val="both"/>
              <w:textAlignment w:val="center"/>
              <w:rPr>
                <w:rFonts w:ascii="Arial" w:hAnsi="Arial" w:cs="Arial"/>
                <w:sz w:val="18"/>
                <w:szCs w:val="18"/>
              </w:rPr>
            </w:pPr>
          </w:p>
          <w:p w14:paraId="75D3526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V obrazcu ESPD (za vse gospodarske subjekte v ponudbi) </w:t>
            </w:r>
          </w:p>
          <w:p w14:paraId="581E126F" w14:textId="470C73E2" w:rsidR="00084A18" w:rsidRPr="00B33808" w:rsidRDefault="00084A18" w:rsidP="007837FD">
            <w:pPr>
              <w:pStyle w:val="Odstavekseznama"/>
              <w:numPr>
                <w:ilvl w:val="0"/>
                <w:numId w:val="61"/>
              </w:numPr>
              <w:jc w:val="both"/>
              <w:textAlignment w:val="center"/>
              <w:rPr>
                <w:rFonts w:ascii="Arial" w:hAnsi="Arial" w:cs="Arial"/>
                <w:sz w:val="18"/>
                <w:szCs w:val="18"/>
              </w:rPr>
            </w:pPr>
            <w:r w:rsidRPr="00B33808">
              <w:rPr>
                <w:rFonts w:ascii="Arial" w:hAnsi="Arial" w:cs="Arial"/>
                <w:sz w:val="18"/>
                <w:szCs w:val="18"/>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33808">
              <w:rPr>
                <w:rFonts w:ascii="Arial" w:hAnsi="Arial" w:cs="Arial"/>
                <w:sz w:val="18"/>
                <w:szCs w:val="18"/>
              </w:rPr>
              <w:t>samočiščenje</w:t>
            </w:r>
            <w:proofErr w:type="spellEnd"/>
            <w:r w:rsidRPr="00B33808">
              <w:rPr>
                <w:rFonts w:ascii="Arial" w:hAnsi="Arial" w:cs="Arial"/>
                <w:sz w:val="18"/>
                <w:szCs w:val="18"/>
              </w:rPr>
              <w:t>")?« v polje »Prosimo opišite jih*« napišete kršitve in ukrepe, s katerimi lahko dokažete svojo zanesljivost kljub obstoju razlogov za izključitev.</w:t>
            </w:r>
          </w:p>
          <w:p w14:paraId="37252233" w14:textId="3CA187E6" w:rsidR="00084A18" w:rsidRPr="00B33808" w:rsidRDefault="00084A18" w:rsidP="007837FD">
            <w:pPr>
              <w:pStyle w:val="Odstavekseznama"/>
              <w:numPr>
                <w:ilvl w:val="0"/>
                <w:numId w:val="61"/>
              </w:numPr>
              <w:jc w:val="both"/>
              <w:textAlignment w:val="center"/>
              <w:rPr>
                <w:rFonts w:ascii="Arial" w:hAnsi="Arial" w:cs="Arial"/>
                <w:sz w:val="18"/>
                <w:szCs w:val="18"/>
              </w:rPr>
            </w:pPr>
            <w:r w:rsidRPr="00B33808">
              <w:rPr>
                <w:rFonts w:ascii="Arial" w:hAnsi="Arial" w:cs="Arial"/>
                <w:sz w:val="18"/>
                <w:szCs w:val="18"/>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7D46B62" w14:textId="77777777" w:rsidR="00084A18" w:rsidRPr="00B33808" w:rsidRDefault="00084A18" w:rsidP="00084A18">
            <w:pPr>
              <w:jc w:val="both"/>
              <w:textAlignment w:val="center"/>
              <w:rPr>
                <w:rFonts w:ascii="Arial" w:hAnsi="Arial" w:cs="Arial"/>
                <w:sz w:val="18"/>
                <w:szCs w:val="18"/>
              </w:rPr>
            </w:pPr>
          </w:p>
          <w:p w14:paraId="269DD6A5" w14:textId="04695451"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 Potrdilo iz kazenske evidence (za vse gospodarske subjekte v ponudbi; potrdilo ne sme </w:t>
            </w:r>
          </w:p>
          <w:p w14:paraId="104042CC"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biti starejše od 4 mesecev od roka za oddajo ponudb).</w:t>
            </w:r>
          </w:p>
          <w:p w14:paraId="0C4F5132"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lastRenderedPageBreak/>
              <w:t xml:space="preserve">- Potrdilo iz kazenske evidence (za vse fizične osebe gospodarskih subjektov, ki so </w:t>
            </w:r>
          </w:p>
          <w:p w14:paraId="59EAB0C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navedene v tej točki; potrdilo ne sme biti starejše od 4 mesecev od roka za oddajo </w:t>
            </w:r>
          </w:p>
          <w:p w14:paraId="1B8C6BF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ponudb). </w:t>
            </w:r>
          </w:p>
          <w:p w14:paraId="7516492D"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Ponudnik lahko potrdila iz Kazenske evidence priloži sam. Tako predložena potrdila ne </w:t>
            </w:r>
          </w:p>
          <w:p w14:paraId="130851D3" w14:textId="36FC2702" w:rsidR="00AF2DEF" w:rsidRPr="00B33808" w:rsidRDefault="00084A18" w:rsidP="00084A18">
            <w:pPr>
              <w:jc w:val="both"/>
              <w:textAlignment w:val="center"/>
              <w:rPr>
                <w:rFonts w:ascii="Arial" w:hAnsi="Arial" w:cs="Arial"/>
                <w:sz w:val="18"/>
                <w:szCs w:val="18"/>
              </w:rPr>
            </w:pPr>
            <w:r w:rsidRPr="00B33808">
              <w:rPr>
                <w:rFonts w:ascii="Arial" w:hAnsi="Arial" w:cs="Arial"/>
                <w:sz w:val="18"/>
                <w:szCs w:val="18"/>
              </w:rPr>
              <w:t>smejo biti starejša od 4 mesecev od roka za oddajo ponudbe.</w:t>
            </w:r>
          </w:p>
        </w:tc>
      </w:tr>
      <w:tr w:rsidR="00E702F5" w14:paraId="7A6CCA71"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ABA422" w14:textId="77777777" w:rsidR="00E702F5" w:rsidRDefault="00E702F5" w:rsidP="000F0AB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46B97" w14:textId="77777777" w:rsidR="00E702F5" w:rsidRPr="00B33808" w:rsidRDefault="00E702F5" w:rsidP="000F0AB3">
            <w:pPr>
              <w:spacing w:before="135" w:after="135"/>
              <w:jc w:val="both"/>
              <w:textAlignment w:val="center"/>
            </w:pPr>
            <w:r w:rsidRPr="00B33808">
              <w:rPr>
                <w:rFonts w:ascii="Arial" w:hAnsi="Arial" w:cs="Arial"/>
                <w:position w:val="-2"/>
                <w:sz w:val="18"/>
                <w:szCs w:val="18"/>
                <w:u w:val="single"/>
              </w:rPr>
              <w:t>Gospodarski subjekti, ki nimajo sedeža v Republiki Sloveniji:</w:t>
            </w:r>
          </w:p>
          <w:p w14:paraId="2E606562" w14:textId="77777777" w:rsidR="00E702F5" w:rsidRPr="00B33808" w:rsidRDefault="00E702F5" w:rsidP="000F0AB3">
            <w:pPr>
              <w:spacing w:before="135" w:after="135"/>
              <w:jc w:val="both"/>
              <w:textAlignment w:val="center"/>
            </w:pPr>
            <w:r w:rsidRPr="00B33808">
              <w:rPr>
                <w:rFonts w:ascii="Arial" w:hAnsi="Arial" w:cs="Arial"/>
                <w:position w:val="-2"/>
                <w:sz w:val="18"/>
                <w:szCs w:val="18"/>
              </w:rPr>
              <w:t>Izpis iz sodnega ali drugega ustreznega registra v državi sedeža, iz katerega je razvidno, da ne obstajajo razlogi za izključitev.</w:t>
            </w:r>
          </w:p>
          <w:p w14:paraId="4C9004AC" w14:textId="77777777" w:rsidR="00E702F5" w:rsidRPr="00B33808" w:rsidRDefault="00E702F5" w:rsidP="000F0AB3">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4C10135A"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Če v državi, v kateri ima gospodarski subjekt sedež, kazenske evidence iz zgornjih dveh </w:t>
            </w:r>
          </w:p>
          <w:p w14:paraId="1FC33E8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alinej ni, je dokazilo namesto potrdila iz kazenske evidence enakovreden dokument, ki </w:t>
            </w:r>
          </w:p>
          <w:p w14:paraId="2041E0C3"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ga izda pristojni sodni ali upravni organ v državi, v kateri ima sedež gospodarski subjekt, </w:t>
            </w:r>
          </w:p>
          <w:p w14:paraId="1A586305" w14:textId="77777777"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 xml:space="preserve">in iz katerega je razvidno, da ne obstajajo razlogi za izključitev iz te točke. Tak dokument </w:t>
            </w:r>
          </w:p>
          <w:p w14:paraId="431E3F3C" w14:textId="40469A58" w:rsidR="00084A18" w:rsidRPr="00B33808" w:rsidRDefault="00084A18" w:rsidP="00084A18">
            <w:pPr>
              <w:jc w:val="both"/>
              <w:textAlignment w:val="center"/>
              <w:rPr>
                <w:rFonts w:ascii="Arial" w:hAnsi="Arial" w:cs="Arial"/>
                <w:sz w:val="18"/>
                <w:szCs w:val="18"/>
              </w:rPr>
            </w:pPr>
            <w:r w:rsidRPr="00B33808">
              <w:rPr>
                <w:rFonts w:ascii="Arial" w:hAnsi="Arial" w:cs="Arial"/>
                <w:sz w:val="18"/>
                <w:szCs w:val="18"/>
              </w:rPr>
              <w:t>ne sme biti starejši od 4 mesecev od roka za oddajo ponudb.</w:t>
            </w:r>
          </w:p>
        </w:tc>
      </w:tr>
      <w:tr w:rsidR="00E702F5" w14:paraId="24E82F8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F5599"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3B4DD"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C5E3370" w14:textId="77777777" w:rsidR="00E702F5" w:rsidRDefault="00E702F5" w:rsidP="000F0AB3">
            <w:pPr>
              <w:spacing w:before="135" w:after="135"/>
              <w:jc w:val="both"/>
              <w:textAlignment w:val="center"/>
            </w:pPr>
            <w:r>
              <w:rPr>
                <w:rFonts w:ascii="Arial" w:hAnsi="Arial" w:cs="Arial"/>
                <w:color w:val="000000"/>
                <w:position w:val="-2"/>
                <w:sz w:val="18"/>
                <w:szCs w:val="18"/>
              </w:rPr>
              <w:t>Velja enako kot za vodilnega partnerja.</w:t>
            </w:r>
          </w:p>
        </w:tc>
      </w:tr>
      <w:tr w:rsidR="00E702F5" w14:paraId="092822FE"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E75E"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FEA1F"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05459389" w14:textId="77777777" w:rsidR="00E702F5" w:rsidRDefault="00E702F5" w:rsidP="000F0AB3">
            <w:pPr>
              <w:spacing w:before="135" w:after="135"/>
              <w:jc w:val="both"/>
              <w:textAlignment w:val="center"/>
            </w:pPr>
            <w:r>
              <w:rPr>
                <w:rFonts w:ascii="Arial" w:hAnsi="Arial" w:cs="Arial"/>
                <w:color w:val="000000"/>
                <w:position w:val="-2"/>
                <w:sz w:val="18"/>
                <w:szCs w:val="18"/>
              </w:rPr>
              <w:t>Velja enako kot za ponudnika. </w:t>
            </w:r>
          </w:p>
          <w:p w14:paraId="5939B44D" w14:textId="77777777" w:rsidR="00E702F5" w:rsidRDefault="00E702F5" w:rsidP="000F0AB3">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15C6DD65" w14:textId="77777777" w:rsidR="00E702F5" w:rsidRDefault="00E702F5" w:rsidP="000F0AB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3D31FB2"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54FDB80A"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73DD0F" w14:textId="77777777" w:rsidR="00E702F5" w:rsidRDefault="00E702F5" w:rsidP="000F0AB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469C8"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38AF5A0"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709FD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A4B53"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87402"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70076E27" w14:textId="77777777" w:rsidR="00E702F5" w:rsidRDefault="00E702F5" w:rsidP="000F0AB3">
            <w:pPr>
              <w:spacing w:before="135" w:after="135"/>
              <w:jc w:val="both"/>
              <w:textAlignment w:val="center"/>
            </w:pPr>
            <w:r>
              <w:rPr>
                <w:rFonts w:ascii="Arial" w:hAnsi="Arial" w:cs="Arial"/>
                <w:color w:val="000000"/>
                <w:position w:val="-2"/>
                <w:sz w:val="18"/>
                <w:szCs w:val="18"/>
              </w:rPr>
              <w:lastRenderedPageBreak/>
              <w:t>Gospodarski subjekt lahko predloži potrdilo Finančne uprave RS iz katerega bo razvidno, da ne obstajajo razlogi za izključitev.</w:t>
            </w:r>
          </w:p>
          <w:p w14:paraId="6819D0EA" w14:textId="77777777" w:rsidR="00E702F5" w:rsidRDefault="00E702F5" w:rsidP="000F0AB3">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E702F5" w14:paraId="3895814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1A89F" w14:textId="77777777" w:rsidR="00E702F5" w:rsidRDefault="00E702F5" w:rsidP="000F0AB3">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8C3D" w14:textId="77777777" w:rsidR="00E702F5" w:rsidRDefault="00E702F5" w:rsidP="000F0AB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76EE01" w14:textId="77777777" w:rsidR="00E702F5" w:rsidRDefault="00E702F5" w:rsidP="000F0AB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702F5" w14:paraId="0A653DC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DE76C"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3F786"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7A6B889F" w14:textId="77777777" w:rsidR="00E702F5" w:rsidRDefault="00E702F5" w:rsidP="000F0AB3">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E702F5" w14:paraId="1E36F9C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F415F"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BCA0E"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F034E2E"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CDB2569" w14:textId="77777777" w:rsidR="00E702F5" w:rsidRDefault="00E702F5" w:rsidP="000F0AB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E19D9F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3468883C"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CC47FB" w14:textId="77777777" w:rsidR="00E702F5" w:rsidRDefault="00E702F5" w:rsidP="000F0AB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21AD6" w14:textId="77777777" w:rsidR="00E702F5" w:rsidRDefault="00E702F5" w:rsidP="000F0AB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DFC557D"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0FFA8183"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F27E3"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EAE1"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06E4BB85" w14:textId="77777777" w:rsidR="00E702F5" w:rsidRDefault="00E702F5" w:rsidP="000F0AB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702F5" w14:paraId="3ADA9227"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727CE"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EB990" w14:textId="77777777" w:rsidR="00E702F5" w:rsidRDefault="00E702F5" w:rsidP="000F0AB3">
            <w:pPr>
              <w:jc w:val="both"/>
              <w:textAlignment w:val="center"/>
            </w:pPr>
            <w:r>
              <w:rPr>
                <w:rFonts w:ascii="Arial" w:hAnsi="Arial" w:cs="Arial"/>
                <w:color w:val="000000"/>
                <w:position w:val="-2"/>
                <w:sz w:val="18"/>
                <w:szCs w:val="18"/>
              </w:rPr>
              <w:t> </w:t>
            </w:r>
          </w:p>
          <w:p w14:paraId="21B1BE34" w14:textId="77777777" w:rsidR="00E702F5" w:rsidRDefault="00E702F5" w:rsidP="000F0AB3">
            <w:r>
              <w:rPr>
                <w:rFonts w:ascii="Arial" w:hAnsi="Arial" w:cs="Arial"/>
                <w:color w:val="000000"/>
                <w:position w:val="-2"/>
                <w:sz w:val="18"/>
                <w:szCs w:val="18"/>
              </w:rPr>
              <w:t xml:space="preserve"> /</w:t>
            </w:r>
          </w:p>
        </w:tc>
      </w:tr>
      <w:tr w:rsidR="00E702F5" w14:paraId="6659DD3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5C406"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DFC90"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142EE6D3"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tc>
      </w:tr>
      <w:tr w:rsidR="00E702F5" w14:paraId="4F027E3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808B5" w14:textId="77777777" w:rsidR="00E702F5" w:rsidRDefault="00E702F5" w:rsidP="000F0AB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2C20D"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39B2C56"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300C141" w14:textId="77777777" w:rsidR="00E702F5" w:rsidRDefault="00E702F5" w:rsidP="000F0AB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DB07573"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4D892A62" w14:textId="77777777" w:rsidTr="000F0AB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967E1D" w14:textId="77777777" w:rsidR="00E702F5" w:rsidRDefault="00E702F5" w:rsidP="000F0AB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75C"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3432AE" w14:textId="77777777" w:rsidR="00E702F5" w:rsidRDefault="00E702F5" w:rsidP="000F0AB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702F5" w14:paraId="41195CE8"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BBE08"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5F6E0"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3B2C2BA1" w14:textId="77777777" w:rsidR="00084A18" w:rsidRPr="00B33808" w:rsidRDefault="00084A18" w:rsidP="00084A18">
            <w:pPr>
              <w:jc w:val="both"/>
              <w:textAlignment w:val="center"/>
              <w:rPr>
                <w:rFonts w:ascii="Arial" w:hAnsi="Arial" w:cs="Arial"/>
                <w:position w:val="-2"/>
                <w:sz w:val="18"/>
                <w:szCs w:val="18"/>
              </w:rPr>
            </w:pPr>
            <w:r w:rsidRPr="00B33808">
              <w:rPr>
                <w:rFonts w:ascii="Arial" w:hAnsi="Arial" w:cs="Arial"/>
                <w:position w:val="-2"/>
                <w:sz w:val="18"/>
                <w:szCs w:val="18"/>
              </w:rPr>
              <w:t>Izpolnjen obrazec ESPD (za vse gospodarske subjekte v ponudbi).</w:t>
            </w:r>
          </w:p>
          <w:p w14:paraId="63E11E7B" w14:textId="22E32445" w:rsidR="00084A18" w:rsidRPr="00B33808" w:rsidRDefault="00084A18" w:rsidP="007837FD">
            <w:pPr>
              <w:pStyle w:val="Odstavekseznama"/>
              <w:numPr>
                <w:ilvl w:val="0"/>
                <w:numId w:val="62"/>
              </w:numPr>
              <w:jc w:val="both"/>
              <w:textAlignment w:val="center"/>
              <w:rPr>
                <w:rFonts w:ascii="Arial" w:hAnsi="Arial" w:cs="Arial"/>
                <w:position w:val="-2"/>
                <w:sz w:val="18"/>
                <w:szCs w:val="18"/>
              </w:rPr>
            </w:pPr>
            <w:r w:rsidRPr="00B33808">
              <w:rPr>
                <w:rFonts w:ascii="Arial" w:hAnsi="Arial" w:cs="Arial"/>
                <w:position w:val="-2"/>
                <w:sz w:val="18"/>
                <w:szCs w:val="18"/>
              </w:rPr>
              <w:t>v »Del III: Razlogi za izključitev, Oddelek D: Nacionalni razlogi za izključitev«). Opomba: V kolikor je vaš odgovor v tem primeru DA in uveljavljate popravni mehanizem, v polje »Opišite jih« napišete kršitve in ukrepe, s katerimi lahko dokažete svojo zanesljivost kljub obstoju razlogov za izključitev.</w:t>
            </w:r>
          </w:p>
          <w:p w14:paraId="1E089A57" w14:textId="77777777" w:rsidR="00084A18" w:rsidRDefault="00084A18" w:rsidP="00084A18">
            <w:pPr>
              <w:jc w:val="both"/>
              <w:textAlignment w:val="center"/>
              <w:rPr>
                <w:rFonts w:ascii="Arial" w:hAnsi="Arial" w:cs="Arial"/>
                <w:color w:val="000000"/>
                <w:position w:val="-2"/>
                <w:sz w:val="18"/>
                <w:szCs w:val="18"/>
              </w:rPr>
            </w:pPr>
          </w:p>
          <w:p w14:paraId="627CAB2A" w14:textId="4B15CB54" w:rsidR="00E702F5" w:rsidRDefault="00E702F5" w:rsidP="00084A18">
            <w:pPr>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3BF6883" w14:textId="77777777" w:rsidR="00E702F5" w:rsidRDefault="00E702F5" w:rsidP="00084A18">
            <w:pPr>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E702F5" w14:paraId="755E01B0"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DF8AA"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6A66" w14:textId="77777777" w:rsidR="00E702F5" w:rsidRDefault="00E702F5" w:rsidP="000F0A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4095712" w14:textId="5376B151" w:rsidR="00084A18" w:rsidRDefault="00084A18" w:rsidP="00084A18">
            <w:pPr>
              <w:jc w:val="both"/>
              <w:textAlignment w:val="center"/>
            </w:pPr>
            <w:r w:rsidRPr="00B33808">
              <w:rPr>
                <w:rFonts w:ascii="Arial" w:hAnsi="Arial" w:cs="Arial"/>
                <w:sz w:val="18"/>
                <w:szCs w:val="18"/>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tc>
      </w:tr>
      <w:tr w:rsidR="00E702F5" w14:paraId="70E9BB2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3A6F6"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9061C"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35CC1260"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tc>
      </w:tr>
      <w:tr w:rsidR="00E702F5" w14:paraId="0D9510D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E8011"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3FA66"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0EE9D5F4" w14:textId="77777777" w:rsidR="00E702F5" w:rsidRDefault="00E702F5" w:rsidP="000F0AB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BC19C47" w14:textId="77777777" w:rsidR="00E702F5" w:rsidRDefault="00E702F5" w:rsidP="000F0AB3">
            <w:pPr>
              <w:spacing w:before="135" w:after="135"/>
              <w:jc w:val="both"/>
              <w:textAlignment w:val="center"/>
            </w:pPr>
            <w:r>
              <w:rPr>
                <w:rFonts w:ascii="Arial" w:hAnsi="Arial" w:cs="Arial"/>
                <w:color w:val="000000"/>
                <w:position w:val="-2"/>
                <w:sz w:val="18"/>
                <w:szCs w:val="18"/>
              </w:rPr>
              <w:lastRenderedPageBreak/>
              <w:t>Izpolnjen in podpisan Obrazec Izjava pooblaščene osebe podizvajalca v zvezi z izpolnjevanjem obveznih pogojev za podizvajalca in ESPD.</w:t>
            </w:r>
          </w:p>
        </w:tc>
      </w:tr>
    </w:tbl>
    <w:p w14:paraId="2AB38855"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084A18" w14:paraId="23A51B73" w14:textId="77777777" w:rsidTr="00624A7E">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88D9EB" w14:textId="2C6911E5" w:rsidR="00084A18" w:rsidRDefault="00084A18" w:rsidP="00624A7E">
            <w:pPr>
              <w:jc w:val="center"/>
            </w:pPr>
            <w:r w:rsidRPr="00B33808">
              <w:rPr>
                <w:rFonts w:ascii="Arial" w:hAnsi="Arial" w:cs="Arial"/>
                <w:b/>
                <w:bCs/>
                <w:color w:val="FFFFFF" w:themeColor="background1"/>
                <w:position w:val="-2"/>
                <w:sz w:val="18"/>
                <w:szCs w:val="18"/>
              </w:rPr>
              <w:t>POGOJ 5</w:t>
            </w:r>
            <w:r w:rsidRPr="00B33808">
              <w:rPr>
                <w:rFonts w:ascii="Arial" w:hAnsi="Arial" w:cs="Arial"/>
                <w:b/>
                <w:bCs/>
                <w:color w:val="FFFFFF" w:themeColor="background1"/>
                <w:position w:val="-2"/>
                <w:sz w:val="18"/>
                <w:szCs w:val="18"/>
              </w:rPr>
              <w:br/>
            </w:r>
            <w:r w:rsidR="00667162" w:rsidRPr="00B33808">
              <w:rPr>
                <w:rFonts w:ascii="Arial" w:hAnsi="Arial" w:cs="Arial"/>
                <w:b/>
                <w:bCs/>
                <w:color w:val="FFFFFF" w:themeColor="background1"/>
                <w:position w:val="-2"/>
                <w:sz w:val="18"/>
                <w:szCs w:val="18"/>
              </w:rPr>
              <w:t>glede</w:t>
            </w:r>
            <w:r w:rsidRPr="00B33808">
              <w:rPr>
                <w:rFonts w:ascii="Arial" w:hAnsi="Arial" w:cs="Arial"/>
                <w:b/>
                <w:bCs/>
                <w:color w:val="FFFFFF" w:themeColor="background1"/>
                <w:position w:val="-2"/>
                <w:sz w:val="18"/>
                <w:szCs w:val="18"/>
              </w:rPr>
              <w:t xml:space="preserve"> omejevalnih ukrep</w:t>
            </w:r>
            <w:r w:rsidR="00667162" w:rsidRPr="00B33808">
              <w:rPr>
                <w:rFonts w:ascii="Arial" w:hAnsi="Arial" w:cs="Arial"/>
                <w:b/>
                <w:bCs/>
                <w:color w:val="FFFFFF" w:themeColor="background1"/>
                <w:position w:val="-2"/>
                <w:sz w:val="18"/>
                <w:szCs w:val="18"/>
              </w:rPr>
              <w:t>ov</w:t>
            </w:r>
            <w:r w:rsidRPr="00B33808">
              <w:rPr>
                <w:rFonts w:ascii="Arial" w:hAnsi="Arial" w:cs="Arial"/>
                <w:b/>
                <w:bCs/>
                <w:color w:val="FFFFFF" w:themeColor="background1"/>
                <w:position w:val="-2"/>
                <w:sz w:val="18"/>
                <w:szCs w:val="18"/>
              </w:rPr>
              <w:t xml:space="preserve"> zaradi delovanja Rusije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CFDAB" w14:textId="401079A1"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V skladu z določilom prvega odstavka 5k člena UREDBE SVETA (EU) 2022/576 z dne 8. aprila 2022 o spremembi Uredbe (EU) št. 833/2014 o omejevalnih ukrepih zaradi delovanja </w:t>
            </w:r>
            <w:proofErr w:type="spellStart"/>
            <w:r w:rsidRPr="00B33808">
              <w:rPr>
                <w:rFonts w:ascii="Arial" w:hAnsi="Arial" w:cs="Arial"/>
                <w:position w:val="-2"/>
                <w:sz w:val="18"/>
                <w:szCs w:val="18"/>
              </w:rPr>
              <w:t>Rusije,ki</w:t>
            </w:r>
            <w:proofErr w:type="spellEnd"/>
            <w:r w:rsidRPr="00B33808">
              <w:rPr>
                <w:rFonts w:ascii="Arial" w:hAnsi="Arial" w:cs="Arial"/>
                <w:position w:val="-2"/>
                <w:sz w:val="18"/>
                <w:szCs w:val="18"/>
              </w:rPr>
              <w:t xml:space="preserve"> povzroča destabilizacijo razmer v Ukrajini, je prepovedano dodeljevanje ali nadaljnje izvajanje kakršnih koli javnih naročil ali koncesijskih pogodb:</w:t>
            </w:r>
          </w:p>
          <w:p w14:paraId="1E5C8295"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a) ruskim državljanom ali fizičnim ali pravnim osebam, subjektom ali organom s sedežem </w:t>
            </w:r>
          </w:p>
          <w:p w14:paraId="5E0A5276"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v Rusiji;</w:t>
            </w:r>
          </w:p>
          <w:p w14:paraId="23D98FF9"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b) pravnim osebam, subjektom ali organom, katerih več kot 50-odstotni delež je v </w:t>
            </w:r>
          </w:p>
          <w:p w14:paraId="6C75193F"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neposredni ali posredni lasti subjekta iz točke (a) tega odstavka, ali</w:t>
            </w:r>
          </w:p>
          <w:p w14:paraId="63568543"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c) fizičnim ali pravnim osebam, subjektom ali organom, ki delujejo v imenu ali po navodilih </w:t>
            </w:r>
          </w:p>
          <w:p w14:paraId="09435374" w14:textId="77777777"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subjekta iz točke (a) ali (b) tega odstavka,</w:t>
            </w:r>
          </w:p>
          <w:p w14:paraId="76E54322" w14:textId="16F27530" w:rsidR="00667162" w:rsidRPr="00B33808" w:rsidRDefault="00667162" w:rsidP="00667162">
            <w:pPr>
              <w:jc w:val="both"/>
              <w:textAlignment w:val="center"/>
              <w:rPr>
                <w:rFonts w:ascii="Arial" w:hAnsi="Arial" w:cs="Arial"/>
                <w:position w:val="-2"/>
                <w:sz w:val="18"/>
                <w:szCs w:val="18"/>
              </w:rPr>
            </w:pPr>
            <w:r w:rsidRPr="00B33808">
              <w:rPr>
                <w:rFonts w:ascii="Arial" w:hAnsi="Arial" w:cs="Arial"/>
                <w:position w:val="-2"/>
                <w:sz w:val="18"/>
                <w:szCs w:val="18"/>
              </w:rPr>
              <w:t xml:space="preserve">vključno s podizvajalci, dobavitelji ali subjekti, katerih zmogljivosti se uporabljajo v </w:t>
            </w:r>
          </w:p>
          <w:p w14:paraId="45929684" w14:textId="66927406" w:rsidR="00084A18" w:rsidRDefault="00667162" w:rsidP="00667162">
            <w:pPr>
              <w:jc w:val="both"/>
              <w:textAlignment w:val="center"/>
            </w:pPr>
            <w:r w:rsidRPr="00B33808">
              <w:rPr>
                <w:rFonts w:ascii="Arial" w:hAnsi="Arial" w:cs="Arial"/>
                <w:position w:val="-2"/>
                <w:sz w:val="18"/>
                <w:szCs w:val="18"/>
              </w:rPr>
              <w:t>smislu direktiv o javnem naročanju, če predstavljajo več kot 10 % vrednosti naročila.</w:t>
            </w:r>
          </w:p>
        </w:tc>
      </w:tr>
      <w:tr w:rsidR="00084A18" w14:paraId="14F0A5FE"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AC7EC" w14:textId="77777777" w:rsidR="00084A18" w:rsidRPr="00B33808" w:rsidRDefault="00084A18" w:rsidP="00624A7E">
            <w:pPr>
              <w:jc w:val="center"/>
            </w:pPr>
            <w:r w:rsidRPr="00B33808">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95939" w14:textId="33B9659A" w:rsidR="00084A18" w:rsidRPr="00B33808" w:rsidRDefault="00084A18" w:rsidP="00667162">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69078AAF"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C348" w14:textId="77777777" w:rsidR="00084A18" w:rsidRPr="00B33808" w:rsidRDefault="00084A18" w:rsidP="00624A7E">
            <w:pPr>
              <w:jc w:val="center"/>
            </w:pPr>
            <w:r w:rsidRPr="00B33808">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C7669" w14:textId="23145BDE" w:rsidR="00084A18" w:rsidRPr="00B33808" w:rsidRDefault="00084A18" w:rsidP="00667162">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4A18" w14:paraId="5B8BECA4"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0552E" w14:textId="77777777" w:rsidR="00084A18" w:rsidRPr="00B33808" w:rsidRDefault="00084A18" w:rsidP="00624A7E">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BE58" w14:textId="77777777" w:rsidR="00084A18" w:rsidRPr="00B33808" w:rsidRDefault="00084A18" w:rsidP="00624A7E">
            <w:pPr>
              <w:spacing w:before="135" w:after="135"/>
              <w:jc w:val="both"/>
              <w:textAlignment w:val="center"/>
            </w:pPr>
            <w:r w:rsidRPr="00B33808">
              <w:rPr>
                <w:rFonts w:ascii="Arial" w:hAnsi="Arial" w:cs="Arial"/>
                <w:position w:val="-2"/>
                <w:sz w:val="18"/>
                <w:szCs w:val="18"/>
              </w:rPr>
              <w:t>MORAJO izpolnjevati pogoj</w:t>
            </w:r>
          </w:p>
          <w:p w14:paraId="628320BD" w14:textId="77777777" w:rsidR="00084A18" w:rsidRPr="00B33808" w:rsidRDefault="00084A18" w:rsidP="00624A7E">
            <w:pPr>
              <w:spacing w:before="135" w:after="135"/>
              <w:jc w:val="both"/>
              <w:textAlignment w:val="center"/>
            </w:pPr>
            <w:r w:rsidRPr="00B33808">
              <w:rPr>
                <w:rFonts w:ascii="Arial" w:hAnsi="Arial" w:cs="Arial"/>
                <w:position w:val="-2"/>
                <w:sz w:val="18"/>
                <w:szCs w:val="18"/>
              </w:rPr>
              <w:t>Izpolnjen in podpisan Obrazec  KROVNA IZJAVA in ESPD.</w:t>
            </w:r>
          </w:p>
        </w:tc>
      </w:tr>
      <w:tr w:rsidR="00084A18" w14:paraId="1A54665F"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244B1" w14:textId="77777777" w:rsidR="00084A18" w:rsidRPr="00B33808" w:rsidRDefault="00084A18" w:rsidP="00624A7E">
            <w:pPr>
              <w:jc w:val="center"/>
            </w:pPr>
            <w:r w:rsidRPr="00B33808">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21078" w14:textId="77777777" w:rsidR="00084A18" w:rsidRPr="00B33808" w:rsidRDefault="00084A18" w:rsidP="00624A7E">
            <w:pPr>
              <w:spacing w:before="135" w:after="135"/>
              <w:jc w:val="both"/>
              <w:textAlignment w:val="center"/>
            </w:pPr>
            <w:r w:rsidRPr="00B33808">
              <w:rPr>
                <w:rFonts w:ascii="Arial" w:hAnsi="Arial" w:cs="Arial"/>
                <w:position w:val="-2"/>
                <w:sz w:val="18"/>
                <w:szCs w:val="18"/>
              </w:rPr>
              <w:t>MORAJO izpolnjevati pogoj</w:t>
            </w:r>
          </w:p>
          <w:p w14:paraId="58A22909" w14:textId="77777777" w:rsidR="00084A18" w:rsidRPr="00B33808" w:rsidRDefault="00084A18" w:rsidP="00624A7E">
            <w:pPr>
              <w:spacing w:before="135" w:after="135"/>
              <w:jc w:val="both"/>
              <w:textAlignment w:val="center"/>
              <w:rPr>
                <w:rFonts w:ascii="Arial" w:hAnsi="Arial" w:cs="Arial"/>
                <w:position w:val="-2"/>
                <w:sz w:val="18"/>
                <w:szCs w:val="18"/>
              </w:rPr>
            </w:pPr>
            <w:r w:rsidRPr="00B33808">
              <w:rPr>
                <w:rFonts w:ascii="Arial" w:hAnsi="Arial" w:cs="Arial"/>
                <w:position w:val="-2"/>
                <w:sz w:val="18"/>
                <w:szCs w:val="18"/>
              </w:rPr>
              <w:t>Izpolnjen in podpisan Obrazec Izjava pooblaščene osebe podizvajalca v zvezi z izpolnjevanjem obveznih pogojev za podizvajalca in ESPD.</w:t>
            </w:r>
          </w:p>
          <w:p w14:paraId="0846AC80" w14:textId="7217D3B2" w:rsidR="00667162" w:rsidRPr="00B33808" w:rsidRDefault="00667162" w:rsidP="00624A7E">
            <w:pPr>
              <w:spacing w:before="135" w:after="135"/>
              <w:jc w:val="both"/>
              <w:textAlignment w:val="center"/>
            </w:pPr>
            <w:r w:rsidRPr="00B33808">
              <w:rPr>
                <w:rFonts w:ascii="Arial" w:hAnsi="Arial" w:cs="Arial"/>
                <w:position w:val="-2"/>
                <w:sz w:val="18"/>
                <w:szCs w:val="18"/>
              </w:rPr>
              <w:t>Naročnik bo zavrnil vsakega podizvajalca, če zanj obstajajo razlogi za izključitev četrtega odstavka 75. člena ZJN-3.</w:t>
            </w:r>
          </w:p>
        </w:tc>
      </w:tr>
    </w:tbl>
    <w:p w14:paraId="4D73F470" w14:textId="77777777" w:rsidR="00084A18" w:rsidRDefault="00084A18" w:rsidP="00E702F5"/>
    <w:tbl>
      <w:tblPr>
        <w:tblStyle w:val="NormalTablePHPDOCX"/>
        <w:tblW w:w="2500" w:type="pct"/>
        <w:tblInd w:w="108" w:type="dxa"/>
        <w:tblLook w:val="04A0" w:firstRow="1" w:lastRow="0" w:firstColumn="1" w:lastColumn="0" w:noHBand="0" w:noVBand="1"/>
      </w:tblPr>
      <w:tblGrid>
        <w:gridCol w:w="4504"/>
      </w:tblGrid>
      <w:tr w:rsidR="00E702F5" w14:paraId="4777E8A6" w14:textId="77777777" w:rsidTr="000F0AB3">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481ED42" w14:textId="77777777" w:rsidR="00E702F5" w:rsidRDefault="00E702F5" w:rsidP="000F0AB3">
            <w:r>
              <w:rPr>
                <w:rFonts w:ascii="Arial" w:hAnsi="Arial" w:cs="Arial"/>
                <w:color w:val="FFFFFF"/>
                <w:position w:val="-2"/>
                <w:sz w:val="18"/>
                <w:szCs w:val="18"/>
              </w:rPr>
              <w:t>Poslovna in finančna sposobnost</w:t>
            </w:r>
          </w:p>
        </w:tc>
      </w:tr>
    </w:tbl>
    <w:p w14:paraId="5E2502D1"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34C10026" w14:textId="77777777" w:rsidTr="000F0AB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CE9F5F3" w14:textId="77777777" w:rsidR="00E702F5" w:rsidRDefault="00E702F5" w:rsidP="000F0AB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8D45F1" w14:textId="3A2C3A95" w:rsidR="00E702F5" w:rsidRDefault="00E702F5" w:rsidP="000F0AB3">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w:t>
            </w:r>
            <w:proofErr w:type="spellStart"/>
            <w:r>
              <w:rPr>
                <w:rFonts w:ascii="Arial" w:hAnsi="Arial" w:cs="Arial"/>
                <w:color w:val="000000"/>
                <w:position w:val="-2"/>
                <w:sz w:val="18"/>
                <w:szCs w:val="18"/>
              </w:rPr>
              <w:t>npr.glede</w:t>
            </w:r>
            <w:proofErr w:type="spellEnd"/>
            <w:r>
              <w:rPr>
                <w:rFonts w:ascii="Arial" w:hAnsi="Arial" w:cs="Arial"/>
                <w:color w:val="000000"/>
                <w:position w:val="-2"/>
                <w:sz w:val="18"/>
                <w:szCs w:val="18"/>
              </w:rPr>
              <w:t xml:space="preserve"> kakovosti, dobavnega roka,…) oz. je bila med njim in naročnikom prekinjena pogodba. Kot dokazila o nekvalitetno izvedenih delih bo naročnik štel pisne reklamacije, pisna opozorila </w:t>
            </w:r>
            <w:r w:rsidR="00B6223F">
              <w:rPr>
                <w:rFonts w:ascii="Arial" w:hAnsi="Arial" w:cs="Arial"/>
                <w:color w:val="000000"/>
                <w:position w:val="-2"/>
                <w:sz w:val="18"/>
                <w:szCs w:val="18"/>
              </w:rPr>
              <w:t>izvajalcu</w:t>
            </w:r>
            <w:r>
              <w:rPr>
                <w:rFonts w:ascii="Arial" w:hAnsi="Arial" w:cs="Arial"/>
                <w:color w:val="000000"/>
                <w:position w:val="-2"/>
                <w:sz w:val="18"/>
                <w:szCs w:val="18"/>
              </w:rPr>
              <w:t xml:space="preserve"> o kršitvah pogodbenih obveznosti, obračunane pogodbene kazni ali unovčenje bančne garancije. </w:t>
            </w:r>
          </w:p>
        </w:tc>
      </w:tr>
      <w:tr w:rsidR="00E702F5" w14:paraId="5C220F53"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F8439" w14:textId="77777777" w:rsidR="00E702F5" w:rsidRDefault="00E702F5" w:rsidP="000F0AB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0776B" w14:textId="77777777" w:rsidR="00E702F5" w:rsidRDefault="00E702F5" w:rsidP="000F0AB3">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E702F5" w14:paraId="3B414370"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2B99F"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7D3C3" w14:textId="77777777" w:rsidR="00E702F5" w:rsidRDefault="00E702F5" w:rsidP="000F0AB3">
            <w:pPr>
              <w:jc w:val="both"/>
              <w:textAlignment w:val="center"/>
            </w:pPr>
            <w:r>
              <w:rPr>
                <w:rFonts w:ascii="Arial" w:hAnsi="Arial" w:cs="Arial"/>
                <w:color w:val="000000"/>
                <w:position w:val="-2"/>
                <w:sz w:val="18"/>
                <w:szCs w:val="18"/>
              </w:rPr>
              <w:t> </w:t>
            </w:r>
          </w:p>
          <w:p w14:paraId="55D3D939" w14:textId="77777777" w:rsidR="00E702F5" w:rsidRDefault="00E702F5" w:rsidP="000F0AB3">
            <w:r>
              <w:rPr>
                <w:rFonts w:ascii="Arial" w:hAnsi="Arial" w:cs="Arial"/>
                <w:color w:val="000000"/>
                <w:position w:val="-2"/>
                <w:sz w:val="18"/>
                <w:szCs w:val="18"/>
              </w:rPr>
              <w:t xml:space="preserve"> /</w:t>
            </w:r>
          </w:p>
        </w:tc>
      </w:tr>
      <w:tr w:rsidR="00E702F5" w14:paraId="412AAAB4"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4F076"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9B15E"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2526161A" w14:textId="77777777" w:rsidR="00E702F5" w:rsidRDefault="00E702F5" w:rsidP="000F0AB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702F5" w14:paraId="403092C9"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E38B44"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27B4E"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3D2143BE" w14:textId="77777777" w:rsidR="00E702F5" w:rsidRDefault="00E702F5" w:rsidP="000F0AB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27BFCCB"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E702F5" w14:paraId="0503C97A" w14:textId="77777777" w:rsidTr="000F0AB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99DAE13" w14:textId="77777777" w:rsidR="00E702F5" w:rsidRDefault="00E702F5" w:rsidP="000F0AB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808C4" w14:textId="7E60FF99" w:rsidR="00790054" w:rsidRDefault="00E702F5" w:rsidP="0079005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12BB678" w14:textId="01851FD9" w:rsidR="00E702F5" w:rsidRDefault="00E702F5" w:rsidP="00790054">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p>
        </w:tc>
      </w:tr>
      <w:tr w:rsidR="00E702F5" w14:paraId="7560741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036B"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10AC0" w14:textId="77777777" w:rsidR="00E702F5" w:rsidRDefault="00E702F5" w:rsidP="000F0AB3">
            <w:pPr>
              <w:spacing w:before="135" w:after="135"/>
              <w:jc w:val="both"/>
              <w:textAlignment w:val="center"/>
            </w:pPr>
            <w:r>
              <w:rPr>
                <w:rFonts w:ascii="Arial" w:hAnsi="Arial" w:cs="Arial"/>
                <w:color w:val="000000"/>
                <w:position w:val="-2"/>
                <w:sz w:val="18"/>
                <w:szCs w:val="18"/>
              </w:rPr>
              <w:t>Izpolnjen in podpisan Obrazec  KROVNA IZJAVA in ESPD.</w:t>
            </w:r>
          </w:p>
          <w:p w14:paraId="28B6517A" w14:textId="77777777" w:rsidR="00E702F5" w:rsidRDefault="00E702F5" w:rsidP="000F0AB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E702F5" w14:paraId="34D963D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33842"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1E69C" w14:textId="77777777" w:rsidR="00E702F5" w:rsidRDefault="00E702F5" w:rsidP="000F0AB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518D612" w14:textId="77777777" w:rsidR="00E702F5" w:rsidRDefault="00E702F5" w:rsidP="000F0AB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E702F5" w14:paraId="14E5185A"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890F1"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D32DD"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5BD4FC6F" w14:textId="77777777" w:rsidR="00E702F5" w:rsidRDefault="00E702F5" w:rsidP="000F0AB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702F5" w14:paraId="778E96B0"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E8FF"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E503C"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2808E038" w14:textId="77777777" w:rsidR="00E702F5" w:rsidRDefault="00E702F5" w:rsidP="000F0AB3">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3437CFAE" w14:textId="77777777" w:rsidR="00E702F5" w:rsidRDefault="00E702F5" w:rsidP="00E702F5"/>
    <w:tbl>
      <w:tblPr>
        <w:tblStyle w:val="NormalTablePHPDOCX"/>
        <w:tblW w:w="9300" w:type="dxa"/>
        <w:tblInd w:w="108" w:type="dxa"/>
        <w:tblLook w:val="04A0" w:firstRow="1" w:lastRow="0" w:firstColumn="1" w:lastColumn="0" w:noHBand="0" w:noVBand="1"/>
      </w:tblPr>
      <w:tblGrid>
        <w:gridCol w:w="1860"/>
        <w:gridCol w:w="7440"/>
      </w:tblGrid>
      <w:tr w:rsidR="00133B3C" w14:paraId="55D520B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A980673" w14:textId="65DF49F5" w:rsidR="00133B3C" w:rsidRDefault="00C54E8D" w:rsidP="00BA6558">
            <w:pPr>
              <w:spacing w:line="276" w:lineRule="auto"/>
              <w:jc w:val="center"/>
            </w:pPr>
            <w:r w:rsidRPr="00B33808">
              <w:rPr>
                <w:rFonts w:ascii="Arial" w:hAnsi="Arial" w:cs="Arial"/>
                <w:b/>
                <w:bCs/>
                <w:color w:val="FFFFFF" w:themeColor="background1"/>
                <w:position w:val="-2"/>
                <w:sz w:val="18"/>
                <w:szCs w:val="18"/>
              </w:rPr>
              <w:t xml:space="preserve">POGOJ </w:t>
            </w:r>
            <w:r w:rsidR="009C5B74" w:rsidRPr="00B33808">
              <w:rPr>
                <w:rFonts w:ascii="Arial" w:hAnsi="Arial" w:cs="Arial"/>
                <w:b/>
                <w:bCs/>
                <w:color w:val="FFFFFF" w:themeColor="background1"/>
                <w:position w:val="-2"/>
                <w:sz w:val="18"/>
                <w:szCs w:val="18"/>
              </w:rPr>
              <w:t>3</w:t>
            </w:r>
            <w:r w:rsidRPr="00B33808">
              <w:rPr>
                <w:rFonts w:ascii="Arial" w:hAnsi="Arial" w:cs="Arial"/>
                <w:b/>
                <w:bCs/>
                <w:color w:val="FFFFFF" w:themeColor="background1"/>
                <w:position w:val="-2"/>
                <w:sz w:val="18"/>
                <w:szCs w:val="18"/>
              </w:rPr>
              <w:br/>
            </w:r>
            <w:r>
              <w:rPr>
                <w:rFonts w:ascii="Arial" w:hAnsi="Arial" w:cs="Arial"/>
                <w:b/>
                <w:bCs/>
                <w:color w:val="FFFFFF"/>
                <w:position w:val="-2"/>
                <w:sz w:val="18"/>
                <w:szCs w:val="18"/>
              </w:rP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C4FFA" w14:textId="43C8A466" w:rsidR="00133B3C" w:rsidRDefault="00C54E8D" w:rsidP="00253963">
            <w:pPr>
              <w:spacing w:before="135" w:after="135" w:line="276" w:lineRule="auto"/>
              <w:jc w:val="both"/>
              <w:textAlignment w:val="center"/>
            </w:pPr>
            <w:r w:rsidRPr="00B33808">
              <w:rPr>
                <w:rFonts w:ascii="Arial" w:hAnsi="Arial" w:cs="Arial"/>
                <w:position w:val="-2"/>
                <w:sz w:val="18"/>
                <w:szCs w:val="18"/>
              </w:rPr>
              <w:t xml:space="preserve">Da nudi rok plačila </w:t>
            </w:r>
            <w:r w:rsidR="009C5B74" w:rsidRPr="00B33808">
              <w:rPr>
                <w:rFonts w:ascii="Arial" w:hAnsi="Arial" w:cs="Arial"/>
                <w:position w:val="-2"/>
                <w:sz w:val="18"/>
                <w:szCs w:val="18"/>
              </w:rPr>
              <w:t xml:space="preserve">v </w:t>
            </w:r>
            <w:r w:rsidR="00851897" w:rsidRPr="00B33808">
              <w:rPr>
                <w:rFonts w:ascii="Arial" w:hAnsi="Arial" w:cs="Arial"/>
                <w:position w:val="-2"/>
                <w:sz w:val="18"/>
                <w:szCs w:val="18"/>
              </w:rPr>
              <w:t>30 dn</w:t>
            </w:r>
            <w:r w:rsidR="009C5B74" w:rsidRPr="00B33808">
              <w:rPr>
                <w:rFonts w:ascii="Arial" w:hAnsi="Arial" w:cs="Arial"/>
                <w:position w:val="-2"/>
                <w:sz w:val="18"/>
                <w:szCs w:val="18"/>
              </w:rPr>
              <w:t>eh</w:t>
            </w:r>
            <w:r w:rsidR="00253963" w:rsidRPr="00B33808">
              <w:rPr>
                <w:rFonts w:ascii="Arial" w:hAnsi="Arial" w:cs="Arial"/>
                <w:position w:val="-2"/>
                <w:sz w:val="18"/>
                <w:szCs w:val="18"/>
              </w:rPr>
              <w:t xml:space="preserve"> </w:t>
            </w:r>
            <w:r w:rsidR="00E702F5" w:rsidRPr="00B33808">
              <w:rPr>
                <w:rFonts w:ascii="Arial" w:hAnsi="Arial" w:cs="Arial"/>
                <w:position w:val="-2"/>
                <w:sz w:val="18"/>
                <w:szCs w:val="18"/>
              </w:rPr>
              <w:t>za sklop 1</w:t>
            </w:r>
            <w:r w:rsidR="009C5B74" w:rsidRPr="00B33808">
              <w:rPr>
                <w:rFonts w:ascii="Arial" w:hAnsi="Arial" w:cs="Arial"/>
                <w:position w:val="-2"/>
                <w:sz w:val="18"/>
                <w:szCs w:val="18"/>
              </w:rPr>
              <w:t xml:space="preserve">, </w:t>
            </w:r>
            <w:r w:rsidR="00E702F5" w:rsidRPr="00B33808">
              <w:rPr>
                <w:rFonts w:ascii="Arial" w:hAnsi="Arial" w:cs="Arial"/>
                <w:position w:val="-2"/>
                <w:sz w:val="18"/>
                <w:szCs w:val="18"/>
              </w:rPr>
              <w:t xml:space="preserve">sklop 2 in sklop 3 </w:t>
            </w:r>
            <w:r w:rsidR="00253963" w:rsidRPr="00B33808">
              <w:rPr>
                <w:rFonts w:ascii="Arial" w:hAnsi="Arial" w:cs="Arial"/>
                <w:position w:val="-2"/>
                <w:sz w:val="18"/>
                <w:szCs w:val="18"/>
              </w:rPr>
              <w:t xml:space="preserve"> </w:t>
            </w:r>
            <w:r w:rsidRPr="00B33808">
              <w:rPr>
                <w:rFonts w:ascii="Arial" w:hAnsi="Arial" w:cs="Arial"/>
                <w:position w:val="-2"/>
                <w:sz w:val="18"/>
                <w:szCs w:val="18"/>
              </w:rPr>
              <w:t>od datuma prejema pravilno izstavljenega računa.</w:t>
            </w:r>
          </w:p>
        </w:tc>
      </w:tr>
      <w:tr w:rsidR="00133B3C" w14:paraId="5E26E4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589E3" w14:textId="77777777" w:rsidR="00133B3C" w:rsidRDefault="00C54E8D" w:rsidP="00BA6558">
            <w:pPr>
              <w:spacing w:line="276" w:lineRule="auto"/>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7AF25" w14:textId="77777777" w:rsidR="00133B3C" w:rsidRDefault="00C54E8D" w:rsidP="00BA6558">
            <w:pPr>
              <w:spacing w:before="135" w:after="135" w:line="276" w:lineRule="auto"/>
              <w:jc w:val="both"/>
              <w:textAlignment w:val="center"/>
            </w:pPr>
            <w:r>
              <w:rPr>
                <w:rFonts w:ascii="Arial" w:hAnsi="Arial" w:cs="Arial"/>
                <w:color w:val="000000"/>
                <w:position w:val="-2"/>
                <w:sz w:val="18"/>
                <w:szCs w:val="18"/>
              </w:rPr>
              <w:t>Izpolnjena in podpisana obrazca  KROVNA IZJAVA in ESPD.</w:t>
            </w:r>
          </w:p>
        </w:tc>
      </w:tr>
      <w:tr w:rsidR="00133B3C" w14:paraId="506D8E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E95B7"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2460D" w14:textId="77777777" w:rsidR="00133B3C" w:rsidRDefault="00C54E8D">
            <w:pPr>
              <w:jc w:val="both"/>
              <w:textAlignment w:val="center"/>
            </w:pPr>
            <w:r>
              <w:rPr>
                <w:rFonts w:ascii="Arial" w:hAnsi="Arial" w:cs="Arial"/>
                <w:color w:val="000000"/>
                <w:position w:val="-2"/>
                <w:sz w:val="18"/>
                <w:szCs w:val="18"/>
              </w:rPr>
              <w:t> </w:t>
            </w:r>
          </w:p>
          <w:p w14:paraId="42263FE2" w14:textId="77777777" w:rsidR="00133B3C" w:rsidRDefault="00C54E8D">
            <w:r>
              <w:rPr>
                <w:rFonts w:ascii="Arial" w:hAnsi="Arial" w:cs="Arial"/>
                <w:color w:val="000000"/>
                <w:position w:val="-2"/>
                <w:sz w:val="18"/>
                <w:szCs w:val="18"/>
              </w:rPr>
              <w:t xml:space="preserve"> /</w:t>
            </w:r>
          </w:p>
        </w:tc>
      </w:tr>
      <w:tr w:rsidR="00133B3C" w14:paraId="1FFE7A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C362D"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71ECE"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73B5C975"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Krovna izjava in ESPD, s podpisom katerega izjavlja, da izpolnjuje navedeni pogoj.</w:t>
            </w:r>
          </w:p>
        </w:tc>
      </w:tr>
      <w:tr w:rsidR="00133B3C" w14:paraId="30422D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ACB18"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E146A"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4C31DEEE"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2AE4B41"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AF2DEF" w14:paraId="1B500527" w14:textId="77777777" w:rsidTr="00624A7E">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32D58E6" w14:textId="2DC5683F" w:rsidR="00AF2DEF" w:rsidRPr="00667162" w:rsidRDefault="00AF2DEF" w:rsidP="00624A7E">
            <w:pPr>
              <w:jc w:val="center"/>
              <w:rPr>
                <w:color w:val="C00000"/>
              </w:rPr>
            </w:pPr>
            <w:r w:rsidRPr="00B33808">
              <w:rPr>
                <w:rFonts w:ascii="Arial" w:hAnsi="Arial" w:cs="Arial"/>
                <w:b/>
                <w:bCs/>
                <w:color w:val="FFFFFF" w:themeColor="background1"/>
                <w:position w:val="-2"/>
                <w:sz w:val="18"/>
                <w:szCs w:val="18"/>
              </w:rPr>
              <w:t>POGOJ 4</w:t>
            </w:r>
            <w:r w:rsidRPr="00B33808">
              <w:rPr>
                <w:rFonts w:ascii="Arial" w:hAnsi="Arial" w:cs="Arial"/>
                <w:b/>
                <w:bCs/>
                <w:color w:val="FFFFFF" w:themeColor="background1"/>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81D7B" w14:textId="3115F59A" w:rsidR="00AF2DEF" w:rsidRPr="00B33808" w:rsidRDefault="00AF2DEF" w:rsidP="00AF2DEF">
            <w:pPr>
              <w:jc w:val="both"/>
              <w:textAlignment w:val="center"/>
            </w:pPr>
            <w:r w:rsidRPr="00B33808">
              <w:rPr>
                <w:rFonts w:ascii="Arial" w:hAnsi="Arial" w:cs="Arial"/>
                <w:position w:val="-2"/>
                <w:sz w:val="18"/>
                <w:szCs w:val="18"/>
              </w:rPr>
              <w:t xml:space="preserve">Gospodarski subjekt ima na dan izdaje bonitetne ocene, ki ne sme biti starejši od 30 dni pred rokom, določenim za oddajo ponudb, izkazano bonitetno oceno: SB1 do vključno SB6, izdano pri AJPES, ali bonitetno oceno BBB- ali boljšo izdano pri agenciji Standard &amp; </w:t>
            </w:r>
            <w:proofErr w:type="spellStart"/>
            <w:r w:rsidRPr="00B33808">
              <w:rPr>
                <w:rFonts w:ascii="Arial" w:hAnsi="Arial" w:cs="Arial"/>
                <w:position w:val="-2"/>
                <w:sz w:val="18"/>
                <w:szCs w:val="18"/>
              </w:rPr>
              <w:t>Poor's</w:t>
            </w:r>
            <w:proofErr w:type="spellEnd"/>
            <w:r w:rsidRPr="00B33808">
              <w:rPr>
                <w:rFonts w:ascii="Arial" w:hAnsi="Arial" w:cs="Arial"/>
                <w:position w:val="-2"/>
                <w:sz w:val="18"/>
                <w:szCs w:val="18"/>
              </w:rPr>
              <w:t xml:space="preserve"> ali </w:t>
            </w:r>
            <w:proofErr w:type="spellStart"/>
            <w:r w:rsidRPr="00B33808">
              <w:rPr>
                <w:rFonts w:ascii="Arial" w:hAnsi="Arial" w:cs="Arial"/>
                <w:position w:val="-2"/>
                <w:sz w:val="18"/>
                <w:szCs w:val="18"/>
              </w:rPr>
              <w:t>Fitch</w:t>
            </w:r>
            <w:proofErr w:type="spellEnd"/>
            <w:r w:rsidRPr="00B33808">
              <w:rPr>
                <w:rFonts w:ascii="Arial" w:hAnsi="Arial" w:cs="Arial"/>
                <w:position w:val="-2"/>
                <w:sz w:val="18"/>
                <w:szCs w:val="18"/>
              </w:rPr>
              <w:t xml:space="preserve">, ali bonitetno oceno Baa3 ali boljšo izdano pri agenciji </w:t>
            </w:r>
            <w:proofErr w:type="spellStart"/>
            <w:r w:rsidRPr="00B33808">
              <w:rPr>
                <w:rFonts w:ascii="Arial" w:hAnsi="Arial" w:cs="Arial"/>
                <w:position w:val="-2"/>
                <w:sz w:val="18"/>
                <w:szCs w:val="18"/>
              </w:rPr>
              <w:t>Moodyʼs</w:t>
            </w:r>
            <w:proofErr w:type="spellEnd"/>
            <w:r w:rsidRPr="00B33808">
              <w:rPr>
                <w:rFonts w:ascii="Arial" w:hAnsi="Arial" w:cs="Arial"/>
                <w:position w:val="-2"/>
                <w:sz w:val="18"/>
                <w:szCs w:val="18"/>
              </w:rPr>
              <w:t>. Pogoj mora izpolnjevati ponudnik oziroma vsak ponudnik v skupni ponudbi.</w:t>
            </w:r>
          </w:p>
        </w:tc>
      </w:tr>
      <w:tr w:rsidR="00AF2DEF" w14:paraId="40FA453F"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27152" w14:textId="77777777" w:rsidR="00AF2DEF" w:rsidRPr="00667162" w:rsidRDefault="00AF2DEF" w:rsidP="00624A7E">
            <w:pPr>
              <w:jc w:val="center"/>
              <w:rPr>
                <w:color w:val="C00000"/>
              </w:rPr>
            </w:pPr>
            <w:r w:rsidRPr="00B33808">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253EB" w14:textId="17D1C769" w:rsidR="00AF2DEF" w:rsidRPr="00B33808" w:rsidRDefault="00AF2DEF" w:rsidP="00AF2DEF">
            <w:pPr>
              <w:spacing w:before="135" w:after="135"/>
              <w:jc w:val="both"/>
              <w:textAlignment w:val="center"/>
            </w:pPr>
            <w:r w:rsidRPr="00B33808">
              <w:rPr>
                <w:rFonts w:ascii="Arial" w:hAnsi="Arial" w:cs="Arial"/>
                <w:position w:val="-2"/>
                <w:sz w:val="18"/>
                <w:szCs w:val="18"/>
              </w:rPr>
              <w:t xml:space="preserve">Izpolnjen in podpisan Obrazec  KROVNA IZJAVA in ESPD in dokazilo: Obrazec AJPES (S.BON-1 ali S.BON-1/P ali </w:t>
            </w:r>
            <w:proofErr w:type="spellStart"/>
            <w:r w:rsidRPr="00B33808">
              <w:rPr>
                <w:rFonts w:ascii="Arial" w:hAnsi="Arial" w:cs="Arial"/>
                <w:position w:val="-2"/>
                <w:sz w:val="18"/>
                <w:szCs w:val="18"/>
              </w:rPr>
              <w:t>eS.BON</w:t>
            </w:r>
            <w:proofErr w:type="spellEnd"/>
            <w:r w:rsidRPr="00B33808">
              <w:rPr>
                <w:rFonts w:ascii="Arial" w:hAnsi="Arial" w:cs="Arial"/>
                <w:position w:val="-2"/>
                <w:sz w:val="18"/>
                <w:szCs w:val="18"/>
              </w:rPr>
              <w:t xml:space="preserve">) ali obrazec agencij Standard &amp; </w:t>
            </w:r>
            <w:proofErr w:type="spellStart"/>
            <w:r w:rsidRPr="00B33808">
              <w:rPr>
                <w:rFonts w:ascii="Arial" w:hAnsi="Arial" w:cs="Arial"/>
                <w:position w:val="-2"/>
                <w:sz w:val="18"/>
                <w:szCs w:val="18"/>
              </w:rPr>
              <w:t>Poor's</w:t>
            </w:r>
            <w:proofErr w:type="spellEnd"/>
            <w:r w:rsidRPr="00B33808">
              <w:rPr>
                <w:rFonts w:ascii="Arial" w:hAnsi="Arial" w:cs="Arial"/>
                <w:position w:val="-2"/>
                <w:sz w:val="18"/>
                <w:szCs w:val="18"/>
              </w:rPr>
              <w:t xml:space="preserve"> ali </w:t>
            </w:r>
            <w:proofErr w:type="spellStart"/>
            <w:r w:rsidRPr="00B33808">
              <w:rPr>
                <w:rFonts w:ascii="Arial" w:hAnsi="Arial" w:cs="Arial"/>
                <w:position w:val="-2"/>
                <w:sz w:val="18"/>
                <w:szCs w:val="18"/>
              </w:rPr>
              <w:t>Fitch</w:t>
            </w:r>
            <w:proofErr w:type="spellEnd"/>
            <w:r w:rsidRPr="00B33808">
              <w:rPr>
                <w:rFonts w:ascii="Arial" w:hAnsi="Arial" w:cs="Arial"/>
                <w:position w:val="-2"/>
                <w:sz w:val="18"/>
                <w:szCs w:val="18"/>
              </w:rPr>
              <w:t xml:space="preserve"> ali </w:t>
            </w:r>
            <w:proofErr w:type="spellStart"/>
            <w:r w:rsidRPr="00B33808">
              <w:rPr>
                <w:rFonts w:ascii="Arial" w:hAnsi="Arial" w:cs="Arial"/>
                <w:position w:val="-2"/>
                <w:sz w:val="18"/>
                <w:szCs w:val="18"/>
              </w:rPr>
              <w:t>Moody's</w:t>
            </w:r>
            <w:proofErr w:type="spellEnd"/>
            <w:r w:rsidRPr="00B33808">
              <w:rPr>
                <w:rFonts w:ascii="Arial" w:hAnsi="Arial" w:cs="Arial"/>
                <w:position w:val="-2"/>
                <w:sz w:val="18"/>
                <w:szCs w:val="18"/>
              </w:rPr>
              <w:t xml:space="preserve"> za ponudnika oziroma vsakega ponudnika v  skupni ponudbi.</w:t>
            </w:r>
          </w:p>
        </w:tc>
      </w:tr>
      <w:tr w:rsidR="00AF2DEF" w14:paraId="0F989F32"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F6ADC" w14:textId="77777777" w:rsidR="00AF2DEF" w:rsidRPr="00B33808" w:rsidRDefault="00AF2DEF" w:rsidP="00624A7E">
            <w:pPr>
              <w:jc w:val="center"/>
            </w:pPr>
            <w:r w:rsidRPr="00B33808">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3661F" w14:textId="77777777" w:rsidR="00AF2DEF" w:rsidRPr="00B33808" w:rsidRDefault="00AF2DEF" w:rsidP="00624A7E">
            <w:pPr>
              <w:jc w:val="both"/>
              <w:textAlignment w:val="center"/>
            </w:pPr>
            <w:r w:rsidRPr="00B33808">
              <w:rPr>
                <w:rFonts w:ascii="Arial" w:hAnsi="Arial" w:cs="Arial"/>
                <w:position w:val="-2"/>
                <w:sz w:val="18"/>
                <w:szCs w:val="18"/>
              </w:rPr>
              <w:t> </w:t>
            </w:r>
          </w:p>
          <w:p w14:paraId="1FA171D4" w14:textId="77777777" w:rsidR="00AF2DEF" w:rsidRPr="00B33808" w:rsidRDefault="00AF2DEF" w:rsidP="00624A7E">
            <w:r w:rsidRPr="00B33808">
              <w:rPr>
                <w:rFonts w:ascii="Arial" w:hAnsi="Arial" w:cs="Arial"/>
                <w:position w:val="-2"/>
                <w:sz w:val="18"/>
                <w:szCs w:val="18"/>
              </w:rPr>
              <w:t xml:space="preserve"> /</w:t>
            </w:r>
          </w:p>
        </w:tc>
      </w:tr>
      <w:tr w:rsidR="00AF2DEF" w14:paraId="59CF8C34"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FF816" w14:textId="77777777" w:rsidR="00AF2DEF" w:rsidRPr="00B33808" w:rsidRDefault="00AF2DEF" w:rsidP="00624A7E">
            <w:pPr>
              <w:jc w:val="center"/>
            </w:pPr>
            <w:r w:rsidRPr="00B33808">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D434C" w14:textId="77777777" w:rsidR="00AF2DEF" w:rsidRPr="00B33808" w:rsidRDefault="00AF2DEF" w:rsidP="00624A7E">
            <w:pPr>
              <w:spacing w:before="135" w:after="135"/>
              <w:jc w:val="both"/>
              <w:textAlignment w:val="center"/>
            </w:pPr>
            <w:r w:rsidRPr="00B33808">
              <w:rPr>
                <w:rFonts w:ascii="Arial" w:hAnsi="Arial" w:cs="Arial"/>
                <w:position w:val="-2"/>
                <w:sz w:val="18"/>
                <w:szCs w:val="18"/>
              </w:rPr>
              <w:t>MORAJO izpolnjevati pogoj</w:t>
            </w:r>
          </w:p>
          <w:p w14:paraId="268BBC9D" w14:textId="672AA851" w:rsidR="00AF2DEF" w:rsidRPr="00B33808" w:rsidRDefault="00AF2DEF" w:rsidP="00624A7E">
            <w:pPr>
              <w:spacing w:before="135" w:after="135"/>
              <w:jc w:val="both"/>
              <w:textAlignment w:val="center"/>
            </w:pPr>
            <w:r w:rsidRPr="00B33808">
              <w:rPr>
                <w:rFonts w:ascii="Arial" w:hAnsi="Arial" w:cs="Arial"/>
                <w:position w:val="-2"/>
                <w:sz w:val="18"/>
                <w:szCs w:val="18"/>
              </w:rPr>
              <w:t xml:space="preserve">Enako kot ponudnik. Obrazec  KROVNA IZJAVA in ESPD in dokazilo: Obrazec AJPES (S.BON-1 ali S.BON-1/P ali </w:t>
            </w:r>
            <w:proofErr w:type="spellStart"/>
            <w:r w:rsidRPr="00B33808">
              <w:rPr>
                <w:rFonts w:ascii="Arial" w:hAnsi="Arial" w:cs="Arial"/>
                <w:position w:val="-2"/>
                <w:sz w:val="18"/>
                <w:szCs w:val="18"/>
              </w:rPr>
              <w:t>eS.BON</w:t>
            </w:r>
            <w:proofErr w:type="spellEnd"/>
            <w:r w:rsidRPr="00B33808">
              <w:rPr>
                <w:rFonts w:ascii="Arial" w:hAnsi="Arial" w:cs="Arial"/>
                <w:position w:val="-2"/>
                <w:sz w:val="18"/>
                <w:szCs w:val="18"/>
              </w:rPr>
              <w:t xml:space="preserve">) ali obrazec agencij Standard &amp; </w:t>
            </w:r>
            <w:proofErr w:type="spellStart"/>
            <w:r w:rsidRPr="00B33808">
              <w:rPr>
                <w:rFonts w:ascii="Arial" w:hAnsi="Arial" w:cs="Arial"/>
                <w:position w:val="-2"/>
                <w:sz w:val="18"/>
                <w:szCs w:val="18"/>
              </w:rPr>
              <w:t>Poor's</w:t>
            </w:r>
            <w:proofErr w:type="spellEnd"/>
            <w:r w:rsidRPr="00B33808">
              <w:rPr>
                <w:rFonts w:ascii="Arial" w:hAnsi="Arial" w:cs="Arial"/>
                <w:position w:val="-2"/>
                <w:sz w:val="18"/>
                <w:szCs w:val="18"/>
              </w:rPr>
              <w:t xml:space="preserve"> ali </w:t>
            </w:r>
            <w:proofErr w:type="spellStart"/>
            <w:r w:rsidRPr="00B33808">
              <w:rPr>
                <w:rFonts w:ascii="Arial" w:hAnsi="Arial" w:cs="Arial"/>
                <w:position w:val="-2"/>
                <w:sz w:val="18"/>
                <w:szCs w:val="18"/>
              </w:rPr>
              <w:t>Fitch</w:t>
            </w:r>
            <w:proofErr w:type="spellEnd"/>
            <w:r w:rsidRPr="00B33808">
              <w:rPr>
                <w:rFonts w:ascii="Arial" w:hAnsi="Arial" w:cs="Arial"/>
                <w:position w:val="-2"/>
                <w:sz w:val="18"/>
                <w:szCs w:val="18"/>
              </w:rPr>
              <w:t xml:space="preserve"> ali </w:t>
            </w:r>
            <w:proofErr w:type="spellStart"/>
            <w:r w:rsidRPr="00B33808">
              <w:rPr>
                <w:rFonts w:ascii="Arial" w:hAnsi="Arial" w:cs="Arial"/>
                <w:position w:val="-2"/>
                <w:sz w:val="18"/>
                <w:szCs w:val="18"/>
              </w:rPr>
              <w:t>Moody's</w:t>
            </w:r>
            <w:proofErr w:type="spellEnd"/>
          </w:p>
        </w:tc>
      </w:tr>
      <w:tr w:rsidR="00AF2DEF" w14:paraId="437FC4B1" w14:textId="77777777" w:rsidTr="00624A7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29770" w14:textId="77777777" w:rsidR="00AF2DEF" w:rsidRPr="00B33808" w:rsidRDefault="00AF2DEF" w:rsidP="00624A7E">
            <w:pPr>
              <w:jc w:val="center"/>
            </w:pPr>
            <w:r w:rsidRPr="00B33808">
              <w:rPr>
                <w:rFonts w:ascii="Arial" w:hAnsi="Arial" w:cs="Arial"/>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20392" w14:textId="0D52EE98" w:rsidR="00AF2DEF" w:rsidRPr="00B33808" w:rsidRDefault="00AF2DEF" w:rsidP="00624A7E">
            <w:pPr>
              <w:spacing w:before="135" w:after="135"/>
              <w:jc w:val="both"/>
              <w:textAlignment w:val="center"/>
            </w:pPr>
            <w:r w:rsidRPr="00B33808">
              <w:rPr>
                <w:rFonts w:ascii="Arial" w:hAnsi="Arial" w:cs="Arial"/>
                <w:position w:val="-2"/>
                <w:sz w:val="18"/>
                <w:szCs w:val="18"/>
              </w:rPr>
              <w:t>Ni potrebno izpolnjevati pogoja.</w:t>
            </w:r>
          </w:p>
        </w:tc>
      </w:tr>
    </w:tbl>
    <w:p w14:paraId="54F998EB" w14:textId="77777777" w:rsidR="00AF2DEF" w:rsidRDefault="00AF2DEF"/>
    <w:tbl>
      <w:tblPr>
        <w:tblStyle w:val="NormalTablePHPDOCX"/>
        <w:tblW w:w="2500" w:type="pct"/>
        <w:tblInd w:w="108" w:type="dxa"/>
        <w:tblLook w:val="04A0" w:firstRow="1" w:lastRow="0" w:firstColumn="1" w:lastColumn="0" w:noHBand="0" w:noVBand="1"/>
      </w:tblPr>
      <w:tblGrid>
        <w:gridCol w:w="4504"/>
      </w:tblGrid>
      <w:tr w:rsidR="00133B3C" w14:paraId="586283E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389CBF7" w14:textId="77777777" w:rsidR="00133B3C" w:rsidRDefault="00C54E8D">
            <w:r>
              <w:rPr>
                <w:rFonts w:ascii="Arial" w:hAnsi="Arial" w:cs="Arial"/>
                <w:color w:val="FFFFFF"/>
                <w:position w:val="-2"/>
                <w:sz w:val="18"/>
                <w:szCs w:val="18"/>
              </w:rPr>
              <w:t>Tehnična sposobnost</w:t>
            </w:r>
          </w:p>
        </w:tc>
      </w:tr>
    </w:tbl>
    <w:p w14:paraId="566BA942"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rsidRPr="008A372F" w14:paraId="7C60179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B492F7A" w14:textId="77777777" w:rsidR="00133B3C" w:rsidRPr="008A372F" w:rsidRDefault="00C54E8D">
            <w:pPr>
              <w:jc w:val="center"/>
              <w:rPr>
                <w:strike/>
                <w:color w:val="C00000"/>
              </w:rPr>
            </w:pPr>
            <w:r w:rsidRPr="008A372F">
              <w:rPr>
                <w:rFonts w:ascii="Arial" w:hAnsi="Arial" w:cs="Arial"/>
                <w:b/>
                <w:bCs/>
                <w:strike/>
                <w:color w:val="C00000"/>
                <w:position w:val="-2"/>
                <w:sz w:val="18"/>
                <w:szCs w:val="18"/>
              </w:rPr>
              <w:t>POGOJ 1</w:t>
            </w:r>
            <w:r w:rsidRPr="008A372F">
              <w:rPr>
                <w:rFonts w:ascii="Arial" w:hAnsi="Arial" w:cs="Arial"/>
                <w:b/>
                <w:bCs/>
                <w:strike/>
                <w:color w:val="C00000"/>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F47BE" w14:textId="21DC9DF2" w:rsidR="00133B3C" w:rsidRPr="008A372F" w:rsidRDefault="00C54E8D" w:rsidP="004053AF">
            <w:pPr>
              <w:spacing w:before="135" w:after="135" w:line="276" w:lineRule="auto"/>
              <w:jc w:val="both"/>
              <w:textAlignment w:val="center"/>
              <w:rPr>
                <w:strike/>
                <w:color w:val="C00000"/>
              </w:rPr>
            </w:pPr>
            <w:r w:rsidRPr="008A372F">
              <w:rPr>
                <w:rFonts w:ascii="Arial" w:hAnsi="Arial" w:cs="Arial"/>
                <w:strike/>
                <w:color w:val="C00000"/>
                <w:position w:val="-2"/>
                <w:sz w:val="18"/>
                <w:szCs w:val="18"/>
              </w:rPr>
              <w:t>Da nudi novo, nerabljeno opremo iz redne proizvodnje, ki je tehnološko sodobna ter izdelana skladno s tehničnimi predpisi veljavnimi v EU in ima oznako CE ter ustreza vsem tehničnim in kakovostnim zahtevam naročnika, navedenim v Specifikaciji zahtev naročnika in v ostalih delih te dokumentacije o javnem naročilu.</w:t>
            </w:r>
          </w:p>
        </w:tc>
      </w:tr>
      <w:tr w:rsidR="00133B3C" w:rsidRPr="008A372F" w14:paraId="300763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503D3" w14:textId="77777777" w:rsidR="00133B3C" w:rsidRPr="008A372F" w:rsidRDefault="00C54E8D">
            <w:pPr>
              <w:jc w:val="center"/>
              <w:rPr>
                <w:strike/>
                <w:color w:val="C00000"/>
              </w:rPr>
            </w:pPr>
            <w:r w:rsidRPr="008A372F">
              <w:rPr>
                <w:rFonts w:ascii="Arial" w:hAnsi="Arial" w:cs="Arial"/>
                <w:strike/>
                <w:color w:val="C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491C2" w14:textId="2B2BB803" w:rsidR="00E702F5" w:rsidRPr="008A372F" w:rsidRDefault="00C54E8D" w:rsidP="00E702F5">
            <w:pPr>
              <w:spacing w:before="135" w:after="135"/>
              <w:jc w:val="both"/>
              <w:textAlignment w:val="center"/>
              <w:rPr>
                <w:strike/>
                <w:color w:val="C00000"/>
              </w:rPr>
            </w:pPr>
            <w:r w:rsidRPr="008A372F">
              <w:rPr>
                <w:rFonts w:ascii="Arial" w:hAnsi="Arial" w:cs="Arial"/>
                <w:strike/>
                <w:color w:val="C00000"/>
                <w:position w:val="-2"/>
                <w:sz w:val="18"/>
                <w:szCs w:val="18"/>
              </w:rPr>
              <w:t>Izpolnjen in podpisan Obrazec  KROVNA IZJAVA in ESPD obrazec</w:t>
            </w:r>
            <w:r w:rsidR="00E702F5" w:rsidRPr="008A372F">
              <w:rPr>
                <w:rFonts w:ascii="Arial" w:hAnsi="Arial" w:cs="Arial"/>
                <w:strike/>
                <w:color w:val="C00000"/>
                <w:position w:val="-2"/>
                <w:sz w:val="18"/>
                <w:szCs w:val="18"/>
              </w:rPr>
              <w:t xml:space="preserve"> ter priloge iz katerih je razvidno, da blago izpolnjuje vse strokovne zahteve naročnika:</w:t>
            </w:r>
          </w:p>
          <w:p w14:paraId="189884B7" w14:textId="16915943" w:rsidR="00E702F5" w:rsidRPr="008A372F" w:rsidRDefault="00E702F5" w:rsidP="00E702F5">
            <w:pPr>
              <w:spacing w:before="135" w:after="135"/>
              <w:jc w:val="both"/>
              <w:textAlignment w:val="center"/>
              <w:rPr>
                <w:strike/>
                <w:color w:val="C00000"/>
              </w:rPr>
            </w:pPr>
            <w:r w:rsidRPr="008A372F">
              <w:rPr>
                <w:rFonts w:ascii="Arial" w:hAnsi="Arial" w:cs="Arial"/>
                <w:strike/>
                <w:color w:val="C00000"/>
                <w:position w:val="-2"/>
                <w:sz w:val="18"/>
                <w:szCs w:val="18"/>
              </w:rPr>
              <w:t>• opisi opreme/</w:t>
            </w:r>
            <w:proofErr w:type="spellStart"/>
            <w:r w:rsidRPr="008A372F">
              <w:rPr>
                <w:rFonts w:ascii="Arial" w:hAnsi="Arial" w:cs="Arial"/>
                <w:strike/>
                <w:color w:val="C00000"/>
                <w:position w:val="-2"/>
                <w:sz w:val="18"/>
                <w:szCs w:val="18"/>
              </w:rPr>
              <w:t>prospektni</w:t>
            </w:r>
            <w:proofErr w:type="spellEnd"/>
            <w:r w:rsidRPr="008A372F">
              <w:rPr>
                <w:rFonts w:ascii="Arial" w:hAnsi="Arial" w:cs="Arial"/>
                <w:strike/>
                <w:color w:val="C00000"/>
                <w:position w:val="-2"/>
                <w:sz w:val="18"/>
                <w:szCs w:val="18"/>
              </w:rPr>
              <w:t xml:space="preserve">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w:t>
            </w:r>
          </w:p>
          <w:p w14:paraId="2E28192A" w14:textId="77777777" w:rsidR="00E702F5" w:rsidRPr="008A372F" w:rsidRDefault="00E702F5" w:rsidP="00E702F5">
            <w:pPr>
              <w:spacing w:before="135" w:after="135"/>
              <w:jc w:val="both"/>
              <w:textAlignment w:val="center"/>
              <w:rPr>
                <w:strike/>
                <w:color w:val="C00000"/>
              </w:rPr>
            </w:pPr>
            <w:r w:rsidRPr="008A372F">
              <w:rPr>
                <w:rFonts w:ascii="Arial" w:hAnsi="Arial" w:cs="Arial"/>
                <w:strike/>
                <w:color w:val="C00000"/>
                <w:position w:val="-2"/>
                <w:sz w:val="18"/>
                <w:szCs w:val="18"/>
              </w:rPr>
              <w:t xml:space="preserve">Če bo naročnik ob pregledovanju in ocenjevanju ponudb menil, da je treba del ponudbe (npr. </w:t>
            </w:r>
            <w:proofErr w:type="spellStart"/>
            <w:r w:rsidRPr="008A372F">
              <w:rPr>
                <w:rFonts w:ascii="Arial" w:hAnsi="Arial" w:cs="Arial"/>
                <w:strike/>
                <w:color w:val="C00000"/>
                <w:position w:val="-2"/>
                <w:sz w:val="18"/>
                <w:szCs w:val="18"/>
              </w:rPr>
              <w:t>prospektni</w:t>
            </w:r>
            <w:proofErr w:type="spellEnd"/>
            <w:r w:rsidRPr="008A372F">
              <w:rPr>
                <w:rFonts w:ascii="Arial" w:hAnsi="Arial" w:cs="Arial"/>
                <w:strike/>
                <w:color w:val="C00000"/>
                <w:position w:val="-2"/>
                <w:sz w:val="18"/>
                <w:szCs w:val="18"/>
              </w:rPr>
              <w:t xml:space="preserve"> material, tehnične značilnosti, tehnična dokumentacija, navodila...), ki ni predložena v slovenskem jeziku, prevesti v slovenski jezik, bo prevod v določenem roku naložil ponudniku na njegove stroške.</w:t>
            </w:r>
          </w:p>
          <w:p w14:paraId="535A36B0" w14:textId="77777777" w:rsidR="00E702F5" w:rsidRPr="008A372F" w:rsidRDefault="00E702F5" w:rsidP="00E702F5">
            <w:pPr>
              <w:spacing w:before="135" w:after="135"/>
              <w:jc w:val="both"/>
              <w:textAlignment w:val="center"/>
              <w:rPr>
                <w:strike/>
                <w:color w:val="C00000"/>
              </w:rPr>
            </w:pPr>
            <w:r w:rsidRPr="008A372F">
              <w:rPr>
                <w:rFonts w:ascii="Arial" w:hAnsi="Arial" w:cs="Arial"/>
                <w:strike/>
                <w:color w:val="C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p w14:paraId="5C331DB4" w14:textId="38AA4EC1" w:rsidR="00133B3C" w:rsidRPr="008A372F" w:rsidRDefault="00E702F5" w:rsidP="00E702F5">
            <w:pPr>
              <w:spacing w:before="135" w:after="135"/>
              <w:jc w:val="both"/>
              <w:textAlignment w:val="center"/>
              <w:rPr>
                <w:strike/>
                <w:color w:val="C00000"/>
              </w:rPr>
            </w:pPr>
            <w:r w:rsidRPr="008A372F">
              <w:rPr>
                <w:rFonts w:ascii="Arial" w:hAnsi="Arial" w:cs="Arial"/>
                <w:strike/>
                <w:color w:val="C00000"/>
                <w:position w:val="-2"/>
                <w:sz w:val="18"/>
                <w:szCs w:val="18"/>
              </w:rPr>
              <w:t>Če ponudnik ne razpolaga dokumentacijo v slovenskem ali angleškem jeziku, mora k ponudbi priložiti opis blaga v slovenskem jezik</w:t>
            </w:r>
            <w:r w:rsidR="001913CD" w:rsidRPr="008A372F">
              <w:rPr>
                <w:rFonts w:ascii="Arial" w:hAnsi="Arial" w:cs="Arial"/>
                <w:strike/>
                <w:color w:val="C00000"/>
                <w:position w:val="-2"/>
                <w:sz w:val="18"/>
                <w:szCs w:val="18"/>
              </w:rPr>
              <w:t xml:space="preserve"> i</w:t>
            </w:r>
            <w:r w:rsidR="00C54E8D" w:rsidRPr="008A372F">
              <w:rPr>
                <w:rFonts w:ascii="Arial" w:hAnsi="Arial" w:cs="Arial"/>
                <w:strike/>
                <w:color w:val="C00000"/>
                <w:position w:val="-2"/>
                <w:sz w:val="18"/>
                <w:szCs w:val="18"/>
              </w:rPr>
              <w:t xml:space="preserve">z priložene </w:t>
            </w:r>
            <w:proofErr w:type="spellStart"/>
            <w:r w:rsidR="00C54E8D" w:rsidRPr="008A372F">
              <w:rPr>
                <w:rFonts w:ascii="Arial" w:hAnsi="Arial" w:cs="Arial"/>
                <w:strike/>
                <w:color w:val="C00000"/>
                <w:position w:val="-2"/>
                <w:sz w:val="18"/>
                <w:szCs w:val="18"/>
              </w:rPr>
              <w:t>prospektne</w:t>
            </w:r>
            <w:proofErr w:type="spellEnd"/>
            <w:r w:rsidR="00C54E8D" w:rsidRPr="008A372F">
              <w:rPr>
                <w:rFonts w:ascii="Arial" w:hAnsi="Arial" w:cs="Arial"/>
                <w:strike/>
                <w:color w:val="C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133B3C" w:rsidRPr="008A372F" w14:paraId="02E4CA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3C86F" w14:textId="77777777" w:rsidR="00133B3C" w:rsidRPr="008A372F" w:rsidRDefault="00C54E8D">
            <w:pPr>
              <w:jc w:val="center"/>
              <w:rPr>
                <w:strike/>
                <w:color w:val="C00000"/>
              </w:rPr>
            </w:pPr>
            <w:r w:rsidRPr="008A372F">
              <w:rPr>
                <w:rFonts w:ascii="Arial" w:hAnsi="Arial" w:cs="Arial"/>
                <w:strike/>
                <w:color w:val="C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D0F7C" w14:textId="77777777" w:rsidR="00133B3C" w:rsidRPr="008A372F" w:rsidRDefault="00C54E8D">
            <w:pPr>
              <w:jc w:val="both"/>
              <w:textAlignment w:val="center"/>
              <w:rPr>
                <w:strike/>
                <w:color w:val="C00000"/>
              </w:rPr>
            </w:pPr>
            <w:r w:rsidRPr="008A372F">
              <w:rPr>
                <w:rFonts w:ascii="Arial" w:hAnsi="Arial" w:cs="Arial"/>
                <w:strike/>
                <w:color w:val="C00000"/>
                <w:position w:val="-2"/>
                <w:sz w:val="18"/>
                <w:szCs w:val="18"/>
              </w:rPr>
              <w:t> </w:t>
            </w:r>
          </w:p>
          <w:p w14:paraId="1237D4A0" w14:textId="77777777" w:rsidR="00133B3C" w:rsidRPr="008A372F" w:rsidRDefault="00C54E8D">
            <w:pPr>
              <w:rPr>
                <w:strike/>
                <w:color w:val="C00000"/>
              </w:rPr>
            </w:pPr>
            <w:r w:rsidRPr="008A372F">
              <w:rPr>
                <w:rFonts w:ascii="Arial" w:hAnsi="Arial" w:cs="Arial"/>
                <w:strike/>
                <w:color w:val="C00000"/>
                <w:position w:val="-2"/>
                <w:sz w:val="18"/>
                <w:szCs w:val="18"/>
              </w:rPr>
              <w:t xml:space="preserve"> /</w:t>
            </w:r>
          </w:p>
        </w:tc>
      </w:tr>
      <w:tr w:rsidR="00133B3C" w:rsidRPr="008A372F" w14:paraId="6502FE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74876" w14:textId="77777777" w:rsidR="00133B3C" w:rsidRPr="008A372F" w:rsidRDefault="00C54E8D">
            <w:pPr>
              <w:jc w:val="center"/>
              <w:rPr>
                <w:strike/>
                <w:color w:val="C00000"/>
              </w:rPr>
            </w:pPr>
            <w:r w:rsidRPr="008A372F">
              <w:rPr>
                <w:rFonts w:ascii="Arial" w:hAnsi="Arial" w:cs="Arial"/>
                <w:strike/>
                <w:color w:val="C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38925"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MORAJO izpolnjevati pogoj</w:t>
            </w:r>
          </w:p>
          <w:p w14:paraId="5C813CB6"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rsidRPr="008A372F" w14:paraId="733144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D7A882" w14:textId="77777777" w:rsidR="00133B3C" w:rsidRPr="008A372F" w:rsidRDefault="00C54E8D">
            <w:pPr>
              <w:jc w:val="center"/>
              <w:rPr>
                <w:strike/>
                <w:color w:val="C00000"/>
              </w:rPr>
            </w:pPr>
            <w:r w:rsidRPr="008A372F">
              <w:rPr>
                <w:rFonts w:ascii="Arial" w:hAnsi="Arial" w:cs="Arial"/>
                <w:strike/>
                <w:color w:val="C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6860E2"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MORAJO izpolnjevati pogoj</w:t>
            </w:r>
          </w:p>
          <w:p w14:paraId="2959C041"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44262F25" w14:textId="77777777" w:rsidR="00133B3C" w:rsidRPr="008A372F" w:rsidRDefault="00133B3C">
      <w:pPr>
        <w:rPr>
          <w:strike/>
        </w:rPr>
      </w:pPr>
    </w:p>
    <w:tbl>
      <w:tblPr>
        <w:tblStyle w:val="NormalTablePHPDOCX"/>
        <w:tblW w:w="9300" w:type="dxa"/>
        <w:tblInd w:w="108" w:type="dxa"/>
        <w:tblLook w:val="04A0" w:firstRow="1" w:lastRow="0" w:firstColumn="1" w:lastColumn="0" w:noHBand="0" w:noVBand="1"/>
      </w:tblPr>
      <w:tblGrid>
        <w:gridCol w:w="1860"/>
        <w:gridCol w:w="7440"/>
      </w:tblGrid>
      <w:tr w:rsidR="00133B3C" w:rsidRPr="008A372F" w14:paraId="153A0E2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7EB724A" w14:textId="77777777" w:rsidR="00133B3C" w:rsidRPr="008A372F" w:rsidRDefault="00C54E8D">
            <w:pPr>
              <w:jc w:val="center"/>
              <w:rPr>
                <w:strike/>
                <w:color w:val="C00000"/>
              </w:rPr>
            </w:pPr>
            <w:r w:rsidRPr="008A372F">
              <w:rPr>
                <w:rFonts w:ascii="Arial" w:hAnsi="Arial" w:cs="Arial"/>
                <w:b/>
                <w:bCs/>
                <w:strike/>
                <w:color w:val="C00000"/>
                <w:position w:val="-2"/>
                <w:sz w:val="18"/>
                <w:szCs w:val="18"/>
              </w:rPr>
              <w:lastRenderedPageBreak/>
              <w:t>POGOJ 2</w:t>
            </w:r>
            <w:r w:rsidRPr="008A372F">
              <w:rPr>
                <w:rFonts w:ascii="Arial" w:hAnsi="Arial" w:cs="Arial"/>
                <w:b/>
                <w:bCs/>
                <w:strike/>
                <w:color w:val="C00000"/>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C3E2C" w14:textId="41F03773" w:rsidR="00133B3C" w:rsidRPr="008A372F" w:rsidRDefault="00E702F5">
            <w:pPr>
              <w:spacing w:before="135" w:after="135"/>
              <w:jc w:val="both"/>
              <w:textAlignment w:val="center"/>
              <w:rPr>
                <w:strike/>
                <w:color w:val="C00000"/>
              </w:rPr>
            </w:pPr>
            <w:r w:rsidRPr="008A372F">
              <w:rPr>
                <w:rFonts w:ascii="Arial" w:hAnsi="Arial" w:cs="Arial"/>
                <w:strike/>
                <w:color w:val="C00000"/>
                <w:position w:val="-2"/>
                <w:sz w:val="18"/>
                <w:szCs w:val="18"/>
              </w:rPr>
              <w:t xml:space="preserve">Da zagotavlja, da ima vse ponujeno blago CE certifikat, s katerim izkazuje varnost, kakovost in uporabnost ponujene opreme v skladu s smernicami  direktive 93/42/EEC ter za vse ponujeno blago razpolaga z izjavami o skladnosti - </w:t>
            </w:r>
            <w:proofErr w:type="spellStart"/>
            <w:r w:rsidRPr="008A372F">
              <w:rPr>
                <w:rFonts w:ascii="Arial" w:hAnsi="Arial" w:cs="Arial"/>
                <w:strike/>
                <w:color w:val="C00000"/>
                <w:position w:val="-2"/>
                <w:sz w:val="18"/>
                <w:szCs w:val="18"/>
              </w:rPr>
              <w:t>declaration</w:t>
            </w:r>
            <w:proofErr w:type="spellEnd"/>
            <w:r w:rsidRPr="008A372F">
              <w:rPr>
                <w:rFonts w:ascii="Arial" w:hAnsi="Arial" w:cs="Arial"/>
                <w:strike/>
                <w:color w:val="C00000"/>
                <w:position w:val="-2"/>
                <w:sz w:val="18"/>
                <w:szCs w:val="18"/>
              </w:rPr>
              <w:t xml:space="preserve"> </w:t>
            </w:r>
            <w:proofErr w:type="spellStart"/>
            <w:r w:rsidRPr="008A372F">
              <w:rPr>
                <w:rFonts w:ascii="Arial" w:hAnsi="Arial" w:cs="Arial"/>
                <w:strike/>
                <w:color w:val="C00000"/>
                <w:position w:val="-2"/>
                <w:sz w:val="18"/>
                <w:szCs w:val="18"/>
              </w:rPr>
              <w:t>of</w:t>
            </w:r>
            <w:proofErr w:type="spellEnd"/>
            <w:r w:rsidRPr="008A372F">
              <w:rPr>
                <w:rFonts w:ascii="Arial" w:hAnsi="Arial" w:cs="Arial"/>
                <w:strike/>
                <w:color w:val="C00000"/>
                <w:position w:val="-2"/>
                <w:sz w:val="18"/>
                <w:szCs w:val="18"/>
              </w:rPr>
              <w:t xml:space="preserve"> </w:t>
            </w:r>
            <w:proofErr w:type="spellStart"/>
            <w:r w:rsidRPr="008A372F">
              <w:rPr>
                <w:rFonts w:ascii="Arial" w:hAnsi="Arial" w:cs="Arial"/>
                <w:strike/>
                <w:color w:val="C00000"/>
                <w:position w:val="-2"/>
                <w:sz w:val="18"/>
                <w:szCs w:val="18"/>
              </w:rPr>
              <w:t>conformity</w:t>
            </w:r>
            <w:proofErr w:type="spellEnd"/>
            <w:r w:rsidRPr="008A372F">
              <w:rPr>
                <w:rFonts w:ascii="Arial" w:hAnsi="Arial" w:cs="Arial"/>
                <w:strike/>
                <w:color w:val="C00000"/>
                <w:position w:val="-2"/>
                <w:sz w:val="18"/>
                <w:szCs w:val="18"/>
              </w:rPr>
              <w:t xml:space="preserve"> oz. skladno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c>
      </w:tr>
      <w:tr w:rsidR="00133B3C" w:rsidRPr="008A372F" w14:paraId="2DC48B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DC4DC" w14:textId="77777777" w:rsidR="00133B3C" w:rsidRPr="008A372F" w:rsidRDefault="00C54E8D">
            <w:pPr>
              <w:jc w:val="center"/>
              <w:rPr>
                <w:strike/>
                <w:color w:val="C00000"/>
              </w:rPr>
            </w:pPr>
            <w:r w:rsidRPr="008A372F">
              <w:rPr>
                <w:rFonts w:ascii="Arial" w:hAnsi="Arial" w:cs="Arial"/>
                <w:strike/>
                <w:color w:val="C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0B109" w14:textId="3F549319" w:rsidR="00133B3C" w:rsidRPr="008A372F" w:rsidRDefault="00C54E8D" w:rsidP="00E702F5">
            <w:pPr>
              <w:spacing w:before="135" w:after="135"/>
              <w:jc w:val="both"/>
              <w:textAlignment w:val="center"/>
              <w:rPr>
                <w:strike/>
                <w:color w:val="C00000"/>
              </w:rPr>
            </w:pPr>
            <w:r w:rsidRPr="008A372F">
              <w:rPr>
                <w:rFonts w:ascii="Arial" w:hAnsi="Arial" w:cs="Arial"/>
                <w:strike/>
                <w:color w:val="C00000"/>
                <w:position w:val="-2"/>
                <w:sz w:val="18"/>
                <w:szCs w:val="18"/>
              </w:rPr>
              <w:t>Ponudnik mora predložiti ESPD obrazec in podpisan ter žigosan obrazec Krovne izjave s podpisom katerega izjavlja, da izpolnjuje navedeni pogoj</w:t>
            </w:r>
            <w:r w:rsidR="00E702F5" w:rsidRPr="008A372F">
              <w:rPr>
                <w:rFonts w:ascii="Arial" w:hAnsi="Arial" w:cs="Arial"/>
                <w:strike/>
                <w:color w:val="C00000"/>
                <w:position w:val="-2"/>
                <w:sz w:val="18"/>
                <w:szCs w:val="18"/>
              </w:rPr>
              <w:t xml:space="preserve"> in CE certifikate ter izjave o skladnosti za ponujeno opremo. </w:t>
            </w:r>
          </w:p>
        </w:tc>
      </w:tr>
      <w:tr w:rsidR="00133B3C" w:rsidRPr="008A372F" w14:paraId="13C075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A10FB" w14:textId="77777777" w:rsidR="00133B3C" w:rsidRPr="008A372F" w:rsidRDefault="00C54E8D">
            <w:pPr>
              <w:jc w:val="center"/>
              <w:rPr>
                <w:strike/>
                <w:color w:val="C00000"/>
              </w:rPr>
            </w:pPr>
            <w:r w:rsidRPr="008A372F">
              <w:rPr>
                <w:rFonts w:ascii="Arial" w:hAnsi="Arial" w:cs="Arial"/>
                <w:strike/>
                <w:color w:val="C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A5C87" w14:textId="77777777" w:rsidR="00133B3C" w:rsidRPr="008A372F" w:rsidRDefault="00C54E8D">
            <w:pPr>
              <w:jc w:val="both"/>
              <w:textAlignment w:val="center"/>
              <w:rPr>
                <w:strike/>
                <w:color w:val="C00000"/>
              </w:rPr>
            </w:pPr>
            <w:r w:rsidRPr="008A372F">
              <w:rPr>
                <w:rFonts w:ascii="Arial" w:hAnsi="Arial" w:cs="Arial"/>
                <w:strike/>
                <w:color w:val="C00000"/>
                <w:position w:val="-2"/>
                <w:sz w:val="18"/>
                <w:szCs w:val="18"/>
              </w:rPr>
              <w:t> </w:t>
            </w:r>
          </w:p>
          <w:p w14:paraId="678C7DBC" w14:textId="77777777" w:rsidR="00133B3C" w:rsidRPr="008A372F" w:rsidRDefault="00C54E8D">
            <w:pPr>
              <w:rPr>
                <w:strike/>
                <w:color w:val="C00000"/>
              </w:rPr>
            </w:pPr>
            <w:r w:rsidRPr="008A372F">
              <w:rPr>
                <w:rFonts w:ascii="Arial" w:hAnsi="Arial" w:cs="Arial"/>
                <w:strike/>
                <w:color w:val="C00000"/>
                <w:position w:val="-2"/>
                <w:sz w:val="18"/>
                <w:szCs w:val="18"/>
              </w:rPr>
              <w:t xml:space="preserve"> /</w:t>
            </w:r>
          </w:p>
        </w:tc>
      </w:tr>
      <w:tr w:rsidR="00133B3C" w:rsidRPr="008A372F" w14:paraId="03EA44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D38E9" w14:textId="77777777" w:rsidR="00133B3C" w:rsidRPr="008A372F" w:rsidRDefault="00C54E8D">
            <w:pPr>
              <w:jc w:val="center"/>
              <w:rPr>
                <w:strike/>
                <w:color w:val="C00000"/>
              </w:rPr>
            </w:pPr>
            <w:r w:rsidRPr="008A372F">
              <w:rPr>
                <w:rFonts w:ascii="Arial" w:hAnsi="Arial" w:cs="Arial"/>
                <w:strike/>
                <w:color w:val="C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D277F"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MORAJO izpolnjevati pogoj</w:t>
            </w:r>
          </w:p>
          <w:p w14:paraId="58C11FB5"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rsidRPr="008A372F" w14:paraId="4D65E7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5B7D4" w14:textId="77777777" w:rsidR="00133B3C" w:rsidRPr="008A372F" w:rsidRDefault="00C54E8D">
            <w:pPr>
              <w:jc w:val="center"/>
              <w:rPr>
                <w:strike/>
                <w:color w:val="C00000"/>
              </w:rPr>
            </w:pPr>
            <w:r w:rsidRPr="008A372F">
              <w:rPr>
                <w:rFonts w:ascii="Arial" w:hAnsi="Arial" w:cs="Arial"/>
                <w:strike/>
                <w:color w:val="C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A1F2E"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MORAJO izpolnjevati pogoj</w:t>
            </w:r>
          </w:p>
          <w:p w14:paraId="477ACF0C"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95E1346" w14:textId="2A9BFE80" w:rsidR="00133B3C" w:rsidRDefault="00E702F5" w:rsidP="00E702F5">
      <w:pPr>
        <w:tabs>
          <w:tab w:val="left" w:pos="1260"/>
        </w:tabs>
      </w:pPr>
      <w:r>
        <w:tab/>
      </w:r>
    </w:p>
    <w:tbl>
      <w:tblPr>
        <w:tblStyle w:val="NormalTablePHPDOCX"/>
        <w:tblW w:w="9300" w:type="dxa"/>
        <w:tblInd w:w="108" w:type="dxa"/>
        <w:tblLook w:val="04A0" w:firstRow="1" w:lastRow="0" w:firstColumn="1" w:lastColumn="0" w:noHBand="0" w:noVBand="1"/>
      </w:tblPr>
      <w:tblGrid>
        <w:gridCol w:w="1860"/>
        <w:gridCol w:w="7440"/>
      </w:tblGrid>
      <w:tr w:rsidR="00E702F5" w14:paraId="2464D3B6" w14:textId="77777777" w:rsidTr="000F0AB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AD318A" w14:textId="77777777" w:rsidR="00E702F5" w:rsidRDefault="00E702F5" w:rsidP="000F0AB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24D1B" w14:textId="77777777" w:rsidR="00E702F5" w:rsidRDefault="00E702F5" w:rsidP="000F0AB3">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enem izmed zdravstvenih ustanov v RS Sloveniji ali EU, v kolikor naročnik ponujene opreme ne bi poznal in bi to zahteval. </w:t>
            </w:r>
          </w:p>
        </w:tc>
      </w:tr>
      <w:tr w:rsidR="00E702F5" w14:paraId="4363873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AAADC"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9872C" w14:textId="77777777" w:rsidR="00E702F5" w:rsidRDefault="00E702F5" w:rsidP="000F0AB3">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E702F5" w14:paraId="10FB0C41"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80A59"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1D458" w14:textId="77777777" w:rsidR="00E702F5" w:rsidRDefault="00E702F5" w:rsidP="000F0AB3">
            <w:pPr>
              <w:jc w:val="both"/>
              <w:textAlignment w:val="center"/>
            </w:pPr>
            <w:r>
              <w:rPr>
                <w:rFonts w:ascii="Arial" w:hAnsi="Arial" w:cs="Arial"/>
                <w:color w:val="000000"/>
                <w:position w:val="-2"/>
                <w:sz w:val="18"/>
                <w:szCs w:val="18"/>
              </w:rPr>
              <w:t> </w:t>
            </w:r>
          </w:p>
          <w:p w14:paraId="70FC0FE7" w14:textId="77777777" w:rsidR="00E702F5" w:rsidRDefault="00E702F5" w:rsidP="000F0AB3">
            <w:r>
              <w:rPr>
                <w:rFonts w:ascii="Arial" w:hAnsi="Arial" w:cs="Arial"/>
                <w:color w:val="000000"/>
                <w:position w:val="-2"/>
                <w:sz w:val="18"/>
                <w:szCs w:val="18"/>
              </w:rPr>
              <w:t xml:space="preserve"> /</w:t>
            </w:r>
          </w:p>
        </w:tc>
      </w:tr>
      <w:tr w:rsidR="00E702F5" w14:paraId="7452B36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1CC7E"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EBE0F"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672E3FCE" w14:textId="77777777" w:rsidR="00E702F5" w:rsidRDefault="00E702F5" w:rsidP="000F0AB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E702F5" w14:paraId="7BF91BC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A4486" w14:textId="77777777" w:rsidR="00E702F5" w:rsidRDefault="00E702F5" w:rsidP="000F0AB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3A01F"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26829E21" w14:textId="77777777" w:rsidR="00E702F5" w:rsidRDefault="00E702F5" w:rsidP="000F0AB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41BDD3F" w14:textId="77777777" w:rsidR="00E702F5" w:rsidRDefault="00E702F5" w:rsidP="00E702F5">
      <w:pPr>
        <w:tabs>
          <w:tab w:val="left" w:pos="1260"/>
        </w:tabs>
      </w:pPr>
    </w:p>
    <w:tbl>
      <w:tblPr>
        <w:tblStyle w:val="NormalTablePHPDOCX"/>
        <w:tblW w:w="9300" w:type="dxa"/>
        <w:tblInd w:w="108" w:type="dxa"/>
        <w:tblLook w:val="04A0" w:firstRow="1" w:lastRow="0" w:firstColumn="1" w:lastColumn="0" w:noHBand="0" w:noVBand="1"/>
      </w:tblPr>
      <w:tblGrid>
        <w:gridCol w:w="1860"/>
        <w:gridCol w:w="7440"/>
      </w:tblGrid>
      <w:tr w:rsidR="00133B3C" w:rsidRPr="008A372F" w14:paraId="0D90874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0597FC" w14:textId="72BD8C95" w:rsidR="00133B3C" w:rsidRPr="008A372F" w:rsidRDefault="00C54E8D">
            <w:pPr>
              <w:jc w:val="center"/>
              <w:rPr>
                <w:strike/>
                <w:color w:val="C00000"/>
              </w:rPr>
            </w:pPr>
            <w:r w:rsidRPr="008A372F">
              <w:rPr>
                <w:rFonts w:ascii="Arial" w:hAnsi="Arial" w:cs="Arial"/>
                <w:b/>
                <w:bCs/>
                <w:strike/>
                <w:color w:val="C00000"/>
                <w:position w:val="-2"/>
                <w:sz w:val="18"/>
                <w:szCs w:val="18"/>
              </w:rPr>
              <w:t>POGOJ 4</w:t>
            </w:r>
            <w:r w:rsidRPr="008A372F">
              <w:rPr>
                <w:rFonts w:ascii="Arial" w:hAnsi="Arial" w:cs="Arial"/>
                <w:b/>
                <w:bCs/>
                <w:strike/>
                <w:color w:val="C00000"/>
                <w:position w:val="-2"/>
                <w:sz w:val="18"/>
                <w:szCs w:val="18"/>
              </w:rPr>
              <w:br/>
              <w:t>Referenca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4990D" w14:textId="532EC139" w:rsidR="00133B3C" w:rsidRPr="008A372F" w:rsidRDefault="00C54E8D" w:rsidP="00C1150F">
            <w:pPr>
              <w:spacing w:before="135" w:after="135"/>
              <w:jc w:val="both"/>
              <w:textAlignment w:val="center"/>
              <w:rPr>
                <w:strike/>
                <w:color w:val="C00000"/>
              </w:rPr>
            </w:pPr>
            <w:bookmarkStart w:id="0" w:name="_Hlk189048743"/>
            <w:r w:rsidRPr="008A372F">
              <w:rPr>
                <w:rFonts w:ascii="Arial" w:hAnsi="Arial" w:cs="Arial"/>
                <w:strike/>
                <w:color w:val="C00000"/>
                <w:position w:val="-2"/>
                <w:sz w:val="18"/>
                <w:szCs w:val="18"/>
              </w:rPr>
              <w:t xml:space="preserve">Da je bila ponujena oprema </w:t>
            </w:r>
            <w:bookmarkStart w:id="1" w:name="_Hlk189048864"/>
            <w:r w:rsidR="00E702F5" w:rsidRPr="008A372F">
              <w:rPr>
                <w:rFonts w:ascii="Arial" w:hAnsi="Arial" w:cs="Arial"/>
                <w:strike/>
                <w:color w:val="C00000"/>
                <w:position w:val="-2"/>
                <w:sz w:val="18"/>
                <w:szCs w:val="18"/>
              </w:rPr>
              <w:t xml:space="preserve">(enak model </w:t>
            </w:r>
            <w:r w:rsidRPr="008A372F">
              <w:rPr>
                <w:rFonts w:ascii="Arial" w:hAnsi="Arial" w:cs="Arial"/>
                <w:strike/>
                <w:color w:val="C00000"/>
                <w:position w:val="-2"/>
                <w:sz w:val="18"/>
                <w:szCs w:val="18"/>
              </w:rPr>
              <w:t>kot jo ponuja ponudnik v tem javnem naročilu</w:t>
            </w:r>
            <w:r w:rsidR="00E702F5" w:rsidRPr="008A372F">
              <w:rPr>
                <w:rFonts w:ascii="Arial" w:hAnsi="Arial" w:cs="Arial"/>
                <w:strike/>
                <w:color w:val="C00000"/>
                <w:position w:val="-2"/>
                <w:sz w:val="18"/>
                <w:szCs w:val="18"/>
              </w:rPr>
              <w:t>!)</w:t>
            </w:r>
            <w:r w:rsidRPr="008A372F">
              <w:rPr>
                <w:rFonts w:ascii="Arial" w:hAnsi="Arial" w:cs="Arial"/>
                <w:strike/>
                <w:color w:val="C00000"/>
                <w:position w:val="-2"/>
                <w:sz w:val="18"/>
                <w:szCs w:val="18"/>
              </w:rPr>
              <w:t xml:space="preserve"> </w:t>
            </w:r>
            <w:bookmarkEnd w:id="1"/>
            <w:r w:rsidRPr="008A372F">
              <w:rPr>
                <w:rFonts w:ascii="Arial" w:hAnsi="Arial" w:cs="Arial"/>
                <w:strike/>
                <w:color w:val="C00000"/>
                <w:position w:val="-2"/>
                <w:sz w:val="18"/>
                <w:szCs w:val="18"/>
              </w:rPr>
              <w:t>v zadnjih 3 letih (</w:t>
            </w:r>
            <w:r w:rsidR="00E702F5" w:rsidRPr="008A372F">
              <w:rPr>
                <w:rFonts w:ascii="Arial" w:hAnsi="Arial" w:cs="Arial"/>
                <w:strike/>
                <w:color w:val="C00000"/>
                <w:position w:val="-2"/>
                <w:sz w:val="18"/>
                <w:szCs w:val="18"/>
              </w:rPr>
              <w:t>dec</w:t>
            </w:r>
            <w:r w:rsidRPr="008A372F">
              <w:rPr>
                <w:rFonts w:ascii="Arial" w:hAnsi="Arial" w:cs="Arial"/>
                <w:strike/>
                <w:color w:val="C00000"/>
                <w:position w:val="-2"/>
                <w:sz w:val="18"/>
                <w:szCs w:val="18"/>
              </w:rPr>
              <w:t xml:space="preserve"> 20</w:t>
            </w:r>
            <w:r w:rsidR="00E702F5" w:rsidRPr="008A372F">
              <w:rPr>
                <w:rFonts w:ascii="Arial" w:hAnsi="Arial" w:cs="Arial"/>
                <w:strike/>
                <w:color w:val="C00000"/>
                <w:position w:val="-2"/>
                <w:sz w:val="18"/>
                <w:szCs w:val="18"/>
              </w:rPr>
              <w:t>21</w:t>
            </w:r>
            <w:r w:rsidRPr="008A372F">
              <w:rPr>
                <w:rFonts w:ascii="Arial" w:hAnsi="Arial" w:cs="Arial"/>
                <w:strike/>
                <w:color w:val="C00000"/>
                <w:position w:val="-2"/>
                <w:sz w:val="18"/>
                <w:szCs w:val="18"/>
              </w:rPr>
              <w:t xml:space="preserve"> – </w:t>
            </w:r>
            <w:r w:rsidR="00E702F5" w:rsidRPr="008A372F">
              <w:rPr>
                <w:rFonts w:ascii="Arial" w:hAnsi="Arial" w:cs="Arial"/>
                <w:strike/>
                <w:color w:val="C00000"/>
                <w:position w:val="-2"/>
                <w:sz w:val="18"/>
                <w:szCs w:val="18"/>
              </w:rPr>
              <w:t>dec</w:t>
            </w:r>
            <w:r w:rsidRPr="008A372F">
              <w:rPr>
                <w:rFonts w:ascii="Arial" w:hAnsi="Arial" w:cs="Arial"/>
                <w:strike/>
                <w:color w:val="C00000"/>
                <w:position w:val="-2"/>
                <w:sz w:val="18"/>
                <w:szCs w:val="18"/>
              </w:rPr>
              <w:t xml:space="preserve"> 20</w:t>
            </w:r>
            <w:r w:rsidR="000E73A6" w:rsidRPr="008A372F">
              <w:rPr>
                <w:rFonts w:ascii="Arial" w:hAnsi="Arial" w:cs="Arial"/>
                <w:strike/>
                <w:color w:val="C00000"/>
                <w:position w:val="-2"/>
                <w:sz w:val="18"/>
                <w:szCs w:val="18"/>
              </w:rPr>
              <w:t>2</w:t>
            </w:r>
            <w:r w:rsidR="00E702F5" w:rsidRPr="008A372F">
              <w:rPr>
                <w:rFonts w:ascii="Arial" w:hAnsi="Arial" w:cs="Arial"/>
                <w:strike/>
                <w:color w:val="C00000"/>
                <w:position w:val="-2"/>
                <w:sz w:val="18"/>
                <w:szCs w:val="18"/>
              </w:rPr>
              <w:t>4</w:t>
            </w:r>
            <w:r w:rsidRPr="008A372F">
              <w:rPr>
                <w:rFonts w:ascii="Arial" w:hAnsi="Arial" w:cs="Arial"/>
                <w:strike/>
                <w:color w:val="C00000"/>
                <w:position w:val="-2"/>
                <w:sz w:val="18"/>
                <w:szCs w:val="18"/>
              </w:rPr>
              <w:t>) uspešno dobavljena in montirana v vsaj </w:t>
            </w:r>
            <w:r w:rsidR="00C1150F" w:rsidRPr="008A372F">
              <w:rPr>
                <w:rFonts w:ascii="Arial" w:hAnsi="Arial" w:cs="Arial"/>
                <w:strike/>
                <w:color w:val="C00000"/>
                <w:position w:val="-2"/>
                <w:sz w:val="18"/>
                <w:szCs w:val="18"/>
              </w:rPr>
              <w:t>2</w:t>
            </w:r>
            <w:r w:rsidRPr="008A372F">
              <w:rPr>
                <w:rFonts w:ascii="Arial" w:hAnsi="Arial" w:cs="Arial"/>
                <w:strike/>
                <w:color w:val="C00000"/>
                <w:position w:val="-2"/>
                <w:sz w:val="18"/>
                <w:szCs w:val="18"/>
              </w:rPr>
              <w:t xml:space="preserve"> zdravstvenih ustanovah </w:t>
            </w:r>
            <w:r w:rsidR="002437F4" w:rsidRPr="008A372F">
              <w:rPr>
                <w:rFonts w:ascii="Arial" w:hAnsi="Arial" w:cs="Arial"/>
                <w:strike/>
                <w:color w:val="C00000"/>
                <w:position w:val="-2"/>
                <w:sz w:val="18"/>
                <w:szCs w:val="18"/>
              </w:rPr>
              <w:t xml:space="preserve">ali lekarnah </w:t>
            </w:r>
            <w:r w:rsidRPr="008A372F">
              <w:rPr>
                <w:rFonts w:ascii="Arial" w:hAnsi="Arial" w:cs="Arial"/>
                <w:strike/>
                <w:color w:val="C00000"/>
                <w:position w:val="-2"/>
                <w:sz w:val="18"/>
                <w:szCs w:val="18"/>
              </w:rPr>
              <w:t>v RS ali EU, kjer se oprema redno uporablja  in so naročniki - investitorji z njenim delovanjem zadovoljni.</w:t>
            </w:r>
            <w:bookmarkEnd w:id="0"/>
          </w:p>
        </w:tc>
      </w:tr>
      <w:tr w:rsidR="00133B3C" w:rsidRPr="008A372F" w14:paraId="58B062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181EE" w14:textId="77777777" w:rsidR="00133B3C" w:rsidRPr="008A372F" w:rsidRDefault="00C54E8D">
            <w:pPr>
              <w:jc w:val="center"/>
              <w:rPr>
                <w:strike/>
                <w:color w:val="C00000"/>
              </w:rPr>
            </w:pPr>
            <w:r w:rsidRPr="008A372F">
              <w:rPr>
                <w:rFonts w:ascii="Arial" w:hAnsi="Arial" w:cs="Arial"/>
                <w:strike/>
                <w:color w:val="C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0285F0"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068"/>
            </w:tblGrid>
            <w:tr w:rsidR="001913CD" w:rsidRPr="008A372F" w14:paraId="14797D43" w14:textId="77777777">
              <w:tc>
                <w:tcPr>
                  <w:tcW w:w="0" w:type="auto"/>
                  <w:tcMar>
                    <w:top w:w="0" w:type="auto"/>
                    <w:bottom w:w="0" w:type="auto"/>
                  </w:tcMar>
                </w:tcPr>
                <w:p w14:paraId="0AD93968" w14:textId="77777777" w:rsidR="00133B3C" w:rsidRPr="008A372F" w:rsidRDefault="00C54E8D" w:rsidP="003A6D77">
                  <w:pPr>
                    <w:numPr>
                      <w:ilvl w:val="0"/>
                      <w:numId w:val="3"/>
                    </w:numPr>
                    <w:rPr>
                      <w:rFonts w:ascii="Arial" w:hAnsi="Arial" w:cs="Arial"/>
                      <w:strike/>
                      <w:color w:val="C00000"/>
                      <w:sz w:val="18"/>
                      <w:szCs w:val="18"/>
                    </w:rPr>
                  </w:pPr>
                  <w:r w:rsidRPr="008A372F">
                    <w:rPr>
                      <w:rFonts w:ascii="Arial" w:hAnsi="Arial" w:cs="Arial"/>
                      <w:strike/>
                      <w:color w:val="C00000"/>
                      <w:position w:val="-2"/>
                      <w:sz w:val="18"/>
                      <w:szCs w:val="18"/>
                    </w:rPr>
                    <w:t>seznam referenc (referenčna lista za opremo)  in</w:t>
                  </w:r>
                </w:p>
                <w:p w14:paraId="4A7C0FDD" w14:textId="77777777" w:rsidR="00133B3C" w:rsidRPr="008A372F" w:rsidRDefault="00C54E8D" w:rsidP="003A6D77">
                  <w:pPr>
                    <w:numPr>
                      <w:ilvl w:val="0"/>
                      <w:numId w:val="3"/>
                    </w:numPr>
                    <w:rPr>
                      <w:rFonts w:ascii="Arial" w:hAnsi="Arial" w:cs="Arial"/>
                      <w:strike/>
                      <w:color w:val="C00000"/>
                      <w:sz w:val="18"/>
                      <w:szCs w:val="18"/>
                    </w:rPr>
                  </w:pPr>
                  <w:r w:rsidRPr="008A372F">
                    <w:rPr>
                      <w:rFonts w:ascii="Arial" w:hAnsi="Arial" w:cs="Arial"/>
                      <w:strike/>
                      <w:color w:val="C00000"/>
                      <w:position w:val="-2"/>
                      <w:sz w:val="18"/>
                      <w:szCs w:val="18"/>
                    </w:rPr>
                    <w:t>referenčne izjave naročnika (investitorja) za opremo</w:t>
                  </w:r>
                </w:p>
              </w:tc>
            </w:tr>
          </w:tbl>
          <w:p w14:paraId="13C71D01" w14:textId="77777777" w:rsidR="00133B3C" w:rsidRPr="008A372F" w:rsidRDefault="00133B3C">
            <w:pPr>
              <w:rPr>
                <w:strike/>
                <w:color w:val="C00000"/>
              </w:rPr>
            </w:pPr>
          </w:p>
        </w:tc>
      </w:tr>
      <w:tr w:rsidR="00133B3C" w:rsidRPr="008A372F" w14:paraId="5CDAE0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244C" w14:textId="77777777" w:rsidR="00133B3C" w:rsidRPr="008A372F" w:rsidRDefault="00C54E8D">
            <w:pPr>
              <w:jc w:val="center"/>
              <w:rPr>
                <w:strike/>
                <w:color w:val="C00000"/>
              </w:rPr>
            </w:pPr>
            <w:r w:rsidRPr="008A372F">
              <w:rPr>
                <w:rFonts w:ascii="Arial" w:hAnsi="Arial" w:cs="Arial"/>
                <w:strike/>
                <w:color w:val="C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A3B1E" w14:textId="77777777" w:rsidR="00133B3C" w:rsidRPr="008A372F" w:rsidRDefault="00E47CBA" w:rsidP="00E47CBA">
            <w:pPr>
              <w:jc w:val="both"/>
              <w:textAlignment w:val="center"/>
              <w:rPr>
                <w:strike/>
                <w:color w:val="C00000"/>
              </w:rPr>
            </w:pPr>
            <w:r w:rsidRPr="008A372F">
              <w:rPr>
                <w:rFonts w:ascii="Arial" w:hAnsi="Arial" w:cs="Arial"/>
                <w:strike/>
                <w:color w:val="C00000"/>
                <w:position w:val="-2"/>
                <w:sz w:val="18"/>
                <w:szCs w:val="18"/>
              </w:rPr>
              <w:t>Zaželeno je, da ponudnik za prijavljene reference že ob oddaji ponudbe predloži tudi potrjene</w:t>
            </w:r>
            <w:r w:rsidR="00C54E8D" w:rsidRPr="008A372F">
              <w:rPr>
                <w:rFonts w:ascii="Arial" w:hAnsi="Arial" w:cs="Arial"/>
                <w:strike/>
                <w:color w:val="C00000"/>
                <w:position w:val="-2"/>
                <w:sz w:val="18"/>
                <w:szCs w:val="18"/>
              </w:rPr>
              <w:t> </w:t>
            </w:r>
            <w:r w:rsidRPr="008A372F">
              <w:rPr>
                <w:rFonts w:ascii="Arial" w:hAnsi="Arial" w:cs="Arial"/>
                <w:strike/>
                <w:color w:val="C00000"/>
                <w:position w:val="-2"/>
                <w:sz w:val="18"/>
                <w:szCs w:val="18"/>
              </w:rPr>
              <w:t>referenčne izjave naročnikov/investitorjev. Sicer p</w:t>
            </w:r>
            <w:r w:rsidR="00EF2761" w:rsidRPr="008A372F">
              <w:rPr>
                <w:rFonts w:ascii="Arial" w:hAnsi="Arial" w:cs="Arial"/>
                <w:strike/>
                <w:color w:val="C00000"/>
                <w:position w:val="-2"/>
                <w:sz w:val="18"/>
                <w:szCs w:val="18"/>
              </w:rPr>
              <w:t>onudnik ob oddaji ponudbe predloži kot dokaz izpolnitve pogoja poleg izjave in ESPD-ja samo izpolnjeni seznam referenc (referenčno listo) z vsemi podatki</w:t>
            </w:r>
            <w:r w:rsidRPr="008A372F">
              <w:rPr>
                <w:rFonts w:ascii="Arial" w:hAnsi="Arial" w:cs="Arial"/>
                <w:strike/>
                <w:color w:val="C00000"/>
                <w:position w:val="-2"/>
                <w:sz w:val="18"/>
                <w:szCs w:val="18"/>
              </w:rPr>
              <w:t>, vendar</w:t>
            </w:r>
            <w:r w:rsidR="00EF2761" w:rsidRPr="008A372F">
              <w:rPr>
                <w:rFonts w:ascii="Arial" w:hAnsi="Arial" w:cs="Arial"/>
                <w:strike/>
                <w:color w:val="C00000"/>
                <w:position w:val="-2"/>
                <w:sz w:val="18"/>
                <w:szCs w:val="18"/>
              </w:rPr>
              <w:t xml:space="preserve"> </w:t>
            </w:r>
            <w:r w:rsidRPr="008A372F">
              <w:rPr>
                <w:rFonts w:ascii="Arial" w:hAnsi="Arial" w:cs="Arial"/>
                <w:strike/>
                <w:color w:val="C00000"/>
                <w:position w:val="-2"/>
                <w:sz w:val="18"/>
                <w:szCs w:val="18"/>
              </w:rPr>
              <w:t>b</w:t>
            </w:r>
            <w:r w:rsidR="00EF2761" w:rsidRPr="008A372F">
              <w:rPr>
                <w:rFonts w:ascii="Arial" w:hAnsi="Arial" w:cs="Arial"/>
                <w:strike/>
                <w:color w:val="C00000"/>
                <w:position w:val="-2"/>
                <w:sz w:val="18"/>
                <w:szCs w:val="18"/>
              </w:rPr>
              <w:t xml:space="preserve">o moral v primeru, da ga bo k temu pozval naročnik v fazi pregleda in analize ponudb, dokazila – ustrezno potrjene reference s strani investitorjev, posredovati naročniku v roku </w:t>
            </w:r>
            <w:r w:rsidRPr="008A372F">
              <w:rPr>
                <w:rFonts w:ascii="Arial" w:hAnsi="Arial" w:cs="Arial"/>
                <w:strike/>
                <w:color w:val="C00000"/>
                <w:position w:val="-2"/>
                <w:sz w:val="18"/>
                <w:szCs w:val="18"/>
              </w:rPr>
              <w:t xml:space="preserve">največ </w:t>
            </w:r>
            <w:r w:rsidR="00EF2761" w:rsidRPr="008A372F">
              <w:rPr>
                <w:rFonts w:ascii="Arial" w:hAnsi="Arial" w:cs="Arial"/>
                <w:strike/>
                <w:color w:val="C00000"/>
                <w:position w:val="-2"/>
                <w:sz w:val="18"/>
                <w:szCs w:val="18"/>
              </w:rPr>
              <w:t xml:space="preserve">6 del. dni po prejemu poziva (preko sistema </w:t>
            </w:r>
            <w:proofErr w:type="spellStart"/>
            <w:r w:rsidR="00EF2761" w:rsidRPr="008A372F">
              <w:rPr>
                <w:rFonts w:ascii="Arial" w:hAnsi="Arial" w:cs="Arial"/>
                <w:strike/>
                <w:color w:val="C00000"/>
                <w:position w:val="-2"/>
                <w:sz w:val="18"/>
                <w:szCs w:val="18"/>
              </w:rPr>
              <w:t>eJN</w:t>
            </w:r>
            <w:proofErr w:type="spellEnd"/>
            <w:r w:rsidR="00EF2761" w:rsidRPr="008A372F">
              <w:rPr>
                <w:rFonts w:ascii="Arial" w:hAnsi="Arial" w:cs="Arial"/>
                <w:strike/>
                <w:color w:val="C00000"/>
                <w:position w:val="-2"/>
                <w:sz w:val="18"/>
                <w:szCs w:val="18"/>
              </w:rPr>
              <w:t xml:space="preserve">). </w:t>
            </w:r>
          </w:p>
        </w:tc>
      </w:tr>
      <w:tr w:rsidR="00133B3C" w:rsidRPr="008A372F" w14:paraId="31AE1C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63AC0" w14:textId="77777777" w:rsidR="00133B3C" w:rsidRPr="008A372F" w:rsidRDefault="00C54E8D">
            <w:pPr>
              <w:jc w:val="center"/>
              <w:rPr>
                <w:strike/>
                <w:color w:val="C00000"/>
              </w:rPr>
            </w:pPr>
            <w:r w:rsidRPr="008A372F">
              <w:rPr>
                <w:rFonts w:ascii="Arial" w:hAnsi="Arial" w:cs="Arial"/>
                <w:strike/>
                <w:color w:val="C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8C6B8"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KUMULATIVNO izpolnjevanje pogoja</w:t>
            </w:r>
          </w:p>
          <w:p w14:paraId="252C5B0F" w14:textId="77777777" w:rsidR="00133B3C" w:rsidRPr="008A372F" w:rsidRDefault="00C54E8D">
            <w:pPr>
              <w:jc w:val="both"/>
              <w:textAlignment w:val="center"/>
              <w:rPr>
                <w:strike/>
                <w:color w:val="C00000"/>
              </w:rPr>
            </w:pPr>
            <w:r w:rsidRPr="008A372F">
              <w:rPr>
                <w:rFonts w:ascii="Arial" w:hAnsi="Arial" w:cs="Arial"/>
                <w:strike/>
                <w:color w:val="C00000"/>
                <w:position w:val="-2"/>
                <w:sz w:val="18"/>
                <w:szCs w:val="18"/>
              </w:rPr>
              <w:t> </w:t>
            </w:r>
          </w:p>
        </w:tc>
      </w:tr>
      <w:tr w:rsidR="00133B3C" w:rsidRPr="008A372F" w14:paraId="55F89B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C04BA" w14:textId="77777777" w:rsidR="00133B3C" w:rsidRPr="008A372F" w:rsidRDefault="00C54E8D">
            <w:pPr>
              <w:jc w:val="center"/>
              <w:rPr>
                <w:strike/>
                <w:color w:val="C00000"/>
              </w:rPr>
            </w:pPr>
            <w:r w:rsidRPr="008A372F">
              <w:rPr>
                <w:rFonts w:ascii="Arial" w:hAnsi="Arial" w:cs="Arial"/>
                <w:strike/>
                <w:color w:val="C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E4A08"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KUMULATIVNO izpolnjevanje pogoja</w:t>
            </w:r>
          </w:p>
          <w:p w14:paraId="088AF57E" w14:textId="77777777" w:rsidR="00133B3C" w:rsidRPr="008A372F" w:rsidRDefault="00C54E8D">
            <w:pPr>
              <w:jc w:val="both"/>
              <w:textAlignment w:val="center"/>
              <w:rPr>
                <w:strike/>
                <w:color w:val="C00000"/>
              </w:rPr>
            </w:pPr>
            <w:r w:rsidRPr="008A372F">
              <w:rPr>
                <w:rFonts w:ascii="Arial" w:hAnsi="Arial" w:cs="Arial"/>
                <w:strike/>
                <w:color w:val="C00000"/>
                <w:position w:val="-2"/>
                <w:sz w:val="18"/>
                <w:szCs w:val="18"/>
              </w:rPr>
              <w:t> </w:t>
            </w:r>
          </w:p>
        </w:tc>
      </w:tr>
    </w:tbl>
    <w:p w14:paraId="3D6F3E00" w14:textId="77777777" w:rsidR="00133B3C" w:rsidRPr="008A372F" w:rsidRDefault="00133B3C"/>
    <w:tbl>
      <w:tblPr>
        <w:tblStyle w:val="NormalTablePHPDOCX"/>
        <w:tblW w:w="9300" w:type="dxa"/>
        <w:tblInd w:w="108" w:type="dxa"/>
        <w:tblLook w:val="04A0" w:firstRow="1" w:lastRow="0" w:firstColumn="1" w:lastColumn="0" w:noHBand="0" w:noVBand="1"/>
      </w:tblPr>
      <w:tblGrid>
        <w:gridCol w:w="1860"/>
        <w:gridCol w:w="7440"/>
      </w:tblGrid>
      <w:tr w:rsidR="00133B3C" w:rsidRPr="008A372F" w14:paraId="0614C57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FAA4F94" w14:textId="20457EA1" w:rsidR="00133B3C" w:rsidRPr="008A372F" w:rsidRDefault="00C54E8D">
            <w:pPr>
              <w:jc w:val="center"/>
              <w:rPr>
                <w:strike/>
                <w:color w:val="C00000"/>
              </w:rPr>
            </w:pPr>
            <w:r w:rsidRPr="008A372F">
              <w:rPr>
                <w:rFonts w:ascii="Arial" w:hAnsi="Arial" w:cs="Arial"/>
                <w:b/>
                <w:bCs/>
                <w:strike/>
                <w:color w:val="C00000"/>
                <w:position w:val="-2"/>
                <w:sz w:val="18"/>
                <w:szCs w:val="18"/>
              </w:rPr>
              <w:t>POGOJ 5</w:t>
            </w:r>
            <w:r w:rsidRPr="008A372F">
              <w:rPr>
                <w:rFonts w:ascii="Arial" w:hAnsi="Arial" w:cs="Arial"/>
                <w:b/>
                <w:bCs/>
                <w:strike/>
                <w:color w:val="C00000"/>
                <w:position w:val="-2"/>
                <w:sz w:val="18"/>
                <w:szCs w:val="18"/>
              </w:rPr>
              <w:br/>
              <w:t>Referenca za pooblaščeni servis za vzdrževanje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BC8D7" w14:textId="239B1EC1" w:rsidR="00133B3C" w:rsidRPr="008A372F" w:rsidRDefault="00C54E8D" w:rsidP="000E73A6">
            <w:pPr>
              <w:spacing w:before="135" w:after="135"/>
              <w:jc w:val="both"/>
              <w:textAlignment w:val="center"/>
              <w:rPr>
                <w:strike/>
                <w:color w:val="C00000"/>
              </w:rPr>
            </w:pPr>
            <w:r w:rsidRPr="008A372F">
              <w:rPr>
                <w:rFonts w:ascii="Arial" w:hAnsi="Arial" w:cs="Arial"/>
                <w:strike/>
                <w:color w:val="C00000"/>
                <w:position w:val="-2"/>
                <w:sz w:val="18"/>
                <w:szCs w:val="18"/>
              </w:rPr>
              <w:t xml:space="preserve">Da ima pooblaščeni serviser opreme, ki ga ponudnik v tem javnem naročilu priglaša za izvajanje storitev vzdrževanja opreme v garancijskem in </w:t>
            </w:r>
            <w:proofErr w:type="spellStart"/>
            <w:r w:rsidRPr="008A372F">
              <w:rPr>
                <w:rFonts w:ascii="Arial" w:hAnsi="Arial" w:cs="Arial"/>
                <w:strike/>
                <w:color w:val="C00000"/>
                <w:position w:val="-2"/>
                <w:sz w:val="18"/>
                <w:szCs w:val="18"/>
              </w:rPr>
              <w:t>pogarancijskem</w:t>
            </w:r>
            <w:proofErr w:type="spellEnd"/>
            <w:r w:rsidRPr="008A372F">
              <w:rPr>
                <w:rFonts w:ascii="Arial" w:hAnsi="Arial" w:cs="Arial"/>
                <w:strike/>
                <w:color w:val="C00000"/>
                <w:position w:val="-2"/>
                <w:sz w:val="18"/>
                <w:szCs w:val="18"/>
              </w:rPr>
              <w:t xml:space="preserve"> obdobju, izkušnje na področju servisiranja opreme, ki je predmet tega naročila, kar dokazuje s predložitvijo najmanj 1 reference za izvajanje vzdrževanja po sistemu "</w:t>
            </w:r>
            <w:proofErr w:type="spellStart"/>
            <w:r w:rsidRPr="008A372F">
              <w:rPr>
                <w:rFonts w:ascii="Arial" w:hAnsi="Arial" w:cs="Arial"/>
                <w:strike/>
                <w:color w:val="C00000"/>
                <w:position w:val="-2"/>
                <w:sz w:val="18"/>
                <w:szCs w:val="18"/>
              </w:rPr>
              <w:t>all</w:t>
            </w:r>
            <w:proofErr w:type="spellEnd"/>
            <w:r w:rsidRPr="008A372F">
              <w:rPr>
                <w:rFonts w:ascii="Arial" w:hAnsi="Arial" w:cs="Arial"/>
                <w:strike/>
                <w:color w:val="C00000"/>
                <w:position w:val="-2"/>
                <w:sz w:val="18"/>
                <w:szCs w:val="18"/>
              </w:rPr>
              <w:t xml:space="preserve"> </w:t>
            </w:r>
            <w:proofErr w:type="spellStart"/>
            <w:r w:rsidRPr="008A372F">
              <w:rPr>
                <w:rFonts w:ascii="Arial" w:hAnsi="Arial" w:cs="Arial"/>
                <w:strike/>
                <w:color w:val="C00000"/>
                <w:position w:val="-2"/>
                <w:sz w:val="18"/>
                <w:szCs w:val="18"/>
              </w:rPr>
              <w:t>inclusive</w:t>
            </w:r>
            <w:proofErr w:type="spellEnd"/>
            <w:r w:rsidRPr="008A372F">
              <w:rPr>
                <w:rFonts w:ascii="Arial" w:hAnsi="Arial" w:cs="Arial"/>
                <w:strike/>
                <w:color w:val="C00000"/>
                <w:position w:val="-2"/>
                <w:sz w:val="18"/>
                <w:szCs w:val="18"/>
              </w:rPr>
              <w:t>" za obdobje vzdrževanja min. 12 mesecev,  v zadnjih 3 letih (</w:t>
            </w:r>
            <w:r w:rsidR="00E702F5" w:rsidRPr="008A372F">
              <w:rPr>
                <w:rFonts w:ascii="Arial" w:hAnsi="Arial" w:cs="Arial"/>
                <w:strike/>
                <w:color w:val="C00000"/>
                <w:position w:val="-2"/>
                <w:sz w:val="18"/>
                <w:szCs w:val="18"/>
              </w:rPr>
              <w:t>dec</w:t>
            </w:r>
            <w:r w:rsidRPr="008A372F">
              <w:rPr>
                <w:rFonts w:ascii="Arial" w:hAnsi="Arial" w:cs="Arial"/>
                <w:strike/>
                <w:color w:val="C00000"/>
                <w:position w:val="-2"/>
                <w:sz w:val="18"/>
                <w:szCs w:val="18"/>
              </w:rPr>
              <w:t xml:space="preserve"> 20</w:t>
            </w:r>
            <w:r w:rsidR="00E702F5" w:rsidRPr="008A372F">
              <w:rPr>
                <w:rFonts w:ascii="Arial" w:hAnsi="Arial" w:cs="Arial"/>
                <w:strike/>
                <w:color w:val="C00000"/>
                <w:position w:val="-2"/>
                <w:sz w:val="18"/>
                <w:szCs w:val="18"/>
              </w:rPr>
              <w:t>21</w:t>
            </w:r>
            <w:r w:rsidRPr="008A372F">
              <w:rPr>
                <w:rFonts w:ascii="Arial" w:hAnsi="Arial" w:cs="Arial"/>
                <w:strike/>
                <w:color w:val="C00000"/>
                <w:position w:val="-2"/>
                <w:sz w:val="18"/>
                <w:szCs w:val="18"/>
              </w:rPr>
              <w:t>– </w:t>
            </w:r>
            <w:r w:rsidR="00E702F5" w:rsidRPr="008A372F">
              <w:rPr>
                <w:rFonts w:ascii="Arial" w:hAnsi="Arial" w:cs="Arial"/>
                <w:strike/>
                <w:color w:val="C00000"/>
                <w:position w:val="-2"/>
                <w:sz w:val="18"/>
                <w:szCs w:val="18"/>
              </w:rPr>
              <w:t xml:space="preserve">dec </w:t>
            </w:r>
            <w:r w:rsidRPr="008A372F">
              <w:rPr>
                <w:rFonts w:ascii="Arial" w:hAnsi="Arial" w:cs="Arial"/>
                <w:strike/>
                <w:color w:val="C00000"/>
                <w:position w:val="-2"/>
                <w:sz w:val="18"/>
                <w:szCs w:val="18"/>
              </w:rPr>
              <w:t>20</w:t>
            </w:r>
            <w:r w:rsidR="000E73A6" w:rsidRPr="008A372F">
              <w:rPr>
                <w:rFonts w:ascii="Arial" w:hAnsi="Arial" w:cs="Arial"/>
                <w:strike/>
                <w:color w:val="C00000"/>
                <w:position w:val="-2"/>
                <w:sz w:val="18"/>
                <w:szCs w:val="18"/>
              </w:rPr>
              <w:t>2</w:t>
            </w:r>
            <w:r w:rsidR="00E702F5" w:rsidRPr="008A372F">
              <w:rPr>
                <w:rFonts w:ascii="Arial" w:hAnsi="Arial" w:cs="Arial"/>
                <w:strike/>
                <w:color w:val="C00000"/>
                <w:position w:val="-2"/>
                <w:sz w:val="18"/>
                <w:szCs w:val="18"/>
              </w:rPr>
              <w:t>4</w:t>
            </w:r>
            <w:r w:rsidRPr="008A372F">
              <w:rPr>
                <w:rFonts w:ascii="Arial" w:hAnsi="Arial" w:cs="Arial"/>
                <w:strike/>
                <w:color w:val="C00000"/>
                <w:position w:val="-2"/>
                <w:sz w:val="18"/>
                <w:szCs w:val="18"/>
              </w:rPr>
              <w:t xml:space="preserve">) pri naročnikih zdravstvenih ustanovah </w:t>
            </w:r>
            <w:r w:rsidR="002437F4" w:rsidRPr="008A372F">
              <w:rPr>
                <w:rFonts w:ascii="Arial" w:hAnsi="Arial" w:cs="Arial"/>
                <w:strike/>
                <w:color w:val="C00000"/>
                <w:position w:val="-2"/>
                <w:sz w:val="18"/>
                <w:szCs w:val="18"/>
              </w:rPr>
              <w:t xml:space="preserve">ali lekarnah </w:t>
            </w:r>
            <w:r w:rsidRPr="008A372F">
              <w:rPr>
                <w:rFonts w:ascii="Arial" w:hAnsi="Arial" w:cs="Arial"/>
                <w:strike/>
                <w:color w:val="C00000"/>
                <w:position w:val="-2"/>
                <w:sz w:val="18"/>
                <w:szCs w:val="18"/>
              </w:rPr>
              <w:t>v RS ali EU in so naročniki z njegovim izvajanjem storitev zadovoljni</w:t>
            </w:r>
            <w:r w:rsidR="005D01F5" w:rsidRPr="008A372F">
              <w:rPr>
                <w:rFonts w:ascii="Arial" w:hAnsi="Arial" w:cs="Arial"/>
                <w:strike/>
                <w:color w:val="C00000"/>
                <w:position w:val="-2"/>
                <w:sz w:val="18"/>
                <w:szCs w:val="18"/>
              </w:rPr>
              <w:t>.</w:t>
            </w:r>
          </w:p>
        </w:tc>
      </w:tr>
      <w:tr w:rsidR="00133B3C" w:rsidRPr="008A372F" w14:paraId="1C87E2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E8F6BE" w14:textId="77777777" w:rsidR="00133B3C" w:rsidRPr="008A372F" w:rsidRDefault="00C54E8D">
            <w:pPr>
              <w:jc w:val="center"/>
              <w:rPr>
                <w:strike/>
                <w:color w:val="C00000"/>
              </w:rPr>
            </w:pPr>
            <w:r w:rsidRPr="008A372F">
              <w:rPr>
                <w:rFonts w:ascii="Arial" w:hAnsi="Arial" w:cs="Arial"/>
                <w:strike/>
                <w:color w:val="C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EC8EA"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4928"/>
            </w:tblGrid>
            <w:tr w:rsidR="008C07B9" w:rsidRPr="008A372F" w14:paraId="1FBAE902" w14:textId="77777777">
              <w:tc>
                <w:tcPr>
                  <w:tcW w:w="0" w:type="auto"/>
                  <w:tcMar>
                    <w:top w:w="0" w:type="auto"/>
                    <w:bottom w:w="0" w:type="auto"/>
                  </w:tcMar>
                </w:tcPr>
                <w:p w14:paraId="2A7E9672" w14:textId="77777777" w:rsidR="00133B3C" w:rsidRPr="008A372F" w:rsidRDefault="00C54E8D" w:rsidP="003A6D77">
                  <w:pPr>
                    <w:numPr>
                      <w:ilvl w:val="0"/>
                      <w:numId w:val="4"/>
                    </w:numPr>
                    <w:rPr>
                      <w:rFonts w:ascii="Arial" w:hAnsi="Arial" w:cs="Arial"/>
                      <w:strike/>
                      <w:color w:val="C00000"/>
                      <w:sz w:val="18"/>
                      <w:szCs w:val="18"/>
                    </w:rPr>
                  </w:pPr>
                  <w:r w:rsidRPr="008A372F">
                    <w:rPr>
                      <w:rFonts w:ascii="Arial" w:hAnsi="Arial" w:cs="Arial"/>
                      <w:strike/>
                      <w:color w:val="C00000"/>
                      <w:position w:val="-2"/>
                      <w:sz w:val="18"/>
                      <w:szCs w:val="18"/>
                    </w:rPr>
                    <w:t>seznam referenc (referenčna lista za servis)  in</w:t>
                  </w:r>
                </w:p>
                <w:p w14:paraId="555E5A4C" w14:textId="77777777" w:rsidR="00133B3C" w:rsidRPr="008A372F" w:rsidRDefault="00C54E8D" w:rsidP="003A6D77">
                  <w:pPr>
                    <w:numPr>
                      <w:ilvl w:val="0"/>
                      <w:numId w:val="4"/>
                    </w:numPr>
                    <w:rPr>
                      <w:rFonts w:ascii="Arial" w:hAnsi="Arial" w:cs="Arial"/>
                      <w:strike/>
                      <w:color w:val="C00000"/>
                      <w:sz w:val="18"/>
                      <w:szCs w:val="18"/>
                    </w:rPr>
                  </w:pPr>
                  <w:r w:rsidRPr="008A372F">
                    <w:rPr>
                      <w:rFonts w:ascii="Arial" w:hAnsi="Arial" w:cs="Arial"/>
                      <w:strike/>
                      <w:color w:val="C00000"/>
                      <w:position w:val="-2"/>
                      <w:sz w:val="18"/>
                      <w:szCs w:val="18"/>
                    </w:rPr>
                    <w:t>referenčne izjave naročnika (investitorja) za servis</w:t>
                  </w:r>
                </w:p>
              </w:tc>
            </w:tr>
          </w:tbl>
          <w:p w14:paraId="6089AB92" w14:textId="77777777" w:rsidR="00133B3C" w:rsidRPr="008A372F" w:rsidRDefault="00133B3C">
            <w:pPr>
              <w:rPr>
                <w:strike/>
                <w:color w:val="C00000"/>
              </w:rPr>
            </w:pPr>
          </w:p>
        </w:tc>
      </w:tr>
      <w:tr w:rsidR="00133B3C" w:rsidRPr="008A372F" w14:paraId="116637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0BCF69" w14:textId="77777777" w:rsidR="00133B3C" w:rsidRPr="008A372F" w:rsidRDefault="00C54E8D">
            <w:pPr>
              <w:jc w:val="center"/>
              <w:rPr>
                <w:strike/>
                <w:color w:val="C00000"/>
              </w:rPr>
            </w:pPr>
            <w:r w:rsidRPr="008A372F">
              <w:rPr>
                <w:rFonts w:ascii="Arial" w:hAnsi="Arial" w:cs="Arial"/>
                <w:strike/>
                <w:color w:val="C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0B6D9" w14:textId="77777777" w:rsidR="00133B3C" w:rsidRPr="008A372F" w:rsidRDefault="00C54E8D">
            <w:pPr>
              <w:spacing w:before="135" w:after="135"/>
              <w:jc w:val="both"/>
              <w:textAlignment w:val="center"/>
              <w:rPr>
                <w:rFonts w:ascii="Arial" w:hAnsi="Arial" w:cs="Arial"/>
                <w:strike/>
                <w:color w:val="C00000"/>
                <w:position w:val="-2"/>
                <w:sz w:val="18"/>
                <w:szCs w:val="18"/>
              </w:rPr>
            </w:pPr>
            <w:r w:rsidRPr="008A372F">
              <w:rPr>
                <w:rFonts w:ascii="Arial" w:hAnsi="Arial" w:cs="Arial"/>
                <w:strike/>
                <w:color w:val="C00000"/>
                <w:position w:val="-2"/>
                <w:sz w:val="18"/>
                <w:szCs w:val="18"/>
              </w:rPr>
              <w:t>V kolikor bo ponudnik izpolnjevanje pogoja dokazoval z referenco podizvajalca, mora ta podizvajalec v primeru izbire oz. oddaje naročila ponudniku tudi dejansko izvajati storitve vzdrževanja.</w:t>
            </w:r>
          </w:p>
          <w:p w14:paraId="26139C84" w14:textId="77777777" w:rsidR="00E47CBA" w:rsidRPr="008A372F" w:rsidRDefault="00E47CBA">
            <w:pPr>
              <w:spacing w:before="135" w:after="135"/>
              <w:jc w:val="both"/>
              <w:textAlignment w:val="center"/>
              <w:rPr>
                <w:rFonts w:ascii="Arial" w:hAnsi="Arial" w:cs="Arial"/>
                <w:strike/>
                <w:color w:val="C00000"/>
                <w:position w:val="-2"/>
                <w:sz w:val="18"/>
                <w:szCs w:val="18"/>
              </w:rPr>
            </w:pPr>
            <w:r w:rsidRPr="008A372F">
              <w:rPr>
                <w:rFonts w:ascii="Arial" w:hAnsi="Arial" w:cs="Arial"/>
                <w:strike/>
                <w:color w:val="C00000"/>
                <w:position w:val="-2"/>
                <w:sz w:val="18"/>
                <w:szCs w:val="18"/>
              </w:rPr>
              <w:t xml:space="preserve">Zaželeno je, da ponudnik za prijavljene reference že ob oddaji ponudbe predloži tudi potrjene referenčne izjave naročnikov/investitorjev. Sicer ponudnik ob oddaji ponudbe predloži kot dokaz izpolnitve pogoja poleg izjave in ESPD-ja samo izpolnjeni seznam referenc (referenčno listo) z vsemi podatki, vendar bo moral v primeru, da ga bo k temu pozval naročnik v fazi pregleda in analize ponudb, dokazila – ustrezno potrjene reference s strani investitorjev, posredovati naročniku v roku največ 6 del. dni po prejemu poziva (preko sistema </w:t>
            </w:r>
            <w:proofErr w:type="spellStart"/>
            <w:r w:rsidRPr="008A372F">
              <w:rPr>
                <w:rFonts w:ascii="Arial" w:hAnsi="Arial" w:cs="Arial"/>
                <w:strike/>
                <w:color w:val="C00000"/>
                <w:position w:val="-2"/>
                <w:sz w:val="18"/>
                <w:szCs w:val="18"/>
              </w:rPr>
              <w:t>eJN</w:t>
            </w:r>
            <w:proofErr w:type="spellEnd"/>
            <w:r w:rsidRPr="008A372F">
              <w:rPr>
                <w:rFonts w:ascii="Arial" w:hAnsi="Arial" w:cs="Arial"/>
                <w:strike/>
                <w:color w:val="C00000"/>
                <w:position w:val="-2"/>
                <w:sz w:val="18"/>
                <w:szCs w:val="18"/>
              </w:rPr>
              <w:t>).</w:t>
            </w:r>
          </w:p>
          <w:p w14:paraId="59684D31" w14:textId="77777777" w:rsidR="005D01F5" w:rsidRPr="008A372F" w:rsidRDefault="005D01F5">
            <w:pPr>
              <w:spacing w:before="135" w:after="135"/>
              <w:jc w:val="both"/>
              <w:textAlignment w:val="center"/>
              <w:rPr>
                <w:rFonts w:ascii="Arial" w:hAnsi="Arial" w:cs="Arial"/>
                <w:strike/>
                <w:color w:val="C00000"/>
                <w:sz w:val="18"/>
                <w:szCs w:val="18"/>
              </w:rPr>
            </w:pPr>
            <w:r w:rsidRPr="008A372F">
              <w:rPr>
                <w:rFonts w:ascii="Arial" w:hAnsi="Arial" w:cs="Arial"/>
                <w:strike/>
                <w:color w:val="C00000"/>
                <w:sz w:val="18"/>
                <w:szCs w:val="18"/>
              </w:rPr>
              <w:t>V okviru pogoja želimo z referenco preveriti kakovost storitev vzdrževanja, torej servisa zato ni potrebno, da se je referenčni posel (servis) vršil na enakem modelu, kot ga ponudnik ponuja v tem naročilu.</w:t>
            </w:r>
          </w:p>
        </w:tc>
      </w:tr>
      <w:tr w:rsidR="00133B3C" w:rsidRPr="008A372F" w14:paraId="63D4F6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A3123" w14:textId="77777777" w:rsidR="00133B3C" w:rsidRPr="008A372F" w:rsidRDefault="00C54E8D">
            <w:pPr>
              <w:jc w:val="center"/>
              <w:rPr>
                <w:strike/>
                <w:color w:val="C00000"/>
              </w:rPr>
            </w:pPr>
            <w:r w:rsidRPr="008A372F">
              <w:rPr>
                <w:rFonts w:ascii="Arial" w:hAnsi="Arial" w:cs="Arial"/>
                <w:strike/>
                <w:color w:val="C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BD6F2"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KUMULATIVNO izpolnjevanje pogoja</w:t>
            </w:r>
          </w:p>
          <w:p w14:paraId="07A1C37B"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085775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88FD5" w14:textId="77777777" w:rsidR="00133B3C" w:rsidRPr="008A372F" w:rsidRDefault="00C54E8D">
            <w:pPr>
              <w:jc w:val="center"/>
              <w:rPr>
                <w:strike/>
                <w:color w:val="C00000"/>
              </w:rPr>
            </w:pPr>
            <w:r w:rsidRPr="008A372F">
              <w:rPr>
                <w:rFonts w:ascii="Arial" w:hAnsi="Arial" w:cs="Arial"/>
                <w:strike/>
                <w:color w:val="C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82CCAC"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KUMULATIVNO izpolnjevanje pogoja</w:t>
            </w:r>
          </w:p>
          <w:p w14:paraId="07F2CAB7" w14:textId="77777777" w:rsidR="00133B3C" w:rsidRPr="008A372F" w:rsidRDefault="00C54E8D">
            <w:pPr>
              <w:spacing w:before="135" w:after="135"/>
              <w:jc w:val="both"/>
              <w:textAlignment w:val="center"/>
              <w:rPr>
                <w:strike/>
                <w:color w:val="C00000"/>
              </w:rPr>
            </w:pPr>
            <w:r w:rsidRPr="008A372F">
              <w:rPr>
                <w:rFonts w:ascii="Arial" w:hAnsi="Arial" w:cs="Arial"/>
                <w:strike/>
                <w:color w:val="C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E32FBEC" w14:textId="77777777" w:rsidR="00133B3C" w:rsidRDefault="00133B3C"/>
    <w:p w14:paraId="3CEE6EE0" w14:textId="77777777" w:rsidR="00E702F5" w:rsidRDefault="00E702F5" w:rsidP="00E702F5">
      <w:pPr>
        <w:tabs>
          <w:tab w:val="left" w:pos="1260"/>
        </w:tabs>
      </w:pPr>
    </w:p>
    <w:tbl>
      <w:tblPr>
        <w:tblStyle w:val="NormalTablePHPDOCX"/>
        <w:tblW w:w="9300" w:type="dxa"/>
        <w:tblInd w:w="108" w:type="dxa"/>
        <w:tblLook w:val="04A0" w:firstRow="1" w:lastRow="0" w:firstColumn="1" w:lastColumn="0" w:noHBand="0" w:noVBand="1"/>
      </w:tblPr>
      <w:tblGrid>
        <w:gridCol w:w="1860"/>
        <w:gridCol w:w="7440"/>
      </w:tblGrid>
      <w:tr w:rsidR="00E702F5" w14:paraId="57555A52" w14:textId="77777777" w:rsidTr="000F0AB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2205E4B" w14:textId="77777777" w:rsidR="00E702F5" w:rsidRDefault="00E702F5" w:rsidP="000F0AB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Šolanje uporabnikov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E31B2" w14:textId="77777777" w:rsidR="00E702F5" w:rsidRDefault="00E702F5" w:rsidP="000F0AB3">
            <w:pPr>
              <w:spacing w:before="135" w:after="135"/>
              <w:jc w:val="both"/>
              <w:textAlignment w:val="center"/>
            </w:pPr>
            <w:r>
              <w:rPr>
                <w:rFonts w:ascii="Arial" w:hAnsi="Arial" w:cs="Arial"/>
                <w:color w:val="000000"/>
                <w:position w:val="-2"/>
                <w:sz w:val="18"/>
                <w:szCs w:val="18"/>
              </w:rPr>
              <w:t>Da zagotavlja, da bo v primeru izbire naročniku zagotovil ob dobavi in montaži tudi izvedbo šolanja naročnikovega osebja za delo s ponujeno opremo, v skladu z zahtevami naročnika (Specifikacija strokovnih zahtev naročnika za predmet javnega naročila), v sklopu ponudbene cene.</w:t>
            </w:r>
          </w:p>
        </w:tc>
      </w:tr>
      <w:tr w:rsidR="00E702F5" w14:paraId="3F882793"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6E1C5" w14:textId="77777777" w:rsidR="00E702F5" w:rsidRDefault="00E702F5"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FFE35" w14:textId="77777777" w:rsidR="00E702F5" w:rsidRDefault="00E702F5" w:rsidP="000F0AB3">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E702F5" w14:paraId="6FFBDD6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2FC34" w14:textId="77777777" w:rsidR="00E702F5" w:rsidRDefault="00E702F5"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253E0" w14:textId="77777777" w:rsidR="00E702F5" w:rsidRDefault="00E702F5" w:rsidP="000F0AB3">
            <w:pPr>
              <w:jc w:val="both"/>
              <w:textAlignment w:val="center"/>
            </w:pPr>
            <w:r>
              <w:rPr>
                <w:rFonts w:ascii="Arial" w:hAnsi="Arial" w:cs="Arial"/>
                <w:color w:val="000000"/>
                <w:position w:val="-2"/>
                <w:sz w:val="18"/>
                <w:szCs w:val="18"/>
              </w:rPr>
              <w:t> </w:t>
            </w:r>
          </w:p>
          <w:p w14:paraId="3A086AF4" w14:textId="77777777" w:rsidR="00E702F5" w:rsidRDefault="00E702F5" w:rsidP="000F0AB3">
            <w:r>
              <w:rPr>
                <w:rFonts w:ascii="Arial" w:hAnsi="Arial" w:cs="Arial"/>
                <w:color w:val="000000"/>
                <w:position w:val="-2"/>
                <w:sz w:val="18"/>
                <w:szCs w:val="18"/>
              </w:rPr>
              <w:t xml:space="preserve"> /</w:t>
            </w:r>
          </w:p>
        </w:tc>
      </w:tr>
      <w:tr w:rsidR="00E702F5" w14:paraId="78032CD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A365A" w14:textId="77777777" w:rsidR="00E702F5" w:rsidRDefault="00E702F5"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3E481"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6D51D91D" w14:textId="77777777" w:rsidR="00E702F5" w:rsidRDefault="00E702F5" w:rsidP="000F0AB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E702F5" w14:paraId="43B430B6"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DC15E3" w14:textId="77777777" w:rsidR="00E702F5" w:rsidRDefault="00E702F5"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080F5" w14:textId="77777777" w:rsidR="00E702F5" w:rsidRDefault="00E702F5" w:rsidP="000F0AB3">
            <w:pPr>
              <w:spacing w:before="135" w:after="135"/>
              <w:jc w:val="both"/>
              <w:textAlignment w:val="center"/>
            </w:pPr>
            <w:r>
              <w:rPr>
                <w:rFonts w:ascii="Arial" w:hAnsi="Arial" w:cs="Arial"/>
                <w:color w:val="000000"/>
                <w:position w:val="-2"/>
                <w:sz w:val="18"/>
                <w:szCs w:val="18"/>
              </w:rPr>
              <w:t>MORAJO izpolnjevati pogoj</w:t>
            </w:r>
          </w:p>
          <w:p w14:paraId="4F9FE229" w14:textId="77777777" w:rsidR="00E702F5" w:rsidRDefault="00E702F5" w:rsidP="000F0AB3">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FED47F6" w14:textId="77777777" w:rsidR="00E702F5" w:rsidRDefault="00E702F5"/>
    <w:tbl>
      <w:tblPr>
        <w:tblStyle w:val="NormalTablePHPDOCX"/>
        <w:tblW w:w="9300" w:type="dxa"/>
        <w:tblInd w:w="108" w:type="dxa"/>
        <w:tblLook w:val="04A0" w:firstRow="1" w:lastRow="0" w:firstColumn="1" w:lastColumn="0" w:noHBand="0" w:noVBand="1"/>
      </w:tblPr>
      <w:tblGrid>
        <w:gridCol w:w="1860"/>
        <w:gridCol w:w="7440"/>
      </w:tblGrid>
      <w:tr w:rsidR="00133B3C" w14:paraId="7D7CD24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4F7520C" w14:textId="77777777" w:rsidR="00133B3C" w:rsidRDefault="00C54E8D">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33B3C" w14:paraId="244DAE9B" w14:textId="77777777">
              <w:tc>
                <w:tcPr>
                  <w:tcW w:w="0" w:type="auto"/>
                  <w:tcMar>
                    <w:top w:w="0" w:type="auto"/>
                    <w:bottom w:w="0" w:type="auto"/>
                  </w:tcMar>
                </w:tcPr>
                <w:p w14:paraId="621E4740" w14:textId="075976F1" w:rsidR="00133B3C" w:rsidRDefault="00C54E8D" w:rsidP="002437F4">
                  <w:pPr>
                    <w:rPr>
                      <w:rFonts w:ascii="Arial" w:hAnsi="Arial" w:cs="Arial"/>
                      <w:color w:val="000000"/>
                      <w:sz w:val="18"/>
                      <w:szCs w:val="18"/>
                    </w:rPr>
                  </w:pPr>
                  <w:r>
                    <w:rPr>
                      <w:rFonts w:ascii="Arial" w:hAnsi="Arial" w:cs="Arial"/>
                      <w:color w:val="000000"/>
                      <w:position w:val="-2"/>
                      <w:sz w:val="18"/>
                      <w:szCs w:val="18"/>
                    </w:rPr>
                    <w:t>Ponudnik mora zagotavljati, najmanj</w:t>
                  </w:r>
                  <w:r w:rsidR="002437F4">
                    <w:rPr>
                      <w:rFonts w:ascii="Arial" w:hAnsi="Arial" w:cs="Arial"/>
                      <w:color w:val="000000"/>
                      <w:position w:val="-2"/>
                      <w:sz w:val="18"/>
                      <w:szCs w:val="18"/>
                    </w:rPr>
                    <w:t xml:space="preserve"> </w:t>
                  </w:r>
                  <w:r>
                    <w:rPr>
                      <w:rFonts w:ascii="Arial" w:hAnsi="Arial" w:cs="Arial"/>
                      <w:color w:val="000000"/>
                      <w:position w:val="-2"/>
                      <w:sz w:val="18"/>
                      <w:szCs w:val="18"/>
                    </w:rPr>
                    <w:t>12 mesečno garancijo šteto 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w:t>
                  </w:r>
                </w:p>
                <w:p w14:paraId="3EA03CEA" w14:textId="0464F12B" w:rsidR="00133B3C" w:rsidRDefault="00133B3C" w:rsidP="002437F4">
                  <w:pPr>
                    <w:rPr>
                      <w:rFonts w:ascii="Arial" w:hAnsi="Arial" w:cs="Arial"/>
                      <w:color w:val="000000"/>
                      <w:sz w:val="18"/>
                      <w:szCs w:val="18"/>
                    </w:rPr>
                  </w:pPr>
                </w:p>
              </w:tc>
            </w:tr>
          </w:tbl>
          <w:p w14:paraId="533042BB" w14:textId="77777777" w:rsidR="00133B3C" w:rsidRDefault="00133B3C"/>
        </w:tc>
      </w:tr>
      <w:tr w:rsidR="00133B3C" w14:paraId="502897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BDF89"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B5A6B"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040F1E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9763A"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97712" w14:textId="77777777" w:rsidR="00133B3C" w:rsidRDefault="00C54E8D">
            <w:pPr>
              <w:jc w:val="both"/>
              <w:textAlignment w:val="center"/>
            </w:pPr>
            <w:r>
              <w:rPr>
                <w:rFonts w:ascii="Arial" w:hAnsi="Arial" w:cs="Arial"/>
                <w:color w:val="000000"/>
                <w:position w:val="-2"/>
                <w:sz w:val="18"/>
                <w:szCs w:val="18"/>
              </w:rPr>
              <w:t> </w:t>
            </w:r>
          </w:p>
          <w:p w14:paraId="42F9CBE0" w14:textId="77777777" w:rsidR="00133B3C" w:rsidRDefault="00C54E8D">
            <w:r>
              <w:rPr>
                <w:rFonts w:ascii="Arial" w:hAnsi="Arial" w:cs="Arial"/>
                <w:color w:val="000000"/>
                <w:position w:val="-2"/>
                <w:sz w:val="18"/>
                <w:szCs w:val="18"/>
              </w:rPr>
              <w:t xml:space="preserve"> /</w:t>
            </w:r>
          </w:p>
        </w:tc>
      </w:tr>
      <w:tr w:rsidR="00133B3C" w14:paraId="69EA7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48679"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7B4A8"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0FCA9608"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1860A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B39DB"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768A4"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16262C81"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E5E43E6"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4026E33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5F9690" w14:textId="77777777" w:rsidR="00133B3C" w:rsidRDefault="00C54E8D">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Pooblaščeni servis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FDB24" w14:textId="77777777" w:rsidR="00133B3C" w:rsidRDefault="00C54E8D" w:rsidP="00D843CF">
            <w:pPr>
              <w:spacing w:before="135" w:after="135" w:line="276" w:lineRule="auto"/>
              <w:jc w:val="both"/>
              <w:textAlignment w:val="center"/>
            </w:pPr>
            <w:r>
              <w:rPr>
                <w:rFonts w:ascii="Arial" w:hAnsi="Arial" w:cs="Arial"/>
                <w:color w:val="000000"/>
                <w:position w:val="-2"/>
                <w:sz w:val="18"/>
                <w:szCs w:val="18"/>
              </w:rPr>
              <w:t>Ponudnik zagotavlja pooblaščen in usposobljen servis v RS ali EU (pooblaščen s strani proizvajalca opreme!), ki  zagotavlja odzivne čase in čase odprav napak, okvar v skladu z zahtevami naročnika, pri čemer mora ponudnik v primeru servisa iz tujine zagotoviti komunikacijo med naročnikom in servisom izključno v slovenskem jeziku, na svoje stroške.</w:t>
            </w:r>
          </w:p>
        </w:tc>
      </w:tr>
      <w:tr w:rsidR="00133B3C" w14:paraId="3B6F3C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6DD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81234" w14:textId="68FCCD33" w:rsidR="00133B3C" w:rsidRDefault="00C54E8D">
            <w:pPr>
              <w:spacing w:before="135" w:after="135"/>
              <w:jc w:val="both"/>
              <w:textAlignment w:val="center"/>
            </w:pPr>
            <w:r>
              <w:rPr>
                <w:rFonts w:ascii="Arial" w:hAnsi="Arial" w:cs="Arial"/>
                <w:color w:val="000000"/>
                <w:position w:val="-2"/>
                <w:sz w:val="18"/>
                <w:szCs w:val="18"/>
              </w:rPr>
              <w:t>Izpolnjen in podpisan Obrazec  KROVNA IZJAVA, ESPD obrazec in dokazilo o pooblaščenem servisu</w:t>
            </w:r>
            <w:r w:rsidR="002437F4">
              <w:rPr>
                <w:rFonts w:ascii="Arial" w:hAnsi="Arial" w:cs="Arial"/>
                <w:color w:val="000000"/>
                <w:position w:val="-2"/>
                <w:sz w:val="18"/>
                <w:szCs w:val="18"/>
              </w:rPr>
              <w:t xml:space="preserve"> (pooblastilo dano s strani proizvajalca opreme).</w:t>
            </w:r>
          </w:p>
        </w:tc>
      </w:tr>
      <w:tr w:rsidR="00133B3C" w14:paraId="6FA32C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7358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E3C5D" w14:textId="77777777" w:rsidR="00133B3C" w:rsidRDefault="00C54E8D">
            <w:pPr>
              <w:spacing w:before="135" w:after="135"/>
              <w:jc w:val="both"/>
              <w:textAlignment w:val="center"/>
            </w:pPr>
            <w:r>
              <w:rPr>
                <w:rFonts w:ascii="Arial" w:hAnsi="Arial" w:cs="Arial"/>
                <w:color w:val="000000"/>
                <w:position w:val="-2"/>
                <w:sz w:val="18"/>
                <w:szCs w:val="18"/>
              </w:rPr>
              <w:t>Dokazilo o pooblaščenem servisu.</w:t>
            </w:r>
          </w:p>
          <w:p w14:paraId="096E82F8" w14:textId="77777777" w:rsidR="00133B3C" w:rsidRDefault="00C54E8D" w:rsidP="00D843CF">
            <w:pPr>
              <w:spacing w:before="135" w:after="135" w:line="276" w:lineRule="auto"/>
              <w:jc w:val="both"/>
              <w:textAlignment w:val="center"/>
            </w:pPr>
            <w:r w:rsidRPr="00F450D3">
              <w:rPr>
                <w:rFonts w:ascii="Arial" w:hAnsi="Arial" w:cs="Arial"/>
                <w:color w:val="000000"/>
                <w:position w:val="-2"/>
                <w:sz w:val="18"/>
                <w:szCs w:val="18"/>
              </w:rPr>
              <w:t>Ponudnik bo moral v primeru zahteve naročnika, ob preveritvi ponudbe predložiti</w:t>
            </w:r>
            <w:r>
              <w:rPr>
                <w:rFonts w:ascii="Arial" w:hAnsi="Arial" w:cs="Arial"/>
                <w:color w:val="000000"/>
                <w:position w:val="-2"/>
                <w:sz w:val="18"/>
                <w:szCs w:val="18"/>
              </w:rPr>
              <w:t xml:space="preserve"> </w:t>
            </w:r>
            <w:r w:rsidRPr="00F450D3">
              <w:rPr>
                <w:rFonts w:ascii="Arial" w:hAnsi="Arial" w:cs="Arial"/>
                <w:color w:val="000000"/>
                <w:position w:val="-2"/>
                <w:sz w:val="18"/>
                <w:szCs w:val="18"/>
              </w:rPr>
              <w:t>naročniku potrdilo proizvajalca opreme, da je pooblaščen in usposobljen za</w:t>
            </w:r>
            <w:r>
              <w:rPr>
                <w:rFonts w:ascii="Arial" w:hAnsi="Arial" w:cs="Arial"/>
                <w:color w:val="000000"/>
                <w:position w:val="-2"/>
                <w:sz w:val="18"/>
                <w:szCs w:val="18"/>
              </w:rPr>
              <w:t xml:space="preserve"> </w:t>
            </w:r>
            <w:r w:rsidRPr="00F450D3">
              <w:rPr>
                <w:rFonts w:ascii="Arial" w:hAnsi="Arial" w:cs="Arial"/>
                <w:color w:val="000000"/>
                <w:position w:val="-2"/>
                <w:sz w:val="18"/>
                <w:szCs w:val="18"/>
              </w:rPr>
              <w:t>servisiranje ponujene opreme oz. v kolikor ponudnik nima lastne servisne mreže,</w:t>
            </w:r>
            <w:r>
              <w:rPr>
                <w:rFonts w:ascii="Arial" w:hAnsi="Arial" w:cs="Arial"/>
                <w:color w:val="000000"/>
                <w:position w:val="-2"/>
                <w:sz w:val="18"/>
                <w:szCs w:val="18"/>
              </w:rPr>
              <w:t xml:space="preserve"> </w:t>
            </w:r>
            <w:r w:rsidRPr="00F450D3">
              <w:rPr>
                <w:rFonts w:ascii="Arial" w:hAnsi="Arial" w:cs="Arial"/>
                <w:color w:val="000000"/>
                <w:position w:val="-2"/>
                <w:sz w:val="18"/>
                <w:szCs w:val="18"/>
              </w:rPr>
              <w:t>potrdilo proizvajalca pooblaščenemu servisu, ki bo izvajal servis ponujene opreme z</w:t>
            </w:r>
            <w:r>
              <w:rPr>
                <w:rFonts w:ascii="Arial" w:hAnsi="Arial" w:cs="Arial"/>
                <w:color w:val="000000"/>
                <w:position w:val="-2"/>
                <w:sz w:val="18"/>
                <w:szCs w:val="18"/>
              </w:rPr>
              <w:t xml:space="preserve"> </w:t>
            </w:r>
            <w:r w:rsidRPr="00F450D3">
              <w:rPr>
                <w:rFonts w:ascii="Arial" w:hAnsi="Arial" w:cs="Arial"/>
                <w:color w:val="000000"/>
                <w:position w:val="-2"/>
                <w:sz w:val="18"/>
                <w:szCs w:val="18"/>
              </w:rPr>
              <w:t>originalnimi rezervnimi deli v garancijskem roku in po poteku garancijskega roka, da je</w:t>
            </w:r>
            <w:r>
              <w:rPr>
                <w:rFonts w:ascii="Arial" w:hAnsi="Arial" w:cs="Arial"/>
                <w:color w:val="000000"/>
                <w:position w:val="-2"/>
                <w:sz w:val="18"/>
                <w:szCs w:val="18"/>
              </w:rPr>
              <w:t xml:space="preserve"> </w:t>
            </w:r>
            <w:r w:rsidRPr="00F450D3">
              <w:rPr>
                <w:rFonts w:ascii="Arial" w:hAnsi="Arial" w:cs="Arial"/>
                <w:color w:val="000000"/>
                <w:position w:val="-2"/>
                <w:sz w:val="18"/>
                <w:szCs w:val="18"/>
              </w:rPr>
              <w:t>le-ta pooblaščen in usposobljen za servisiranje le-te. Ponudnik mora takega serviserja</w:t>
            </w:r>
            <w:r>
              <w:rPr>
                <w:rFonts w:ascii="Arial" w:hAnsi="Arial" w:cs="Arial"/>
                <w:color w:val="000000"/>
                <w:position w:val="-2"/>
                <w:sz w:val="18"/>
                <w:szCs w:val="18"/>
              </w:rPr>
              <w:t xml:space="preserve"> </w:t>
            </w:r>
            <w:r w:rsidRPr="00F450D3">
              <w:rPr>
                <w:rFonts w:ascii="Arial" w:hAnsi="Arial" w:cs="Arial"/>
                <w:color w:val="000000"/>
                <w:position w:val="-2"/>
                <w:sz w:val="18"/>
                <w:szCs w:val="18"/>
              </w:rPr>
              <w:t>vključiti v svojo ponudbo kot partnerja ali podizvajalca, v nasprotnem primeru bo</w:t>
            </w:r>
            <w:r>
              <w:rPr>
                <w:rFonts w:ascii="Arial" w:hAnsi="Arial" w:cs="Arial"/>
                <w:color w:val="000000"/>
                <w:position w:val="-2"/>
                <w:sz w:val="18"/>
                <w:szCs w:val="18"/>
              </w:rPr>
              <w:t xml:space="preserve"> </w:t>
            </w:r>
            <w:r w:rsidRPr="00F450D3">
              <w:rPr>
                <w:rFonts w:ascii="Arial" w:hAnsi="Arial" w:cs="Arial"/>
                <w:color w:val="000000"/>
                <w:position w:val="-2"/>
                <w:sz w:val="18"/>
                <w:szCs w:val="18"/>
              </w:rPr>
              <w:t>ponudba nedopustna in kot taka izločena.</w:t>
            </w:r>
          </w:p>
        </w:tc>
      </w:tr>
      <w:tr w:rsidR="00133B3C" w14:paraId="35E6E6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228B9" w14:textId="77777777" w:rsidR="00133B3C" w:rsidRDefault="00C54E8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1253D"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635E5B71"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70D61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2BE68"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FA1AE"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5D1A5A77"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75A60D3"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371528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1414BAE" w14:textId="77777777" w:rsidR="00133B3C" w:rsidRDefault="00C54E8D">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1218F" w14:textId="77777777" w:rsidR="00133B3C" w:rsidRDefault="00C54E8D">
            <w:pPr>
              <w:spacing w:before="135" w:after="135"/>
              <w:jc w:val="both"/>
              <w:textAlignment w:val="center"/>
            </w:pPr>
            <w:r>
              <w:rPr>
                <w:rFonts w:ascii="Arial" w:hAnsi="Arial" w:cs="Arial"/>
                <w:color w:val="000000"/>
                <w:position w:val="-2"/>
                <w:sz w:val="18"/>
                <w:szCs w:val="18"/>
              </w:rPr>
              <w:t>Ponudnik mora zagotavljati dobavo rezervnih delov še najmanj deset (10) let po dobavi opreme.</w:t>
            </w:r>
          </w:p>
        </w:tc>
      </w:tr>
      <w:tr w:rsidR="00133B3C" w14:paraId="6B2CB8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76D364"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86378"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5A3698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4B224"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2D00B" w14:textId="77777777" w:rsidR="00133B3C" w:rsidRDefault="00C54E8D">
            <w:pPr>
              <w:jc w:val="both"/>
              <w:textAlignment w:val="center"/>
            </w:pPr>
            <w:r>
              <w:rPr>
                <w:rFonts w:ascii="Arial" w:hAnsi="Arial" w:cs="Arial"/>
                <w:color w:val="000000"/>
                <w:position w:val="-2"/>
                <w:sz w:val="18"/>
                <w:szCs w:val="18"/>
              </w:rPr>
              <w:t> </w:t>
            </w:r>
          </w:p>
          <w:p w14:paraId="3A93FBFB" w14:textId="77777777" w:rsidR="00133B3C" w:rsidRDefault="00C54E8D">
            <w:r>
              <w:rPr>
                <w:rFonts w:ascii="Arial" w:hAnsi="Arial" w:cs="Arial"/>
                <w:color w:val="000000"/>
                <w:position w:val="-2"/>
                <w:sz w:val="18"/>
                <w:szCs w:val="18"/>
              </w:rPr>
              <w:t xml:space="preserve"> /</w:t>
            </w:r>
          </w:p>
        </w:tc>
      </w:tr>
      <w:tr w:rsidR="00133B3C" w14:paraId="7BAB63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C5CDE" w14:textId="77777777" w:rsidR="00133B3C" w:rsidRDefault="00C54E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3B50C"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1ED565B4"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7EAC02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F51A"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AD39D" w14:textId="77777777" w:rsidR="00133B3C" w:rsidRDefault="00C54E8D">
            <w:pPr>
              <w:spacing w:before="135" w:after="135"/>
              <w:jc w:val="both"/>
              <w:textAlignment w:val="center"/>
            </w:pPr>
            <w:r>
              <w:rPr>
                <w:rFonts w:ascii="Arial" w:hAnsi="Arial" w:cs="Arial"/>
                <w:color w:val="000000"/>
                <w:position w:val="-2"/>
                <w:sz w:val="18"/>
                <w:szCs w:val="18"/>
              </w:rPr>
              <w:t>MORAJO izpolnjevati pogoj</w:t>
            </w:r>
          </w:p>
          <w:p w14:paraId="6C6520E6"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7F6433B"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133B3C" w14:paraId="069E740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7E06C7" w14:textId="77777777" w:rsidR="00133B3C" w:rsidRDefault="00C54E8D">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6B9B0" w14:textId="344A4C51" w:rsidR="00133B3C" w:rsidRDefault="00C54E8D" w:rsidP="00D843CF">
            <w:pPr>
              <w:spacing w:before="135" w:after="135" w:line="276" w:lineRule="auto"/>
              <w:jc w:val="both"/>
              <w:textAlignment w:val="center"/>
            </w:pPr>
            <w:r>
              <w:rPr>
                <w:rFonts w:ascii="Arial" w:hAnsi="Arial" w:cs="Arial"/>
                <w:color w:val="000000"/>
                <w:position w:val="-2"/>
                <w:sz w:val="18"/>
                <w:szCs w:val="18"/>
              </w:rPr>
              <w:t xml:space="preserve">Da zagotavlja zadostno število strokovno usposobljenega kadra za kakovostno in pravočasno izvedbo </w:t>
            </w:r>
            <w:r w:rsidR="002437F4">
              <w:rPr>
                <w:rFonts w:ascii="Arial" w:hAnsi="Arial" w:cs="Arial"/>
                <w:color w:val="000000"/>
                <w:position w:val="-2"/>
                <w:sz w:val="18"/>
                <w:szCs w:val="18"/>
              </w:rPr>
              <w:t xml:space="preserve">dobave, montaže, zagona opreme, </w:t>
            </w:r>
            <w:r>
              <w:rPr>
                <w:rFonts w:ascii="Arial" w:hAnsi="Arial" w:cs="Arial"/>
                <w:color w:val="000000"/>
                <w:position w:val="-2"/>
                <w:sz w:val="18"/>
                <w:szCs w:val="18"/>
              </w:rPr>
              <w:t xml:space="preserve"> preizkusa delovanja opreme ter za </w:t>
            </w:r>
            <w:r w:rsidR="002437F4">
              <w:rPr>
                <w:rFonts w:ascii="Arial" w:hAnsi="Arial" w:cs="Arial"/>
                <w:color w:val="000000"/>
                <w:position w:val="-2"/>
                <w:sz w:val="18"/>
                <w:szCs w:val="18"/>
              </w:rPr>
              <w:t xml:space="preserve">izvedbo </w:t>
            </w:r>
            <w:r>
              <w:rPr>
                <w:rFonts w:ascii="Arial" w:hAnsi="Arial" w:cs="Arial"/>
                <w:color w:val="000000"/>
                <w:position w:val="-2"/>
                <w:sz w:val="18"/>
                <w:szCs w:val="18"/>
              </w:rPr>
              <w:t>šolanj</w:t>
            </w:r>
            <w:r w:rsidR="002437F4">
              <w:rPr>
                <w:rFonts w:ascii="Arial" w:hAnsi="Arial" w:cs="Arial"/>
                <w:color w:val="000000"/>
                <w:position w:val="-2"/>
                <w:sz w:val="18"/>
                <w:szCs w:val="18"/>
              </w:rPr>
              <w:t>a</w:t>
            </w:r>
            <w:r>
              <w:rPr>
                <w:rFonts w:ascii="Arial" w:hAnsi="Arial" w:cs="Arial"/>
                <w:color w:val="000000"/>
                <w:position w:val="-2"/>
                <w:sz w:val="18"/>
                <w:szCs w:val="18"/>
              </w:rPr>
              <w:t xml:space="preserve"> osebja naročnika za delo z dobavljeno opremo in v nadaljevanju v času garancijske dobe in po izteku garancijske dobe, za vzdrževanje opreme. </w:t>
            </w:r>
          </w:p>
        </w:tc>
      </w:tr>
      <w:tr w:rsidR="00133B3C" w14:paraId="46B3CB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5D0EA" w14:textId="77777777" w:rsidR="00133B3C" w:rsidRDefault="00C54E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C6678" w14:textId="77777777" w:rsidR="00133B3C" w:rsidRDefault="00C54E8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133B3C" w14:paraId="11E7F5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9B3FD" w14:textId="77777777" w:rsidR="00133B3C" w:rsidRDefault="00C54E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9AF2AF" w14:textId="77777777" w:rsidR="00133B3C" w:rsidRDefault="00C54E8D">
            <w:pPr>
              <w:jc w:val="both"/>
              <w:textAlignment w:val="center"/>
            </w:pPr>
            <w:r>
              <w:rPr>
                <w:rFonts w:ascii="Arial" w:hAnsi="Arial" w:cs="Arial"/>
                <w:color w:val="000000"/>
                <w:position w:val="-2"/>
                <w:sz w:val="18"/>
                <w:szCs w:val="18"/>
              </w:rPr>
              <w:t> </w:t>
            </w:r>
          </w:p>
          <w:p w14:paraId="545D147E" w14:textId="77777777" w:rsidR="00133B3C" w:rsidRDefault="00C54E8D">
            <w:r>
              <w:rPr>
                <w:rFonts w:ascii="Arial" w:hAnsi="Arial" w:cs="Arial"/>
                <w:color w:val="000000"/>
                <w:position w:val="-2"/>
                <w:sz w:val="18"/>
                <w:szCs w:val="18"/>
              </w:rPr>
              <w:t xml:space="preserve"> /</w:t>
            </w:r>
          </w:p>
        </w:tc>
      </w:tr>
      <w:tr w:rsidR="00133B3C" w14:paraId="0B41BE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F0D4D" w14:textId="77777777" w:rsidR="00133B3C" w:rsidRDefault="00C54E8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DE703"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39444617" w14:textId="77777777" w:rsidR="00133B3C" w:rsidRDefault="00C54E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33B3C" w14:paraId="5FDCC99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D5A13" w14:textId="77777777" w:rsidR="00133B3C" w:rsidRDefault="00C54E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57992" w14:textId="77777777" w:rsidR="00133B3C" w:rsidRDefault="00C54E8D">
            <w:pPr>
              <w:spacing w:before="135" w:after="135"/>
              <w:jc w:val="both"/>
              <w:textAlignment w:val="center"/>
            </w:pPr>
            <w:r>
              <w:rPr>
                <w:rFonts w:ascii="Arial" w:hAnsi="Arial" w:cs="Arial"/>
                <w:color w:val="000000"/>
                <w:position w:val="-2"/>
                <w:sz w:val="18"/>
                <w:szCs w:val="18"/>
              </w:rPr>
              <w:t>KUMULATIVNO izpolnjevanje pogoja</w:t>
            </w:r>
          </w:p>
          <w:p w14:paraId="7D05BAD0" w14:textId="77777777" w:rsidR="00133B3C" w:rsidRDefault="00C54E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42F0584" w14:textId="77777777" w:rsidR="00133B3C" w:rsidRDefault="00133B3C"/>
    <w:p w14:paraId="5E046DEA" w14:textId="77777777" w:rsidR="00133B3C" w:rsidRDefault="00133B3C"/>
    <w:tbl>
      <w:tblPr>
        <w:tblStyle w:val="NormalTablePHPDOCX"/>
        <w:tblW w:w="9300" w:type="dxa"/>
        <w:tblInd w:w="108" w:type="dxa"/>
        <w:tblLook w:val="04A0" w:firstRow="1" w:lastRow="0" w:firstColumn="1" w:lastColumn="0" w:noHBand="0" w:noVBand="1"/>
      </w:tblPr>
      <w:tblGrid>
        <w:gridCol w:w="1860"/>
        <w:gridCol w:w="7440"/>
      </w:tblGrid>
      <w:tr w:rsidR="002437F4" w:rsidRPr="00DC7A61" w14:paraId="05E887C1" w14:textId="77777777" w:rsidTr="000F0AB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AF98438" w14:textId="77777777" w:rsidR="002437F4" w:rsidRDefault="002437F4" w:rsidP="000F0AB3">
            <w:pPr>
              <w:jc w:val="center"/>
              <w:rPr>
                <w:rFonts w:ascii="Arial" w:hAnsi="Arial" w:cs="Arial"/>
                <w:b/>
                <w:bCs/>
                <w:color w:val="FFFFFF"/>
                <w:position w:val="-2"/>
                <w:sz w:val="18"/>
                <w:szCs w:val="18"/>
              </w:rPr>
            </w:pPr>
            <w:r>
              <w:rPr>
                <w:rFonts w:ascii="Arial" w:hAnsi="Arial" w:cs="Arial"/>
                <w:b/>
                <w:bCs/>
                <w:color w:val="FFFFFF"/>
                <w:position w:val="-2"/>
                <w:sz w:val="18"/>
                <w:szCs w:val="18"/>
              </w:rPr>
              <w:t>POGOJ 10</w:t>
            </w:r>
          </w:p>
          <w:p w14:paraId="01524CDD" w14:textId="77777777" w:rsidR="002437F4" w:rsidRDefault="002437F4" w:rsidP="000F0AB3">
            <w:pPr>
              <w:jc w:val="center"/>
              <w:rPr>
                <w:rFonts w:ascii="Arial" w:hAnsi="Arial" w:cs="Arial"/>
                <w:b/>
                <w:bCs/>
                <w:color w:val="FFFFFF"/>
                <w:position w:val="-2"/>
                <w:sz w:val="18"/>
                <w:szCs w:val="18"/>
              </w:rPr>
            </w:pPr>
          </w:p>
          <w:p w14:paraId="4D5B58C8" w14:textId="77777777" w:rsidR="002437F4" w:rsidRDefault="002437F4" w:rsidP="000F0AB3">
            <w:pPr>
              <w:jc w:val="center"/>
            </w:pPr>
            <w:r>
              <w:rPr>
                <w:rFonts w:ascii="Arial" w:hAnsi="Arial" w:cs="Arial"/>
                <w:b/>
                <w:bCs/>
                <w:color w:val="FFFFFF"/>
                <w:position w:val="-2"/>
                <w:sz w:val="18"/>
                <w:szCs w:val="18"/>
              </w:rPr>
              <w:t xml:space="preserve">Odzivni čas in čas odprave napak v garancijskem in </w:t>
            </w:r>
            <w:proofErr w:type="spellStart"/>
            <w:r>
              <w:rPr>
                <w:rFonts w:ascii="Arial" w:hAnsi="Arial" w:cs="Arial"/>
                <w:b/>
                <w:bCs/>
                <w:color w:val="FFFFFF"/>
                <w:position w:val="-2"/>
                <w:sz w:val="18"/>
                <w:szCs w:val="18"/>
              </w:rPr>
              <w:t>pogarancijskem</w:t>
            </w:r>
            <w:proofErr w:type="spellEnd"/>
            <w:r>
              <w:rPr>
                <w:rFonts w:ascii="Arial" w:hAnsi="Arial" w:cs="Arial"/>
                <w:b/>
                <w:bCs/>
                <w:color w:val="FFFFFF"/>
                <w:position w:val="-2"/>
                <w:sz w:val="18"/>
                <w:szCs w:val="18"/>
              </w:rPr>
              <w:t xml:space="preserve">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9C7B9" w14:textId="77777777" w:rsidR="002437F4" w:rsidRPr="008A372F" w:rsidRDefault="002437F4" w:rsidP="000F0AB3">
            <w:pPr>
              <w:jc w:val="both"/>
              <w:textAlignment w:val="center"/>
              <w:rPr>
                <w:color w:val="FF0000"/>
              </w:rPr>
            </w:pPr>
            <w:r w:rsidRPr="008A372F">
              <w:rPr>
                <w:rFonts w:ascii="Arial" w:hAnsi="Arial" w:cs="Arial"/>
                <w:color w:val="FF0000"/>
                <w:position w:val="-2"/>
                <w:sz w:val="18"/>
                <w:szCs w:val="18"/>
              </w:rPr>
              <w:t> </w:t>
            </w:r>
          </w:p>
          <w:tbl>
            <w:tblPr>
              <w:tblStyle w:val="NormalTablePHPDOCX"/>
              <w:tblW w:w="0" w:type="auto"/>
              <w:tblLook w:val="04A0" w:firstRow="1" w:lastRow="0" w:firstColumn="1" w:lastColumn="0" w:noHBand="0" w:noVBand="1"/>
            </w:tblPr>
            <w:tblGrid>
              <w:gridCol w:w="7224"/>
            </w:tblGrid>
            <w:tr w:rsidR="002437F4" w:rsidRPr="008A372F" w14:paraId="48AFCBD9" w14:textId="77777777" w:rsidTr="000F0AB3">
              <w:tc>
                <w:tcPr>
                  <w:tcW w:w="0" w:type="auto"/>
                  <w:tcMar>
                    <w:top w:w="0" w:type="auto"/>
                    <w:bottom w:w="0" w:type="auto"/>
                  </w:tcMar>
                </w:tcPr>
                <w:p w14:paraId="043DC415" w14:textId="77777777" w:rsidR="002437F4" w:rsidRPr="008A372F" w:rsidRDefault="002437F4" w:rsidP="000F0AB3">
                  <w:pPr>
                    <w:rPr>
                      <w:rFonts w:ascii="Arial" w:hAnsi="Arial" w:cs="Arial"/>
                      <w:position w:val="-2"/>
                      <w:sz w:val="18"/>
                      <w:szCs w:val="18"/>
                    </w:rPr>
                  </w:pPr>
                  <w:r w:rsidRPr="008A372F">
                    <w:rPr>
                      <w:rFonts w:ascii="Arial" w:hAnsi="Arial" w:cs="Arial"/>
                      <w:position w:val="-2"/>
                      <w:sz w:val="18"/>
                      <w:szCs w:val="18"/>
                    </w:rPr>
                    <w:t xml:space="preserve">Gospodarski subjekt mora v času garancije na lastne stroške (in kasneje v </w:t>
                  </w:r>
                  <w:proofErr w:type="spellStart"/>
                  <w:r w:rsidRPr="008A372F">
                    <w:rPr>
                      <w:rFonts w:ascii="Arial" w:hAnsi="Arial" w:cs="Arial"/>
                      <w:position w:val="-2"/>
                      <w:sz w:val="18"/>
                      <w:szCs w:val="18"/>
                    </w:rPr>
                    <w:t>pogarancijskem</w:t>
                  </w:r>
                  <w:proofErr w:type="spellEnd"/>
                  <w:r w:rsidRPr="008A372F">
                    <w:rPr>
                      <w:rFonts w:ascii="Arial" w:hAnsi="Arial" w:cs="Arial"/>
                      <w:position w:val="-2"/>
                      <w:sz w:val="18"/>
                      <w:szCs w:val="18"/>
                    </w:rPr>
                    <w:t xml:space="preserve"> obdobju na stroške naročnika) zagotavljati:</w:t>
                  </w:r>
                  <w:r w:rsidRPr="008A372F">
                    <w:rPr>
                      <w:rFonts w:ascii="Arial" w:hAnsi="Arial" w:cs="Arial"/>
                      <w:position w:val="-2"/>
                      <w:sz w:val="18"/>
                      <w:szCs w:val="18"/>
                    </w:rPr>
                    <w:br/>
                    <w:t xml:space="preserve">• Odzivni čas servisa največ </w:t>
                  </w:r>
                  <w:r w:rsidR="001913CD" w:rsidRPr="008A372F">
                    <w:rPr>
                      <w:rFonts w:ascii="Arial" w:hAnsi="Arial" w:cs="Arial"/>
                      <w:color w:val="C00000"/>
                      <w:position w:val="-2"/>
                      <w:sz w:val="18"/>
                      <w:szCs w:val="18"/>
                    </w:rPr>
                    <w:t xml:space="preserve">1 uro </w:t>
                  </w:r>
                  <w:r w:rsidRPr="008A372F">
                    <w:rPr>
                      <w:rFonts w:ascii="Arial" w:hAnsi="Arial" w:cs="Arial"/>
                      <w:strike/>
                      <w:color w:val="C00000"/>
                      <w:position w:val="-2"/>
                      <w:sz w:val="18"/>
                      <w:szCs w:val="18"/>
                    </w:rPr>
                    <w:t>12 ur</w:t>
                  </w:r>
                  <w:r w:rsidRPr="008A372F">
                    <w:rPr>
                      <w:rFonts w:ascii="Arial" w:hAnsi="Arial" w:cs="Arial"/>
                      <w:position w:val="-2"/>
                      <w:sz w:val="18"/>
                      <w:szCs w:val="18"/>
                    </w:rPr>
                    <w:t xml:space="preserve"> in rok odprave napak</w:t>
                  </w:r>
                  <w:r w:rsidR="001913CD" w:rsidRPr="008A372F">
                    <w:rPr>
                      <w:rFonts w:ascii="Arial" w:hAnsi="Arial" w:cs="Arial"/>
                      <w:position w:val="-2"/>
                      <w:sz w:val="18"/>
                      <w:szCs w:val="18"/>
                    </w:rPr>
                    <w:t xml:space="preserve"> </w:t>
                  </w:r>
                  <w:r w:rsidR="001913CD" w:rsidRPr="008A372F">
                    <w:rPr>
                      <w:rFonts w:ascii="Arial" w:hAnsi="Arial" w:cs="Arial"/>
                      <w:color w:val="C00000"/>
                      <w:position w:val="-2"/>
                      <w:sz w:val="18"/>
                      <w:szCs w:val="18"/>
                    </w:rPr>
                    <w:t>24 ur</w:t>
                  </w:r>
                  <w:r w:rsidRPr="008A372F">
                    <w:rPr>
                      <w:rFonts w:ascii="Arial" w:hAnsi="Arial" w:cs="Arial"/>
                      <w:color w:val="C00000"/>
                      <w:position w:val="-2"/>
                      <w:sz w:val="18"/>
                      <w:szCs w:val="18"/>
                    </w:rPr>
                    <w:t xml:space="preserve"> </w:t>
                  </w:r>
                  <w:r w:rsidRPr="008A372F">
                    <w:rPr>
                      <w:rFonts w:ascii="Arial" w:hAnsi="Arial" w:cs="Arial"/>
                      <w:strike/>
                      <w:color w:val="C00000"/>
                      <w:position w:val="-2"/>
                      <w:sz w:val="18"/>
                      <w:szCs w:val="18"/>
                    </w:rPr>
                    <w:t>48 ur</w:t>
                  </w:r>
                  <w:r w:rsidRPr="008A372F">
                    <w:rPr>
                      <w:rFonts w:ascii="Arial" w:hAnsi="Arial" w:cs="Arial"/>
                      <w:position w:val="-2"/>
                      <w:sz w:val="18"/>
                      <w:szCs w:val="18"/>
                    </w:rPr>
                    <w:t xml:space="preserve"> oz. izjemoma več po dogovoru z naročnikom (odzivni čas pomeni, da se servis javi in se z naročnikom dogovorita o vsebini in času odprave okvare);</w:t>
                  </w:r>
                  <w:r w:rsidRPr="008A372F">
                    <w:rPr>
                      <w:rFonts w:ascii="Arial" w:hAnsi="Arial" w:cs="Arial"/>
                      <w:position w:val="-2"/>
                      <w:sz w:val="18"/>
                      <w:szCs w:val="18"/>
                    </w:rPr>
                    <w:br/>
                    <w:t>• ponudnik mora zagotoviti redna preventivna vzdrževanja po navodilu proizvajalca opreme</w:t>
                  </w:r>
                  <w:r w:rsidR="001913CD" w:rsidRPr="008A372F">
                    <w:rPr>
                      <w:rFonts w:ascii="Arial" w:hAnsi="Arial" w:cs="Arial"/>
                      <w:position w:val="-2"/>
                      <w:sz w:val="18"/>
                      <w:szCs w:val="18"/>
                    </w:rPr>
                    <w:t>;</w:t>
                  </w:r>
                </w:p>
                <w:p w14:paraId="291FEC0F" w14:textId="698BE5BE" w:rsidR="001913CD" w:rsidRPr="008A372F" w:rsidRDefault="008C07B9" w:rsidP="008C07B9">
                  <w:pPr>
                    <w:rPr>
                      <w:rFonts w:ascii="Arial" w:hAnsi="Arial" w:cs="Arial"/>
                      <w:color w:val="FF0000"/>
                      <w:position w:val="-2"/>
                      <w:sz w:val="18"/>
                      <w:szCs w:val="18"/>
                    </w:rPr>
                  </w:pPr>
                  <w:r w:rsidRPr="008A372F">
                    <w:rPr>
                      <w:rFonts w:ascii="Arial" w:hAnsi="Arial" w:cs="Arial"/>
                      <w:position w:val="-2"/>
                      <w:sz w:val="18"/>
                      <w:szCs w:val="18"/>
                    </w:rPr>
                    <w:t xml:space="preserve">• </w:t>
                  </w:r>
                  <w:r w:rsidR="001913CD" w:rsidRPr="008A372F">
                    <w:rPr>
                      <w:rFonts w:ascii="Arial" w:hAnsi="Arial" w:cs="Arial"/>
                      <w:color w:val="C00000"/>
                      <w:position w:val="-2"/>
                      <w:sz w:val="18"/>
                      <w:szCs w:val="18"/>
                    </w:rPr>
                    <w:t xml:space="preserve">v primeru daljšega nedelovanja sistema (več kot 24 ur) bo moral izbrani ponudnik naročniku kriti vse stroške, ki bi naročniku nastali zaradi nedelovanja sistema (npr. nova naročila zdravil zaradi nezmožnosti pravočasnega dostopa do zdravil v sistemu, transportne stroške, stroške dela dodatnega kadra za skladiščenje, </w:t>
                  </w:r>
                  <w:r w:rsidRPr="008A372F">
                    <w:rPr>
                      <w:rFonts w:ascii="Arial" w:hAnsi="Arial" w:cs="Arial"/>
                      <w:color w:val="C00000"/>
                      <w:position w:val="-2"/>
                      <w:sz w:val="18"/>
                      <w:szCs w:val="18"/>
                    </w:rPr>
                    <w:t xml:space="preserve">za ročni </w:t>
                  </w:r>
                  <w:r w:rsidR="001913CD" w:rsidRPr="008A372F">
                    <w:rPr>
                      <w:rFonts w:ascii="Arial" w:hAnsi="Arial" w:cs="Arial"/>
                      <w:color w:val="C00000"/>
                      <w:position w:val="-2"/>
                      <w:sz w:val="18"/>
                      <w:szCs w:val="18"/>
                    </w:rPr>
                    <w:t>pre</w:t>
                  </w:r>
                  <w:r w:rsidRPr="008A372F">
                    <w:rPr>
                      <w:rFonts w:ascii="Arial" w:hAnsi="Arial" w:cs="Arial"/>
                      <w:color w:val="C00000"/>
                      <w:position w:val="-2"/>
                      <w:sz w:val="18"/>
                      <w:szCs w:val="18"/>
                    </w:rPr>
                    <w:t>v</w:t>
                  </w:r>
                  <w:r w:rsidR="001913CD" w:rsidRPr="008A372F">
                    <w:rPr>
                      <w:rFonts w:ascii="Arial" w:hAnsi="Arial" w:cs="Arial"/>
                      <w:color w:val="C00000"/>
                      <w:position w:val="-2"/>
                      <w:sz w:val="18"/>
                      <w:szCs w:val="18"/>
                    </w:rPr>
                    <w:t xml:space="preserve">zem in izdaje zdravil v času nedelovanja sistema, </w:t>
                  </w:r>
                  <w:r w:rsidR="004838C7" w:rsidRPr="008A372F">
                    <w:rPr>
                      <w:rFonts w:ascii="Arial" w:hAnsi="Arial" w:cs="Arial"/>
                      <w:color w:val="C00000"/>
                      <w:position w:val="-2"/>
                      <w:sz w:val="18"/>
                      <w:szCs w:val="18"/>
                    </w:rPr>
                    <w:t>stroške nadomestnega skladišča zdravil zaradi nezmožnosti hrambe v robotskem sistemu zaradi nedelovanja sistema,…)</w:t>
                  </w:r>
                  <w:r w:rsidR="001913CD" w:rsidRPr="008A372F">
                    <w:rPr>
                      <w:rFonts w:ascii="Arial" w:hAnsi="Arial" w:cs="Arial"/>
                      <w:color w:val="C00000"/>
                      <w:position w:val="-2"/>
                      <w:sz w:val="18"/>
                      <w:szCs w:val="18"/>
                    </w:rPr>
                    <w:t xml:space="preserve">  </w:t>
                  </w:r>
                </w:p>
              </w:tc>
            </w:tr>
          </w:tbl>
          <w:p w14:paraId="1B2C19DA" w14:textId="77777777" w:rsidR="002437F4" w:rsidRPr="008A372F" w:rsidRDefault="002437F4" w:rsidP="000F0AB3">
            <w:pPr>
              <w:rPr>
                <w:color w:val="FF0000"/>
              </w:rPr>
            </w:pPr>
          </w:p>
        </w:tc>
      </w:tr>
      <w:tr w:rsidR="002437F4" w14:paraId="68BDD44C"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CBC7F" w14:textId="77777777" w:rsidR="002437F4" w:rsidRDefault="002437F4" w:rsidP="000F0AB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8359F" w14:textId="77777777" w:rsidR="002437F4" w:rsidRPr="008A372F" w:rsidRDefault="002437F4" w:rsidP="000F0AB3">
            <w:pPr>
              <w:spacing w:before="135" w:after="135"/>
              <w:jc w:val="both"/>
              <w:textAlignment w:val="center"/>
            </w:pPr>
            <w:r w:rsidRPr="008A372F">
              <w:rPr>
                <w:rFonts w:ascii="Arial" w:hAnsi="Arial" w:cs="Arial"/>
                <w:color w:val="000000"/>
                <w:position w:val="-2"/>
                <w:sz w:val="18"/>
                <w:szCs w:val="18"/>
              </w:rPr>
              <w:t>Ponudnik mora predložiti podpisan in žigosan obrazec Krovne izjave in ESPD s podpisom katerega izjavlja, da izpolnjuje navedeni pogoj.</w:t>
            </w:r>
          </w:p>
        </w:tc>
      </w:tr>
      <w:tr w:rsidR="002437F4" w14:paraId="081CC5E9"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66902" w14:textId="77777777" w:rsidR="002437F4" w:rsidRDefault="002437F4" w:rsidP="000F0AB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7662B" w14:textId="77777777" w:rsidR="002437F4" w:rsidRPr="008A372F" w:rsidRDefault="002437F4" w:rsidP="000F0AB3">
            <w:pPr>
              <w:jc w:val="both"/>
              <w:textAlignment w:val="center"/>
            </w:pPr>
            <w:r w:rsidRPr="008A372F">
              <w:rPr>
                <w:rFonts w:ascii="Arial" w:hAnsi="Arial" w:cs="Arial"/>
                <w:color w:val="000000"/>
                <w:position w:val="-2"/>
                <w:sz w:val="18"/>
                <w:szCs w:val="18"/>
              </w:rPr>
              <w:t> </w:t>
            </w:r>
          </w:p>
          <w:p w14:paraId="1F973D70" w14:textId="77777777" w:rsidR="002437F4" w:rsidRPr="008A372F" w:rsidRDefault="002437F4" w:rsidP="000F0AB3">
            <w:r w:rsidRPr="008A372F">
              <w:rPr>
                <w:rFonts w:ascii="Arial" w:hAnsi="Arial" w:cs="Arial"/>
                <w:color w:val="000000"/>
                <w:position w:val="-2"/>
                <w:sz w:val="18"/>
                <w:szCs w:val="18"/>
              </w:rPr>
              <w:t xml:space="preserve"> /</w:t>
            </w:r>
          </w:p>
        </w:tc>
      </w:tr>
      <w:tr w:rsidR="002437F4" w14:paraId="40FAB03D"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1356A" w14:textId="77777777" w:rsidR="002437F4" w:rsidRDefault="002437F4" w:rsidP="000F0AB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AFF12" w14:textId="77777777" w:rsidR="002437F4" w:rsidRPr="008A372F" w:rsidRDefault="002437F4" w:rsidP="000F0AB3">
            <w:pPr>
              <w:spacing w:before="135" w:after="135"/>
              <w:jc w:val="both"/>
              <w:textAlignment w:val="center"/>
            </w:pPr>
            <w:r w:rsidRPr="008A372F">
              <w:rPr>
                <w:rFonts w:ascii="Arial" w:hAnsi="Arial" w:cs="Arial"/>
                <w:color w:val="000000"/>
                <w:position w:val="-2"/>
                <w:sz w:val="18"/>
                <w:szCs w:val="18"/>
              </w:rPr>
              <w:t>MORAJO izpolnjevati pogoj</w:t>
            </w:r>
          </w:p>
          <w:p w14:paraId="1AA82E08" w14:textId="77777777" w:rsidR="002437F4" w:rsidRPr="008A372F" w:rsidRDefault="002437F4" w:rsidP="000F0AB3">
            <w:pPr>
              <w:spacing w:before="135" w:after="135"/>
              <w:jc w:val="both"/>
              <w:textAlignment w:val="center"/>
            </w:pPr>
            <w:r w:rsidRPr="008A372F">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2437F4" w14:paraId="4B9E193B" w14:textId="77777777" w:rsidTr="000F0AB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7EB00" w14:textId="77777777" w:rsidR="002437F4" w:rsidRDefault="002437F4" w:rsidP="000F0AB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F4CD9" w14:textId="77777777" w:rsidR="002437F4" w:rsidRPr="008A372F" w:rsidRDefault="002437F4" w:rsidP="000F0AB3">
            <w:pPr>
              <w:spacing w:before="135" w:after="135"/>
              <w:jc w:val="both"/>
              <w:textAlignment w:val="center"/>
            </w:pPr>
            <w:r w:rsidRPr="008A372F">
              <w:rPr>
                <w:rFonts w:ascii="Arial" w:hAnsi="Arial" w:cs="Arial"/>
                <w:color w:val="000000"/>
                <w:position w:val="-2"/>
                <w:sz w:val="18"/>
                <w:szCs w:val="18"/>
              </w:rPr>
              <w:t>MORAJO izpolnjevati pogoj</w:t>
            </w:r>
          </w:p>
          <w:p w14:paraId="4C03DF66" w14:textId="77777777" w:rsidR="002437F4" w:rsidRPr="008A372F" w:rsidRDefault="002437F4" w:rsidP="000F0AB3">
            <w:pPr>
              <w:spacing w:before="135" w:after="135"/>
              <w:jc w:val="both"/>
              <w:textAlignment w:val="center"/>
            </w:pPr>
            <w:r w:rsidRPr="008A372F">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6C06633" w14:textId="77777777" w:rsidR="002437F4" w:rsidRDefault="002437F4">
      <w:pPr>
        <w:sectPr w:rsidR="002437F4" w:rsidSect="00D931BF">
          <w:headerReference w:type="default" r:id="rId12"/>
          <w:footerReference w:type="default" r:id="rId13"/>
          <w:pgSz w:w="11906" w:h="16838"/>
          <w:pgMar w:top="1418" w:right="1418" w:bottom="1418" w:left="1418" w:header="567" w:footer="680" w:gutter="0"/>
          <w:cols w:space="708"/>
          <w:docGrid w:linePitch="360"/>
        </w:sectPr>
      </w:pPr>
    </w:p>
    <w:p w14:paraId="0E1D719F" w14:textId="77777777" w:rsidR="005A526F"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p w14:paraId="39810F47" w14:textId="0CE3AC21" w:rsidR="00D079A3" w:rsidRPr="00B33808" w:rsidRDefault="00D079A3" w:rsidP="00D079A3">
      <w:pPr>
        <w:spacing w:after="0" w:line="240" w:lineRule="auto"/>
        <w:jc w:val="both"/>
        <w:rPr>
          <w:rFonts w:ascii="Arial" w:hAnsi="Arial" w:cs="Arial"/>
          <w:sz w:val="18"/>
          <w:szCs w:val="18"/>
        </w:rPr>
      </w:pPr>
      <w:r w:rsidRPr="00B33808">
        <w:rPr>
          <w:rFonts w:ascii="Arial" w:hAnsi="Arial" w:cs="Arial"/>
          <w:sz w:val="18"/>
          <w:szCs w:val="18"/>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7D7110FE" w14:textId="77777777" w:rsidR="00D079A3" w:rsidRPr="00D079A3" w:rsidRDefault="00D079A3" w:rsidP="00D079A3"/>
    <w:tbl>
      <w:tblPr>
        <w:tblStyle w:val="NormalTablePHPDOCX"/>
        <w:tblW w:w="2500" w:type="pct"/>
        <w:tblInd w:w="108" w:type="dxa"/>
        <w:tblLook w:val="04A0" w:firstRow="1" w:lastRow="0" w:firstColumn="1" w:lastColumn="0" w:noHBand="0" w:noVBand="1"/>
      </w:tblPr>
      <w:tblGrid>
        <w:gridCol w:w="4535"/>
      </w:tblGrid>
      <w:tr w:rsidR="00133B3C" w14:paraId="03997DB7" w14:textId="77777777">
        <w:tc>
          <w:tcPr>
            <w:tcW w:w="0" w:type="auto"/>
            <w:shd w:val="clear" w:color="auto" w:fill="000000"/>
            <w:tcMar>
              <w:top w:w="150" w:type="dxa"/>
              <w:bottom w:w="150" w:type="dxa"/>
            </w:tcMar>
            <w:vAlign w:val="center"/>
          </w:tcPr>
          <w:p w14:paraId="1A9C91FE" w14:textId="362513C4" w:rsidR="00133B3C" w:rsidRDefault="00C54E8D">
            <w:pPr>
              <w:jc w:val="center"/>
            </w:pPr>
            <w:r>
              <w:rPr>
                <w:rFonts w:ascii="Arial" w:hAnsi="Arial" w:cs="Arial"/>
                <w:b/>
                <w:bCs/>
                <w:color w:val="FFFFFF"/>
                <w:position w:val="-2"/>
                <w:sz w:val="18"/>
                <w:szCs w:val="18"/>
                <w:shd w:val="clear" w:color="auto" w:fill="000000"/>
              </w:rPr>
              <w:t>Zavarovanj</w:t>
            </w:r>
            <w:r w:rsidR="002864BC">
              <w:rPr>
                <w:rFonts w:ascii="Arial" w:hAnsi="Arial" w:cs="Arial"/>
                <w:b/>
                <w:bCs/>
                <w:color w:val="FFFFFF"/>
                <w:position w:val="-2"/>
                <w:sz w:val="18"/>
                <w:szCs w:val="18"/>
                <w:shd w:val="clear" w:color="auto" w:fill="000000"/>
              </w:rPr>
              <w:t>i</w:t>
            </w:r>
            <w:r>
              <w:rPr>
                <w:rFonts w:ascii="Arial" w:hAnsi="Arial" w:cs="Arial"/>
                <w:b/>
                <w:bCs/>
                <w:color w:val="FFFFFF"/>
                <w:position w:val="-2"/>
                <w:sz w:val="18"/>
                <w:szCs w:val="18"/>
                <w:shd w:val="clear" w:color="auto" w:fill="000000"/>
              </w:rPr>
              <w:t xml:space="preserve"> za dobro izvedbo pogodbenih obveznosti po kupoprodajni pogodbi</w:t>
            </w:r>
          </w:p>
        </w:tc>
      </w:tr>
    </w:tbl>
    <w:p w14:paraId="2EABD0A0" w14:textId="7927B0BA" w:rsidR="000C3914" w:rsidRPr="00B33808" w:rsidRDefault="000C3914" w:rsidP="00D079A3">
      <w:pPr>
        <w:spacing w:before="225" w:after="225" w:line="240" w:lineRule="auto"/>
        <w:jc w:val="both"/>
        <w:rPr>
          <w:rFonts w:ascii="Arial" w:hAnsi="Arial" w:cs="Arial"/>
          <w:b/>
          <w:bCs/>
          <w:sz w:val="18"/>
          <w:szCs w:val="18"/>
        </w:rPr>
      </w:pPr>
      <w:r w:rsidRPr="00B33808">
        <w:rPr>
          <w:rFonts w:ascii="Arial" w:hAnsi="Arial" w:cs="Arial"/>
          <w:b/>
          <w:bCs/>
          <w:sz w:val="18"/>
          <w:szCs w:val="18"/>
        </w:rPr>
        <w:t>Za sklop 1: Dobava opreme</w:t>
      </w:r>
    </w:p>
    <w:p w14:paraId="3278910D" w14:textId="0F96FE70" w:rsidR="00133B3C" w:rsidRPr="00B33808" w:rsidRDefault="00C54E8D" w:rsidP="007837FD">
      <w:pPr>
        <w:pStyle w:val="Odstavekseznama"/>
        <w:numPr>
          <w:ilvl w:val="0"/>
          <w:numId w:val="56"/>
        </w:numPr>
        <w:spacing w:before="225" w:after="225" w:line="240" w:lineRule="auto"/>
        <w:jc w:val="both"/>
      </w:pPr>
      <w:r w:rsidRPr="00B33808">
        <w:rPr>
          <w:rFonts w:ascii="Arial" w:hAnsi="Arial" w:cs="Arial"/>
          <w:sz w:val="18"/>
          <w:szCs w:val="18"/>
        </w:rPr>
        <w:t>Instrument zavarovanja: bančna garancija / kavcijsko zavarovanje</w:t>
      </w:r>
      <w:r w:rsidR="00D079A3" w:rsidRPr="00B33808">
        <w:rPr>
          <w:rFonts w:ascii="Arial" w:hAnsi="Arial" w:cs="Arial"/>
          <w:sz w:val="18"/>
          <w:szCs w:val="18"/>
        </w:rPr>
        <w:t xml:space="preserve"> (originalno, brezpogojno, nepreklicno bančno garancijo ali kavcijsko zavarovanje finančne inštitucije (banke ali zavarovalnice) s sedežem v EU, plačljivo na prvi poziv)</w:t>
      </w:r>
    </w:p>
    <w:p w14:paraId="566162B5" w14:textId="0F41FA44" w:rsidR="00133B3C" w:rsidRPr="00B33808" w:rsidRDefault="00C54E8D" w:rsidP="007837FD">
      <w:pPr>
        <w:pStyle w:val="Odstavekseznama"/>
        <w:numPr>
          <w:ilvl w:val="0"/>
          <w:numId w:val="56"/>
        </w:numPr>
        <w:spacing w:before="225" w:after="225" w:line="240" w:lineRule="auto"/>
        <w:jc w:val="both"/>
      </w:pPr>
      <w:r w:rsidRPr="00B33808">
        <w:rPr>
          <w:rFonts w:ascii="Arial" w:hAnsi="Arial" w:cs="Arial"/>
          <w:sz w:val="18"/>
          <w:szCs w:val="18"/>
        </w:rPr>
        <w:t>Višina zavarovanja: 10% pogodbene vrednosti z DDV</w:t>
      </w:r>
      <w:r w:rsidR="000C3914" w:rsidRPr="00B33808">
        <w:rPr>
          <w:rFonts w:ascii="Arial" w:hAnsi="Arial" w:cs="Arial"/>
          <w:sz w:val="18"/>
          <w:szCs w:val="18"/>
        </w:rPr>
        <w:t xml:space="preserve"> za sklop 1</w:t>
      </w:r>
      <w:r w:rsidRPr="00B33808">
        <w:rPr>
          <w:rFonts w:ascii="Arial" w:hAnsi="Arial" w:cs="Arial"/>
          <w:sz w:val="18"/>
          <w:szCs w:val="18"/>
        </w:rPr>
        <w:t xml:space="preserve"> (</w:t>
      </w:r>
      <w:r w:rsidR="000C3914" w:rsidRPr="00B33808">
        <w:rPr>
          <w:rFonts w:ascii="Arial" w:hAnsi="Arial" w:cs="Arial"/>
          <w:sz w:val="18"/>
          <w:szCs w:val="18"/>
        </w:rPr>
        <w:t xml:space="preserve">dobava in montaža opreme) </w:t>
      </w:r>
    </w:p>
    <w:p w14:paraId="7114A26D" w14:textId="77777777" w:rsidR="00133B3C" w:rsidRPr="00B33808" w:rsidRDefault="00C54E8D" w:rsidP="007837FD">
      <w:pPr>
        <w:pStyle w:val="Odstavekseznama"/>
        <w:numPr>
          <w:ilvl w:val="0"/>
          <w:numId w:val="56"/>
        </w:numPr>
        <w:spacing w:before="225" w:after="225" w:line="240" w:lineRule="auto"/>
        <w:jc w:val="both"/>
        <w:rPr>
          <w:rFonts w:ascii="Arial" w:hAnsi="Arial" w:cs="Arial"/>
          <w:sz w:val="18"/>
          <w:szCs w:val="18"/>
        </w:rPr>
      </w:pPr>
      <w:r w:rsidRPr="00B33808">
        <w:rPr>
          <w:rFonts w:ascii="Arial" w:hAnsi="Arial" w:cs="Arial"/>
          <w:sz w:val="18"/>
          <w:szCs w:val="18"/>
        </w:rPr>
        <w:t>Čas veljavnosti: do podpisa primopredajnega zapisnika in izročitve zavarovanja za odpravo napak v garancijskem roku</w:t>
      </w:r>
    </w:p>
    <w:p w14:paraId="47BBFB5D" w14:textId="77777777" w:rsidR="002864BC" w:rsidRPr="00B33808" w:rsidRDefault="002864BC" w:rsidP="007837FD">
      <w:pPr>
        <w:pStyle w:val="Odstavekseznama"/>
        <w:numPr>
          <w:ilvl w:val="0"/>
          <w:numId w:val="56"/>
        </w:numPr>
        <w:spacing w:before="225" w:after="225" w:line="240" w:lineRule="auto"/>
        <w:jc w:val="both"/>
      </w:pPr>
      <w:r w:rsidRPr="00B33808">
        <w:rPr>
          <w:rFonts w:ascii="Arial" w:hAnsi="Arial" w:cs="Arial"/>
          <w:sz w:val="18"/>
          <w:szCs w:val="18"/>
        </w:rPr>
        <w:t>Zavarovanje bo moralo glasiti na upravičenca Ministrstvo za zdravje RS.</w:t>
      </w:r>
    </w:p>
    <w:p w14:paraId="3269F75C" w14:textId="77777777" w:rsidR="002864BC" w:rsidRPr="00B33808" w:rsidRDefault="002864BC" w:rsidP="002864BC">
      <w:pPr>
        <w:spacing w:before="225" w:after="225" w:line="240" w:lineRule="auto"/>
        <w:jc w:val="both"/>
      </w:pPr>
      <w:r w:rsidRPr="00B33808">
        <w:rPr>
          <w:rFonts w:ascii="Arial" w:hAnsi="Arial" w:cs="Arial"/>
          <w:sz w:val="18"/>
          <w:szCs w:val="18"/>
        </w:rPr>
        <w:t>Zahtevanje dokazila: ni zahtevano dokazilo, ponudnik s podpisom obrazca krovna izjava potrjuje, da bo naročniku izročil ustrezno zavarovanje</w:t>
      </w:r>
    </w:p>
    <w:p w14:paraId="3D1028C9" w14:textId="37C055E8" w:rsidR="002864BC" w:rsidRPr="00B33808" w:rsidRDefault="002864BC" w:rsidP="002864BC">
      <w:pPr>
        <w:spacing w:before="225" w:after="225" w:line="240" w:lineRule="auto"/>
        <w:jc w:val="both"/>
        <w:rPr>
          <w:rFonts w:ascii="Arial" w:hAnsi="Arial" w:cs="Arial"/>
          <w:b/>
          <w:bCs/>
          <w:sz w:val="18"/>
          <w:szCs w:val="18"/>
        </w:rPr>
      </w:pPr>
      <w:r w:rsidRPr="00B33808">
        <w:rPr>
          <w:rFonts w:ascii="Arial" w:hAnsi="Arial" w:cs="Arial"/>
          <w:b/>
          <w:bCs/>
          <w:sz w:val="18"/>
          <w:szCs w:val="18"/>
        </w:rPr>
        <w:t>Za sklop 2: Integracija v bolnišnični informacijski sistem</w:t>
      </w:r>
    </w:p>
    <w:p w14:paraId="2FF98A13" w14:textId="77777777"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Instrument zavarovanja: bančna garancija / kavcijsko zavarovanje (originalno, brezpogojno, nepreklicno bančno garancijo ali kavcijsko zavarovanje finančne inštitucije (banke ali zavarovalnice) s sedežem v EU, plačljivo na prvi poziv)</w:t>
      </w:r>
    </w:p>
    <w:p w14:paraId="1332D9B1" w14:textId="406FBC00"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 xml:space="preserve">Višina zavarovanja: 10% pogodbene vrednosti z DDV za sklop 2 (vrednost storitve integracije) </w:t>
      </w:r>
    </w:p>
    <w:p w14:paraId="20D60629" w14:textId="77777777"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Čas veljavnosti: do podpisa primopredajnega zapisnika in izročitve zavarovanja za odpravo napak v garancijskem roku</w:t>
      </w:r>
    </w:p>
    <w:p w14:paraId="11A6E991" w14:textId="7A50AE32" w:rsidR="002864BC" w:rsidRPr="00B33808" w:rsidRDefault="002864BC" w:rsidP="007837FD">
      <w:pPr>
        <w:pStyle w:val="Odstavekseznama"/>
        <w:numPr>
          <w:ilvl w:val="0"/>
          <w:numId w:val="55"/>
        </w:numPr>
        <w:spacing w:before="225" w:after="225" w:line="240" w:lineRule="auto"/>
        <w:jc w:val="both"/>
      </w:pPr>
      <w:r w:rsidRPr="00B33808">
        <w:rPr>
          <w:rFonts w:ascii="Arial" w:hAnsi="Arial" w:cs="Arial"/>
          <w:sz w:val="18"/>
          <w:szCs w:val="18"/>
        </w:rPr>
        <w:t>Zavarovanje bo moralo glasiti na upravičenca Splošna bolnišnica Novo mesto.</w:t>
      </w:r>
    </w:p>
    <w:p w14:paraId="5BC30BD8" w14:textId="77777777" w:rsidR="002864BC" w:rsidRPr="00B33808" w:rsidRDefault="002864BC" w:rsidP="002864BC">
      <w:pPr>
        <w:spacing w:before="225" w:after="225" w:line="240" w:lineRule="auto"/>
        <w:ind w:left="360"/>
        <w:jc w:val="both"/>
      </w:pPr>
      <w:r w:rsidRPr="00B33808">
        <w:rPr>
          <w:rFonts w:ascii="Arial" w:hAnsi="Arial" w:cs="Arial"/>
          <w:sz w:val="18"/>
          <w:szCs w:val="18"/>
        </w:rPr>
        <w:t>Zahtevanje dokazila: ni zahtevano dokazilo, ponudnik s podpisom obrazca krovna izjava potrjuje, da bo naročniku izročil ustrezno zavarovanje</w:t>
      </w:r>
    </w:p>
    <w:p w14:paraId="6568EA6A" w14:textId="65170EDC" w:rsidR="002864BC" w:rsidRPr="00B33808" w:rsidRDefault="002864BC">
      <w:pPr>
        <w:spacing w:before="225" w:after="225" w:line="240" w:lineRule="auto"/>
        <w:jc w:val="both"/>
        <w:rPr>
          <w:rFonts w:ascii="Arial" w:hAnsi="Arial" w:cs="Arial"/>
          <w:b/>
          <w:bCs/>
          <w:sz w:val="18"/>
          <w:szCs w:val="18"/>
        </w:rPr>
      </w:pPr>
      <w:r w:rsidRPr="00B33808">
        <w:rPr>
          <w:rFonts w:ascii="Arial" w:hAnsi="Arial" w:cs="Arial"/>
          <w:b/>
          <w:bCs/>
          <w:sz w:val="18"/>
          <w:szCs w:val="18"/>
        </w:rPr>
        <w:t>Velja za zavarovanje za vsak posamezni sklop:</w:t>
      </w:r>
    </w:p>
    <w:p w14:paraId="7230E5B7" w14:textId="77777777" w:rsidR="00133B3C" w:rsidRPr="00B33808" w:rsidRDefault="00C54E8D" w:rsidP="00F450D3">
      <w:pPr>
        <w:spacing w:before="225" w:after="225" w:line="240" w:lineRule="auto"/>
        <w:jc w:val="both"/>
        <w:rPr>
          <w:rFonts w:ascii="Arial" w:hAnsi="Arial" w:cs="Arial"/>
          <w:sz w:val="18"/>
          <w:szCs w:val="18"/>
        </w:rPr>
      </w:pPr>
      <w:r w:rsidRPr="00B33808">
        <w:rPr>
          <w:rFonts w:ascii="Arial" w:hAnsi="Arial" w:cs="Arial"/>
          <w:sz w:val="18"/>
          <w:szCs w:val="18"/>
        </w:rPr>
        <w:t>Veljavnost instrumenta finančnega zavarovanja za dobro izvedbo pogodbenih obveznosti mora biti izdano v skladu z vzorcem (iz te razpisne dokumentacije. Dokončna izvedba pogodbenih obveznosti pomeni prevzem opreme oz. podpis primopredajnega zapisnika s strani pooblaščenih predstavnikov naročnika, uporabnika in izbranega ponudnika ter izročitev zavarovanja za odpravo napak v garancijskem roku.</w:t>
      </w:r>
    </w:p>
    <w:p w14:paraId="58E988DA" w14:textId="77777777" w:rsidR="00133B3C" w:rsidRPr="00270757" w:rsidRDefault="00C54E8D" w:rsidP="00F450D3">
      <w:pPr>
        <w:spacing w:before="225" w:after="225" w:line="240" w:lineRule="auto"/>
        <w:jc w:val="both"/>
        <w:rPr>
          <w:rFonts w:ascii="Arial" w:hAnsi="Arial" w:cs="Arial"/>
          <w:strike/>
          <w:color w:val="FF0000"/>
          <w:sz w:val="18"/>
          <w:szCs w:val="18"/>
        </w:rPr>
      </w:pPr>
      <w:r w:rsidRPr="003B1DD3">
        <w:rPr>
          <w:rFonts w:ascii="Arial" w:hAnsi="Arial" w:cs="Arial"/>
          <w:strike/>
          <w:color w:val="FF0000"/>
          <w:sz w:val="18"/>
          <w:szCs w:val="18"/>
        </w:rPr>
        <w:t>V primeru unovčitve instrumenta finančnega zavarovanja za dobro izvedbo pogodbenih obveznosti, bo moral ponudnik unovčeno bančno garancijo oz. kavcijsko zavarovanje nadomestiti z ustrezno novo.</w:t>
      </w:r>
    </w:p>
    <w:p w14:paraId="1233F847" w14:textId="69B0C366" w:rsidR="00133B3C" w:rsidRPr="00B33808" w:rsidRDefault="00C54E8D" w:rsidP="003549C0">
      <w:pPr>
        <w:spacing w:after="0" w:line="240" w:lineRule="auto"/>
        <w:rPr>
          <w:rFonts w:ascii="Arial" w:hAnsi="Arial" w:cs="Arial"/>
          <w:sz w:val="18"/>
          <w:szCs w:val="18"/>
        </w:rPr>
      </w:pPr>
      <w:r w:rsidRPr="00B33808">
        <w:rPr>
          <w:rFonts w:ascii="Arial" w:hAnsi="Arial" w:cs="Arial"/>
          <w:sz w:val="18"/>
          <w:szCs w:val="18"/>
        </w:rPr>
        <w:t>Naročnik bo unovčil zavarovanje za dobro izvedbo pogodbenih obveznosti v primeru:</w:t>
      </w:r>
    </w:p>
    <w:tbl>
      <w:tblPr>
        <w:tblStyle w:val="NormalTablePHPDOCX"/>
        <w:tblW w:w="0" w:type="auto"/>
        <w:tblInd w:w="108" w:type="dxa"/>
        <w:tblLook w:val="04A0" w:firstRow="1" w:lastRow="0" w:firstColumn="1" w:lastColumn="0" w:noHBand="0" w:noVBand="1"/>
      </w:tblPr>
      <w:tblGrid>
        <w:gridCol w:w="8962"/>
      </w:tblGrid>
      <w:tr w:rsidR="00B33808" w:rsidRPr="00B33808" w14:paraId="16A4253D" w14:textId="77777777" w:rsidTr="00796FBE">
        <w:tc>
          <w:tcPr>
            <w:tcW w:w="0" w:type="auto"/>
            <w:tcMar>
              <w:top w:w="0" w:type="auto"/>
              <w:bottom w:w="0" w:type="auto"/>
            </w:tcMar>
          </w:tcPr>
          <w:p w14:paraId="6EC8708A" w14:textId="77777777" w:rsidR="00133B3C" w:rsidRPr="00B33808" w:rsidRDefault="00C54E8D" w:rsidP="007837FD">
            <w:pPr>
              <w:pStyle w:val="Odstavekseznama"/>
              <w:numPr>
                <w:ilvl w:val="0"/>
                <w:numId w:val="18"/>
              </w:numPr>
              <w:rPr>
                <w:rFonts w:ascii="Arial" w:hAnsi="Arial" w:cs="Arial"/>
                <w:sz w:val="18"/>
                <w:szCs w:val="18"/>
              </w:rPr>
            </w:pPr>
            <w:r w:rsidRPr="00B33808">
              <w:rPr>
                <w:rFonts w:ascii="Arial" w:hAnsi="Arial" w:cs="Arial"/>
                <w:sz w:val="18"/>
                <w:szCs w:val="18"/>
              </w:rPr>
              <w:t>če izbrani ponudnik ne bo pričel izvajati svojih pogodbenih obveznosti v skladu z določili pogodbe ali</w:t>
            </w:r>
          </w:p>
          <w:p w14:paraId="1A92598B"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izpolnil svojih pogodbenih obveznosti v skladu z določili pogodbe ali</w:t>
            </w:r>
          </w:p>
          <w:p w14:paraId="7B81E343"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pravočasno izpolnil svojih pogodbenih obveznosti v skladu z določili pogodbe ali</w:t>
            </w:r>
          </w:p>
          <w:p w14:paraId="40F88344" w14:textId="77777777" w:rsidR="00133B3C" w:rsidRPr="00B33808"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izbrani ponudnik ne bo pravilno izpolnil svojih pogodbenih obveznosti v skladu z določili pogodbe ali </w:t>
            </w:r>
          </w:p>
          <w:p w14:paraId="23528BFF" w14:textId="77777777" w:rsidR="00133B3C" w:rsidRDefault="00C54E8D" w:rsidP="007837FD">
            <w:pPr>
              <w:pStyle w:val="Odstavekseznama"/>
              <w:numPr>
                <w:ilvl w:val="0"/>
                <w:numId w:val="18"/>
              </w:numPr>
              <w:jc w:val="both"/>
              <w:rPr>
                <w:rFonts w:ascii="Arial" w:hAnsi="Arial" w:cs="Arial"/>
                <w:sz w:val="18"/>
                <w:szCs w:val="18"/>
              </w:rPr>
            </w:pPr>
            <w:r w:rsidRPr="00B33808">
              <w:rPr>
                <w:rFonts w:ascii="Arial" w:hAnsi="Arial" w:cs="Arial"/>
                <w:sz w:val="18"/>
                <w:szCs w:val="18"/>
              </w:rPr>
              <w:t>če bo izbrani ponudnik prenehal izpolnjevati svoje pogodbene obveznosti v skladu z določili pogodbe.</w:t>
            </w:r>
          </w:p>
          <w:p w14:paraId="18D0A059" w14:textId="77777777" w:rsidR="00270757" w:rsidRPr="00B33808" w:rsidRDefault="00270757" w:rsidP="007837FD">
            <w:pPr>
              <w:pStyle w:val="Odstavekseznama"/>
              <w:numPr>
                <w:ilvl w:val="0"/>
                <w:numId w:val="18"/>
              </w:numPr>
              <w:jc w:val="both"/>
              <w:rPr>
                <w:rFonts w:ascii="Arial" w:hAnsi="Arial" w:cs="Arial"/>
                <w:sz w:val="18"/>
                <w:szCs w:val="18"/>
              </w:rPr>
            </w:pPr>
          </w:p>
        </w:tc>
      </w:tr>
      <w:tr w:rsidR="00133B3C" w14:paraId="6879A846" w14:textId="77777777" w:rsidTr="00796FBE">
        <w:tc>
          <w:tcPr>
            <w:tcW w:w="0" w:type="auto"/>
            <w:shd w:val="clear" w:color="auto" w:fill="000000"/>
            <w:tcMar>
              <w:top w:w="150" w:type="dxa"/>
              <w:bottom w:w="150" w:type="dxa"/>
            </w:tcMar>
            <w:vAlign w:val="center"/>
          </w:tcPr>
          <w:p w14:paraId="4540F812" w14:textId="77777777" w:rsidR="00133B3C" w:rsidRDefault="00C54E8D">
            <w:pPr>
              <w:jc w:val="center"/>
            </w:pPr>
            <w:r>
              <w:rPr>
                <w:rFonts w:ascii="Arial" w:hAnsi="Arial" w:cs="Arial"/>
                <w:b/>
                <w:bCs/>
                <w:color w:val="FFFFFF"/>
                <w:position w:val="-2"/>
                <w:sz w:val="18"/>
                <w:szCs w:val="18"/>
                <w:shd w:val="clear" w:color="auto" w:fill="000000"/>
              </w:rPr>
              <w:lastRenderedPageBreak/>
              <w:t>Zavarovanje za dobro izvedbo po vzdrževalni pogodbi</w:t>
            </w:r>
          </w:p>
        </w:tc>
      </w:tr>
    </w:tbl>
    <w:p w14:paraId="39A48A99" w14:textId="77777777" w:rsidR="00D079A3" w:rsidRPr="00B33808" w:rsidRDefault="00C54E8D" w:rsidP="007837FD">
      <w:pPr>
        <w:pStyle w:val="Odstavekseznama"/>
        <w:numPr>
          <w:ilvl w:val="0"/>
          <w:numId w:val="59"/>
        </w:numPr>
        <w:spacing w:before="225" w:after="225" w:line="240" w:lineRule="auto"/>
        <w:jc w:val="both"/>
      </w:pPr>
      <w:r w:rsidRPr="00B33808">
        <w:rPr>
          <w:rFonts w:ascii="Arial" w:hAnsi="Arial" w:cs="Arial"/>
          <w:sz w:val="18"/>
          <w:szCs w:val="18"/>
        </w:rPr>
        <w:t>Instrument zavarovanja: bančna garancija / kavcijsko zavarovanje</w:t>
      </w:r>
      <w:r w:rsidR="00D079A3" w:rsidRPr="00B33808">
        <w:rPr>
          <w:rFonts w:ascii="Arial" w:hAnsi="Arial" w:cs="Arial"/>
          <w:sz w:val="18"/>
          <w:szCs w:val="18"/>
        </w:rPr>
        <w:t>(originalno, brezpogojno, nepreklicno bančno garancijo ali kavcijsko zavarovanje finančne inštitucije (banke ali zavarovalnice) s sedežem v EU, plačljivo na prvi poziv)</w:t>
      </w:r>
    </w:p>
    <w:p w14:paraId="1B5EBC5A" w14:textId="77777777" w:rsidR="00133B3C" w:rsidRDefault="00C54E8D" w:rsidP="007837FD">
      <w:pPr>
        <w:pStyle w:val="Odstavekseznama"/>
        <w:numPr>
          <w:ilvl w:val="0"/>
          <w:numId w:val="57"/>
        </w:numPr>
        <w:spacing w:before="225" w:after="225" w:line="240" w:lineRule="auto"/>
        <w:jc w:val="both"/>
      </w:pPr>
      <w:r w:rsidRPr="002864BC">
        <w:rPr>
          <w:rFonts w:ascii="Arial" w:hAnsi="Arial" w:cs="Arial"/>
          <w:color w:val="000000"/>
          <w:sz w:val="18"/>
          <w:szCs w:val="18"/>
        </w:rPr>
        <w:t>Višina zavarovanja: 10% vrednosti vzdrževalne pogodbe z DDV</w:t>
      </w:r>
    </w:p>
    <w:p w14:paraId="1C6C840B" w14:textId="77777777" w:rsidR="00133B3C" w:rsidRPr="003549C0" w:rsidRDefault="00C54E8D" w:rsidP="007837FD">
      <w:pPr>
        <w:pStyle w:val="Odstavekseznama"/>
        <w:numPr>
          <w:ilvl w:val="0"/>
          <w:numId w:val="57"/>
        </w:numPr>
        <w:spacing w:before="225" w:after="225" w:line="240" w:lineRule="auto"/>
        <w:jc w:val="both"/>
      </w:pPr>
      <w:r w:rsidRPr="002864BC">
        <w:rPr>
          <w:rFonts w:ascii="Arial" w:hAnsi="Arial" w:cs="Arial"/>
          <w:color w:val="000000"/>
          <w:sz w:val="18"/>
          <w:szCs w:val="18"/>
        </w:rPr>
        <w:t>Čas veljavnosti: še najmanj 1 mesec po poteku vzdrževalne pogodbe</w:t>
      </w:r>
    </w:p>
    <w:p w14:paraId="043D4960" w14:textId="0C090614" w:rsidR="003549C0" w:rsidRDefault="003549C0" w:rsidP="007837FD">
      <w:pPr>
        <w:pStyle w:val="Odstavekseznama"/>
        <w:numPr>
          <w:ilvl w:val="0"/>
          <w:numId w:val="57"/>
        </w:numPr>
        <w:spacing w:before="225" w:after="225" w:line="240" w:lineRule="auto"/>
        <w:jc w:val="both"/>
      </w:pPr>
      <w:r w:rsidRPr="003549C0">
        <w:rPr>
          <w:rFonts w:ascii="Arial" w:hAnsi="Arial" w:cs="Arial"/>
          <w:color w:val="000000"/>
          <w:sz w:val="18"/>
          <w:szCs w:val="18"/>
        </w:rPr>
        <w:t>Zavarovanje bo moralo glasiti na upravičenca Splošna bolnišnica Novo mesto.</w:t>
      </w:r>
    </w:p>
    <w:p w14:paraId="0A124815" w14:textId="77777777" w:rsidR="00133B3C" w:rsidRDefault="00C54E8D" w:rsidP="002864BC">
      <w:pPr>
        <w:spacing w:before="225" w:after="225" w:line="240" w:lineRule="auto"/>
        <w:jc w:val="both"/>
      </w:pPr>
      <w:r w:rsidRPr="002864BC">
        <w:rPr>
          <w:rFonts w:ascii="Arial" w:hAnsi="Arial" w:cs="Arial"/>
          <w:color w:val="000000"/>
          <w:sz w:val="18"/>
          <w:szCs w:val="18"/>
        </w:rPr>
        <w:t>Zahtevanje dokazila: ni zahtevano dokazilo, ponudnik s podpisom obrazca krovna izjava potrjuje, da bo naročniku izročil ustrezno zavarovanje</w:t>
      </w:r>
    </w:p>
    <w:p w14:paraId="67DEEDBF" w14:textId="77777777" w:rsidR="00133B3C" w:rsidRPr="00F450D3" w:rsidRDefault="00C54E8D" w:rsidP="00F450D3">
      <w:pPr>
        <w:spacing w:before="225" w:after="225" w:line="240" w:lineRule="auto"/>
        <w:jc w:val="both"/>
        <w:rPr>
          <w:rFonts w:ascii="Arial" w:hAnsi="Arial" w:cs="Arial"/>
          <w:color w:val="000000"/>
          <w:sz w:val="18"/>
          <w:szCs w:val="18"/>
        </w:rPr>
      </w:pPr>
      <w:r w:rsidRPr="00F450D3">
        <w:rPr>
          <w:rFonts w:ascii="Arial" w:hAnsi="Arial" w:cs="Arial"/>
          <w:color w:val="000000"/>
          <w:sz w:val="18"/>
          <w:szCs w:val="18"/>
        </w:rPr>
        <w:t>Veljavnost instrumenta finančnega zavarovanja za dobro izvedbo pogodbenih obveznosti</w:t>
      </w:r>
      <w:r>
        <w:rPr>
          <w:rFonts w:ascii="Arial" w:hAnsi="Arial" w:cs="Arial"/>
          <w:color w:val="000000"/>
          <w:sz w:val="18"/>
          <w:szCs w:val="18"/>
        </w:rPr>
        <w:t xml:space="preserve"> </w:t>
      </w:r>
      <w:r w:rsidRPr="00F450D3">
        <w:rPr>
          <w:rFonts w:ascii="Arial" w:hAnsi="Arial" w:cs="Arial"/>
          <w:color w:val="000000"/>
          <w:sz w:val="18"/>
          <w:szCs w:val="18"/>
        </w:rPr>
        <w:t>mora biti izdano v skladu z vzorcem iz te razpisne dokumentacije. </w:t>
      </w:r>
    </w:p>
    <w:p w14:paraId="6E53B870" w14:textId="77777777" w:rsidR="00133B3C" w:rsidRPr="00270757" w:rsidRDefault="00C54E8D" w:rsidP="00F450D3">
      <w:pPr>
        <w:spacing w:before="225" w:after="225" w:line="240" w:lineRule="auto"/>
        <w:jc w:val="both"/>
        <w:rPr>
          <w:rFonts w:ascii="Arial" w:hAnsi="Arial" w:cs="Arial"/>
          <w:strike/>
          <w:color w:val="FF0000"/>
          <w:sz w:val="18"/>
          <w:szCs w:val="18"/>
        </w:rPr>
      </w:pPr>
      <w:r w:rsidRPr="003B1DD3">
        <w:rPr>
          <w:rFonts w:ascii="Arial" w:hAnsi="Arial" w:cs="Arial"/>
          <w:strike/>
          <w:color w:val="FF0000"/>
          <w:sz w:val="18"/>
          <w:szCs w:val="18"/>
        </w:rPr>
        <w:t>V primeru unovčitve instrumenta finančnega zavarovanja za dobro izvedbo pogodbenih obveznosti, bo moral ponudnik unovčeno bančno garancijo oz. kavcijsko zavarovanje nadomestiti z ustrezno novo.</w:t>
      </w:r>
    </w:p>
    <w:p w14:paraId="1CD78ACA" w14:textId="77777777" w:rsidR="00133B3C" w:rsidRPr="00F450D3" w:rsidRDefault="00C54E8D" w:rsidP="003549C0">
      <w:pPr>
        <w:spacing w:after="0" w:line="240" w:lineRule="auto"/>
        <w:jc w:val="both"/>
        <w:rPr>
          <w:rFonts w:ascii="Arial" w:hAnsi="Arial" w:cs="Arial"/>
          <w:color w:val="000000"/>
          <w:sz w:val="18"/>
          <w:szCs w:val="18"/>
        </w:rPr>
      </w:pPr>
      <w:r w:rsidRPr="00F450D3">
        <w:rPr>
          <w:rFonts w:ascii="Arial" w:hAnsi="Arial" w:cs="Arial"/>
          <w:color w:val="000000"/>
          <w:sz w:val="18"/>
          <w:szCs w:val="18"/>
        </w:rPr>
        <w:t>Naročnik bo unovčil zavarovanje za dobro izvedbo pogodbenih obveznosti v primeru:</w:t>
      </w:r>
    </w:p>
    <w:tbl>
      <w:tblPr>
        <w:tblStyle w:val="NormalTablePHPDOCX"/>
        <w:tblW w:w="0" w:type="auto"/>
        <w:tblLook w:val="04A0" w:firstRow="1" w:lastRow="0" w:firstColumn="1" w:lastColumn="0" w:noHBand="0" w:noVBand="1"/>
      </w:tblPr>
      <w:tblGrid>
        <w:gridCol w:w="134"/>
        <w:gridCol w:w="3452"/>
        <w:gridCol w:w="5484"/>
      </w:tblGrid>
      <w:tr w:rsidR="00133B3C" w:rsidRPr="00F450D3" w14:paraId="212590F3" w14:textId="77777777" w:rsidTr="00EC5172">
        <w:tc>
          <w:tcPr>
            <w:tcW w:w="9070" w:type="dxa"/>
            <w:gridSpan w:val="3"/>
            <w:tcMar>
              <w:top w:w="0" w:type="auto"/>
              <w:bottom w:w="0" w:type="auto"/>
            </w:tcMar>
          </w:tcPr>
          <w:p w14:paraId="13F422A7"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izvajal svojih pogodbenih obveznosti v skladu z določili pogodbe ali</w:t>
            </w:r>
          </w:p>
          <w:p w14:paraId="17E22E26"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 xml:space="preserve">če izbrani ponudnik ne bo </w:t>
            </w:r>
            <w:r w:rsidR="00EC5172" w:rsidRPr="00F450D3">
              <w:rPr>
                <w:rFonts w:ascii="Arial" w:hAnsi="Arial" w:cs="Arial"/>
                <w:color w:val="000000"/>
                <w:sz w:val="18"/>
                <w:szCs w:val="18"/>
              </w:rPr>
              <w:t>izpolnjeval</w:t>
            </w:r>
            <w:r w:rsidRPr="00F450D3">
              <w:rPr>
                <w:rFonts w:ascii="Arial" w:hAnsi="Arial" w:cs="Arial"/>
                <w:color w:val="000000"/>
                <w:sz w:val="18"/>
                <w:szCs w:val="18"/>
              </w:rPr>
              <w:t xml:space="preserve"> svojih pogodbenih obveznosti v skladu z določili pogodbe ali</w:t>
            </w:r>
          </w:p>
          <w:p w14:paraId="5B11143C"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pravočasno izpolnjeval svojih pogodbenih obveznosti v skladu z določili pogodbe ali</w:t>
            </w:r>
          </w:p>
          <w:p w14:paraId="394236FC"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izbrani ponudnik ne bo pravilno izpolnjeval svojih pogodbenih obveznosti v skladu z določili pogodbe ali </w:t>
            </w:r>
          </w:p>
          <w:p w14:paraId="3C443EAF" w14:textId="77777777" w:rsidR="00133B3C" w:rsidRPr="00F450D3" w:rsidRDefault="00C54E8D" w:rsidP="007837FD">
            <w:pPr>
              <w:pStyle w:val="Odstavekseznama"/>
              <w:numPr>
                <w:ilvl w:val="0"/>
                <w:numId w:val="19"/>
              </w:numPr>
              <w:jc w:val="both"/>
              <w:rPr>
                <w:rFonts w:ascii="Arial" w:hAnsi="Arial" w:cs="Arial"/>
                <w:color w:val="000000"/>
                <w:sz w:val="18"/>
                <w:szCs w:val="18"/>
              </w:rPr>
            </w:pPr>
            <w:r w:rsidRPr="00F450D3">
              <w:rPr>
                <w:rFonts w:ascii="Arial" w:hAnsi="Arial" w:cs="Arial"/>
                <w:color w:val="000000"/>
                <w:sz w:val="18"/>
                <w:szCs w:val="18"/>
              </w:rPr>
              <w:t>če bo izbrani ponudnik prenehal izpolnjevati svoje pogodbene obveznosti v skladu z določili pogodbe.</w:t>
            </w:r>
          </w:p>
        </w:tc>
      </w:tr>
      <w:tr w:rsidR="003549C0" w:rsidRPr="00F450D3" w14:paraId="62192C68" w14:textId="77777777" w:rsidTr="00EC5172">
        <w:tc>
          <w:tcPr>
            <w:tcW w:w="9070" w:type="dxa"/>
            <w:gridSpan w:val="3"/>
            <w:tcMar>
              <w:top w:w="0" w:type="auto"/>
              <w:bottom w:w="0" w:type="auto"/>
            </w:tcMar>
          </w:tcPr>
          <w:p w14:paraId="42FC3F67" w14:textId="77777777" w:rsidR="003549C0" w:rsidRPr="00F450D3" w:rsidRDefault="003549C0" w:rsidP="003549C0">
            <w:pPr>
              <w:pStyle w:val="Odstavekseznama"/>
              <w:jc w:val="both"/>
              <w:rPr>
                <w:rFonts w:ascii="Arial" w:hAnsi="Arial" w:cs="Arial"/>
                <w:color w:val="000000"/>
                <w:sz w:val="18"/>
                <w:szCs w:val="18"/>
              </w:rPr>
            </w:pPr>
          </w:p>
        </w:tc>
      </w:tr>
      <w:tr w:rsidR="00133B3C" w14:paraId="799E8574" w14:textId="77777777" w:rsidTr="00EC5172">
        <w:trPr>
          <w:gridBefore w:val="1"/>
          <w:gridAfter w:val="1"/>
          <w:wBefore w:w="108" w:type="dxa"/>
          <w:wAfter w:w="4427" w:type="dxa"/>
        </w:trPr>
        <w:tc>
          <w:tcPr>
            <w:tcW w:w="0" w:type="auto"/>
            <w:shd w:val="clear" w:color="auto" w:fill="000000"/>
            <w:tcMar>
              <w:top w:w="150" w:type="dxa"/>
              <w:bottom w:w="150" w:type="dxa"/>
            </w:tcMar>
            <w:vAlign w:val="center"/>
          </w:tcPr>
          <w:p w14:paraId="393677CB" w14:textId="7A4E4321" w:rsidR="00133B3C" w:rsidRDefault="00C54E8D">
            <w:pPr>
              <w:jc w:val="center"/>
            </w:pPr>
            <w:r>
              <w:rPr>
                <w:rFonts w:ascii="Arial" w:hAnsi="Arial" w:cs="Arial"/>
                <w:b/>
                <w:bCs/>
                <w:color w:val="FFFFFF"/>
                <w:position w:val="-2"/>
                <w:sz w:val="18"/>
                <w:szCs w:val="18"/>
                <w:shd w:val="clear" w:color="auto" w:fill="000000"/>
              </w:rPr>
              <w:t>Zavarovanj</w:t>
            </w:r>
            <w:r w:rsidR="002864BC">
              <w:rPr>
                <w:rFonts w:ascii="Arial" w:hAnsi="Arial" w:cs="Arial"/>
                <w:b/>
                <w:bCs/>
                <w:color w:val="FFFFFF"/>
                <w:position w:val="-2"/>
                <w:sz w:val="18"/>
                <w:szCs w:val="18"/>
                <w:shd w:val="clear" w:color="auto" w:fill="000000"/>
              </w:rPr>
              <w:t>i</w:t>
            </w:r>
            <w:r>
              <w:rPr>
                <w:rFonts w:ascii="Arial" w:hAnsi="Arial" w:cs="Arial"/>
                <w:b/>
                <w:bCs/>
                <w:color w:val="FFFFFF"/>
                <w:position w:val="-2"/>
                <w:sz w:val="18"/>
                <w:szCs w:val="18"/>
                <w:shd w:val="clear" w:color="auto" w:fill="000000"/>
              </w:rPr>
              <w:t xml:space="preserve"> za odpravo napak </w:t>
            </w:r>
          </w:p>
        </w:tc>
      </w:tr>
    </w:tbl>
    <w:p w14:paraId="2BBB884E" w14:textId="3CDEB1DA" w:rsidR="002864BC" w:rsidRPr="00B33808" w:rsidRDefault="002864BC" w:rsidP="000C3914">
      <w:pPr>
        <w:spacing w:before="225" w:after="225" w:line="240" w:lineRule="auto"/>
        <w:jc w:val="both"/>
        <w:rPr>
          <w:rFonts w:ascii="Arial" w:hAnsi="Arial" w:cs="Arial"/>
          <w:b/>
          <w:bCs/>
          <w:sz w:val="18"/>
          <w:szCs w:val="18"/>
        </w:rPr>
      </w:pPr>
      <w:r w:rsidRPr="00B33808">
        <w:rPr>
          <w:rFonts w:ascii="Arial" w:hAnsi="Arial" w:cs="Arial"/>
          <w:b/>
          <w:bCs/>
          <w:sz w:val="18"/>
          <w:szCs w:val="18"/>
        </w:rPr>
        <w:t>Za sklop 1 (za opremo)</w:t>
      </w:r>
    </w:p>
    <w:p w14:paraId="66C14B6C" w14:textId="0CA600B9" w:rsidR="000C3914" w:rsidRPr="00B33808" w:rsidRDefault="00C54E8D" w:rsidP="007837FD">
      <w:pPr>
        <w:pStyle w:val="Odstavekseznama"/>
        <w:numPr>
          <w:ilvl w:val="0"/>
          <w:numId w:val="58"/>
        </w:numPr>
        <w:spacing w:before="225" w:after="225" w:line="240" w:lineRule="auto"/>
        <w:jc w:val="both"/>
      </w:pPr>
      <w:r w:rsidRPr="00B33808">
        <w:rPr>
          <w:rFonts w:ascii="Arial" w:hAnsi="Arial" w:cs="Arial"/>
          <w:sz w:val="18"/>
          <w:szCs w:val="18"/>
        </w:rPr>
        <w:t>Instrument zavarovanja: bančna garancija / kavcijsko zavarovanje</w:t>
      </w:r>
      <w:r w:rsidR="00667162" w:rsidRPr="00B33808">
        <w:rPr>
          <w:rFonts w:ascii="Arial" w:hAnsi="Arial" w:cs="Arial"/>
          <w:sz w:val="18"/>
          <w:szCs w:val="18"/>
        </w:rPr>
        <w:t xml:space="preserve"> </w:t>
      </w:r>
      <w:r w:rsidR="000C3914" w:rsidRPr="00B33808">
        <w:rPr>
          <w:rFonts w:ascii="Arial" w:hAnsi="Arial" w:cs="Arial"/>
          <w:sz w:val="18"/>
          <w:szCs w:val="18"/>
        </w:rPr>
        <w:t>(originalno, brezpogojno, nepreklicno bančno garancijo ali kavcijsko zavarovanje finančne inštitucije (banke ali zavarovalnice) s sedežem v EU, plačljivo na prvi poziv)</w:t>
      </w:r>
    </w:p>
    <w:p w14:paraId="3601239E" w14:textId="77777777" w:rsidR="00133B3C" w:rsidRPr="00B33808" w:rsidRDefault="00C54E8D" w:rsidP="007837FD">
      <w:pPr>
        <w:pStyle w:val="Odstavekseznama"/>
        <w:numPr>
          <w:ilvl w:val="0"/>
          <w:numId w:val="58"/>
        </w:numPr>
        <w:spacing w:before="225" w:after="225" w:line="240" w:lineRule="auto"/>
        <w:jc w:val="both"/>
      </w:pPr>
      <w:r w:rsidRPr="00B33808">
        <w:rPr>
          <w:rFonts w:ascii="Arial" w:hAnsi="Arial" w:cs="Arial"/>
          <w:sz w:val="18"/>
          <w:szCs w:val="18"/>
        </w:rPr>
        <w:t>Višina zavarovanja: 5% vrednosti dobavljene opreme z DDV</w:t>
      </w:r>
    </w:p>
    <w:p w14:paraId="6EF40895" w14:textId="77777777" w:rsidR="003549C0" w:rsidRPr="00B33808" w:rsidRDefault="00C54E8D" w:rsidP="007837FD">
      <w:pPr>
        <w:pStyle w:val="Odstavekseznama"/>
        <w:numPr>
          <w:ilvl w:val="0"/>
          <w:numId w:val="58"/>
        </w:numPr>
        <w:spacing w:before="225" w:after="225" w:line="240" w:lineRule="auto"/>
        <w:jc w:val="both"/>
      </w:pPr>
      <w:r w:rsidRPr="00B33808">
        <w:rPr>
          <w:rFonts w:ascii="Arial" w:hAnsi="Arial" w:cs="Arial"/>
          <w:sz w:val="18"/>
          <w:szCs w:val="18"/>
        </w:rPr>
        <w:t xml:space="preserve">Čas veljavnosti: še </w:t>
      </w:r>
      <w:r w:rsidR="0076406C" w:rsidRPr="00B33808">
        <w:rPr>
          <w:rFonts w:ascii="Arial" w:hAnsi="Arial" w:cs="Arial"/>
          <w:sz w:val="18"/>
          <w:szCs w:val="18"/>
        </w:rPr>
        <w:t>najmanj</w:t>
      </w:r>
      <w:r w:rsidRPr="00B33808">
        <w:rPr>
          <w:rFonts w:ascii="Arial" w:hAnsi="Arial" w:cs="Arial"/>
          <w:sz w:val="18"/>
          <w:szCs w:val="18"/>
        </w:rPr>
        <w:t xml:space="preserve"> 1 teden po poteku garancijskega roka</w:t>
      </w:r>
      <w:r w:rsidR="003549C0" w:rsidRPr="00B33808">
        <w:t xml:space="preserve"> </w:t>
      </w:r>
    </w:p>
    <w:p w14:paraId="64C02B94" w14:textId="2FABDAC2" w:rsidR="00133B3C" w:rsidRPr="00B33808" w:rsidRDefault="003549C0" w:rsidP="007837FD">
      <w:pPr>
        <w:pStyle w:val="Odstavekseznama"/>
        <w:numPr>
          <w:ilvl w:val="0"/>
          <w:numId w:val="58"/>
        </w:numPr>
        <w:spacing w:before="225" w:after="225" w:line="240" w:lineRule="auto"/>
        <w:jc w:val="both"/>
      </w:pPr>
      <w:r w:rsidRPr="00B33808">
        <w:rPr>
          <w:rFonts w:ascii="Arial" w:hAnsi="Arial" w:cs="Arial"/>
          <w:sz w:val="18"/>
          <w:szCs w:val="18"/>
        </w:rPr>
        <w:t>Zavarovanje bo moralo glasiti na upravičenca Ministrstvo za zdravje RS.</w:t>
      </w:r>
    </w:p>
    <w:p w14:paraId="3B54BC09" w14:textId="77777777" w:rsidR="00133B3C" w:rsidRPr="00B33808" w:rsidRDefault="00C54E8D" w:rsidP="002864BC">
      <w:pPr>
        <w:spacing w:before="225" w:after="225" w:line="240" w:lineRule="auto"/>
        <w:jc w:val="both"/>
      </w:pPr>
      <w:r w:rsidRPr="00B33808">
        <w:rPr>
          <w:rFonts w:ascii="Arial" w:hAnsi="Arial" w:cs="Arial"/>
          <w:sz w:val="18"/>
          <w:szCs w:val="18"/>
        </w:rPr>
        <w:t>Zahtevanje dokazila: ni zahtevano dokazilo, ponudnik s podpisom obrazca krovna izjava potrjuje, da bo naročniku izročil ustrezno zavarovanje</w:t>
      </w:r>
    </w:p>
    <w:p w14:paraId="258242A5" w14:textId="77777777" w:rsidR="002864BC" w:rsidRPr="00B33808" w:rsidRDefault="002864BC">
      <w:pPr>
        <w:rPr>
          <w:rFonts w:ascii="Arial" w:hAnsi="Arial" w:cs="Arial"/>
          <w:b/>
          <w:bCs/>
          <w:sz w:val="18"/>
          <w:szCs w:val="18"/>
        </w:rPr>
      </w:pPr>
      <w:r w:rsidRPr="00B33808">
        <w:rPr>
          <w:rFonts w:ascii="Arial" w:hAnsi="Arial" w:cs="Arial"/>
          <w:b/>
          <w:bCs/>
          <w:sz w:val="18"/>
          <w:szCs w:val="18"/>
        </w:rPr>
        <w:t>Za sklop 2: Integracija v bolnišnični informacijski sistem (za izvedeno storitev)</w:t>
      </w:r>
    </w:p>
    <w:p w14:paraId="19F762F0" w14:textId="77777777" w:rsidR="002864BC" w:rsidRPr="00B33808" w:rsidRDefault="002864BC" w:rsidP="007837FD">
      <w:pPr>
        <w:pStyle w:val="Odstavekseznama"/>
        <w:numPr>
          <w:ilvl w:val="0"/>
          <w:numId w:val="60"/>
        </w:numPr>
        <w:spacing w:before="225" w:after="225" w:line="240" w:lineRule="auto"/>
        <w:jc w:val="both"/>
      </w:pPr>
      <w:r w:rsidRPr="00B33808">
        <w:rPr>
          <w:rFonts w:ascii="Arial" w:hAnsi="Arial" w:cs="Arial"/>
          <w:sz w:val="18"/>
          <w:szCs w:val="18"/>
        </w:rPr>
        <w:t>Instrument zavarovanja: bančna garancija / kavcijsko zavarovanje(originalno, brezpogojno, nepreklicno bančno garancijo ali kavcijsko zavarovanje finančne inštitucije (banke ali zavarovalnice) s sedežem v EU, plačljivo na prvi poziv)</w:t>
      </w:r>
    </w:p>
    <w:p w14:paraId="429B5B24" w14:textId="5F8A6312" w:rsidR="002864BC" w:rsidRPr="00B33808" w:rsidRDefault="002864BC" w:rsidP="007837FD">
      <w:pPr>
        <w:pStyle w:val="Odstavekseznama"/>
        <w:numPr>
          <w:ilvl w:val="0"/>
          <w:numId w:val="60"/>
        </w:numPr>
        <w:spacing w:before="225" w:after="225" w:line="240" w:lineRule="auto"/>
        <w:jc w:val="both"/>
      </w:pPr>
      <w:r w:rsidRPr="00B33808">
        <w:rPr>
          <w:rFonts w:ascii="Arial" w:hAnsi="Arial" w:cs="Arial"/>
          <w:sz w:val="18"/>
          <w:szCs w:val="18"/>
        </w:rPr>
        <w:t>Višina zavarovanja: 5% vrednosti izvedene storitve integracije z DDV</w:t>
      </w:r>
    </w:p>
    <w:p w14:paraId="5D0458A1" w14:textId="77777777" w:rsidR="002864BC" w:rsidRPr="00B33808" w:rsidRDefault="002864BC" w:rsidP="007837FD">
      <w:pPr>
        <w:pStyle w:val="Odstavekseznama"/>
        <w:numPr>
          <w:ilvl w:val="0"/>
          <w:numId w:val="60"/>
        </w:numPr>
        <w:spacing w:before="225" w:after="225" w:line="240" w:lineRule="auto"/>
        <w:jc w:val="both"/>
      </w:pPr>
      <w:r w:rsidRPr="00B33808">
        <w:rPr>
          <w:rFonts w:ascii="Arial" w:hAnsi="Arial" w:cs="Arial"/>
          <w:sz w:val="18"/>
          <w:szCs w:val="18"/>
        </w:rPr>
        <w:t>Čas veljavnosti: še najmanj 1 teden po poteku garancijskega roka</w:t>
      </w:r>
    </w:p>
    <w:p w14:paraId="763FACF7" w14:textId="77777777" w:rsidR="003549C0" w:rsidRPr="00B33808" w:rsidRDefault="003549C0" w:rsidP="007837FD">
      <w:pPr>
        <w:pStyle w:val="Odstavekseznama"/>
        <w:numPr>
          <w:ilvl w:val="0"/>
          <w:numId w:val="60"/>
        </w:numPr>
        <w:spacing w:before="225" w:after="225" w:line="240" w:lineRule="auto"/>
        <w:jc w:val="both"/>
      </w:pPr>
      <w:r w:rsidRPr="00B33808">
        <w:rPr>
          <w:rFonts w:ascii="Arial" w:hAnsi="Arial" w:cs="Arial"/>
          <w:sz w:val="18"/>
          <w:szCs w:val="18"/>
        </w:rPr>
        <w:t>Zavarovanje bo moralo glasiti na upravičenca Splošna bolnišnica Novo mesto.</w:t>
      </w:r>
    </w:p>
    <w:p w14:paraId="0AC90F8E" w14:textId="77777777" w:rsidR="002864BC" w:rsidRPr="00B33808" w:rsidRDefault="002864BC" w:rsidP="002864BC">
      <w:pPr>
        <w:spacing w:before="225" w:after="225" w:line="240" w:lineRule="auto"/>
        <w:jc w:val="both"/>
      </w:pPr>
      <w:r w:rsidRPr="00B33808">
        <w:rPr>
          <w:rFonts w:ascii="Arial" w:hAnsi="Arial" w:cs="Arial"/>
          <w:sz w:val="18"/>
          <w:szCs w:val="18"/>
        </w:rPr>
        <w:t>Zahtevanje dokazila: ni zahtevano dokazilo, ponudnik s podpisom obrazca krovna izjava potrjuje, da bo naročniku izročil ustrezno zavarovanje</w:t>
      </w:r>
    </w:p>
    <w:p w14:paraId="17EA1608" w14:textId="025BF174" w:rsidR="002864BC" w:rsidRPr="002864BC" w:rsidRDefault="002864BC">
      <w:pPr>
        <w:rPr>
          <w:rFonts w:ascii="Arial" w:hAnsi="Arial" w:cs="Arial"/>
          <w:b/>
          <w:bCs/>
          <w:color w:val="FF0000"/>
          <w:sz w:val="18"/>
          <w:szCs w:val="18"/>
        </w:rPr>
        <w:sectPr w:rsidR="002864BC" w:rsidRPr="002864BC" w:rsidSect="00D931BF">
          <w:pgSz w:w="11906" w:h="16838"/>
          <w:pgMar w:top="1418" w:right="1418" w:bottom="1418" w:left="1418" w:header="567" w:footer="680" w:gutter="0"/>
          <w:cols w:space="708"/>
          <w:docGrid w:linePitch="360"/>
        </w:sectPr>
      </w:pPr>
    </w:p>
    <w:p w14:paraId="06B942B6" w14:textId="5ECFDE75" w:rsidR="005A526F" w:rsidRPr="00211276" w:rsidRDefault="00C54E8D" w:rsidP="002112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Look w:val="04A0" w:firstRow="1" w:lastRow="0" w:firstColumn="1" w:lastColumn="0" w:noHBand="0" w:noVBand="1"/>
      </w:tblPr>
      <w:tblGrid>
        <w:gridCol w:w="4529"/>
      </w:tblGrid>
      <w:tr w:rsidR="00133B3C" w14:paraId="32B9C0CC"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C40F312" w14:textId="77777777" w:rsidR="00133B3C" w:rsidRDefault="00C54E8D">
            <w:r>
              <w:rPr>
                <w:rFonts w:ascii="Arial" w:hAnsi="Arial" w:cs="Arial"/>
                <w:b/>
                <w:bCs/>
                <w:color w:val="000000"/>
                <w:position w:val="-2"/>
                <w:sz w:val="18"/>
                <w:szCs w:val="18"/>
                <w:shd w:val="clear" w:color="auto" w:fill="FFFFFF"/>
              </w:rPr>
              <w:t>Splošne specifikacije</w:t>
            </w:r>
          </w:p>
        </w:tc>
      </w:tr>
    </w:tbl>
    <w:p w14:paraId="747D1101" w14:textId="6540CCAE" w:rsidR="00410DB6" w:rsidRPr="00FD293B" w:rsidRDefault="00410DB6" w:rsidP="00410DB6">
      <w:pPr>
        <w:spacing w:before="225" w:after="225" w:line="240" w:lineRule="auto"/>
        <w:jc w:val="both"/>
      </w:pPr>
      <w:r w:rsidRPr="00410DB6">
        <w:rPr>
          <w:rFonts w:ascii="Arial" w:hAnsi="Arial" w:cs="Arial"/>
          <w:sz w:val="18"/>
          <w:szCs w:val="18"/>
        </w:rPr>
        <w:t xml:space="preserve">V ponudbi morajo biti zajeta vsa dela skupaj z vsemi dobavami, transporti in montažami v prostor in njemu pripadajoče prostore, kjer bo nameščen </w:t>
      </w:r>
      <w:r w:rsidR="00FD293B" w:rsidRPr="00FD293B">
        <w:rPr>
          <w:rFonts w:ascii="Arial" w:hAnsi="Arial" w:cs="Arial"/>
          <w:sz w:val="18"/>
          <w:szCs w:val="18"/>
        </w:rPr>
        <w:t>robotiziran</w:t>
      </w:r>
      <w:r w:rsidR="00FD293B">
        <w:rPr>
          <w:rFonts w:ascii="Arial" w:hAnsi="Arial" w:cs="Arial"/>
          <w:sz w:val="18"/>
          <w:szCs w:val="18"/>
        </w:rPr>
        <w:t>i</w:t>
      </w:r>
      <w:r w:rsidR="00FD293B" w:rsidRPr="00FD293B">
        <w:rPr>
          <w:rFonts w:ascii="Arial" w:hAnsi="Arial" w:cs="Arial"/>
          <w:sz w:val="18"/>
          <w:szCs w:val="18"/>
        </w:rPr>
        <w:t xml:space="preserve"> sistem</w:t>
      </w:r>
      <w:r w:rsidRPr="00410DB6">
        <w:rPr>
          <w:rFonts w:ascii="Arial" w:hAnsi="Arial" w:cs="Arial"/>
          <w:sz w:val="18"/>
          <w:szCs w:val="18"/>
        </w:rPr>
        <w:t xml:space="preserve">. Po končanem posegu  in vnosu opreme v prostore, se mora vzpostaviti prvotno stanje v vseh obstoječih prostorih, kjer je bilo potrebno zaradi umestitve aparata v prostor izvesti kakršne koli posege. Po končani montaži aparata mora ponudnik izvesti ustrezno šolanje za delo </w:t>
      </w:r>
      <w:r w:rsidR="00FD293B" w:rsidRPr="00FD293B">
        <w:rPr>
          <w:rFonts w:ascii="Arial" w:hAnsi="Arial" w:cs="Arial"/>
          <w:sz w:val="18"/>
          <w:szCs w:val="18"/>
        </w:rPr>
        <w:t>z robotiziranim sistemom</w:t>
      </w:r>
      <w:r w:rsidRPr="00FD293B">
        <w:rPr>
          <w:rFonts w:ascii="Arial" w:hAnsi="Arial" w:cs="Arial"/>
          <w:sz w:val="18"/>
          <w:szCs w:val="18"/>
        </w:rPr>
        <w:t>.</w:t>
      </w:r>
    </w:p>
    <w:p w14:paraId="7D025669" w14:textId="77777777" w:rsidR="00410DB6" w:rsidRPr="00410DB6" w:rsidRDefault="00410DB6" w:rsidP="00410DB6">
      <w:pPr>
        <w:spacing w:before="225" w:after="225" w:line="240" w:lineRule="auto"/>
        <w:jc w:val="both"/>
      </w:pPr>
      <w:r w:rsidRPr="00410DB6">
        <w:rPr>
          <w:rFonts w:ascii="Arial" w:hAnsi="Arial" w:cs="Arial"/>
          <w:sz w:val="18"/>
          <w:szCs w:val="18"/>
        </w:rPr>
        <w:t>Okvirni terminski plan mora predložiti ponudnik kot sestavni del ponudbe.</w:t>
      </w:r>
    </w:p>
    <w:p w14:paraId="40FFCE8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Izvajalec del mora pred pričetkom izvajanja del pregledati:</w:t>
      </w:r>
    </w:p>
    <w:tbl>
      <w:tblPr>
        <w:tblStyle w:val="NormalTablePHPDOCX4"/>
        <w:tblW w:w="0" w:type="auto"/>
        <w:tblInd w:w="108" w:type="dxa"/>
        <w:tblLook w:val="04A0" w:firstRow="1" w:lastRow="0" w:firstColumn="1" w:lastColumn="0" w:noHBand="0" w:noVBand="1"/>
      </w:tblPr>
      <w:tblGrid>
        <w:gridCol w:w="6599"/>
      </w:tblGrid>
      <w:tr w:rsidR="00410DB6" w:rsidRPr="00410DB6" w14:paraId="035B3404" w14:textId="77777777" w:rsidTr="00410DB6">
        <w:tc>
          <w:tcPr>
            <w:tcW w:w="0" w:type="auto"/>
            <w:tcMar>
              <w:top w:w="0" w:type="auto"/>
              <w:bottom w:w="0" w:type="auto"/>
            </w:tcMar>
          </w:tcPr>
          <w:p w14:paraId="30A256E6"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obstoječe prostore</w:t>
            </w:r>
            <w:r w:rsidR="00967965" w:rsidRPr="00967965">
              <w:rPr>
                <w:rFonts w:ascii="Arial" w:hAnsi="Arial" w:cs="Arial"/>
                <w:color w:val="C00000"/>
                <w:sz w:val="18"/>
                <w:szCs w:val="18"/>
              </w:rPr>
              <w:t>,</w:t>
            </w:r>
            <w:r w:rsidRPr="00410DB6">
              <w:rPr>
                <w:rFonts w:ascii="Arial" w:hAnsi="Arial" w:cs="Arial"/>
                <w:sz w:val="18"/>
                <w:szCs w:val="18"/>
              </w:rPr>
              <w:t xml:space="preserve"> v katerih bo izvajal dela;</w:t>
            </w:r>
          </w:p>
          <w:p w14:paraId="5EEC9131" w14:textId="4322F78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sosednje prostore;</w:t>
            </w:r>
          </w:p>
          <w:p w14:paraId="348AE443"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zunanje in notranje hodnike;</w:t>
            </w:r>
          </w:p>
          <w:p w14:paraId="4F63A18D"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transportne poti, ki vodijo do mesta, kjer se bo izvajalo delo;</w:t>
            </w:r>
          </w:p>
          <w:p w14:paraId="3C397571" w14:textId="77777777" w:rsidR="00410DB6" w:rsidRPr="00410DB6" w:rsidRDefault="00410DB6" w:rsidP="007837FD">
            <w:pPr>
              <w:numPr>
                <w:ilvl w:val="0"/>
                <w:numId w:val="20"/>
              </w:numPr>
              <w:spacing w:before="225" w:after="225"/>
              <w:contextualSpacing/>
              <w:jc w:val="both"/>
              <w:rPr>
                <w:rFonts w:ascii="Arial" w:hAnsi="Arial" w:cs="Arial"/>
                <w:sz w:val="18"/>
                <w:szCs w:val="18"/>
              </w:rPr>
            </w:pPr>
            <w:r w:rsidRPr="00410DB6">
              <w:rPr>
                <w:rFonts w:ascii="Arial" w:hAnsi="Arial" w:cs="Arial"/>
                <w:sz w:val="18"/>
                <w:szCs w:val="18"/>
              </w:rPr>
              <w:t>vse odprtine, dvigala, vrata, ki vodijo do mesta</w:t>
            </w:r>
            <w:r w:rsidR="00967965" w:rsidRPr="00967965">
              <w:rPr>
                <w:rFonts w:ascii="Arial" w:hAnsi="Arial" w:cs="Arial"/>
                <w:color w:val="C00000"/>
                <w:sz w:val="18"/>
                <w:szCs w:val="18"/>
              </w:rPr>
              <w:t>,</w:t>
            </w:r>
            <w:r w:rsidRPr="00410DB6">
              <w:rPr>
                <w:rFonts w:ascii="Arial" w:hAnsi="Arial" w:cs="Arial"/>
                <w:sz w:val="18"/>
                <w:szCs w:val="18"/>
              </w:rPr>
              <w:t xml:space="preserve"> kjer se bo izvajalo delo.</w:t>
            </w:r>
          </w:p>
        </w:tc>
      </w:tr>
    </w:tbl>
    <w:p w14:paraId="5CE72743" w14:textId="7777777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Zapisati in poslikati mora vse morebitne poškodbe na zgradbi (strop, stena, tla, stavbno pohištvo, strojna in elektro oprema, strojne in elektro instalacije) in opremi (medicinska in nemedicinska oprema).</w:t>
      </w:r>
    </w:p>
    <w:p w14:paraId="2ADA1CD1" w14:textId="60AB7FF7"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Po zaključenih delih mora izvajalec, pred primopredajo, odpraviti vse </w:t>
      </w:r>
      <w:r w:rsidR="00194CF3">
        <w:rPr>
          <w:rFonts w:ascii="Arial" w:hAnsi="Arial" w:cs="Arial"/>
          <w:sz w:val="18"/>
          <w:szCs w:val="18"/>
        </w:rPr>
        <w:t xml:space="preserve">morebitne </w:t>
      </w:r>
      <w:r w:rsidRPr="00410DB6">
        <w:rPr>
          <w:rFonts w:ascii="Arial" w:hAnsi="Arial" w:cs="Arial"/>
          <w:sz w:val="18"/>
          <w:szCs w:val="18"/>
        </w:rPr>
        <w:t>poškodbe, ki so nastale tekom izvajanja del, na svoje stroške.</w:t>
      </w:r>
    </w:p>
    <w:p w14:paraId="0C9051D9" w14:textId="43D56DD3" w:rsidR="00410DB6" w:rsidRPr="00410DB6" w:rsidRDefault="00410DB6" w:rsidP="00410DB6">
      <w:pPr>
        <w:spacing w:before="225" w:after="225" w:line="240" w:lineRule="auto"/>
        <w:jc w:val="both"/>
        <w:rPr>
          <w:rFonts w:ascii="Arial" w:hAnsi="Arial" w:cs="Arial"/>
          <w:sz w:val="18"/>
          <w:szCs w:val="18"/>
        </w:rPr>
      </w:pPr>
      <w:r w:rsidRPr="00410DB6">
        <w:rPr>
          <w:rFonts w:ascii="Arial" w:hAnsi="Arial" w:cs="Arial"/>
          <w:sz w:val="18"/>
          <w:szCs w:val="18"/>
        </w:rPr>
        <w:t xml:space="preserve">​Vsa dela, storitve in dobava blaga z montažo, zagonom in šolanjem morajo biti v skladu z zahtevami naročnika, razvidnimi iz </w:t>
      </w:r>
      <w:r w:rsidR="00194CF3">
        <w:rPr>
          <w:rFonts w:ascii="Arial" w:hAnsi="Arial" w:cs="Arial"/>
          <w:sz w:val="18"/>
          <w:szCs w:val="18"/>
        </w:rPr>
        <w:t>razpisne dokumentacije in njenih prilog</w:t>
      </w:r>
      <w:r w:rsidRPr="00410DB6">
        <w:rPr>
          <w:rFonts w:ascii="Arial" w:hAnsi="Arial" w:cs="Arial"/>
          <w:sz w:val="18"/>
          <w:szCs w:val="18"/>
        </w:rPr>
        <w:t>.</w:t>
      </w:r>
    </w:p>
    <w:p w14:paraId="17A0B618" w14:textId="591CF0DD" w:rsidR="00410DB6" w:rsidRPr="00410DB6" w:rsidRDefault="00410DB6" w:rsidP="00410DB6">
      <w:pPr>
        <w:spacing w:before="225" w:after="225" w:line="240" w:lineRule="auto"/>
        <w:jc w:val="both"/>
        <w:rPr>
          <w:rFonts w:ascii="Arial" w:hAnsi="Arial" w:cs="Arial"/>
          <w:b/>
          <w:color w:val="000000"/>
          <w:sz w:val="18"/>
          <w:szCs w:val="18"/>
        </w:rPr>
      </w:pPr>
      <w:r w:rsidRPr="00410DB6">
        <w:rPr>
          <w:rFonts w:ascii="Arial" w:hAnsi="Arial" w:cs="Arial"/>
          <w:b/>
          <w:color w:val="000000"/>
          <w:sz w:val="18"/>
          <w:szCs w:val="18"/>
        </w:rPr>
        <w:t>Skrajni rok izvedbe vseh del</w:t>
      </w:r>
      <w:r w:rsidRPr="00790054">
        <w:rPr>
          <w:rFonts w:ascii="Arial" w:hAnsi="Arial" w:cs="Arial"/>
          <w:b/>
          <w:color w:val="000000"/>
          <w:sz w:val="18"/>
          <w:szCs w:val="18"/>
        </w:rPr>
        <w:t xml:space="preserve">: </w:t>
      </w:r>
      <w:r w:rsidR="00790054" w:rsidRPr="00AB642F">
        <w:rPr>
          <w:rFonts w:ascii="Arial" w:hAnsi="Arial" w:cs="Arial"/>
          <w:b/>
          <w:sz w:val="18"/>
          <w:szCs w:val="18"/>
        </w:rPr>
        <w:t>7 mesecev</w:t>
      </w:r>
      <w:r w:rsidRPr="00AB642F">
        <w:rPr>
          <w:rFonts w:ascii="Arial" w:hAnsi="Arial" w:cs="Arial"/>
          <w:b/>
          <w:sz w:val="18"/>
          <w:szCs w:val="18"/>
        </w:rPr>
        <w:t xml:space="preserve"> od sklenitve pogodbe</w:t>
      </w:r>
      <w:r w:rsidR="00AB642F" w:rsidRPr="00AB642F">
        <w:rPr>
          <w:rFonts w:ascii="Arial" w:hAnsi="Arial" w:cs="Arial"/>
          <w:b/>
          <w:sz w:val="18"/>
          <w:szCs w:val="18"/>
        </w:rPr>
        <w:t xml:space="preserve"> </w:t>
      </w:r>
      <w:r w:rsidR="00AB642F" w:rsidRPr="00B33808">
        <w:rPr>
          <w:rFonts w:ascii="Arial" w:hAnsi="Arial" w:cs="Arial"/>
          <w:b/>
          <w:sz w:val="18"/>
          <w:szCs w:val="18"/>
        </w:rPr>
        <w:t>oz. najkasneje do 30.12.2025</w:t>
      </w:r>
      <w:r w:rsidRPr="00B33808">
        <w:rPr>
          <w:rFonts w:ascii="Arial" w:hAnsi="Arial" w:cs="Arial"/>
          <w:b/>
          <w:sz w:val="18"/>
          <w:szCs w:val="18"/>
        </w:rPr>
        <w:t>.</w:t>
      </w:r>
    </w:p>
    <w:tbl>
      <w:tblPr>
        <w:tblStyle w:val="NormalTablePHPDOCX"/>
        <w:tblW w:w="4945" w:type="pct"/>
        <w:tblInd w:w="108" w:type="dxa"/>
        <w:tblLook w:val="04A0" w:firstRow="1" w:lastRow="0" w:firstColumn="1" w:lastColumn="0" w:noHBand="0" w:noVBand="1"/>
      </w:tblPr>
      <w:tblGrid>
        <w:gridCol w:w="8958"/>
      </w:tblGrid>
      <w:tr w:rsidR="00133B3C" w14:paraId="7F10A334"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A9346D0" w14:textId="772FD41B" w:rsidR="00133B3C" w:rsidRDefault="00C54E8D">
            <w:r>
              <w:rPr>
                <w:rFonts w:ascii="Arial" w:hAnsi="Arial" w:cs="Arial"/>
                <w:b/>
                <w:bCs/>
                <w:color w:val="000000"/>
                <w:position w:val="-2"/>
                <w:sz w:val="18"/>
                <w:szCs w:val="18"/>
                <w:shd w:val="clear" w:color="auto" w:fill="FFFFFF"/>
              </w:rPr>
              <w:t xml:space="preserve">Opis predmeta/postavke </w:t>
            </w:r>
            <w:r w:rsidR="00194CF3">
              <w:rPr>
                <w:rFonts w:ascii="Arial" w:hAnsi="Arial" w:cs="Arial"/>
                <w:b/>
                <w:bCs/>
                <w:color w:val="000000"/>
                <w:position w:val="-2"/>
                <w:sz w:val="18"/>
                <w:szCs w:val="18"/>
                <w:shd w:val="clear" w:color="auto" w:fill="FFFFFF"/>
              </w:rPr>
              <w:t>SKLOP 1</w:t>
            </w:r>
            <w:r>
              <w:rPr>
                <w:rFonts w:ascii="Arial" w:hAnsi="Arial" w:cs="Arial"/>
                <w:b/>
                <w:bCs/>
                <w:color w:val="000000"/>
                <w:position w:val="-2"/>
                <w:sz w:val="18"/>
                <w:szCs w:val="18"/>
                <w:shd w:val="clear" w:color="auto" w:fill="FFFFFF"/>
              </w:rPr>
              <w:t>: Dobava opreme</w:t>
            </w:r>
          </w:p>
        </w:tc>
      </w:tr>
    </w:tbl>
    <w:p w14:paraId="034F1483" w14:textId="7CFDF358" w:rsidR="008C7745" w:rsidRDefault="00C54E8D" w:rsidP="00541E76">
      <w:pPr>
        <w:spacing w:before="225" w:after="225"/>
        <w:jc w:val="both"/>
        <w:rPr>
          <w:rFonts w:ascii="Arial" w:hAnsi="Arial" w:cs="Arial"/>
          <w:color w:val="000000"/>
          <w:sz w:val="18"/>
          <w:szCs w:val="18"/>
        </w:rPr>
      </w:pPr>
      <w:r>
        <w:rPr>
          <w:rFonts w:ascii="Arial" w:hAnsi="Arial" w:cs="Arial"/>
          <w:color w:val="000000"/>
          <w:sz w:val="18"/>
          <w:szCs w:val="18"/>
        </w:rPr>
        <w:t xml:space="preserve">V </w:t>
      </w:r>
      <w:r w:rsidR="00194CF3" w:rsidRPr="00194CF3">
        <w:rPr>
          <w:rFonts w:ascii="Arial" w:hAnsi="Arial" w:cs="Arial"/>
          <w:color w:val="000000"/>
          <w:sz w:val="18"/>
          <w:szCs w:val="18"/>
        </w:rPr>
        <w:t>skladu z zahtevami naročnika, razvidnimi iz razpisne dokumentacije in njenih prilog</w:t>
      </w:r>
      <w:r w:rsidR="008C7745">
        <w:rPr>
          <w:rFonts w:ascii="Arial" w:hAnsi="Arial" w:cs="Arial"/>
          <w:color w:val="000000"/>
          <w:sz w:val="18"/>
          <w:szCs w:val="18"/>
        </w:rPr>
        <w:t>:</w:t>
      </w:r>
      <w:r w:rsidR="0001164F">
        <w:rPr>
          <w:rFonts w:ascii="Arial" w:hAnsi="Arial" w:cs="Arial"/>
          <w:color w:val="000000"/>
          <w:sz w:val="18"/>
          <w:szCs w:val="18"/>
        </w:rPr>
        <w:t xml:space="preserve"> </w:t>
      </w:r>
      <w:proofErr w:type="spellStart"/>
      <w:r w:rsidR="0001164F">
        <w:rPr>
          <w:rFonts w:ascii="Arial" w:hAnsi="Arial" w:cs="Arial"/>
          <w:color w:val="000000"/>
          <w:sz w:val="18"/>
          <w:szCs w:val="18"/>
        </w:rPr>
        <w:t>xls</w:t>
      </w:r>
      <w:proofErr w:type="spellEnd"/>
      <w:r w:rsidR="008C7745">
        <w:rPr>
          <w:rFonts w:ascii="Arial" w:hAnsi="Arial" w:cs="Arial"/>
          <w:color w:val="000000"/>
          <w:sz w:val="18"/>
          <w:szCs w:val="18"/>
        </w:rPr>
        <w:t xml:space="preserve"> dat.</w:t>
      </w:r>
      <w:r w:rsidR="0001164F">
        <w:rPr>
          <w:rFonts w:ascii="Arial" w:hAnsi="Arial" w:cs="Arial"/>
          <w:color w:val="000000"/>
          <w:sz w:val="18"/>
          <w:szCs w:val="18"/>
        </w:rPr>
        <w:t xml:space="preserve"> </w:t>
      </w:r>
      <w:r w:rsidR="008C7745">
        <w:rPr>
          <w:rFonts w:ascii="Arial" w:hAnsi="Arial" w:cs="Arial"/>
          <w:color w:val="000000"/>
          <w:sz w:val="18"/>
          <w:szCs w:val="18"/>
        </w:rPr>
        <w:t>»</w:t>
      </w:r>
      <w:r w:rsidR="00F54D71" w:rsidRPr="00F54D71">
        <w:rPr>
          <w:rFonts w:ascii="Arial" w:hAnsi="Arial" w:cs="Arial"/>
          <w:color w:val="000000"/>
          <w:sz w:val="18"/>
          <w:szCs w:val="18"/>
        </w:rPr>
        <w:t xml:space="preserve">Tehnične </w:t>
      </w:r>
      <w:proofErr w:type="spellStart"/>
      <w:r w:rsidR="00F54D71" w:rsidRPr="00F54D71">
        <w:rPr>
          <w:rFonts w:ascii="Arial" w:hAnsi="Arial" w:cs="Arial"/>
          <w:color w:val="000000"/>
          <w:sz w:val="18"/>
          <w:szCs w:val="18"/>
        </w:rPr>
        <w:t>specifikacije_popis</w:t>
      </w:r>
      <w:proofErr w:type="spellEnd"/>
      <w:r w:rsidR="00F54D71" w:rsidRPr="00F54D71">
        <w:rPr>
          <w:rFonts w:ascii="Arial" w:hAnsi="Arial" w:cs="Arial"/>
          <w:color w:val="000000"/>
          <w:sz w:val="18"/>
          <w:szCs w:val="18"/>
        </w:rPr>
        <w:t xml:space="preserve"> z </w:t>
      </w:r>
      <w:proofErr w:type="spellStart"/>
      <w:r w:rsidR="00F54D71" w:rsidRPr="00F54D71">
        <w:rPr>
          <w:rFonts w:ascii="Arial" w:hAnsi="Arial" w:cs="Arial"/>
          <w:color w:val="000000"/>
          <w:sz w:val="18"/>
          <w:szCs w:val="18"/>
        </w:rPr>
        <w:t>rekap</w:t>
      </w:r>
      <w:proofErr w:type="spellEnd"/>
      <w:r w:rsidR="00F54D71" w:rsidRPr="00F54D71">
        <w:rPr>
          <w:rFonts w:ascii="Arial" w:hAnsi="Arial" w:cs="Arial"/>
          <w:color w:val="000000"/>
          <w:sz w:val="18"/>
          <w:szCs w:val="18"/>
        </w:rPr>
        <w:t>. in skica umestitve</w:t>
      </w:r>
      <w:r w:rsidR="008C7745">
        <w:rPr>
          <w:rFonts w:ascii="Arial" w:hAnsi="Arial" w:cs="Arial"/>
          <w:color w:val="000000"/>
          <w:sz w:val="18"/>
          <w:szCs w:val="18"/>
        </w:rPr>
        <w:t>« (vsebuje strokovne zahteve, popis s predračunom in rekapitulacijo in načrt prostora – lokacije umestitve robota v prostor</w:t>
      </w:r>
      <w:r w:rsidR="0001164F">
        <w:rPr>
          <w:rFonts w:ascii="Arial" w:hAnsi="Arial" w:cs="Arial"/>
          <w:color w:val="000000"/>
          <w:sz w:val="18"/>
          <w:szCs w:val="18"/>
        </w:rPr>
        <w:t>)</w:t>
      </w:r>
      <w:r w:rsidR="008C7745">
        <w:rPr>
          <w:rFonts w:ascii="Arial" w:hAnsi="Arial" w:cs="Arial"/>
          <w:color w:val="000000"/>
          <w:sz w:val="18"/>
          <w:szCs w:val="18"/>
        </w:rPr>
        <w:t>.</w:t>
      </w:r>
    </w:p>
    <w:p w14:paraId="01742133" w14:textId="77777777" w:rsidR="008C7745" w:rsidRDefault="008C7745" w:rsidP="00541E76">
      <w:pPr>
        <w:spacing w:before="225" w:after="225"/>
        <w:jc w:val="both"/>
        <w:rPr>
          <w:rFonts w:ascii="Arial" w:hAnsi="Arial" w:cs="Arial"/>
          <w:color w:val="000000"/>
          <w:sz w:val="18"/>
          <w:szCs w:val="18"/>
        </w:rPr>
      </w:pPr>
      <w:r>
        <w:rPr>
          <w:rFonts w:ascii="Arial" w:hAnsi="Arial" w:cs="Arial"/>
          <w:color w:val="000000"/>
          <w:sz w:val="18"/>
          <w:szCs w:val="18"/>
        </w:rPr>
        <w:t>Postavka v</w:t>
      </w:r>
      <w:r w:rsidR="00145EB6">
        <w:rPr>
          <w:rFonts w:ascii="Arial" w:hAnsi="Arial" w:cs="Arial"/>
          <w:color w:val="000000"/>
          <w:sz w:val="18"/>
          <w:szCs w:val="18"/>
        </w:rPr>
        <w:t xml:space="preserve">ključuje najmanj naslednje: </w:t>
      </w:r>
    </w:p>
    <w:p w14:paraId="626C25D4" w14:textId="77777777" w:rsidR="008C7745" w:rsidRPr="008A372F" w:rsidRDefault="00145EB6" w:rsidP="007837FD">
      <w:pPr>
        <w:pStyle w:val="Odstavekseznama"/>
        <w:numPr>
          <w:ilvl w:val="0"/>
          <w:numId w:val="52"/>
        </w:numPr>
        <w:spacing w:before="225" w:after="225"/>
        <w:jc w:val="both"/>
      </w:pPr>
      <w:r w:rsidRPr="008A372F">
        <w:rPr>
          <w:rFonts w:ascii="Arial" w:hAnsi="Arial" w:cs="Arial"/>
          <w:color w:val="000000"/>
          <w:sz w:val="18"/>
          <w:szCs w:val="18"/>
        </w:rPr>
        <w:t xml:space="preserve">dobavo, </w:t>
      </w:r>
    </w:p>
    <w:p w14:paraId="569A8D7E" w14:textId="77777777" w:rsidR="008C7745" w:rsidRPr="008A372F" w:rsidRDefault="00145EB6" w:rsidP="007837FD">
      <w:pPr>
        <w:pStyle w:val="Odstavekseznama"/>
        <w:numPr>
          <w:ilvl w:val="0"/>
          <w:numId w:val="52"/>
        </w:numPr>
        <w:spacing w:before="225" w:after="225"/>
        <w:jc w:val="both"/>
      </w:pPr>
      <w:r w:rsidRPr="008A372F">
        <w:rPr>
          <w:rFonts w:ascii="Arial" w:hAnsi="Arial" w:cs="Arial"/>
          <w:color w:val="000000"/>
          <w:sz w:val="18"/>
          <w:szCs w:val="18"/>
        </w:rPr>
        <w:t xml:space="preserve">montažo, </w:t>
      </w:r>
    </w:p>
    <w:p w14:paraId="78BC52BF" w14:textId="77777777" w:rsidR="008C7745" w:rsidRPr="008A372F" w:rsidRDefault="00145EB6" w:rsidP="007837FD">
      <w:pPr>
        <w:pStyle w:val="Odstavekseznama"/>
        <w:numPr>
          <w:ilvl w:val="0"/>
          <w:numId w:val="52"/>
        </w:numPr>
        <w:spacing w:before="225" w:after="225"/>
        <w:jc w:val="both"/>
      </w:pPr>
      <w:r w:rsidRPr="008A372F">
        <w:rPr>
          <w:rFonts w:ascii="Arial" w:hAnsi="Arial" w:cs="Arial"/>
          <w:color w:val="000000"/>
          <w:sz w:val="18"/>
          <w:szCs w:val="18"/>
        </w:rPr>
        <w:t xml:space="preserve">zagon, </w:t>
      </w:r>
    </w:p>
    <w:p w14:paraId="1658E121" w14:textId="77777777" w:rsidR="008C7745" w:rsidRPr="008A372F" w:rsidRDefault="00145EB6" w:rsidP="007837FD">
      <w:pPr>
        <w:pStyle w:val="Odstavekseznama"/>
        <w:numPr>
          <w:ilvl w:val="0"/>
          <w:numId w:val="52"/>
        </w:numPr>
        <w:spacing w:before="225" w:after="225"/>
        <w:jc w:val="both"/>
      </w:pPr>
      <w:r w:rsidRPr="008A372F">
        <w:rPr>
          <w:rFonts w:ascii="Arial" w:hAnsi="Arial" w:cs="Arial"/>
          <w:color w:val="000000"/>
          <w:sz w:val="18"/>
          <w:szCs w:val="18"/>
        </w:rPr>
        <w:t xml:space="preserve">preizkus delovanja opreme </w:t>
      </w:r>
    </w:p>
    <w:p w14:paraId="44061FBD" w14:textId="28112B7D" w:rsidR="00133B3C" w:rsidRPr="008A372F" w:rsidRDefault="00145EB6" w:rsidP="007837FD">
      <w:pPr>
        <w:pStyle w:val="Odstavekseznama"/>
        <w:numPr>
          <w:ilvl w:val="0"/>
          <w:numId w:val="52"/>
        </w:numPr>
        <w:spacing w:before="225" w:after="225"/>
        <w:jc w:val="both"/>
      </w:pPr>
      <w:r w:rsidRPr="008A372F">
        <w:rPr>
          <w:rFonts w:ascii="Arial" w:hAnsi="Arial" w:cs="Arial"/>
          <w:sz w:val="18"/>
          <w:szCs w:val="18"/>
        </w:rPr>
        <w:t>v</w:t>
      </w:r>
      <w:r w:rsidR="00C54E8D" w:rsidRPr="008A372F">
        <w:rPr>
          <w:rFonts w:ascii="Arial" w:hAnsi="Arial" w:cs="Arial"/>
          <w:sz w:val="18"/>
          <w:szCs w:val="18"/>
        </w:rPr>
        <w:t xml:space="preserve">zdrževanje </w:t>
      </w:r>
      <w:r w:rsidR="008C7745" w:rsidRPr="008A372F">
        <w:rPr>
          <w:rFonts w:ascii="Arial" w:hAnsi="Arial" w:cs="Arial"/>
          <w:sz w:val="18"/>
          <w:szCs w:val="18"/>
        </w:rPr>
        <w:t>sistema</w:t>
      </w:r>
      <w:r w:rsidR="00C54E8D" w:rsidRPr="008A372F">
        <w:rPr>
          <w:rFonts w:ascii="Arial" w:hAnsi="Arial" w:cs="Arial"/>
          <w:sz w:val="18"/>
          <w:szCs w:val="18"/>
        </w:rPr>
        <w:t xml:space="preserve"> v času garancije</w:t>
      </w:r>
      <w:r w:rsidR="008C7745" w:rsidRPr="008A372F">
        <w:rPr>
          <w:rFonts w:ascii="Arial" w:hAnsi="Arial" w:cs="Arial"/>
          <w:sz w:val="18"/>
          <w:szCs w:val="18"/>
        </w:rPr>
        <w:t xml:space="preserve"> </w:t>
      </w:r>
      <w:r w:rsidR="008C7745" w:rsidRPr="008A372F">
        <w:rPr>
          <w:rFonts w:ascii="Arial" w:hAnsi="Arial" w:cs="Arial"/>
          <w:strike/>
          <w:color w:val="C00000"/>
          <w:sz w:val="18"/>
          <w:szCs w:val="18"/>
        </w:rPr>
        <w:t xml:space="preserve">po sistemu </w:t>
      </w:r>
      <w:proofErr w:type="spellStart"/>
      <w:r w:rsidR="008C7745" w:rsidRPr="008A372F">
        <w:rPr>
          <w:rFonts w:ascii="Arial" w:hAnsi="Arial" w:cs="Arial"/>
          <w:strike/>
          <w:color w:val="C00000"/>
          <w:sz w:val="18"/>
          <w:szCs w:val="18"/>
        </w:rPr>
        <w:t>all</w:t>
      </w:r>
      <w:proofErr w:type="spellEnd"/>
      <w:r w:rsidR="008C7745" w:rsidRPr="008A372F">
        <w:rPr>
          <w:rFonts w:ascii="Arial" w:hAnsi="Arial" w:cs="Arial"/>
          <w:strike/>
          <w:color w:val="C00000"/>
          <w:sz w:val="18"/>
          <w:szCs w:val="18"/>
        </w:rPr>
        <w:t xml:space="preserve"> </w:t>
      </w:r>
      <w:proofErr w:type="spellStart"/>
      <w:r w:rsidR="008C7745" w:rsidRPr="008A372F">
        <w:rPr>
          <w:rFonts w:ascii="Arial" w:hAnsi="Arial" w:cs="Arial"/>
          <w:strike/>
          <w:color w:val="C00000"/>
          <w:sz w:val="18"/>
          <w:szCs w:val="18"/>
        </w:rPr>
        <w:t>inclusive</w:t>
      </w:r>
      <w:proofErr w:type="spellEnd"/>
      <w:r w:rsidR="008C7745" w:rsidRPr="008A372F">
        <w:rPr>
          <w:rFonts w:ascii="Arial" w:hAnsi="Arial" w:cs="Arial"/>
          <w:color w:val="C00000"/>
          <w:sz w:val="18"/>
          <w:szCs w:val="18"/>
        </w:rPr>
        <w:t xml:space="preserve"> </w:t>
      </w:r>
      <w:r w:rsidR="008C7745" w:rsidRPr="008A372F">
        <w:rPr>
          <w:rFonts w:ascii="Arial" w:hAnsi="Arial" w:cs="Arial"/>
          <w:sz w:val="18"/>
          <w:szCs w:val="18"/>
        </w:rPr>
        <w:t>(na stroške izbranega izvajalca oz. v sklopu ponudbene cene opreme). i</w:t>
      </w:r>
      <w:r w:rsidR="00C54E8D" w:rsidRPr="008A372F">
        <w:rPr>
          <w:rFonts w:ascii="Arial" w:hAnsi="Arial" w:cs="Arial"/>
          <w:sz w:val="18"/>
          <w:szCs w:val="18"/>
        </w:rPr>
        <w:t>zbrani ponudnik je dolžan v času garancije opreme</w:t>
      </w:r>
      <w:r w:rsidR="008C7745" w:rsidRPr="008A372F">
        <w:rPr>
          <w:rFonts w:ascii="Arial" w:hAnsi="Arial" w:cs="Arial"/>
          <w:sz w:val="18"/>
          <w:szCs w:val="18"/>
        </w:rPr>
        <w:t xml:space="preserve"> (robotiziranega sistema) </w:t>
      </w:r>
      <w:r w:rsidR="00C54E8D" w:rsidRPr="008A372F">
        <w:rPr>
          <w:rFonts w:ascii="Arial" w:hAnsi="Arial" w:cs="Arial"/>
          <w:sz w:val="18"/>
          <w:szCs w:val="18"/>
        </w:rPr>
        <w:t>zagotavljati njeno brezhibno delovanje, in sicer mora v sklopu ponudbene cene v garancijskem obdobju zagotavljati:</w:t>
      </w:r>
    </w:p>
    <w:tbl>
      <w:tblPr>
        <w:tblStyle w:val="NormalTablePHPDOCX"/>
        <w:tblW w:w="0" w:type="auto"/>
        <w:tblInd w:w="108" w:type="dxa"/>
        <w:tblLook w:val="04A0" w:firstRow="1" w:lastRow="0" w:firstColumn="1" w:lastColumn="0" w:noHBand="0" w:noVBand="1"/>
      </w:tblPr>
      <w:tblGrid>
        <w:gridCol w:w="5647"/>
      </w:tblGrid>
      <w:tr w:rsidR="007265B6" w:rsidRPr="008A372F" w14:paraId="0772FA21" w14:textId="77777777">
        <w:tc>
          <w:tcPr>
            <w:tcW w:w="0" w:type="auto"/>
            <w:tcMar>
              <w:top w:w="0" w:type="auto"/>
              <w:bottom w:w="0" w:type="auto"/>
            </w:tcMar>
          </w:tcPr>
          <w:p w14:paraId="39FC6E4D" w14:textId="321A09AE" w:rsidR="00133B3C" w:rsidRPr="008A372F" w:rsidRDefault="00C54E8D" w:rsidP="003A6D77">
            <w:pPr>
              <w:numPr>
                <w:ilvl w:val="0"/>
                <w:numId w:val="5"/>
              </w:numPr>
              <w:spacing w:line="276" w:lineRule="auto"/>
              <w:rPr>
                <w:rFonts w:ascii="Arial" w:hAnsi="Arial" w:cs="Arial"/>
                <w:sz w:val="18"/>
                <w:szCs w:val="18"/>
              </w:rPr>
            </w:pPr>
            <w:r w:rsidRPr="008A372F">
              <w:rPr>
                <w:rFonts w:ascii="Arial" w:hAnsi="Arial" w:cs="Arial"/>
                <w:sz w:val="18"/>
                <w:szCs w:val="18"/>
              </w:rPr>
              <w:t>preventivno vzdrževanje po navodilih proizvajalca,</w:t>
            </w:r>
          </w:p>
          <w:p w14:paraId="2420553E" w14:textId="77777777" w:rsidR="00133B3C" w:rsidRPr="008A372F" w:rsidRDefault="00C54E8D" w:rsidP="003A6D77">
            <w:pPr>
              <w:numPr>
                <w:ilvl w:val="0"/>
                <w:numId w:val="5"/>
              </w:numPr>
              <w:spacing w:line="276" w:lineRule="auto"/>
              <w:rPr>
                <w:rFonts w:ascii="Arial" w:hAnsi="Arial" w:cs="Arial"/>
                <w:sz w:val="18"/>
                <w:szCs w:val="18"/>
              </w:rPr>
            </w:pPr>
            <w:r w:rsidRPr="008A372F">
              <w:rPr>
                <w:rFonts w:ascii="Arial" w:hAnsi="Arial" w:cs="Arial"/>
                <w:sz w:val="18"/>
                <w:szCs w:val="18"/>
              </w:rPr>
              <w:t>odpravo vseh napak, okvar. </w:t>
            </w:r>
          </w:p>
        </w:tc>
      </w:tr>
    </w:tbl>
    <w:p w14:paraId="60F265DB" w14:textId="77777777" w:rsidR="00133B3C" w:rsidRPr="008A372F" w:rsidRDefault="00C54E8D" w:rsidP="008C7745">
      <w:pPr>
        <w:spacing w:before="225" w:after="225"/>
        <w:ind w:left="1416"/>
        <w:jc w:val="both"/>
      </w:pPr>
      <w:r w:rsidRPr="008A372F">
        <w:rPr>
          <w:rFonts w:ascii="Arial" w:hAnsi="Arial" w:cs="Arial"/>
          <w:sz w:val="18"/>
          <w:szCs w:val="18"/>
        </w:rPr>
        <w:t>Pri tem mora zagotavljati servisiranje dobavljenega blaga (servis in rez. dele) pri s strani proizvajalca pooblaščenem in usposobljenem serviserju v RS ali EU (v primeru servisa iz tujine mora vsa komunikacija med servisom in naročnikom potekati izključno v slovenskem jeziku) ter:</w:t>
      </w:r>
    </w:p>
    <w:tbl>
      <w:tblPr>
        <w:tblStyle w:val="NormalTablePHPDOCX"/>
        <w:tblW w:w="0" w:type="auto"/>
        <w:tblInd w:w="108" w:type="dxa"/>
        <w:tblLook w:val="04A0" w:firstRow="1" w:lastRow="0" w:firstColumn="1" w:lastColumn="0" w:noHBand="0" w:noVBand="1"/>
      </w:tblPr>
      <w:tblGrid>
        <w:gridCol w:w="8962"/>
      </w:tblGrid>
      <w:tr w:rsidR="007265B6" w:rsidRPr="008A372F" w14:paraId="21928729" w14:textId="77777777">
        <w:tc>
          <w:tcPr>
            <w:tcW w:w="0" w:type="auto"/>
            <w:tcMar>
              <w:top w:w="0" w:type="auto"/>
              <w:bottom w:w="0" w:type="auto"/>
            </w:tcMar>
          </w:tcPr>
          <w:p w14:paraId="4E3A604B" w14:textId="74FD9C65" w:rsidR="00133B3C" w:rsidRPr="008A372F" w:rsidRDefault="00C54E8D" w:rsidP="003A6D77">
            <w:pPr>
              <w:numPr>
                <w:ilvl w:val="0"/>
                <w:numId w:val="6"/>
              </w:numPr>
              <w:spacing w:line="276" w:lineRule="auto"/>
              <w:rPr>
                <w:rFonts w:ascii="Arial" w:hAnsi="Arial" w:cs="Arial"/>
                <w:sz w:val="18"/>
                <w:szCs w:val="18"/>
              </w:rPr>
            </w:pPr>
            <w:r w:rsidRPr="008A372F">
              <w:rPr>
                <w:rFonts w:ascii="Arial" w:hAnsi="Arial" w:cs="Arial"/>
                <w:color w:val="C00000"/>
                <w:sz w:val="18"/>
                <w:szCs w:val="18"/>
              </w:rPr>
              <w:lastRenderedPageBreak/>
              <w:t>Dosegljivost servisa</w:t>
            </w:r>
            <w:r w:rsidR="005720F5" w:rsidRPr="008A372F">
              <w:rPr>
                <w:rFonts w:ascii="Arial" w:hAnsi="Arial" w:cs="Arial"/>
                <w:color w:val="C00000"/>
                <w:sz w:val="18"/>
                <w:szCs w:val="18"/>
              </w:rPr>
              <w:t xml:space="preserve"> neprekinjeno 24 ur </w:t>
            </w:r>
            <w:r w:rsidR="005720F5" w:rsidRPr="00487BA8">
              <w:rPr>
                <w:rFonts w:ascii="Arial" w:hAnsi="Arial" w:cs="Arial"/>
                <w:color w:val="FF0000"/>
                <w:sz w:val="18"/>
                <w:szCs w:val="18"/>
              </w:rPr>
              <w:t>(</w:t>
            </w:r>
            <w:r w:rsidR="00487BA8" w:rsidRPr="00487BA8">
              <w:rPr>
                <w:rFonts w:ascii="Arial" w:hAnsi="Arial" w:cs="Arial"/>
                <w:color w:val="FF0000"/>
                <w:sz w:val="18"/>
                <w:szCs w:val="18"/>
              </w:rPr>
              <w:t>Telefonsko pomoč v slovenskem jeziku od ponedeljka do petka od 7:00 do 16:00, razen ob praznikih ter v slovenskem ali angleškem jeziku ob delovnikih od 16:00 do 7:00 ter vikendih in praznikih)</w:t>
            </w:r>
            <w:r w:rsidRPr="00487BA8">
              <w:rPr>
                <w:rFonts w:ascii="Arial" w:hAnsi="Arial" w:cs="Arial"/>
                <w:color w:val="FF0000"/>
                <w:sz w:val="18"/>
                <w:szCs w:val="18"/>
              </w:rPr>
              <w:t>;</w:t>
            </w:r>
          </w:p>
          <w:p w14:paraId="308D0001" w14:textId="069434A5" w:rsidR="00133B3C" w:rsidRPr="008A372F" w:rsidRDefault="00C54E8D" w:rsidP="003A6D77">
            <w:pPr>
              <w:numPr>
                <w:ilvl w:val="0"/>
                <w:numId w:val="6"/>
              </w:numPr>
              <w:spacing w:line="276" w:lineRule="auto"/>
              <w:rPr>
                <w:rFonts w:ascii="Arial" w:hAnsi="Arial" w:cs="Arial"/>
                <w:sz w:val="18"/>
                <w:szCs w:val="18"/>
              </w:rPr>
            </w:pPr>
            <w:r w:rsidRPr="008A372F">
              <w:rPr>
                <w:rFonts w:ascii="Arial" w:hAnsi="Arial" w:cs="Arial"/>
                <w:color w:val="C00000"/>
                <w:sz w:val="18"/>
                <w:szCs w:val="18"/>
              </w:rPr>
              <w:t>Odzivni čas:</w:t>
            </w:r>
            <w:r w:rsidR="004838C7" w:rsidRPr="008A372F">
              <w:rPr>
                <w:rFonts w:ascii="Arial" w:hAnsi="Arial" w:cs="Arial"/>
                <w:color w:val="C00000"/>
                <w:sz w:val="18"/>
                <w:szCs w:val="18"/>
              </w:rPr>
              <w:t xml:space="preserve"> 1 ura</w:t>
            </w:r>
            <w:r w:rsidRPr="008A372F">
              <w:rPr>
                <w:rFonts w:ascii="Arial" w:hAnsi="Arial" w:cs="Arial"/>
                <w:color w:val="C00000"/>
                <w:sz w:val="18"/>
                <w:szCs w:val="18"/>
              </w:rPr>
              <w:t xml:space="preserve"> </w:t>
            </w:r>
            <w:r w:rsidRPr="008A372F">
              <w:rPr>
                <w:rFonts w:ascii="Arial" w:hAnsi="Arial" w:cs="Arial"/>
                <w:strike/>
                <w:color w:val="C00000"/>
                <w:sz w:val="18"/>
                <w:szCs w:val="18"/>
              </w:rPr>
              <w:t>24 ur</w:t>
            </w:r>
            <w:r w:rsidRPr="008A372F">
              <w:rPr>
                <w:rFonts w:ascii="Arial" w:hAnsi="Arial" w:cs="Arial"/>
                <w:sz w:val="18"/>
                <w:szCs w:val="18"/>
              </w:rPr>
              <w:t xml:space="preserve"> po prejemu pisnega obvestila o okvari (po e-pošti), v nujnih primerih tudi telefonsko s strani pooblaščene osebe naročnika  (čas ko se servis odzove na sporočeno okvaro in prične z ugotavljanjem vzrokov okvare in odpravljanjem težav);</w:t>
            </w:r>
          </w:p>
          <w:p w14:paraId="2C45E947" w14:textId="0134372F" w:rsidR="00133B3C" w:rsidRPr="008A372F" w:rsidRDefault="00C54E8D" w:rsidP="003A6D77">
            <w:pPr>
              <w:numPr>
                <w:ilvl w:val="0"/>
                <w:numId w:val="6"/>
              </w:numPr>
              <w:spacing w:line="276" w:lineRule="auto"/>
              <w:rPr>
                <w:rFonts w:ascii="Arial" w:hAnsi="Arial" w:cs="Arial"/>
                <w:sz w:val="18"/>
                <w:szCs w:val="18"/>
              </w:rPr>
            </w:pPr>
            <w:r w:rsidRPr="008A372F">
              <w:rPr>
                <w:rFonts w:ascii="Arial" w:hAnsi="Arial" w:cs="Arial"/>
                <w:sz w:val="18"/>
                <w:szCs w:val="18"/>
              </w:rPr>
              <w:t xml:space="preserve">Časi za dobavo rezervnih delov in odpravo napak: </w:t>
            </w:r>
            <w:r w:rsidRPr="008A372F">
              <w:rPr>
                <w:rFonts w:ascii="Arial" w:hAnsi="Arial" w:cs="Arial"/>
                <w:color w:val="C00000"/>
                <w:sz w:val="18"/>
                <w:szCs w:val="18"/>
              </w:rPr>
              <w:t>največ</w:t>
            </w:r>
            <w:r w:rsidR="004838C7" w:rsidRPr="008A372F">
              <w:rPr>
                <w:rFonts w:ascii="Arial" w:hAnsi="Arial" w:cs="Arial"/>
                <w:color w:val="C00000"/>
                <w:sz w:val="18"/>
                <w:szCs w:val="18"/>
              </w:rPr>
              <w:t xml:space="preserve"> </w:t>
            </w:r>
            <w:r w:rsidR="00FF356C" w:rsidRPr="008A372F">
              <w:rPr>
                <w:rFonts w:ascii="Arial" w:hAnsi="Arial" w:cs="Arial"/>
                <w:color w:val="C00000"/>
                <w:sz w:val="18"/>
                <w:szCs w:val="18"/>
              </w:rPr>
              <w:t>24</w:t>
            </w:r>
            <w:r w:rsidR="004838C7" w:rsidRPr="008A372F">
              <w:rPr>
                <w:rFonts w:ascii="Arial" w:hAnsi="Arial" w:cs="Arial"/>
                <w:color w:val="C00000"/>
                <w:sz w:val="18"/>
                <w:szCs w:val="18"/>
              </w:rPr>
              <w:t xml:space="preserve"> ur</w:t>
            </w:r>
            <w:r w:rsidRPr="008A372F">
              <w:rPr>
                <w:rFonts w:ascii="Arial" w:hAnsi="Arial" w:cs="Arial"/>
                <w:color w:val="C00000"/>
                <w:sz w:val="18"/>
                <w:szCs w:val="18"/>
              </w:rPr>
              <w:t> </w:t>
            </w:r>
            <w:r w:rsidRPr="008A372F">
              <w:rPr>
                <w:rFonts w:ascii="Arial" w:hAnsi="Arial" w:cs="Arial"/>
                <w:strike/>
                <w:color w:val="C00000"/>
                <w:sz w:val="18"/>
                <w:szCs w:val="18"/>
              </w:rPr>
              <w:t>48 ur</w:t>
            </w:r>
            <w:r w:rsidRPr="008A372F">
              <w:rPr>
                <w:rFonts w:ascii="Arial" w:hAnsi="Arial" w:cs="Arial"/>
                <w:sz w:val="18"/>
                <w:szCs w:val="18"/>
              </w:rPr>
              <w:t xml:space="preserve"> po prejemu pisnega obvestila o okvari (po e-pošti) oz. v nujnih primerih tudi telefonsko s strani pooblaščene osebe naročnika oz. izjemoma več po predhodnem pisnem dogovoru s pooblaščeno osebo naročnika za nadzor nad izvajanjem pogodbe .</w:t>
            </w:r>
          </w:p>
          <w:p w14:paraId="4A75FC93" w14:textId="77777777" w:rsidR="00133B3C" w:rsidRPr="008A372F" w:rsidRDefault="00C54E8D" w:rsidP="003A6D77">
            <w:pPr>
              <w:numPr>
                <w:ilvl w:val="0"/>
                <w:numId w:val="6"/>
              </w:numPr>
              <w:spacing w:line="276" w:lineRule="auto"/>
              <w:rPr>
                <w:rFonts w:ascii="Arial" w:hAnsi="Arial" w:cs="Arial"/>
                <w:strike/>
                <w:sz w:val="18"/>
                <w:szCs w:val="18"/>
              </w:rPr>
            </w:pPr>
            <w:r w:rsidRPr="008A372F">
              <w:rPr>
                <w:rFonts w:ascii="Arial" w:hAnsi="Arial" w:cs="Arial"/>
                <w:strike/>
                <w:color w:val="C00000"/>
                <w:sz w:val="18"/>
                <w:szCs w:val="18"/>
              </w:rPr>
              <w:t>Če izvajalec ne odpravi napak v dogovorjenem roku, je dolžan izvajalec naročniku, v primeru, da bi zaradi daljših časov odprav napak le-ta utrpel škodo, kriti nastale stroške, če bi naročnik to zahteval.</w:t>
            </w:r>
          </w:p>
          <w:p w14:paraId="11130424" w14:textId="5D17604C" w:rsidR="00FF356C" w:rsidRPr="008A372F" w:rsidRDefault="00FF356C" w:rsidP="003A6D77">
            <w:pPr>
              <w:numPr>
                <w:ilvl w:val="0"/>
                <w:numId w:val="6"/>
              </w:numPr>
              <w:spacing w:line="276" w:lineRule="auto"/>
              <w:rPr>
                <w:rFonts w:ascii="Arial" w:hAnsi="Arial" w:cs="Arial"/>
                <w:sz w:val="18"/>
                <w:szCs w:val="18"/>
              </w:rPr>
            </w:pPr>
            <w:r w:rsidRPr="008A372F">
              <w:rPr>
                <w:rFonts w:ascii="Arial" w:hAnsi="Arial" w:cs="Arial"/>
                <w:color w:val="C00000"/>
                <w:sz w:val="18"/>
                <w:szCs w:val="18"/>
              </w:rPr>
              <w:t xml:space="preserve">v primeru, da napake ,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w:t>
            </w:r>
            <w:r w:rsidR="008C07B9" w:rsidRPr="008A372F">
              <w:rPr>
                <w:rFonts w:ascii="Arial" w:hAnsi="Arial" w:cs="Arial"/>
                <w:color w:val="C00000"/>
                <w:sz w:val="18"/>
                <w:szCs w:val="18"/>
              </w:rPr>
              <w:t xml:space="preserve">ročnega </w:t>
            </w:r>
            <w:r w:rsidRPr="008A372F">
              <w:rPr>
                <w:rFonts w:ascii="Arial" w:hAnsi="Arial" w:cs="Arial"/>
                <w:color w:val="C00000"/>
                <w:sz w:val="18"/>
                <w:szCs w:val="18"/>
              </w:rPr>
              <w:t>pre</w:t>
            </w:r>
            <w:r w:rsidR="008C07B9" w:rsidRPr="008A372F">
              <w:rPr>
                <w:rFonts w:ascii="Arial" w:hAnsi="Arial" w:cs="Arial"/>
                <w:color w:val="C00000"/>
                <w:sz w:val="18"/>
                <w:szCs w:val="18"/>
              </w:rPr>
              <w:t>v</w:t>
            </w:r>
            <w:r w:rsidRPr="008A372F">
              <w:rPr>
                <w:rFonts w:ascii="Arial" w:hAnsi="Arial" w:cs="Arial"/>
                <w:color w:val="C00000"/>
                <w:sz w:val="18"/>
                <w:szCs w:val="18"/>
              </w:rPr>
              <w:t>zem</w:t>
            </w:r>
            <w:r w:rsidR="008C07B9" w:rsidRPr="008A372F">
              <w:rPr>
                <w:rFonts w:ascii="Arial" w:hAnsi="Arial" w:cs="Arial"/>
                <w:color w:val="C00000"/>
                <w:sz w:val="18"/>
                <w:szCs w:val="18"/>
              </w:rPr>
              <w:t>a</w:t>
            </w:r>
            <w:r w:rsidRPr="008A372F">
              <w:rPr>
                <w:rFonts w:ascii="Arial" w:hAnsi="Arial" w:cs="Arial"/>
                <w:color w:val="C00000"/>
                <w:sz w:val="18"/>
                <w:szCs w:val="18"/>
              </w:rPr>
              <w:t xml:space="preserve"> in izdaje zdravil v času nedelovanja sistema, stroške nadomestnega skladišča zdravil zaradi nezmožnosti hrambe v robotskem sistemu zaradi nedelovanja sistema,…).  </w:t>
            </w:r>
          </w:p>
        </w:tc>
      </w:tr>
    </w:tbl>
    <w:p w14:paraId="0B8C7A6A" w14:textId="77777777" w:rsidR="006E6C2E" w:rsidRPr="008A372F" w:rsidRDefault="006E6C2E" w:rsidP="004838C7">
      <w:pPr>
        <w:spacing w:after="0" w:line="240" w:lineRule="auto"/>
        <w:rPr>
          <w:rFonts w:ascii="Arial" w:eastAsia="Aptos" w:hAnsi="Arial" w:cs="Arial"/>
          <w:color w:val="0070C0"/>
          <w:sz w:val="20"/>
          <w:szCs w:val="20"/>
          <w:lang w:eastAsia="sl-SI"/>
        </w:rPr>
      </w:pPr>
    </w:p>
    <w:p w14:paraId="5921605D" w14:textId="5A43E06F" w:rsidR="004838C7" w:rsidRPr="008A372F" w:rsidRDefault="00960B13" w:rsidP="004838C7">
      <w:pPr>
        <w:spacing w:after="0" w:line="240" w:lineRule="auto"/>
        <w:rPr>
          <w:rFonts w:ascii="Arial" w:eastAsia="Aptos" w:hAnsi="Arial" w:cs="Arial"/>
          <w:color w:val="C00000"/>
          <w:sz w:val="20"/>
          <w:szCs w:val="20"/>
          <w:lang w:eastAsia="sl-SI"/>
        </w:rPr>
      </w:pPr>
      <w:r w:rsidRPr="008A372F">
        <w:rPr>
          <w:rFonts w:ascii="Arial" w:eastAsia="Aptos" w:hAnsi="Arial" w:cs="Arial"/>
          <w:color w:val="C00000"/>
          <w:sz w:val="20"/>
          <w:szCs w:val="20"/>
          <w:lang w:eastAsia="sl-SI"/>
        </w:rPr>
        <w:t xml:space="preserve">Ponudnik je </w:t>
      </w:r>
      <w:bookmarkStart w:id="2" w:name="_Hlk189640507"/>
      <w:r w:rsidRPr="008A372F">
        <w:rPr>
          <w:rFonts w:ascii="Arial" w:eastAsia="Aptos" w:hAnsi="Arial" w:cs="Arial"/>
          <w:color w:val="C00000"/>
          <w:sz w:val="20"/>
          <w:szCs w:val="20"/>
          <w:lang w:eastAsia="sl-SI"/>
        </w:rPr>
        <w:t xml:space="preserve">dolžan </w:t>
      </w:r>
      <w:r w:rsidR="002F425F" w:rsidRPr="008A372F">
        <w:rPr>
          <w:rFonts w:ascii="Arial" w:eastAsia="Aptos" w:hAnsi="Arial" w:cs="Arial"/>
          <w:color w:val="C00000"/>
          <w:sz w:val="20"/>
          <w:szCs w:val="20"/>
          <w:lang w:eastAsia="sl-SI"/>
        </w:rPr>
        <w:t xml:space="preserve">skladno s Pravilnikom o varnosti in zdravju pri uporabi delovne opreme </w:t>
      </w:r>
      <w:bookmarkEnd w:id="2"/>
      <w:r w:rsidR="002F425F" w:rsidRPr="008A372F">
        <w:rPr>
          <w:rFonts w:ascii="Arial" w:eastAsia="Aptos" w:hAnsi="Arial" w:cs="Arial"/>
          <w:color w:val="C00000"/>
          <w:sz w:val="20"/>
          <w:szCs w:val="20"/>
          <w:lang w:eastAsia="sl-SI"/>
        </w:rPr>
        <w:t xml:space="preserve">(Uradni list RS, št. 101/04 in 43/11 – ZVZD-1) </w:t>
      </w:r>
      <w:r w:rsidRPr="008A372F">
        <w:rPr>
          <w:rFonts w:ascii="Arial" w:eastAsia="Aptos" w:hAnsi="Arial" w:cs="Arial"/>
          <w:color w:val="C00000"/>
          <w:sz w:val="20"/>
          <w:szCs w:val="20"/>
          <w:lang w:eastAsia="sl-SI"/>
        </w:rPr>
        <w:t xml:space="preserve">pred prvim zagonom stroja zagotoviti prvi pregled in preizkus stroja ter </w:t>
      </w:r>
      <w:r w:rsidR="002F425F" w:rsidRPr="008A372F">
        <w:rPr>
          <w:rFonts w:ascii="Arial" w:eastAsia="Aptos" w:hAnsi="Arial" w:cs="Arial"/>
          <w:color w:val="C00000"/>
          <w:sz w:val="20"/>
          <w:szCs w:val="20"/>
          <w:lang w:eastAsia="sl-SI"/>
        </w:rPr>
        <w:t>izd</w:t>
      </w:r>
      <w:r w:rsidRPr="008A372F">
        <w:rPr>
          <w:rFonts w:ascii="Arial" w:eastAsia="Aptos" w:hAnsi="Arial" w:cs="Arial"/>
          <w:color w:val="C00000"/>
          <w:sz w:val="20"/>
          <w:szCs w:val="20"/>
          <w:lang w:eastAsia="sl-SI"/>
        </w:rPr>
        <w:t>a</w:t>
      </w:r>
      <w:r w:rsidR="002F425F" w:rsidRPr="008A372F">
        <w:rPr>
          <w:rFonts w:ascii="Arial" w:eastAsia="Aptos" w:hAnsi="Arial" w:cs="Arial"/>
          <w:color w:val="C00000"/>
          <w:sz w:val="20"/>
          <w:szCs w:val="20"/>
          <w:lang w:eastAsia="sl-SI"/>
        </w:rPr>
        <w:t>ti</w:t>
      </w:r>
      <w:r w:rsidRPr="008A372F">
        <w:rPr>
          <w:rFonts w:ascii="Arial" w:eastAsia="Aptos" w:hAnsi="Arial" w:cs="Arial"/>
          <w:color w:val="C00000"/>
          <w:sz w:val="20"/>
          <w:szCs w:val="20"/>
          <w:lang w:eastAsia="sl-SI"/>
        </w:rPr>
        <w:t xml:space="preserve"> potrdilo, da je delovna oprema pravilno nameščena in da deluje v skladu s predpisi.</w:t>
      </w:r>
      <w:r w:rsidR="006E6C2E" w:rsidRPr="008A372F">
        <w:rPr>
          <w:rFonts w:ascii="Arial" w:eastAsia="Aptos" w:hAnsi="Arial" w:cs="Arial"/>
          <w:color w:val="C00000"/>
          <w:sz w:val="20"/>
          <w:szCs w:val="20"/>
          <w:lang w:eastAsia="sl-SI"/>
        </w:rPr>
        <w:t xml:space="preserve"> V kolikor ponudnik sam ni ustrezno usposobljen (registriran, pooblaščen) mora izvajalca prvega pregleda in preizkusa prijaviti v ponudbi kot podizvajalca.</w:t>
      </w:r>
    </w:p>
    <w:p w14:paraId="2B45C8B4" w14:textId="77777777" w:rsidR="00960B13" w:rsidRPr="008A372F" w:rsidRDefault="00960B13" w:rsidP="004838C7">
      <w:pPr>
        <w:spacing w:after="0" w:line="240" w:lineRule="auto"/>
        <w:rPr>
          <w:rFonts w:ascii="Arial" w:eastAsia="Aptos" w:hAnsi="Arial" w:cs="Arial"/>
          <w:color w:val="0070C0"/>
          <w:sz w:val="20"/>
          <w:szCs w:val="20"/>
          <w:lang w:eastAsia="sl-SI"/>
        </w:rPr>
      </w:pPr>
    </w:p>
    <w:p w14:paraId="6B40A50D" w14:textId="2B24FEAF" w:rsidR="00EB5F48" w:rsidRPr="008A372F" w:rsidRDefault="00EB5F48" w:rsidP="00DF38C6">
      <w:pPr>
        <w:spacing w:after="0" w:line="240" w:lineRule="auto"/>
        <w:jc w:val="both"/>
        <w:rPr>
          <w:rFonts w:ascii="Arial" w:eastAsia="Aptos" w:hAnsi="Arial" w:cs="Arial"/>
          <w:color w:val="C00000"/>
          <w:sz w:val="20"/>
          <w:szCs w:val="20"/>
          <w:lang w:eastAsia="sl-SI"/>
        </w:rPr>
      </w:pPr>
      <w:r w:rsidRPr="008A372F">
        <w:rPr>
          <w:rFonts w:ascii="Arial" w:eastAsia="Aptos" w:hAnsi="Arial" w:cs="Arial"/>
          <w:color w:val="C00000"/>
          <w:sz w:val="20"/>
          <w:szCs w:val="20"/>
          <w:lang w:eastAsia="sl-SI"/>
        </w:rPr>
        <w:t>Vsa ponujena oprema mora biti nova, nerabljena, iz redne proizvodnje, tehnološko sodobna ter izdelana skladno s tehničnimi predpisi veljavnimi v EU</w:t>
      </w:r>
      <w:r w:rsidR="00DF38C6" w:rsidRPr="008A372F">
        <w:rPr>
          <w:rFonts w:ascii="Arial" w:eastAsia="Aptos" w:hAnsi="Arial" w:cs="Arial"/>
          <w:color w:val="C00000"/>
          <w:sz w:val="20"/>
          <w:szCs w:val="20"/>
          <w:lang w:eastAsia="sl-SI"/>
        </w:rPr>
        <w:t xml:space="preserve"> in</w:t>
      </w:r>
      <w:r w:rsidRPr="008A372F">
        <w:rPr>
          <w:rFonts w:ascii="Arial" w:eastAsia="Aptos" w:hAnsi="Arial" w:cs="Arial"/>
          <w:color w:val="C00000"/>
          <w:sz w:val="20"/>
          <w:szCs w:val="20"/>
          <w:lang w:eastAsia="sl-SI"/>
        </w:rPr>
        <w:t xml:space="preserve"> ustreza vsem tehničnim in kakovostnim zahtevam naročnika, navedenim v Specifikaciji zahtev naročnika in v ostalih delih te dokumentacije o javnem naročilu.</w:t>
      </w:r>
      <w:r w:rsidR="00DF38C6" w:rsidRPr="008A372F">
        <w:rPr>
          <w:rFonts w:ascii="Arial" w:eastAsia="Aptos" w:hAnsi="Arial" w:cs="Arial"/>
          <w:color w:val="C00000"/>
          <w:sz w:val="20"/>
          <w:szCs w:val="20"/>
          <w:lang w:eastAsia="sl-SI"/>
        </w:rPr>
        <w:t xml:space="preserve"> Kot dokazilo mora ponudnik v ponudbi predložiti </w:t>
      </w:r>
      <w:r w:rsidRPr="008A372F">
        <w:rPr>
          <w:rFonts w:ascii="Arial" w:eastAsia="Aptos" w:hAnsi="Arial" w:cs="Arial"/>
          <w:color w:val="C00000"/>
          <w:sz w:val="20"/>
          <w:szCs w:val="20"/>
          <w:lang w:eastAsia="sl-SI"/>
        </w:rPr>
        <w:t>priloge iz katerih je razvidno, da blago izpolnjuje vse strokovne zahteve naročnika:</w:t>
      </w:r>
      <w:r w:rsidR="00DF38C6" w:rsidRPr="008A372F">
        <w:rPr>
          <w:rFonts w:ascii="Arial" w:eastAsia="Aptos" w:hAnsi="Arial" w:cs="Arial"/>
          <w:color w:val="C00000"/>
          <w:sz w:val="20"/>
          <w:szCs w:val="20"/>
          <w:lang w:eastAsia="sl-SI"/>
        </w:rPr>
        <w:t xml:space="preserve"> </w:t>
      </w:r>
      <w:r w:rsidRPr="008A372F">
        <w:rPr>
          <w:rFonts w:ascii="Arial" w:eastAsia="Aptos" w:hAnsi="Arial" w:cs="Arial"/>
          <w:color w:val="C00000"/>
          <w:sz w:val="20"/>
          <w:szCs w:val="20"/>
          <w:lang w:eastAsia="sl-SI"/>
        </w:rPr>
        <w:t>opisi opreme/</w:t>
      </w:r>
      <w:proofErr w:type="spellStart"/>
      <w:r w:rsidRPr="008A372F">
        <w:rPr>
          <w:rFonts w:ascii="Arial" w:eastAsia="Aptos" w:hAnsi="Arial" w:cs="Arial"/>
          <w:color w:val="C00000"/>
          <w:sz w:val="20"/>
          <w:szCs w:val="20"/>
          <w:lang w:eastAsia="sl-SI"/>
        </w:rPr>
        <w:t>prospektni</w:t>
      </w:r>
      <w:proofErr w:type="spellEnd"/>
      <w:r w:rsidRPr="008A372F">
        <w:rPr>
          <w:rFonts w:ascii="Arial" w:eastAsia="Aptos" w:hAnsi="Arial" w:cs="Arial"/>
          <w:color w:val="C00000"/>
          <w:sz w:val="20"/>
          <w:szCs w:val="20"/>
          <w:lang w:eastAsia="sl-SI"/>
        </w:rPr>
        <w:t xml:space="preserve"> material /katalogi proizvajalca/ tehnična dokumentacija v slovenskem jeziku ali angleškem jeziku ali navodila za uporabo in morebitna zahtevana dokazila (certifikati) iz  katerih bodo jasno razvidne vse strokovno tehnične karakteristike ponujenega blaga, ki dokazujejo izpolnjevanje vseh naročnikovih strokovnih zahtev;</w:t>
      </w:r>
    </w:p>
    <w:p w14:paraId="7442334F" w14:textId="77777777" w:rsidR="00DF38C6" w:rsidRPr="008A372F" w:rsidRDefault="00DF38C6" w:rsidP="00EB5F48">
      <w:pPr>
        <w:spacing w:after="0" w:line="240" w:lineRule="auto"/>
        <w:rPr>
          <w:rFonts w:ascii="Arial" w:eastAsia="Aptos" w:hAnsi="Arial" w:cs="Arial"/>
          <w:color w:val="C00000"/>
          <w:sz w:val="20"/>
          <w:szCs w:val="20"/>
          <w:lang w:eastAsia="sl-SI"/>
        </w:rPr>
      </w:pPr>
    </w:p>
    <w:p w14:paraId="18D0FA97" w14:textId="53E0DB19" w:rsidR="00EB5F48" w:rsidRPr="008A372F" w:rsidRDefault="00EB5F48" w:rsidP="00EB5F48">
      <w:pPr>
        <w:spacing w:after="0" w:line="240" w:lineRule="auto"/>
        <w:rPr>
          <w:rFonts w:ascii="Arial" w:eastAsia="Aptos" w:hAnsi="Arial" w:cs="Arial"/>
          <w:color w:val="C00000"/>
          <w:sz w:val="20"/>
          <w:szCs w:val="20"/>
          <w:lang w:eastAsia="sl-SI"/>
        </w:rPr>
      </w:pPr>
      <w:r w:rsidRPr="008A372F">
        <w:rPr>
          <w:rFonts w:ascii="Arial" w:eastAsia="Aptos" w:hAnsi="Arial" w:cs="Arial"/>
          <w:color w:val="C00000"/>
          <w:sz w:val="20"/>
          <w:szCs w:val="20"/>
          <w:lang w:eastAsia="sl-SI"/>
        </w:rPr>
        <w:t xml:space="preserve">Če bo naročnik ob pregledovanju in ocenjevanju ponudb menil, da je treba del ponudbe (npr. </w:t>
      </w:r>
      <w:proofErr w:type="spellStart"/>
      <w:r w:rsidRPr="008A372F">
        <w:rPr>
          <w:rFonts w:ascii="Arial" w:eastAsia="Aptos" w:hAnsi="Arial" w:cs="Arial"/>
          <w:color w:val="C00000"/>
          <w:sz w:val="20"/>
          <w:szCs w:val="20"/>
          <w:lang w:eastAsia="sl-SI"/>
        </w:rPr>
        <w:t>prospektni</w:t>
      </w:r>
      <w:proofErr w:type="spellEnd"/>
      <w:r w:rsidRPr="008A372F">
        <w:rPr>
          <w:rFonts w:ascii="Arial" w:eastAsia="Aptos" w:hAnsi="Arial" w:cs="Arial"/>
          <w:color w:val="C00000"/>
          <w:sz w:val="20"/>
          <w:szCs w:val="20"/>
          <w:lang w:eastAsia="sl-SI"/>
        </w:rPr>
        <w:t xml:space="preserve"> material, tehnične značilnosti, tehnična dokumentacija, navodila...), ki ni predložena v slovenskem jeziku, prevesti v slovenski jezik, bo prevod v določenem roku naložil ponudniku na njegove stroške.</w:t>
      </w:r>
      <w:r w:rsidR="00DF38C6" w:rsidRPr="008A372F">
        <w:rPr>
          <w:rFonts w:ascii="Arial" w:eastAsia="Aptos" w:hAnsi="Arial" w:cs="Arial"/>
          <w:color w:val="C00000"/>
          <w:sz w:val="20"/>
          <w:szCs w:val="20"/>
          <w:lang w:eastAsia="sl-SI"/>
        </w:rPr>
        <w:t xml:space="preserve"> </w:t>
      </w:r>
      <w:r w:rsidRPr="008A372F">
        <w:rPr>
          <w:rFonts w:ascii="Arial" w:eastAsia="Aptos" w:hAnsi="Arial" w:cs="Arial"/>
          <w:color w:val="C00000"/>
          <w:sz w:val="20"/>
          <w:szCs w:val="20"/>
          <w:lang w:eastAsia="sl-SI"/>
        </w:rPr>
        <w:t>Iz priložene dokumentacije, mora biti jasno razvidno izpolnjevanje vseh tehničnih zahtev naročnika (natančno označena dokazila tehničnih karakteristik, po enakem vrstnem redu kot si sledijo posamezne točke zahtevane specifikacije predmeta naročila).</w:t>
      </w:r>
      <w:r w:rsidR="00DF38C6" w:rsidRPr="008A372F">
        <w:rPr>
          <w:rFonts w:ascii="Arial" w:eastAsia="Aptos" w:hAnsi="Arial" w:cs="Arial"/>
          <w:color w:val="C00000"/>
          <w:sz w:val="20"/>
          <w:szCs w:val="20"/>
          <w:lang w:eastAsia="sl-SI"/>
        </w:rPr>
        <w:t xml:space="preserve"> </w:t>
      </w:r>
      <w:r w:rsidRPr="008A372F">
        <w:rPr>
          <w:rFonts w:ascii="Arial" w:eastAsia="Aptos" w:hAnsi="Arial" w:cs="Arial"/>
          <w:color w:val="C00000"/>
          <w:sz w:val="20"/>
          <w:szCs w:val="20"/>
          <w:lang w:eastAsia="sl-SI"/>
        </w:rPr>
        <w:t xml:space="preserve">Če ponudnik ne razpolaga dokumentacijo v slovenskem ali angleškem jeziku, mora k ponudbi priložiti opis blaga v slovenskem jezik iz priložene </w:t>
      </w:r>
      <w:proofErr w:type="spellStart"/>
      <w:r w:rsidRPr="008A372F">
        <w:rPr>
          <w:rFonts w:ascii="Arial" w:eastAsia="Aptos" w:hAnsi="Arial" w:cs="Arial"/>
          <w:color w:val="C00000"/>
          <w:sz w:val="20"/>
          <w:szCs w:val="20"/>
          <w:lang w:eastAsia="sl-SI"/>
        </w:rPr>
        <w:t>prospektne</w:t>
      </w:r>
      <w:proofErr w:type="spellEnd"/>
      <w:r w:rsidRPr="008A372F">
        <w:rPr>
          <w:rFonts w:ascii="Arial" w:eastAsia="Aptos" w:hAnsi="Arial" w:cs="Arial"/>
          <w:color w:val="C00000"/>
          <w:sz w:val="20"/>
          <w:szCs w:val="20"/>
          <w:lang w:eastAsia="sl-SI"/>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p w14:paraId="023543B9" w14:textId="77777777" w:rsidR="00EB5F48" w:rsidRPr="008A372F" w:rsidRDefault="00EB5F48" w:rsidP="004838C7">
      <w:pPr>
        <w:spacing w:after="0" w:line="240" w:lineRule="auto"/>
        <w:rPr>
          <w:rFonts w:ascii="Arial" w:eastAsia="Aptos" w:hAnsi="Arial" w:cs="Arial"/>
          <w:color w:val="C00000"/>
          <w:sz w:val="20"/>
          <w:szCs w:val="20"/>
          <w:lang w:eastAsia="sl-SI"/>
        </w:rPr>
      </w:pPr>
    </w:p>
    <w:p w14:paraId="063D8A33" w14:textId="77777777" w:rsidR="00EB5F48" w:rsidRPr="008A372F" w:rsidRDefault="00EB5F48" w:rsidP="004838C7">
      <w:pPr>
        <w:spacing w:after="0" w:line="240" w:lineRule="auto"/>
        <w:rPr>
          <w:rFonts w:ascii="Arial" w:eastAsia="Aptos" w:hAnsi="Arial" w:cs="Arial"/>
          <w:color w:val="C00000"/>
          <w:sz w:val="20"/>
          <w:szCs w:val="20"/>
          <w:lang w:eastAsia="sl-SI"/>
        </w:rPr>
      </w:pPr>
    </w:p>
    <w:p w14:paraId="19DD1FA5" w14:textId="5073D19E" w:rsidR="004838C7" w:rsidRPr="008A372F" w:rsidRDefault="004838C7" w:rsidP="004838C7">
      <w:pPr>
        <w:spacing w:after="0" w:line="240" w:lineRule="auto"/>
        <w:rPr>
          <w:rFonts w:ascii="Arial" w:eastAsia="Aptos" w:hAnsi="Arial" w:cs="Arial"/>
          <w:color w:val="C00000"/>
          <w:sz w:val="20"/>
          <w:szCs w:val="20"/>
          <w:lang w:eastAsia="sl-SI"/>
        </w:rPr>
      </w:pPr>
      <w:r w:rsidRPr="008A372F">
        <w:rPr>
          <w:rFonts w:ascii="Arial" w:eastAsia="Aptos" w:hAnsi="Arial" w:cs="Arial"/>
          <w:color w:val="C00000"/>
          <w:sz w:val="20"/>
          <w:szCs w:val="20"/>
          <w:lang w:eastAsia="sl-SI"/>
        </w:rPr>
        <w:t xml:space="preserve">Vsa ponujena oprema/blago mora imeti CE certifikat, s katerim izkazuje varnost, kakovost in uporabnost ponujene opreme </w:t>
      </w:r>
      <w:r w:rsidRPr="00487BA8">
        <w:rPr>
          <w:rFonts w:ascii="Arial" w:eastAsia="Aptos" w:hAnsi="Arial" w:cs="Arial"/>
          <w:strike/>
          <w:color w:val="FF0000"/>
          <w:sz w:val="20"/>
          <w:szCs w:val="20"/>
          <w:lang w:eastAsia="sl-SI"/>
        </w:rPr>
        <w:t>v skladu s smernicami  direktive 93/42/EEC</w:t>
      </w:r>
      <w:r w:rsidRPr="00270757">
        <w:rPr>
          <w:rFonts w:ascii="Arial" w:eastAsia="Aptos" w:hAnsi="Arial" w:cs="Arial"/>
          <w:color w:val="FF0000"/>
          <w:sz w:val="20"/>
          <w:szCs w:val="20"/>
          <w:lang w:eastAsia="sl-SI"/>
        </w:rPr>
        <w:t xml:space="preserve"> </w:t>
      </w:r>
      <w:r w:rsidRPr="008A372F">
        <w:rPr>
          <w:rFonts w:ascii="Arial" w:eastAsia="Aptos" w:hAnsi="Arial" w:cs="Arial"/>
          <w:color w:val="C00000"/>
          <w:sz w:val="20"/>
          <w:szCs w:val="20"/>
          <w:lang w:eastAsia="sl-SI"/>
        </w:rPr>
        <w:t xml:space="preserve">ter za vse ponujeno blago razpolaga z izjavami o skladnosti - </w:t>
      </w:r>
      <w:proofErr w:type="spellStart"/>
      <w:r w:rsidRPr="008A372F">
        <w:rPr>
          <w:rFonts w:ascii="Arial" w:eastAsia="Aptos" w:hAnsi="Arial" w:cs="Arial"/>
          <w:color w:val="C00000"/>
          <w:sz w:val="20"/>
          <w:szCs w:val="20"/>
          <w:lang w:eastAsia="sl-SI"/>
        </w:rPr>
        <w:t>declaration</w:t>
      </w:r>
      <w:proofErr w:type="spellEnd"/>
      <w:r w:rsidRPr="008A372F">
        <w:rPr>
          <w:rFonts w:ascii="Arial" w:eastAsia="Aptos" w:hAnsi="Arial" w:cs="Arial"/>
          <w:color w:val="C00000"/>
          <w:sz w:val="20"/>
          <w:szCs w:val="20"/>
          <w:lang w:eastAsia="sl-SI"/>
        </w:rPr>
        <w:t xml:space="preserve"> </w:t>
      </w:r>
      <w:proofErr w:type="spellStart"/>
      <w:r w:rsidRPr="008A372F">
        <w:rPr>
          <w:rFonts w:ascii="Arial" w:eastAsia="Aptos" w:hAnsi="Arial" w:cs="Arial"/>
          <w:color w:val="C00000"/>
          <w:sz w:val="20"/>
          <w:szCs w:val="20"/>
          <w:lang w:eastAsia="sl-SI"/>
        </w:rPr>
        <w:t>of</w:t>
      </w:r>
      <w:proofErr w:type="spellEnd"/>
      <w:r w:rsidRPr="008A372F">
        <w:rPr>
          <w:rFonts w:ascii="Arial" w:eastAsia="Aptos" w:hAnsi="Arial" w:cs="Arial"/>
          <w:color w:val="C00000"/>
          <w:sz w:val="20"/>
          <w:szCs w:val="20"/>
          <w:lang w:eastAsia="sl-SI"/>
        </w:rPr>
        <w:t xml:space="preserve"> </w:t>
      </w:r>
      <w:proofErr w:type="spellStart"/>
      <w:r w:rsidRPr="008A372F">
        <w:rPr>
          <w:rFonts w:ascii="Arial" w:eastAsia="Aptos" w:hAnsi="Arial" w:cs="Arial"/>
          <w:color w:val="C00000"/>
          <w:sz w:val="20"/>
          <w:szCs w:val="20"/>
          <w:lang w:eastAsia="sl-SI"/>
        </w:rPr>
        <w:t>conformity</w:t>
      </w:r>
      <w:proofErr w:type="spellEnd"/>
      <w:r w:rsidRPr="008A372F">
        <w:rPr>
          <w:rFonts w:ascii="Arial" w:eastAsia="Aptos" w:hAnsi="Arial" w:cs="Arial"/>
          <w:color w:val="C00000"/>
          <w:sz w:val="20"/>
          <w:szCs w:val="20"/>
          <w:lang w:eastAsia="sl-SI"/>
        </w:rPr>
        <w:t>.</w:t>
      </w:r>
    </w:p>
    <w:p w14:paraId="5313CA31" w14:textId="77777777" w:rsidR="004838C7" w:rsidRPr="008A372F" w:rsidRDefault="004838C7" w:rsidP="004838C7">
      <w:pPr>
        <w:spacing w:after="0" w:line="240" w:lineRule="auto"/>
        <w:rPr>
          <w:rFonts w:ascii="Arial" w:eastAsia="Aptos" w:hAnsi="Arial" w:cs="Arial"/>
          <w:color w:val="0070C0"/>
          <w:sz w:val="20"/>
          <w:szCs w:val="20"/>
          <w:lang w:eastAsia="sl-SI"/>
        </w:rPr>
      </w:pPr>
      <w:r w:rsidRPr="008A372F">
        <w:rPr>
          <w:rFonts w:ascii="Arial" w:eastAsia="Aptos" w:hAnsi="Arial" w:cs="Arial"/>
          <w:color w:val="0070C0"/>
          <w:sz w:val="20"/>
          <w:szCs w:val="20"/>
          <w:lang w:eastAsia="sl-SI"/>
        </w:rPr>
        <w:t> </w:t>
      </w:r>
    </w:p>
    <w:p w14:paraId="39409E0E" w14:textId="56BDB0B5" w:rsidR="004838C7" w:rsidRPr="008A372F" w:rsidRDefault="004838C7" w:rsidP="004838C7">
      <w:pPr>
        <w:spacing w:after="0" w:line="240" w:lineRule="auto"/>
        <w:rPr>
          <w:rFonts w:ascii="Arial" w:eastAsia="Aptos" w:hAnsi="Arial" w:cs="Arial"/>
          <w:color w:val="0070C0"/>
          <w:sz w:val="20"/>
          <w:szCs w:val="20"/>
          <w:lang w:eastAsia="sl-SI"/>
        </w:rPr>
      </w:pPr>
      <w:r w:rsidRPr="00487BA8">
        <w:rPr>
          <w:rFonts w:ascii="Arial" w:eastAsia="Aptos" w:hAnsi="Arial" w:cs="Arial"/>
          <w:color w:val="C00000"/>
          <w:sz w:val="20"/>
          <w:szCs w:val="20"/>
          <w:lang w:eastAsia="sl-SI"/>
        </w:rPr>
        <w:lastRenderedPageBreak/>
        <w:t xml:space="preserve">Ponujeni sistem mora izkazovati ustrezno kakovost, ki jo ponudnik izkaže s predložitvijo referenc za ponujeno opremo (enak model kot jo ponuja ponudnik v tem javnem naročilu!) v zadnjih </w:t>
      </w:r>
      <w:r w:rsidR="00270757" w:rsidRPr="00487BA8">
        <w:rPr>
          <w:rFonts w:ascii="Arial" w:eastAsia="Aptos" w:hAnsi="Arial" w:cs="Arial"/>
          <w:color w:val="FF0000"/>
          <w:sz w:val="20"/>
          <w:szCs w:val="20"/>
          <w:lang w:eastAsia="sl-SI"/>
        </w:rPr>
        <w:t>4</w:t>
      </w:r>
      <w:r w:rsidRPr="00487BA8">
        <w:rPr>
          <w:rFonts w:ascii="Arial" w:eastAsia="Aptos" w:hAnsi="Arial" w:cs="Arial"/>
          <w:color w:val="FF0000"/>
          <w:sz w:val="20"/>
          <w:szCs w:val="20"/>
          <w:lang w:eastAsia="sl-SI"/>
        </w:rPr>
        <w:t xml:space="preserve"> letih (dec 202</w:t>
      </w:r>
      <w:r w:rsidR="00270757" w:rsidRPr="00487BA8">
        <w:rPr>
          <w:rFonts w:ascii="Arial" w:eastAsia="Aptos" w:hAnsi="Arial" w:cs="Arial"/>
          <w:color w:val="FF0000"/>
          <w:sz w:val="20"/>
          <w:szCs w:val="20"/>
          <w:lang w:eastAsia="sl-SI"/>
        </w:rPr>
        <w:t>0</w:t>
      </w:r>
      <w:r w:rsidRPr="00487BA8">
        <w:rPr>
          <w:rFonts w:ascii="Arial" w:eastAsia="Aptos" w:hAnsi="Arial" w:cs="Arial"/>
          <w:color w:val="FF0000"/>
          <w:sz w:val="20"/>
          <w:szCs w:val="20"/>
          <w:lang w:eastAsia="sl-SI"/>
        </w:rPr>
        <w:t xml:space="preserve"> – dec 2024) </w:t>
      </w:r>
      <w:r w:rsidRPr="00487BA8">
        <w:rPr>
          <w:rFonts w:ascii="Arial" w:eastAsia="Aptos" w:hAnsi="Arial" w:cs="Arial"/>
          <w:color w:val="C00000"/>
          <w:sz w:val="20"/>
          <w:szCs w:val="20"/>
          <w:lang w:eastAsia="sl-SI"/>
        </w:rPr>
        <w:t xml:space="preserve">– da je bila ponujena oprema oz. robotizirani sistem uspešno dobavljen in montiran v vsaj 2 zdravstvenih ustanovah (bolnišnice ali klinike)  </w:t>
      </w:r>
      <w:r w:rsidRPr="00487BA8">
        <w:rPr>
          <w:rFonts w:ascii="Arial" w:eastAsia="Aptos" w:hAnsi="Arial" w:cs="Arial"/>
          <w:strike/>
          <w:color w:val="C00000"/>
          <w:sz w:val="20"/>
          <w:szCs w:val="20"/>
          <w:lang w:eastAsia="sl-SI"/>
        </w:rPr>
        <w:t>ali lekarnah</w:t>
      </w:r>
      <w:r w:rsidRPr="00487BA8">
        <w:rPr>
          <w:rFonts w:ascii="Arial" w:eastAsia="Aptos" w:hAnsi="Arial" w:cs="Arial"/>
          <w:color w:val="C00000"/>
          <w:sz w:val="20"/>
          <w:szCs w:val="20"/>
          <w:lang w:eastAsia="sl-SI"/>
        </w:rPr>
        <w:t xml:space="preserve"> v RS ali EU, kjer se oprema redno uporablja več kot</w:t>
      </w:r>
      <w:r w:rsidR="00270757" w:rsidRPr="00487BA8">
        <w:rPr>
          <w:rFonts w:ascii="Arial" w:eastAsia="Aptos" w:hAnsi="Arial" w:cs="Arial"/>
          <w:color w:val="C00000"/>
          <w:sz w:val="20"/>
          <w:szCs w:val="20"/>
          <w:lang w:eastAsia="sl-SI"/>
        </w:rPr>
        <w:t xml:space="preserve"> </w:t>
      </w:r>
      <w:r w:rsidR="00270757" w:rsidRPr="00487BA8">
        <w:rPr>
          <w:rFonts w:ascii="Arial" w:eastAsia="Aptos" w:hAnsi="Arial" w:cs="Arial"/>
          <w:b/>
          <w:bCs/>
          <w:color w:val="FF0000"/>
          <w:sz w:val="20"/>
          <w:szCs w:val="20"/>
          <w:lang w:eastAsia="sl-SI"/>
        </w:rPr>
        <w:t>6 mes.</w:t>
      </w:r>
      <w:r w:rsidRPr="00487BA8">
        <w:rPr>
          <w:rFonts w:ascii="Arial" w:eastAsia="Aptos" w:hAnsi="Arial" w:cs="Arial"/>
          <w:color w:val="FF0000"/>
          <w:sz w:val="20"/>
          <w:szCs w:val="20"/>
          <w:lang w:eastAsia="sl-SI"/>
        </w:rPr>
        <w:t xml:space="preserve"> </w:t>
      </w:r>
      <w:r w:rsidRPr="00487BA8">
        <w:rPr>
          <w:rFonts w:ascii="Arial" w:eastAsia="Aptos" w:hAnsi="Arial" w:cs="Arial"/>
          <w:strike/>
          <w:color w:val="FF0000"/>
          <w:sz w:val="20"/>
          <w:szCs w:val="20"/>
          <w:lang w:eastAsia="sl-SI"/>
        </w:rPr>
        <w:t>1 leto</w:t>
      </w:r>
      <w:r w:rsidRPr="00487BA8">
        <w:rPr>
          <w:rFonts w:ascii="Arial" w:eastAsia="Aptos" w:hAnsi="Arial" w:cs="Arial"/>
          <w:color w:val="FF0000"/>
          <w:sz w:val="20"/>
          <w:szCs w:val="20"/>
          <w:lang w:eastAsia="sl-SI"/>
        </w:rPr>
        <w:t xml:space="preserve"> </w:t>
      </w:r>
      <w:r w:rsidRPr="00487BA8">
        <w:rPr>
          <w:rFonts w:ascii="Arial" w:eastAsia="Aptos" w:hAnsi="Arial" w:cs="Arial"/>
          <w:color w:val="C00000"/>
          <w:sz w:val="20"/>
          <w:szCs w:val="20"/>
          <w:lang w:eastAsia="sl-SI"/>
        </w:rPr>
        <w:t xml:space="preserve">in so naročniki - investitorji z njenim delovanjem zadovoljni. Ponudnik </w:t>
      </w:r>
      <w:r w:rsidR="008A372F" w:rsidRPr="00487BA8">
        <w:rPr>
          <w:rFonts w:ascii="Arial" w:eastAsia="Aptos" w:hAnsi="Arial" w:cs="Arial"/>
          <w:color w:val="C00000"/>
          <w:sz w:val="20"/>
          <w:szCs w:val="20"/>
          <w:lang w:eastAsia="sl-SI"/>
        </w:rPr>
        <w:t xml:space="preserve">v okviru ponudbe </w:t>
      </w:r>
      <w:r w:rsidRPr="00487BA8">
        <w:rPr>
          <w:rFonts w:ascii="Arial" w:eastAsia="Aptos" w:hAnsi="Arial" w:cs="Arial"/>
          <w:color w:val="C00000"/>
          <w:sz w:val="20"/>
          <w:szCs w:val="20"/>
          <w:lang w:eastAsia="sl-SI"/>
        </w:rPr>
        <w:t>referenco predloži na za ta pripravljenem obrazcu v tej razpisni dokumentaciji</w:t>
      </w:r>
      <w:r w:rsidRPr="008A372F">
        <w:rPr>
          <w:rFonts w:ascii="Arial" w:eastAsia="Aptos" w:hAnsi="Arial" w:cs="Arial"/>
          <w:color w:val="C00000"/>
          <w:sz w:val="20"/>
          <w:szCs w:val="20"/>
          <w:lang w:eastAsia="sl-SI"/>
        </w:rPr>
        <w:t xml:space="preserve"> ali drugem obrazcu, ki izkazuje vse podatke, ki jih zahteva naročnik v povezavi s to referenco</w:t>
      </w:r>
      <w:r w:rsidRPr="008A372F">
        <w:rPr>
          <w:rFonts w:ascii="Arial" w:eastAsia="Aptos" w:hAnsi="Arial" w:cs="Arial"/>
          <w:color w:val="0070C0"/>
          <w:sz w:val="20"/>
          <w:szCs w:val="20"/>
          <w:lang w:eastAsia="sl-SI"/>
        </w:rPr>
        <w:t>.</w:t>
      </w:r>
    </w:p>
    <w:p w14:paraId="4BE12CBF" w14:textId="77777777" w:rsidR="00194CF3" w:rsidRPr="008A372F" w:rsidRDefault="00194CF3" w:rsidP="00194CF3"/>
    <w:tbl>
      <w:tblPr>
        <w:tblStyle w:val="NormalTablePHPDOCX"/>
        <w:tblW w:w="4945" w:type="pct"/>
        <w:tblInd w:w="108" w:type="dxa"/>
        <w:tblLook w:val="04A0" w:firstRow="1" w:lastRow="0" w:firstColumn="1" w:lastColumn="0" w:noHBand="0" w:noVBand="1"/>
      </w:tblPr>
      <w:tblGrid>
        <w:gridCol w:w="8958"/>
      </w:tblGrid>
      <w:tr w:rsidR="00194CF3" w:rsidRPr="008A372F" w14:paraId="45FC8866" w14:textId="77777777" w:rsidTr="000F0AB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87E7288" w14:textId="745E81E1" w:rsidR="00194CF3" w:rsidRPr="008A372F" w:rsidRDefault="00194CF3" w:rsidP="000F0AB3">
            <w:r w:rsidRPr="008A372F">
              <w:rPr>
                <w:rFonts w:ascii="Arial" w:hAnsi="Arial" w:cs="Arial"/>
                <w:b/>
                <w:bCs/>
                <w:color w:val="000000"/>
                <w:position w:val="-2"/>
                <w:sz w:val="18"/>
                <w:szCs w:val="18"/>
                <w:shd w:val="clear" w:color="auto" w:fill="FFFFFF"/>
              </w:rPr>
              <w:t>Opis predmeta/postavke Sklop 2: Integracija v bolnišnični informacijski sistem</w:t>
            </w:r>
          </w:p>
        </w:tc>
      </w:tr>
    </w:tbl>
    <w:p w14:paraId="0A41A90E" w14:textId="62FF33F1" w:rsidR="00194CF3" w:rsidRPr="008A372F" w:rsidRDefault="00194CF3" w:rsidP="00A575CE">
      <w:pPr>
        <w:spacing w:before="225" w:after="225"/>
        <w:jc w:val="both"/>
        <w:rPr>
          <w:rFonts w:ascii="Arial" w:hAnsi="Arial" w:cs="Arial"/>
          <w:color w:val="000000"/>
          <w:sz w:val="18"/>
          <w:szCs w:val="18"/>
        </w:rPr>
      </w:pPr>
      <w:r w:rsidRPr="008A372F">
        <w:rPr>
          <w:rFonts w:ascii="Arial" w:hAnsi="Arial" w:cs="Arial"/>
          <w:color w:val="000000"/>
          <w:sz w:val="18"/>
          <w:szCs w:val="18"/>
        </w:rPr>
        <w:t xml:space="preserve">Izbrani ponudnik bo moral v sklopu ponudbene cene zagotoviti tudi integracijo robotiziranega sistema z bolnišničnim </w:t>
      </w:r>
      <w:r w:rsidRPr="008A372F">
        <w:rPr>
          <w:rFonts w:ascii="Arial" w:hAnsi="Arial" w:cs="Arial"/>
          <w:sz w:val="18"/>
          <w:szCs w:val="18"/>
        </w:rPr>
        <w:t xml:space="preserve">informacijskim sistemom: </w:t>
      </w:r>
      <w:r w:rsidR="007265B6" w:rsidRPr="008A372F">
        <w:rPr>
          <w:rFonts w:ascii="Arial" w:hAnsi="Arial" w:cs="Arial"/>
          <w:sz w:val="18"/>
          <w:szCs w:val="18"/>
        </w:rPr>
        <w:t>LIRPIS 21</w:t>
      </w:r>
      <w:r w:rsidRPr="008A372F">
        <w:rPr>
          <w:rFonts w:ascii="Arial" w:hAnsi="Arial" w:cs="Arial"/>
          <w:sz w:val="18"/>
          <w:szCs w:val="18"/>
        </w:rPr>
        <w:t xml:space="preserve"> </w:t>
      </w:r>
      <w:r w:rsidR="00A575CE" w:rsidRPr="008A372F">
        <w:rPr>
          <w:rFonts w:ascii="Arial" w:hAnsi="Arial" w:cs="Arial"/>
          <w:sz w:val="18"/>
          <w:szCs w:val="18"/>
        </w:rPr>
        <w:t xml:space="preserve">in v s tem v zvezi brezhibno delovanje robotiziranega sistema tudi v smislu </w:t>
      </w:r>
      <w:r w:rsidR="00A575CE" w:rsidRPr="008A372F">
        <w:rPr>
          <w:rFonts w:ascii="Arial" w:hAnsi="Arial" w:cs="Arial"/>
          <w:color w:val="000000"/>
          <w:sz w:val="18"/>
          <w:szCs w:val="18"/>
        </w:rPr>
        <w:t>pretoka vseh potrebnih podatkov med obema sistemoma</w:t>
      </w:r>
      <w:r w:rsidRPr="008A372F">
        <w:rPr>
          <w:rFonts w:ascii="Arial" w:hAnsi="Arial" w:cs="Arial"/>
          <w:color w:val="000000"/>
          <w:sz w:val="18"/>
          <w:szCs w:val="18"/>
        </w:rPr>
        <w:t xml:space="preserve">. </w:t>
      </w:r>
    </w:p>
    <w:p w14:paraId="7EEAF8CF" w14:textId="6532147F" w:rsidR="0001164F" w:rsidRPr="008A372F" w:rsidRDefault="0001164F" w:rsidP="00A575CE">
      <w:pPr>
        <w:spacing w:before="225" w:after="225"/>
        <w:jc w:val="both"/>
      </w:pPr>
      <w:r w:rsidRPr="008A372F">
        <w:rPr>
          <w:rFonts w:ascii="Arial" w:hAnsi="Arial" w:cs="Arial"/>
          <w:color w:val="000000"/>
          <w:sz w:val="18"/>
          <w:szCs w:val="18"/>
        </w:rPr>
        <w:t>V skladu z zahtevami naročnika, razvidnimi iz razpisne dokumentacije in njenih prilog (</w:t>
      </w:r>
      <w:proofErr w:type="spellStart"/>
      <w:r w:rsidRPr="008A372F">
        <w:rPr>
          <w:rFonts w:ascii="Arial" w:hAnsi="Arial" w:cs="Arial"/>
          <w:color w:val="000000"/>
          <w:sz w:val="18"/>
          <w:szCs w:val="18"/>
        </w:rPr>
        <w:t>xls</w:t>
      </w:r>
      <w:proofErr w:type="spellEnd"/>
      <w:r w:rsidRPr="008A372F">
        <w:rPr>
          <w:rFonts w:ascii="Arial" w:hAnsi="Arial" w:cs="Arial"/>
          <w:color w:val="000000"/>
          <w:sz w:val="18"/>
          <w:szCs w:val="18"/>
        </w:rPr>
        <w:t xml:space="preserve"> priloga </w:t>
      </w:r>
      <w:r w:rsidR="00F54D71" w:rsidRPr="008A372F">
        <w:rPr>
          <w:rFonts w:ascii="Arial" w:hAnsi="Arial" w:cs="Arial"/>
          <w:color w:val="000000"/>
          <w:sz w:val="18"/>
          <w:szCs w:val="18"/>
        </w:rPr>
        <w:t xml:space="preserve">Tehnične </w:t>
      </w:r>
      <w:proofErr w:type="spellStart"/>
      <w:r w:rsidR="00F54D71" w:rsidRPr="008A372F">
        <w:rPr>
          <w:rFonts w:ascii="Arial" w:hAnsi="Arial" w:cs="Arial"/>
          <w:color w:val="000000"/>
          <w:sz w:val="18"/>
          <w:szCs w:val="18"/>
        </w:rPr>
        <w:t>specifikacije_popis</w:t>
      </w:r>
      <w:proofErr w:type="spellEnd"/>
      <w:r w:rsidR="00F54D71" w:rsidRPr="008A372F">
        <w:rPr>
          <w:rFonts w:ascii="Arial" w:hAnsi="Arial" w:cs="Arial"/>
          <w:color w:val="000000"/>
          <w:sz w:val="18"/>
          <w:szCs w:val="18"/>
        </w:rPr>
        <w:t xml:space="preserve"> z </w:t>
      </w:r>
      <w:proofErr w:type="spellStart"/>
      <w:r w:rsidR="00F54D71" w:rsidRPr="008A372F">
        <w:rPr>
          <w:rFonts w:ascii="Arial" w:hAnsi="Arial" w:cs="Arial"/>
          <w:color w:val="000000"/>
          <w:sz w:val="18"/>
          <w:szCs w:val="18"/>
        </w:rPr>
        <w:t>rekap</w:t>
      </w:r>
      <w:proofErr w:type="spellEnd"/>
      <w:r w:rsidR="00F54D71" w:rsidRPr="008A372F">
        <w:rPr>
          <w:rFonts w:ascii="Arial" w:hAnsi="Arial" w:cs="Arial"/>
          <w:color w:val="000000"/>
          <w:sz w:val="18"/>
          <w:szCs w:val="18"/>
        </w:rPr>
        <w:t>. in skica umestitve</w:t>
      </w:r>
      <w:r w:rsidRPr="008A372F">
        <w:rPr>
          <w:rFonts w:ascii="Arial" w:hAnsi="Arial" w:cs="Arial"/>
          <w:color w:val="000000"/>
          <w:sz w:val="18"/>
          <w:szCs w:val="18"/>
        </w:rPr>
        <w:t>)</w:t>
      </w:r>
    </w:p>
    <w:tbl>
      <w:tblPr>
        <w:tblStyle w:val="NormalTablePHPDOCX"/>
        <w:tblW w:w="4945" w:type="pct"/>
        <w:tblInd w:w="108" w:type="dxa"/>
        <w:tblLook w:val="04A0" w:firstRow="1" w:lastRow="0" w:firstColumn="1" w:lastColumn="0" w:noHBand="0" w:noVBand="1"/>
      </w:tblPr>
      <w:tblGrid>
        <w:gridCol w:w="8958"/>
      </w:tblGrid>
      <w:tr w:rsidR="00133B3C" w:rsidRPr="008A372F" w14:paraId="0641587F" w14:textId="77777777" w:rsidTr="00194CF3">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EE8062A" w14:textId="7410703E" w:rsidR="00133B3C" w:rsidRPr="008A372F" w:rsidRDefault="00C54E8D">
            <w:r w:rsidRPr="008A372F">
              <w:rPr>
                <w:rFonts w:ascii="Arial" w:hAnsi="Arial" w:cs="Arial"/>
                <w:b/>
                <w:bCs/>
                <w:color w:val="000000"/>
                <w:position w:val="-2"/>
                <w:sz w:val="18"/>
                <w:szCs w:val="18"/>
                <w:shd w:val="clear" w:color="auto" w:fill="FFFFFF"/>
              </w:rPr>
              <w:t xml:space="preserve">Opis predmeta/postavke </w:t>
            </w:r>
            <w:r w:rsidR="00194CF3" w:rsidRPr="008A372F">
              <w:rPr>
                <w:rFonts w:ascii="Arial" w:hAnsi="Arial" w:cs="Arial"/>
                <w:b/>
                <w:bCs/>
                <w:color w:val="000000"/>
                <w:position w:val="-2"/>
                <w:sz w:val="18"/>
                <w:szCs w:val="18"/>
                <w:shd w:val="clear" w:color="auto" w:fill="FFFFFF"/>
              </w:rPr>
              <w:t>Sklop 3</w:t>
            </w:r>
            <w:r w:rsidRPr="008A372F">
              <w:rPr>
                <w:rFonts w:ascii="Arial" w:hAnsi="Arial" w:cs="Arial"/>
                <w:b/>
                <w:bCs/>
                <w:color w:val="000000"/>
                <w:position w:val="-2"/>
                <w:sz w:val="18"/>
                <w:szCs w:val="18"/>
                <w:shd w:val="clear" w:color="auto" w:fill="FFFFFF"/>
              </w:rPr>
              <w:t xml:space="preserve">: Vzdrževanje opreme za dobo </w:t>
            </w:r>
            <w:r w:rsidR="00194CF3" w:rsidRPr="008A372F">
              <w:rPr>
                <w:rFonts w:ascii="Arial" w:hAnsi="Arial" w:cs="Arial"/>
                <w:b/>
                <w:bCs/>
                <w:color w:val="000000"/>
                <w:position w:val="-2"/>
                <w:sz w:val="18"/>
                <w:szCs w:val="18"/>
                <w:shd w:val="clear" w:color="auto" w:fill="FFFFFF"/>
              </w:rPr>
              <w:t>6</w:t>
            </w:r>
            <w:r w:rsidRPr="008A372F">
              <w:rPr>
                <w:rFonts w:ascii="Arial" w:hAnsi="Arial" w:cs="Arial"/>
                <w:b/>
                <w:bCs/>
                <w:color w:val="000000"/>
                <w:position w:val="-2"/>
                <w:sz w:val="18"/>
                <w:szCs w:val="18"/>
                <w:shd w:val="clear" w:color="auto" w:fill="FFFFFF"/>
              </w:rPr>
              <w:t xml:space="preserve"> let po poteku garancijske dobe</w:t>
            </w:r>
          </w:p>
        </w:tc>
      </w:tr>
    </w:tbl>
    <w:p w14:paraId="13ECAE72" w14:textId="0AA7AF60" w:rsidR="00133B3C" w:rsidRPr="008A372F" w:rsidRDefault="00C54E8D" w:rsidP="00541E76">
      <w:pPr>
        <w:spacing w:before="225" w:after="225"/>
        <w:jc w:val="both"/>
        <w:rPr>
          <w:rFonts w:ascii="Arial" w:hAnsi="Arial" w:cs="Arial"/>
          <w:color w:val="000000"/>
          <w:sz w:val="18"/>
          <w:szCs w:val="18"/>
        </w:rPr>
      </w:pPr>
      <w:r w:rsidRPr="008A372F">
        <w:rPr>
          <w:rFonts w:ascii="Arial" w:hAnsi="Arial" w:cs="Arial"/>
          <w:color w:val="000000"/>
          <w:sz w:val="18"/>
          <w:szCs w:val="18"/>
        </w:rPr>
        <w:t>Naročnik bo z izbranim ponudnikom sklenil pogodbo o vzdrževanju predmetne opreme po sistemu ALL INCLUSIVE za obdobje </w:t>
      </w:r>
      <w:r w:rsidR="002D15E0" w:rsidRPr="008A372F">
        <w:rPr>
          <w:rFonts w:ascii="Arial" w:hAnsi="Arial" w:cs="Arial"/>
          <w:color w:val="000000"/>
          <w:sz w:val="18"/>
          <w:szCs w:val="18"/>
        </w:rPr>
        <w:t>6</w:t>
      </w:r>
      <w:r w:rsidRPr="008A372F">
        <w:rPr>
          <w:rFonts w:ascii="Arial" w:hAnsi="Arial" w:cs="Arial"/>
          <w:color w:val="000000"/>
          <w:sz w:val="18"/>
          <w:szCs w:val="18"/>
        </w:rPr>
        <w:t xml:space="preserve"> let po izteku garancijske dobe. Ta pogodba bo začela veljati po preteku garancijskega roka.</w:t>
      </w:r>
    </w:p>
    <w:p w14:paraId="27DE5601" w14:textId="22247578" w:rsidR="0001164F" w:rsidRPr="008A372F" w:rsidRDefault="0001164F" w:rsidP="00541E76">
      <w:pPr>
        <w:spacing w:before="225" w:after="225"/>
        <w:jc w:val="both"/>
      </w:pPr>
      <w:r w:rsidRPr="008A372F">
        <w:rPr>
          <w:rFonts w:ascii="Arial" w:hAnsi="Arial" w:cs="Arial"/>
          <w:color w:val="000000"/>
          <w:sz w:val="18"/>
          <w:szCs w:val="18"/>
        </w:rPr>
        <w:t>V skladu z zahtevami naročnika, razvidnimi iz razpisne dokumentacije in njenih prilog (</w:t>
      </w:r>
      <w:proofErr w:type="spellStart"/>
      <w:r w:rsidRPr="008A372F">
        <w:rPr>
          <w:rFonts w:ascii="Arial" w:hAnsi="Arial" w:cs="Arial"/>
          <w:color w:val="000000"/>
          <w:sz w:val="18"/>
          <w:szCs w:val="18"/>
        </w:rPr>
        <w:t>xls</w:t>
      </w:r>
      <w:proofErr w:type="spellEnd"/>
      <w:r w:rsidRPr="008A372F">
        <w:rPr>
          <w:rFonts w:ascii="Arial" w:hAnsi="Arial" w:cs="Arial"/>
          <w:color w:val="000000"/>
          <w:sz w:val="18"/>
          <w:szCs w:val="18"/>
        </w:rPr>
        <w:t xml:space="preserve"> priloga </w:t>
      </w:r>
      <w:r w:rsidR="00F54D71" w:rsidRPr="008A372F">
        <w:rPr>
          <w:rFonts w:ascii="Arial" w:hAnsi="Arial" w:cs="Arial"/>
          <w:color w:val="000000"/>
          <w:sz w:val="18"/>
          <w:szCs w:val="18"/>
        </w:rPr>
        <w:t xml:space="preserve">Tehnične </w:t>
      </w:r>
      <w:proofErr w:type="spellStart"/>
      <w:r w:rsidR="00F54D71" w:rsidRPr="008A372F">
        <w:rPr>
          <w:rFonts w:ascii="Arial" w:hAnsi="Arial" w:cs="Arial"/>
          <w:color w:val="000000"/>
          <w:sz w:val="18"/>
          <w:szCs w:val="18"/>
        </w:rPr>
        <w:t>specifikacije_popis</w:t>
      </w:r>
      <w:proofErr w:type="spellEnd"/>
      <w:r w:rsidR="00F54D71" w:rsidRPr="008A372F">
        <w:rPr>
          <w:rFonts w:ascii="Arial" w:hAnsi="Arial" w:cs="Arial"/>
          <w:color w:val="000000"/>
          <w:sz w:val="18"/>
          <w:szCs w:val="18"/>
        </w:rPr>
        <w:t xml:space="preserve"> z </w:t>
      </w:r>
      <w:proofErr w:type="spellStart"/>
      <w:r w:rsidR="00F54D71" w:rsidRPr="008A372F">
        <w:rPr>
          <w:rFonts w:ascii="Arial" w:hAnsi="Arial" w:cs="Arial"/>
          <w:color w:val="000000"/>
          <w:sz w:val="18"/>
          <w:szCs w:val="18"/>
        </w:rPr>
        <w:t>rekap</w:t>
      </w:r>
      <w:proofErr w:type="spellEnd"/>
      <w:r w:rsidR="00F54D71" w:rsidRPr="008A372F">
        <w:rPr>
          <w:rFonts w:ascii="Arial" w:hAnsi="Arial" w:cs="Arial"/>
          <w:color w:val="000000"/>
          <w:sz w:val="18"/>
          <w:szCs w:val="18"/>
        </w:rPr>
        <w:t>. in skica umestitve</w:t>
      </w:r>
      <w:r w:rsidRPr="008A372F">
        <w:rPr>
          <w:rFonts w:ascii="Arial" w:hAnsi="Arial" w:cs="Arial"/>
          <w:color w:val="000000"/>
          <w:sz w:val="18"/>
          <w:szCs w:val="18"/>
        </w:rPr>
        <w:t>).</w:t>
      </w:r>
    </w:p>
    <w:p w14:paraId="79ED08A1" w14:textId="77777777" w:rsidR="00133B3C" w:rsidRPr="008A372F" w:rsidRDefault="00C54E8D" w:rsidP="00541E76">
      <w:pPr>
        <w:spacing w:before="225" w:after="225"/>
        <w:jc w:val="both"/>
      </w:pPr>
      <w:r w:rsidRPr="008A372F">
        <w:rPr>
          <w:rFonts w:ascii="Arial" w:hAnsi="Arial" w:cs="Arial"/>
          <w:color w:val="000000"/>
          <w:sz w:val="18"/>
          <w:szCs w:val="18"/>
        </w:rPr>
        <w:t>Izvajalec bo moral za vso dobavljeno opremo tudi v času po poteku 12 mesečne garancijske dobe zagotavljati tako preventivno vzdrževanje po specifikaciji proizvajalca opreme, kot tudi odpravo vseh napak oz. nepravilnosti v delovanju opreme, ki je predmet tega naročila, na stroške naročnika (v okviru cene mesečnih pavšalov).</w:t>
      </w:r>
    </w:p>
    <w:p w14:paraId="1570F1B1" w14:textId="77777777" w:rsidR="00133B3C" w:rsidRPr="008A372F" w:rsidRDefault="00C54E8D" w:rsidP="00541E76">
      <w:pPr>
        <w:spacing w:before="225" w:after="225"/>
        <w:jc w:val="both"/>
      </w:pPr>
      <w:r w:rsidRPr="008A372F">
        <w:rPr>
          <w:rFonts w:ascii="Arial" w:hAnsi="Arial" w:cs="Arial"/>
          <w:color w:val="000000"/>
          <w:sz w:val="18"/>
          <w:szCs w:val="18"/>
        </w:rPr>
        <w:t>Pri tem bo moral zagotavljati servisiranje dobavljenega blaga (servis in rez. dele) pri s strani proizvajalca pooblaščenem in usposobljenem serviserju v RS ali EU (v primeru servisa iz tujine mora vsa komunikacija med servisom in naročnikom potekati izključno v slovenskem jeziku) ter:</w:t>
      </w:r>
    </w:p>
    <w:tbl>
      <w:tblPr>
        <w:tblStyle w:val="NormalTablePHPDOCX"/>
        <w:tblW w:w="0" w:type="auto"/>
        <w:tblInd w:w="108" w:type="dxa"/>
        <w:tblLook w:val="04A0" w:firstRow="1" w:lastRow="0" w:firstColumn="1" w:lastColumn="0" w:noHBand="0" w:noVBand="1"/>
      </w:tblPr>
      <w:tblGrid>
        <w:gridCol w:w="8962"/>
      </w:tblGrid>
      <w:tr w:rsidR="00133B3C" w:rsidRPr="008A372F" w14:paraId="10FF421E" w14:textId="77777777">
        <w:tc>
          <w:tcPr>
            <w:tcW w:w="0" w:type="auto"/>
            <w:tcMar>
              <w:top w:w="0" w:type="auto"/>
              <w:bottom w:w="0" w:type="auto"/>
            </w:tcMar>
          </w:tcPr>
          <w:p w14:paraId="4E81CEF6" w14:textId="184A535F" w:rsidR="005720F5" w:rsidRPr="008A372F" w:rsidRDefault="005720F5" w:rsidP="005720F5">
            <w:pPr>
              <w:numPr>
                <w:ilvl w:val="0"/>
                <w:numId w:val="7"/>
              </w:numPr>
              <w:spacing w:line="276" w:lineRule="auto"/>
              <w:rPr>
                <w:rFonts w:ascii="Arial" w:hAnsi="Arial" w:cs="Arial"/>
                <w:sz w:val="18"/>
                <w:szCs w:val="18"/>
              </w:rPr>
            </w:pPr>
            <w:r w:rsidRPr="008A372F">
              <w:rPr>
                <w:rFonts w:ascii="Arial" w:hAnsi="Arial" w:cs="Arial"/>
                <w:color w:val="C00000"/>
                <w:sz w:val="18"/>
                <w:szCs w:val="18"/>
              </w:rPr>
              <w:t xml:space="preserve">Dosegljivost servisa neprekinjeno 24 ur </w:t>
            </w:r>
            <w:r w:rsidR="00487BA8" w:rsidRPr="00487BA8">
              <w:rPr>
                <w:rFonts w:ascii="Arial" w:hAnsi="Arial" w:cs="Arial"/>
                <w:color w:val="FF0000"/>
                <w:sz w:val="18"/>
                <w:szCs w:val="18"/>
              </w:rPr>
              <w:t>(Telefonsko pomoč v slovenskem jeziku od ponedeljka do petka od 7:00 do 16:00, razen ob praznikih ter v slovenskem ali angleškem jeziku ob delovnikih od 16:00 do 7:00 ter vikendih in praznikih)</w:t>
            </w:r>
            <w:r w:rsidRPr="008A372F">
              <w:rPr>
                <w:rFonts w:ascii="Arial" w:hAnsi="Arial" w:cs="Arial"/>
                <w:sz w:val="18"/>
                <w:szCs w:val="18"/>
              </w:rPr>
              <w:t>;</w:t>
            </w:r>
          </w:p>
          <w:p w14:paraId="519D106A" w14:textId="794AAB85" w:rsidR="00133B3C" w:rsidRPr="008A372F" w:rsidRDefault="00C54E8D" w:rsidP="005720F5">
            <w:pPr>
              <w:numPr>
                <w:ilvl w:val="0"/>
                <w:numId w:val="7"/>
              </w:numPr>
              <w:spacing w:line="276" w:lineRule="auto"/>
              <w:rPr>
                <w:rFonts w:ascii="Arial" w:hAnsi="Arial" w:cs="Arial"/>
                <w:color w:val="000000"/>
                <w:sz w:val="18"/>
                <w:szCs w:val="18"/>
              </w:rPr>
            </w:pPr>
            <w:r w:rsidRPr="008A372F">
              <w:rPr>
                <w:rFonts w:ascii="Arial" w:hAnsi="Arial" w:cs="Arial"/>
                <w:color w:val="000000"/>
                <w:sz w:val="18"/>
                <w:szCs w:val="18"/>
              </w:rPr>
              <w:t xml:space="preserve">Odzivni čas: </w:t>
            </w:r>
            <w:r w:rsidR="004838C7" w:rsidRPr="008A372F">
              <w:rPr>
                <w:rFonts w:ascii="Arial" w:hAnsi="Arial" w:cs="Arial"/>
                <w:color w:val="C00000"/>
                <w:sz w:val="18"/>
                <w:szCs w:val="18"/>
              </w:rPr>
              <w:t xml:space="preserve">1 ura </w:t>
            </w:r>
            <w:r w:rsidRPr="008A372F">
              <w:rPr>
                <w:rFonts w:ascii="Arial" w:hAnsi="Arial" w:cs="Arial"/>
                <w:strike/>
                <w:color w:val="C00000"/>
                <w:sz w:val="18"/>
                <w:szCs w:val="18"/>
              </w:rPr>
              <w:t>24 ur</w:t>
            </w:r>
            <w:r w:rsidRPr="008A372F">
              <w:rPr>
                <w:rFonts w:ascii="Arial" w:hAnsi="Arial" w:cs="Arial"/>
                <w:color w:val="C00000"/>
                <w:sz w:val="18"/>
                <w:szCs w:val="18"/>
              </w:rPr>
              <w:t xml:space="preserve"> </w:t>
            </w:r>
            <w:r w:rsidRPr="008A372F">
              <w:rPr>
                <w:rFonts w:ascii="Arial" w:hAnsi="Arial" w:cs="Arial"/>
                <w:color w:val="000000"/>
                <w:sz w:val="18"/>
                <w:szCs w:val="18"/>
              </w:rPr>
              <w:t>po prejemu pisnega obvestila o okvari (po e-pošti), v nujnih primerih tudi telefonsko s strani pooblaščene osebe naročnika  (čas ko se servis odzove na sporočeno okvaro in prične z ugotavljanjem vzrokov okvare in odpravljanjem težav);</w:t>
            </w:r>
          </w:p>
          <w:p w14:paraId="118B80D0" w14:textId="04CC120B" w:rsidR="00133B3C" w:rsidRPr="008A372F" w:rsidRDefault="00C54E8D" w:rsidP="005720F5">
            <w:pPr>
              <w:numPr>
                <w:ilvl w:val="0"/>
                <w:numId w:val="7"/>
              </w:numPr>
              <w:spacing w:line="276" w:lineRule="auto"/>
              <w:rPr>
                <w:rFonts w:ascii="Arial" w:hAnsi="Arial" w:cs="Arial"/>
                <w:color w:val="000000"/>
                <w:sz w:val="18"/>
                <w:szCs w:val="18"/>
              </w:rPr>
            </w:pPr>
            <w:r w:rsidRPr="008A372F">
              <w:rPr>
                <w:rFonts w:ascii="Arial" w:hAnsi="Arial" w:cs="Arial"/>
                <w:color w:val="000000"/>
                <w:sz w:val="18"/>
                <w:szCs w:val="18"/>
              </w:rPr>
              <w:t>Časi za dobavo rezervnih delov in odpravo napak: največ</w:t>
            </w:r>
            <w:r w:rsidR="004838C7" w:rsidRPr="008A372F">
              <w:rPr>
                <w:rFonts w:ascii="Arial" w:hAnsi="Arial" w:cs="Arial"/>
                <w:color w:val="000000"/>
                <w:sz w:val="18"/>
                <w:szCs w:val="18"/>
              </w:rPr>
              <w:t xml:space="preserve"> </w:t>
            </w:r>
            <w:r w:rsidR="00FF356C" w:rsidRPr="008A372F">
              <w:rPr>
                <w:rFonts w:ascii="Arial" w:hAnsi="Arial" w:cs="Arial"/>
                <w:color w:val="C00000"/>
                <w:sz w:val="18"/>
                <w:szCs w:val="18"/>
              </w:rPr>
              <w:t>24</w:t>
            </w:r>
            <w:r w:rsidR="004838C7" w:rsidRPr="008A372F">
              <w:rPr>
                <w:rFonts w:ascii="Arial" w:hAnsi="Arial" w:cs="Arial"/>
                <w:color w:val="C00000"/>
                <w:sz w:val="18"/>
                <w:szCs w:val="18"/>
              </w:rPr>
              <w:t xml:space="preserve"> ur</w:t>
            </w:r>
            <w:r w:rsidRPr="008A372F">
              <w:rPr>
                <w:rFonts w:ascii="Arial" w:hAnsi="Arial" w:cs="Arial"/>
                <w:color w:val="C00000"/>
                <w:sz w:val="18"/>
                <w:szCs w:val="18"/>
              </w:rPr>
              <w:t xml:space="preserve">  </w:t>
            </w:r>
            <w:r w:rsidRPr="008A372F">
              <w:rPr>
                <w:rFonts w:ascii="Arial" w:hAnsi="Arial" w:cs="Arial"/>
                <w:strike/>
                <w:color w:val="C00000"/>
                <w:sz w:val="18"/>
                <w:szCs w:val="18"/>
              </w:rPr>
              <w:t>48 ur</w:t>
            </w:r>
            <w:r w:rsidRPr="008A372F">
              <w:rPr>
                <w:rFonts w:ascii="Arial" w:hAnsi="Arial" w:cs="Arial"/>
                <w:color w:val="C00000"/>
                <w:sz w:val="18"/>
                <w:szCs w:val="18"/>
              </w:rPr>
              <w:t xml:space="preserve"> </w:t>
            </w:r>
            <w:r w:rsidRPr="008A372F">
              <w:rPr>
                <w:rFonts w:ascii="Arial" w:hAnsi="Arial" w:cs="Arial"/>
                <w:color w:val="000000"/>
                <w:sz w:val="18"/>
                <w:szCs w:val="18"/>
              </w:rPr>
              <w:t>po prejemu pisnega obvestila o okvari (po e-pošti) oz. v nujnih primerih tudi telefonsko s strani pooblaščene osebe naročnika oz. izjemoma več po predhodnem pisnem dogovoru s pooblaščeno osebo naročnika za nadzor nad izvajanjem pogodbe</w:t>
            </w:r>
            <w:r w:rsidR="004838C7" w:rsidRPr="008A372F">
              <w:rPr>
                <w:rFonts w:ascii="Arial" w:hAnsi="Arial" w:cs="Arial"/>
                <w:color w:val="000000"/>
                <w:sz w:val="18"/>
                <w:szCs w:val="18"/>
              </w:rPr>
              <w:t>;</w:t>
            </w:r>
          </w:p>
          <w:p w14:paraId="2FD957EC" w14:textId="4A0F0B7C" w:rsidR="00133B3C" w:rsidRPr="008A372F" w:rsidRDefault="00C54E8D" w:rsidP="005720F5">
            <w:pPr>
              <w:numPr>
                <w:ilvl w:val="0"/>
                <w:numId w:val="7"/>
              </w:numPr>
              <w:spacing w:line="276" w:lineRule="auto"/>
              <w:rPr>
                <w:rFonts w:ascii="Arial" w:hAnsi="Arial" w:cs="Arial"/>
                <w:color w:val="000000"/>
                <w:sz w:val="18"/>
                <w:szCs w:val="18"/>
              </w:rPr>
            </w:pPr>
            <w:r w:rsidRPr="008A372F">
              <w:rPr>
                <w:rFonts w:ascii="Arial" w:hAnsi="Arial" w:cs="Arial"/>
                <w:color w:val="000000"/>
                <w:sz w:val="18"/>
                <w:szCs w:val="18"/>
              </w:rPr>
              <w:t>V primeru, da okvare ni možno odpraviti v roku</w:t>
            </w:r>
            <w:r w:rsidRPr="008A372F">
              <w:rPr>
                <w:rFonts w:ascii="Arial" w:hAnsi="Arial" w:cs="Arial"/>
                <w:color w:val="C00000"/>
                <w:sz w:val="18"/>
                <w:szCs w:val="18"/>
              </w:rPr>
              <w:t xml:space="preserve"> </w:t>
            </w:r>
            <w:r w:rsidR="00FF356C" w:rsidRPr="008A372F">
              <w:rPr>
                <w:rFonts w:ascii="Arial" w:hAnsi="Arial" w:cs="Arial"/>
                <w:color w:val="C00000"/>
                <w:sz w:val="18"/>
                <w:szCs w:val="18"/>
              </w:rPr>
              <w:t>24</w:t>
            </w:r>
            <w:r w:rsidRPr="008A372F">
              <w:rPr>
                <w:rFonts w:ascii="Arial" w:hAnsi="Arial" w:cs="Arial"/>
                <w:color w:val="C00000"/>
                <w:sz w:val="18"/>
                <w:szCs w:val="18"/>
              </w:rPr>
              <w:t xml:space="preserve"> ur</w:t>
            </w:r>
            <w:r w:rsidR="00FF356C" w:rsidRPr="008A372F">
              <w:rPr>
                <w:rFonts w:ascii="Arial" w:hAnsi="Arial" w:cs="Arial"/>
                <w:color w:val="C00000"/>
                <w:sz w:val="18"/>
                <w:szCs w:val="18"/>
              </w:rPr>
              <w:t xml:space="preserve"> </w:t>
            </w:r>
            <w:r w:rsidR="00FF356C" w:rsidRPr="008A372F">
              <w:rPr>
                <w:rFonts w:ascii="Arial" w:hAnsi="Arial" w:cs="Arial"/>
                <w:strike/>
                <w:color w:val="C00000"/>
                <w:sz w:val="18"/>
                <w:szCs w:val="18"/>
              </w:rPr>
              <w:t>48 ur</w:t>
            </w:r>
            <w:r w:rsidRPr="008A372F">
              <w:rPr>
                <w:rFonts w:ascii="Arial" w:hAnsi="Arial" w:cs="Arial"/>
                <w:color w:val="000000"/>
                <w:sz w:val="18"/>
                <w:szCs w:val="18"/>
              </w:rPr>
              <w:t xml:space="preserve"> in se je izvajalec z naročnikom uskladil za daljši rok odprave napake, je dolžan izvajalec naročnika sproti obveščati o poteku odpravljanja okvare in terminom odprave napake;  </w:t>
            </w:r>
          </w:p>
          <w:p w14:paraId="400EC097" w14:textId="00B90201" w:rsidR="00133B3C" w:rsidRPr="008A372F" w:rsidRDefault="00FF356C" w:rsidP="005720F5">
            <w:pPr>
              <w:numPr>
                <w:ilvl w:val="0"/>
                <w:numId w:val="7"/>
              </w:numPr>
              <w:spacing w:line="276" w:lineRule="auto"/>
              <w:rPr>
                <w:rFonts w:ascii="Arial" w:hAnsi="Arial" w:cs="Arial"/>
                <w:color w:val="000000"/>
                <w:sz w:val="18"/>
                <w:szCs w:val="18"/>
              </w:rPr>
            </w:pPr>
            <w:r w:rsidRPr="008A372F">
              <w:rPr>
                <w:rFonts w:ascii="Arial" w:hAnsi="Arial" w:cs="Arial"/>
                <w:color w:val="C00000"/>
                <w:sz w:val="18"/>
                <w:szCs w:val="18"/>
              </w:rPr>
              <w:t xml:space="preserve">v primeru, da napake ,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w:t>
            </w:r>
            <w:r w:rsidR="008C07B9" w:rsidRPr="008A372F">
              <w:rPr>
                <w:rFonts w:ascii="Arial" w:hAnsi="Arial" w:cs="Arial"/>
                <w:color w:val="C00000"/>
                <w:sz w:val="18"/>
                <w:szCs w:val="18"/>
              </w:rPr>
              <w:t xml:space="preserve">ročnega </w:t>
            </w:r>
            <w:r w:rsidRPr="008A372F">
              <w:rPr>
                <w:rFonts w:ascii="Arial" w:hAnsi="Arial" w:cs="Arial"/>
                <w:color w:val="C00000"/>
                <w:sz w:val="18"/>
                <w:szCs w:val="18"/>
              </w:rPr>
              <w:t>pre</w:t>
            </w:r>
            <w:r w:rsidR="008C07B9" w:rsidRPr="008A372F">
              <w:rPr>
                <w:rFonts w:ascii="Arial" w:hAnsi="Arial" w:cs="Arial"/>
                <w:color w:val="C00000"/>
                <w:sz w:val="18"/>
                <w:szCs w:val="18"/>
              </w:rPr>
              <w:t>v</w:t>
            </w:r>
            <w:r w:rsidRPr="008A372F">
              <w:rPr>
                <w:rFonts w:ascii="Arial" w:hAnsi="Arial" w:cs="Arial"/>
                <w:color w:val="C00000"/>
                <w:sz w:val="18"/>
                <w:szCs w:val="18"/>
              </w:rPr>
              <w:t xml:space="preserve">zem in izdaje zdravil v času nedelovanja sistema, stroške nadomestnega skladišča zdravil zaradi nezmožnosti hrambe v robotskem sistemu zaradi nedelovanja sistema,…)  </w:t>
            </w:r>
          </w:p>
        </w:tc>
      </w:tr>
    </w:tbl>
    <w:p w14:paraId="2B982389" w14:textId="77777777" w:rsidR="00133B3C" w:rsidRPr="008A372F" w:rsidRDefault="00C54E8D" w:rsidP="00541E76">
      <w:pPr>
        <w:spacing w:before="225" w:after="225"/>
        <w:jc w:val="both"/>
      </w:pPr>
      <w:r w:rsidRPr="008A372F">
        <w:rPr>
          <w:rFonts w:ascii="Arial" w:hAnsi="Arial" w:cs="Arial"/>
          <w:color w:val="000000"/>
          <w:sz w:val="18"/>
          <w:szCs w:val="18"/>
        </w:rPr>
        <w:lastRenderedPageBreak/>
        <w:t>Cena vzdrževanja po sistemu »</w:t>
      </w:r>
      <w:proofErr w:type="spellStart"/>
      <w:r w:rsidRPr="008A372F">
        <w:rPr>
          <w:rFonts w:ascii="Arial" w:hAnsi="Arial" w:cs="Arial"/>
          <w:color w:val="000000"/>
          <w:sz w:val="18"/>
          <w:szCs w:val="18"/>
        </w:rPr>
        <w:t>All</w:t>
      </w:r>
      <w:proofErr w:type="spellEnd"/>
      <w:r w:rsidRPr="008A372F">
        <w:rPr>
          <w:rFonts w:ascii="Arial" w:hAnsi="Arial" w:cs="Arial"/>
          <w:color w:val="000000"/>
          <w:sz w:val="18"/>
          <w:szCs w:val="18"/>
        </w:rPr>
        <w:t xml:space="preserve"> </w:t>
      </w:r>
      <w:proofErr w:type="spellStart"/>
      <w:r w:rsidRPr="008A372F">
        <w:rPr>
          <w:rFonts w:ascii="Arial" w:hAnsi="Arial" w:cs="Arial"/>
          <w:color w:val="000000"/>
          <w:sz w:val="18"/>
          <w:szCs w:val="18"/>
        </w:rPr>
        <w:t>Inclusive</w:t>
      </w:r>
      <w:proofErr w:type="spellEnd"/>
      <w:r w:rsidRPr="008A372F">
        <w:rPr>
          <w:rFonts w:ascii="Arial" w:hAnsi="Arial" w:cs="Arial"/>
          <w:color w:val="000000"/>
          <w:sz w:val="18"/>
          <w:szCs w:val="18"/>
        </w:rPr>
        <w:t>« (</w:t>
      </w:r>
      <w:proofErr w:type="spellStart"/>
      <w:r w:rsidRPr="008A372F">
        <w:rPr>
          <w:rFonts w:ascii="Arial" w:hAnsi="Arial" w:cs="Arial"/>
          <w:color w:val="000000"/>
          <w:sz w:val="18"/>
          <w:szCs w:val="18"/>
        </w:rPr>
        <w:t>kpl</w:t>
      </w:r>
      <w:proofErr w:type="spellEnd"/>
      <w:r w:rsidRPr="008A372F">
        <w:rPr>
          <w:rFonts w:ascii="Arial" w:hAnsi="Arial" w:cs="Arial"/>
          <w:color w:val="000000"/>
          <w:sz w:val="18"/>
          <w:szCs w:val="18"/>
        </w:rPr>
        <w:t xml:space="preserve"> storitev) mora v mesečnem pavšalu zajemati </w:t>
      </w:r>
      <w:r w:rsidRPr="008A372F">
        <w:rPr>
          <w:rFonts w:ascii="Arial" w:hAnsi="Arial" w:cs="Arial"/>
          <w:b/>
          <w:bCs/>
          <w:color w:val="000000"/>
          <w:sz w:val="18"/>
          <w:szCs w:val="18"/>
        </w:rPr>
        <w:t>vse stroške</w:t>
      </w:r>
      <w:r w:rsidRPr="008A372F">
        <w:rPr>
          <w:rFonts w:ascii="Arial" w:hAnsi="Arial" w:cs="Arial"/>
          <w:color w:val="000000"/>
          <w:sz w:val="18"/>
          <w:szCs w:val="18"/>
        </w:rPr>
        <w:t xml:space="preserve"> (potrošni material, rezervne dele, delo, potni stroški, nadgradnje programske opreme sistema za izboljšanje delovanja sistema,…).</w:t>
      </w:r>
    </w:p>
    <w:p w14:paraId="0697FFD0" w14:textId="77777777" w:rsidR="00133B3C" w:rsidRPr="008A372F" w:rsidRDefault="00C54E8D" w:rsidP="00541E76">
      <w:pPr>
        <w:spacing w:before="225" w:after="225"/>
        <w:jc w:val="both"/>
      </w:pPr>
      <w:r w:rsidRPr="008A372F">
        <w:rPr>
          <w:rFonts w:ascii="Arial" w:hAnsi="Arial" w:cs="Arial"/>
          <w:color w:val="000000"/>
          <w:sz w:val="18"/>
          <w:szCs w:val="18"/>
        </w:rPr>
        <w:t>Naročnik bo plačeval storitve vzdrževanja, v roku 30 dni po prejemu posameznega računa, ki se izstavi do 5. v mesecu za pretekli mesec.</w:t>
      </w:r>
    </w:p>
    <w:p w14:paraId="103D7527" w14:textId="77777777" w:rsidR="00133B3C" w:rsidRPr="008A372F" w:rsidRDefault="00C54E8D" w:rsidP="00541E76">
      <w:pPr>
        <w:spacing w:before="225" w:after="225"/>
        <w:jc w:val="both"/>
      </w:pPr>
      <w:r w:rsidRPr="008A372F">
        <w:rPr>
          <w:rFonts w:ascii="Arial" w:hAnsi="Arial" w:cs="Arial"/>
          <w:b/>
          <w:bCs/>
          <w:color w:val="000000"/>
          <w:sz w:val="18"/>
          <w:szCs w:val="18"/>
        </w:rPr>
        <w:t>Redno preventivno vzdrževanje</w:t>
      </w:r>
    </w:p>
    <w:p w14:paraId="20C4218D" w14:textId="77777777" w:rsidR="00133B3C" w:rsidRPr="008A372F" w:rsidRDefault="00C54E8D" w:rsidP="00541E76">
      <w:pPr>
        <w:spacing w:before="225" w:after="225"/>
        <w:jc w:val="both"/>
      </w:pPr>
      <w:r w:rsidRPr="008A372F">
        <w:rPr>
          <w:rFonts w:ascii="Arial" w:hAnsi="Arial" w:cs="Arial"/>
          <w:color w:val="000000"/>
          <w:sz w:val="18"/>
          <w:szCs w:val="18"/>
        </w:rPr>
        <w:t xml:space="preserve">Vsi stroški morajo biti zajeti v ceni – mesečnem pavšalu za vzdrževanje po sistemu </w:t>
      </w:r>
      <w:proofErr w:type="spellStart"/>
      <w:r w:rsidRPr="008A372F">
        <w:rPr>
          <w:rFonts w:ascii="Arial" w:hAnsi="Arial" w:cs="Arial"/>
          <w:color w:val="000000"/>
          <w:sz w:val="18"/>
          <w:szCs w:val="18"/>
        </w:rPr>
        <w:t>All</w:t>
      </w:r>
      <w:proofErr w:type="spellEnd"/>
      <w:r w:rsidRPr="008A372F">
        <w:rPr>
          <w:rFonts w:ascii="Arial" w:hAnsi="Arial" w:cs="Arial"/>
          <w:color w:val="000000"/>
          <w:sz w:val="18"/>
          <w:szCs w:val="18"/>
        </w:rPr>
        <w:t xml:space="preserve"> </w:t>
      </w:r>
      <w:proofErr w:type="spellStart"/>
      <w:r w:rsidRPr="008A372F">
        <w:rPr>
          <w:rFonts w:ascii="Arial" w:hAnsi="Arial" w:cs="Arial"/>
          <w:color w:val="000000"/>
          <w:sz w:val="18"/>
          <w:szCs w:val="18"/>
        </w:rPr>
        <w:t>inclusive</w:t>
      </w:r>
      <w:proofErr w:type="spellEnd"/>
      <w:r w:rsidRPr="008A372F">
        <w:rPr>
          <w:rFonts w:ascii="Arial" w:hAnsi="Arial" w:cs="Arial"/>
          <w:color w:val="000000"/>
          <w:sz w:val="18"/>
          <w:szCs w:val="18"/>
        </w:rPr>
        <w:t>.</w:t>
      </w:r>
    </w:p>
    <w:p w14:paraId="1F47E389" w14:textId="0BB6FD90" w:rsidR="00133B3C" w:rsidRPr="008A372F" w:rsidRDefault="00C54E8D" w:rsidP="00541E76">
      <w:pPr>
        <w:spacing w:before="225" w:after="225"/>
        <w:jc w:val="both"/>
      </w:pPr>
      <w:r w:rsidRPr="008A372F">
        <w:rPr>
          <w:rFonts w:ascii="Arial" w:hAnsi="Arial" w:cs="Arial"/>
          <w:color w:val="000000"/>
          <w:sz w:val="18"/>
          <w:szCs w:val="18"/>
        </w:rPr>
        <w:t>Ponudnik mora v okviru ponudbene dokumentacije predložiti specifikacijo del preventivnega vzdrževanja in navesti število potrebnih preventivnih pregledov v obdobju enega leta oz. vseh </w:t>
      </w:r>
      <w:r w:rsidR="00A575CE" w:rsidRPr="008A372F">
        <w:rPr>
          <w:rFonts w:ascii="Arial" w:hAnsi="Arial" w:cs="Arial"/>
          <w:color w:val="000000"/>
          <w:sz w:val="18"/>
          <w:szCs w:val="18"/>
        </w:rPr>
        <w:t>6</w:t>
      </w:r>
      <w:r w:rsidRPr="008A372F">
        <w:rPr>
          <w:rFonts w:ascii="Arial" w:hAnsi="Arial" w:cs="Arial"/>
          <w:color w:val="000000"/>
          <w:sz w:val="18"/>
          <w:szCs w:val="18"/>
        </w:rPr>
        <w:t xml:space="preserve"> letih </w:t>
      </w:r>
      <w:r w:rsidR="00A575CE" w:rsidRPr="008A372F">
        <w:rPr>
          <w:rFonts w:ascii="Arial" w:hAnsi="Arial" w:cs="Arial"/>
          <w:color w:val="000000"/>
          <w:sz w:val="18"/>
          <w:szCs w:val="18"/>
        </w:rPr>
        <w:t xml:space="preserve">po poteku </w:t>
      </w:r>
      <w:proofErr w:type="spellStart"/>
      <w:r w:rsidR="00A575CE" w:rsidRPr="008A372F">
        <w:rPr>
          <w:rFonts w:ascii="Arial" w:hAnsi="Arial" w:cs="Arial"/>
          <w:color w:val="000000"/>
          <w:sz w:val="18"/>
          <w:szCs w:val="18"/>
        </w:rPr>
        <w:t>garanc.dobe</w:t>
      </w:r>
      <w:proofErr w:type="spellEnd"/>
      <w:r w:rsidR="00A575CE" w:rsidRPr="008A372F">
        <w:rPr>
          <w:rFonts w:ascii="Arial" w:hAnsi="Arial" w:cs="Arial"/>
          <w:color w:val="000000"/>
          <w:sz w:val="18"/>
          <w:szCs w:val="18"/>
        </w:rPr>
        <w:t xml:space="preserve"> </w:t>
      </w:r>
      <w:r w:rsidRPr="008A372F">
        <w:rPr>
          <w:rFonts w:ascii="Arial" w:hAnsi="Arial" w:cs="Arial"/>
          <w:color w:val="000000"/>
          <w:sz w:val="18"/>
          <w:szCs w:val="18"/>
        </w:rPr>
        <w:t>ter specificirati rezervne dele, za katere proizvajalec predpisuje menjavo v okviru preventivnih servisov (ki so predpisani s strani proizvajalca opreme).</w:t>
      </w:r>
    </w:p>
    <w:p w14:paraId="23F0B2EC" w14:textId="77777777" w:rsidR="00133B3C" w:rsidRPr="008A372F" w:rsidRDefault="00C54E8D" w:rsidP="00541E76">
      <w:pPr>
        <w:spacing w:before="225" w:after="225"/>
        <w:jc w:val="both"/>
      </w:pPr>
      <w:r w:rsidRPr="008A372F">
        <w:rPr>
          <w:rFonts w:ascii="Arial" w:hAnsi="Arial" w:cs="Arial"/>
          <w:color w:val="000000"/>
          <w:sz w:val="18"/>
          <w:szCs w:val="18"/>
        </w:rPr>
        <w:t>Izvajanje storitev preventivnega vzdrževanja obsega redne preventivne servise aparatov/naprav, in sicer po specifikaciji proizvajalca.</w:t>
      </w:r>
    </w:p>
    <w:p w14:paraId="640CCB65" w14:textId="77777777" w:rsidR="00133B3C" w:rsidRPr="008A372F" w:rsidRDefault="00C54E8D" w:rsidP="00541E76">
      <w:pPr>
        <w:spacing w:before="225" w:after="225"/>
        <w:jc w:val="both"/>
      </w:pPr>
      <w:r w:rsidRPr="008A372F">
        <w:rPr>
          <w:rFonts w:ascii="Arial" w:hAnsi="Arial" w:cs="Arial"/>
          <w:color w:val="000000"/>
          <w:sz w:val="18"/>
          <w:szCs w:val="18"/>
        </w:rPr>
        <w:t xml:space="preserve">Redni preventivni servis obsega </w:t>
      </w:r>
      <w:r w:rsidRPr="008A372F">
        <w:rPr>
          <w:rFonts w:ascii="Arial" w:hAnsi="Arial" w:cs="Arial"/>
          <w:b/>
          <w:bCs/>
          <w:color w:val="000000"/>
          <w:sz w:val="18"/>
          <w:szCs w:val="18"/>
        </w:rPr>
        <w:t>najmanj</w:t>
      </w:r>
      <w:r w:rsidRPr="008A372F">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133B3C" w:rsidRPr="008A372F" w14:paraId="08EF250F" w14:textId="77777777">
        <w:tc>
          <w:tcPr>
            <w:tcW w:w="0" w:type="auto"/>
            <w:tcMar>
              <w:top w:w="0" w:type="auto"/>
              <w:bottom w:w="0" w:type="auto"/>
            </w:tcMar>
          </w:tcPr>
          <w:p w14:paraId="34619C4F"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pregled dejanskega stanja,</w:t>
            </w:r>
          </w:p>
          <w:p w14:paraId="1FB65353"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 xml:space="preserve">vsa potrebna dela, predpisana od proizvajalca ponujene opreme (kot </w:t>
            </w:r>
            <w:proofErr w:type="spellStart"/>
            <w:r w:rsidRPr="008A372F">
              <w:rPr>
                <w:rFonts w:ascii="Arial" w:hAnsi="Arial" w:cs="Arial"/>
                <w:color w:val="000000"/>
                <w:sz w:val="18"/>
                <w:szCs w:val="18"/>
              </w:rPr>
              <w:t>npr</w:t>
            </w:r>
            <w:proofErr w:type="spellEnd"/>
            <w:r w:rsidRPr="008A372F">
              <w:rPr>
                <w:rFonts w:ascii="Arial" w:hAnsi="Arial" w:cs="Arial"/>
                <w:color w:val="000000"/>
                <w:sz w:val="18"/>
                <w:szCs w:val="18"/>
              </w:rPr>
              <w:t>: pregled sistema, čiščenje in vsa ostala potrebna dela ter menjavo predpisanih delov, za nemoteno delovanje ponujene opreme v skladu z navodili proizvajalca opreme)</w:t>
            </w:r>
          </w:p>
          <w:p w14:paraId="30A75BB7"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preverjanje in optimizacijo opreme, vse potrebne konfiguracije, nastavitve strojne in programske opreme,</w:t>
            </w:r>
          </w:p>
          <w:p w14:paraId="1F7636AD"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odpravljanje morebitnih manjših pomanjkljivosti na opremi,</w:t>
            </w:r>
          </w:p>
          <w:p w14:paraId="151C515C"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pomoč in svetovanje naročniku,</w:t>
            </w:r>
          </w:p>
          <w:p w14:paraId="7A69E6F9"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preverjanje ustreznosti po kontrolnem listu,</w:t>
            </w:r>
          </w:p>
          <w:p w14:paraId="4BCED345"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izdaja pisne izjave o ustreznosti rezultatov delovanja naprave v skladu s predpisanimi normativi,</w:t>
            </w:r>
          </w:p>
          <w:p w14:paraId="588BDECC" w14:textId="77777777" w:rsidR="00133B3C" w:rsidRPr="008A372F" w:rsidRDefault="00C54E8D" w:rsidP="007837FD">
            <w:pPr>
              <w:numPr>
                <w:ilvl w:val="0"/>
                <w:numId w:val="8"/>
              </w:numPr>
              <w:spacing w:line="276" w:lineRule="auto"/>
              <w:rPr>
                <w:rFonts w:ascii="Arial" w:hAnsi="Arial" w:cs="Arial"/>
                <w:color w:val="000000"/>
                <w:sz w:val="18"/>
                <w:szCs w:val="18"/>
              </w:rPr>
            </w:pPr>
            <w:r w:rsidRPr="008A372F">
              <w:rPr>
                <w:rFonts w:ascii="Arial" w:hAnsi="Arial" w:cs="Arial"/>
                <w:color w:val="000000"/>
                <w:sz w:val="18"/>
                <w:szCs w:val="18"/>
              </w:rPr>
              <w:t>ostala dela po specifikaciji proizvajalca</w:t>
            </w:r>
          </w:p>
        </w:tc>
      </w:tr>
    </w:tbl>
    <w:p w14:paraId="596D67F8" w14:textId="77777777" w:rsidR="00133B3C" w:rsidRPr="008A372F" w:rsidRDefault="00C54E8D" w:rsidP="00541E76">
      <w:pPr>
        <w:spacing w:before="225" w:after="225"/>
        <w:jc w:val="both"/>
      </w:pPr>
      <w:r w:rsidRPr="008A372F">
        <w:rPr>
          <w:rFonts w:ascii="Arial" w:hAnsi="Arial" w:cs="Arial"/>
          <w:color w:val="000000"/>
          <w:sz w:val="18"/>
          <w:szCs w:val="18"/>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14:paraId="553A85C9" w14:textId="77777777" w:rsidR="00133B3C" w:rsidRPr="008A372F" w:rsidRDefault="00C54E8D" w:rsidP="00541E76">
      <w:pPr>
        <w:spacing w:before="225" w:after="225"/>
        <w:jc w:val="both"/>
      </w:pPr>
      <w:r w:rsidRPr="008A372F">
        <w:rPr>
          <w:rFonts w:ascii="Arial" w:hAnsi="Arial" w:cs="Arial"/>
          <w:color w:val="000000"/>
          <w:sz w:val="18"/>
          <w:szCs w:val="18"/>
        </w:rPr>
        <w:t>Naročnik dopušča, da se preventivni pregled izvaja tudi v okviru izrednega vzdrževalnega posega.</w:t>
      </w:r>
    </w:p>
    <w:p w14:paraId="412B510D" w14:textId="77777777" w:rsidR="00133B3C" w:rsidRPr="008A372F" w:rsidRDefault="00C54E8D" w:rsidP="00541E76">
      <w:pPr>
        <w:spacing w:before="225" w:after="225"/>
        <w:jc w:val="both"/>
      </w:pPr>
      <w:r w:rsidRPr="008A372F">
        <w:rPr>
          <w:rFonts w:ascii="Arial" w:hAnsi="Arial" w:cs="Arial"/>
          <w:b/>
          <w:bCs/>
          <w:color w:val="000000"/>
          <w:sz w:val="18"/>
          <w:szCs w:val="18"/>
        </w:rPr>
        <w:t>Izredno vzdrževanje – odprava napak, okvar po izteku garancijskega roka</w:t>
      </w:r>
    </w:p>
    <w:p w14:paraId="35D1422E" w14:textId="1E30C971" w:rsidR="00133B3C" w:rsidRPr="008A372F" w:rsidRDefault="00C54E8D" w:rsidP="00541E76">
      <w:pPr>
        <w:spacing w:before="225" w:after="225"/>
        <w:jc w:val="both"/>
      </w:pPr>
      <w:r w:rsidRPr="008A372F">
        <w:rPr>
          <w:rFonts w:ascii="Arial" w:hAnsi="Arial" w:cs="Arial"/>
          <w:color w:val="000000"/>
          <w:sz w:val="18"/>
          <w:szCs w:val="18"/>
        </w:rPr>
        <w:t xml:space="preserve">Vsi stroški izrednega vzdrževanja morajo biti zajeti v ceni – mesečnem pavšalu za vzdrževanje po sistemu </w:t>
      </w:r>
      <w:proofErr w:type="spellStart"/>
      <w:r w:rsidRPr="008A372F">
        <w:rPr>
          <w:rFonts w:ascii="Arial" w:hAnsi="Arial" w:cs="Arial"/>
          <w:color w:val="000000"/>
          <w:sz w:val="18"/>
          <w:szCs w:val="18"/>
        </w:rPr>
        <w:t>All</w:t>
      </w:r>
      <w:proofErr w:type="spellEnd"/>
      <w:r w:rsidRPr="008A372F">
        <w:rPr>
          <w:rFonts w:ascii="Arial" w:hAnsi="Arial" w:cs="Arial"/>
          <w:color w:val="000000"/>
          <w:sz w:val="18"/>
          <w:szCs w:val="18"/>
        </w:rPr>
        <w:t xml:space="preserve"> </w:t>
      </w:r>
      <w:proofErr w:type="spellStart"/>
      <w:r w:rsidRPr="008A372F">
        <w:rPr>
          <w:rFonts w:ascii="Arial" w:hAnsi="Arial" w:cs="Arial"/>
          <w:color w:val="000000"/>
          <w:sz w:val="18"/>
          <w:szCs w:val="18"/>
        </w:rPr>
        <w:t>inclusive</w:t>
      </w:r>
      <w:proofErr w:type="spellEnd"/>
      <w:r w:rsidRPr="008A372F">
        <w:rPr>
          <w:rFonts w:ascii="Arial" w:hAnsi="Arial" w:cs="Arial"/>
          <w:color w:val="000000"/>
          <w:sz w:val="18"/>
          <w:szCs w:val="18"/>
        </w:rPr>
        <w:t>.</w:t>
      </w:r>
    </w:p>
    <w:p w14:paraId="37E4AC1D" w14:textId="77777777" w:rsidR="00133B3C" w:rsidRPr="008A372F" w:rsidRDefault="00C54E8D" w:rsidP="00541E76">
      <w:pPr>
        <w:spacing w:before="225" w:after="225"/>
        <w:jc w:val="both"/>
      </w:pPr>
      <w:r w:rsidRPr="008A372F">
        <w:rPr>
          <w:rFonts w:ascii="Arial" w:hAnsi="Arial" w:cs="Arial"/>
          <w:color w:val="000000"/>
          <w:sz w:val="18"/>
          <w:szCs w:val="18"/>
        </w:rPr>
        <w:t>Izbrani ponudnik bo moral zagotoviti servisiranje dobavljenega blaga (servis in rez. dele) pri s strani proizvajalca pooblaščenem in usposobljenem serviserju v RS ali EU (v primeru servisa iz tujine mora vsa komunikacija med servisom in naročnikom potekati izključno v slovenskem jeziku).</w:t>
      </w:r>
    </w:p>
    <w:p w14:paraId="5AABA05C" w14:textId="77777777" w:rsidR="00133B3C" w:rsidRPr="008A372F" w:rsidRDefault="00C54E8D" w:rsidP="00541E76">
      <w:pPr>
        <w:spacing w:before="225" w:after="225"/>
        <w:jc w:val="both"/>
      </w:pPr>
      <w:r w:rsidRPr="008A372F">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14:paraId="0533E2BC" w14:textId="2A3B01A1" w:rsidR="00133B3C" w:rsidRPr="00FF356C" w:rsidRDefault="00C54E8D" w:rsidP="00541E76">
      <w:pPr>
        <w:spacing w:before="225" w:after="225"/>
        <w:jc w:val="both"/>
        <w:rPr>
          <w:strike/>
          <w:color w:val="C00000"/>
        </w:rPr>
      </w:pPr>
      <w:r w:rsidRPr="008A372F">
        <w:rPr>
          <w:rFonts w:ascii="Arial" w:hAnsi="Arial" w:cs="Arial"/>
          <w:strike/>
          <w:color w:val="C00000"/>
          <w:sz w:val="18"/>
          <w:szCs w:val="18"/>
        </w:rPr>
        <w:t xml:space="preserve">Ponudnik mora ponudbi priložiti informativni cenik originalnih rezervnih delov za dobavljeno opremo za vse dele, katerih sedanja vrednost presega </w:t>
      </w:r>
      <w:r w:rsidR="00A575CE" w:rsidRPr="008A372F">
        <w:rPr>
          <w:rFonts w:ascii="Arial" w:hAnsi="Arial" w:cs="Arial"/>
          <w:b/>
          <w:bCs/>
          <w:strike/>
          <w:color w:val="C00000"/>
          <w:sz w:val="18"/>
          <w:szCs w:val="18"/>
        </w:rPr>
        <w:t>6</w:t>
      </w:r>
      <w:r w:rsidRPr="008A372F">
        <w:rPr>
          <w:rFonts w:ascii="Arial" w:hAnsi="Arial" w:cs="Arial"/>
          <w:b/>
          <w:bCs/>
          <w:strike/>
          <w:color w:val="C00000"/>
          <w:sz w:val="18"/>
          <w:szCs w:val="18"/>
        </w:rPr>
        <w:t>00,00 EUR brez DDV /kos</w:t>
      </w:r>
      <w:r w:rsidRPr="008A372F">
        <w:rPr>
          <w:rFonts w:ascii="Arial" w:hAnsi="Arial" w:cs="Arial"/>
          <w:strike/>
          <w:color w:val="C00000"/>
          <w:sz w:val="18"/>
          <w:szCs w:val="18"/>
        </w:rPr>
        <w:t xml:space="preserve"> (</w:t>
      </w:r>
      <w:r w:rsidR="00A575CE" w:rsidRPr="008A372F">
        <w:rPr>
          <w:rFonts w:ascii="Arial" w:hAnsi="Arial" w:cs="Arial"/>
          <w:strike/>
          <w:color w:val="C00000"/>
          <w:sz w:val="18"/>
          <w:szCs w:val="18"/>
        </w:rPr>
        <w:t xml:space="preserve">informativno, saj </w:t>
      </w:r>
      <w:r w:rsidRPr="008A372F">
        <w:rPr>
          <w:rFonts w:ascii="Arial" w:hAnsi="Arial" w:cs="Arial"/>
          <w:strike/>
          <w:color w:val="C00000"/>
          <w:sz w:val="18"/>
          <w:szCs w:val="18"/>
        </w:rPr>
        <w:t xml:space="preserve">morajo biti v času vzdrževalne pogodbe tudi vsi rezervni deli všteti v ceni mesečnega pavšala vzdrževanja po sistemu </w:t>
      </w:r>
      <w:proofErr w:type="spellStart"/>
      <w:r w:rsidRPr="008A372F">
        <w:rPr>
          <w:rFonts w:ascii="Arial" w:hAnsi="Arial" w:cs="Arial"/>
          <w:strike/>
          <w:color w:val="C00000"/>
          <w:sz w:val="18"/>
          <w:szCs w:val="18"/>
        </w:rPr>
        <w:t>All</w:t>
      </w:r>
      <w:proofErr w:type="spellEnd"/>
      <w:r w:rsidRPr="008A372F">
        <w:rPr>
          <w:rFonts w:ascii="Arial" w:hAnsi="Arial" w:cs="Arial"/>
          <w:strike/>
          <w:color w:val="C00000"/>
          <w:sz w:val="18"/>
          <w:szCs w:val="18"/>
        </w:rPr>
        <w:t xml:space="preserve"> </w:t>
      </w:r>
      <w:proofErr w:type="spellStart"/>
      <w:r w:rsidRPr="008A372F">
        <w:rPr>
          <w:rFonts w:ascii="Arial" w:hAnsi="Arial" w:cs="Arial"/>
          <w:strike/>
          <w:color w:val="C00000"/>
          <w:sz w:val="18"/>
          <w:szCs w:val="18"/>
        </w:rPr>
        <w:t>inclusive</w:t>
      </w:r>
      <w:proofErr w:type="spellEnd"/>
      <w:r w:rsidRPr="008A372F">
        <w:rPr>
          <w:rFonts w:ascii="Arial" w:hAnsi="Arial" w:cs="Arial"/>
          <w:strike/>
          <w:color w:val="C00000"/>
          <w:sz w:val="18"/>
          <w:szCs w:val="18"/>
        </w:rPr>
        <w:t>!).</w:t>
      </w:r>
    </w:p>
    <w:p w14:paraId="328DFCB2" w14:textId="78E25946" w:rsidR="00133B3C" w:rsidRPr="007265B6" w:rsidRDefault="00C54E8D" w:rsidP="00541E76">
      <w:pPr>
        <w:spacing w:before="225" w:after="225"/>
        <w:jc w:val="both"/>
      </w:pPr>
      <w:r w:rsidRPr="007265B6">
        <w:rPr>
          <w:rFonts w:ascii="Arial" w:hAnsi="Arial" w:cs="Arial"/>
          <w:sz w:val="18"/>
          <w:szCs w:val="18"/>
        </w:rPr>
        <w:lastRenderedPageBreak/>
        <w:t xml:space="preserve">Izredno vzdrževanje se izvaja na klic pooblaščene osebe naročnika, nato se v času odprave napake zagotoviti vzpostavitev aparature v fazo </w:t>
      </w:r>
      <w:r w:rsidR="002D15E0" w:rsidRPr="007265B6">
        <w:rPr>
          <w:rFonts w:ascii="Arial" w:hAnsi="Arial" w:cs="Arial"/>
          <w:sz w:val="18"/>
          <w:szCs w:val="18"/>
        </w:rPr>
        <w:t>brezhibnega</w:t>
      </w:r>
      <w:r w:rsidRPr="007265B6">
        <w:rPr>
          <w:rFonts w:ascii="Arial" w:hAnsi="Arial" w:cs="Arial"/>
          <w:sz w:val="18"/>
          <w:szCs w:val="18"/>
        </w:rPr>
        <w:t xml:space="preserve"> delovanja.</w:t>
      </w:r>
    </w:p>
    <w:p w14:paraId="0C240D90" w14:textId="77777777" w:rsidR="00133B3C" w:rsidRPr="007265B6" w:rsidRDefault="00C54E8D" w:rsidP="00541E76">
      <w:pPr>
        <w:spacing w:before="225" w:after="225"/>
        <w:jc w:val="both"/>
      </w:pPr>
      <w:r w:rsidRPr="007265B6">
        <w:rPr>
          <w:rFonts w:ascii="Arial" w:hAnsi="Arial" w:cs="Arial"/>
          <w:sz w:val="18"/>
          <w:szCs w:val="18"/>
        </w:rPr>
        <w:t>Po končanem izvajanju popravila mora izvajalec podati pisno izjavo o ustreznosti rezultatov delovanja naprave v skladu s predpisanimi normativi.</w:t>
      </w:r>
    </w:p>
    <w:p w14:paraId="5E28F912" w14:textId="77777777" w:rsidR="00133B3C" w:rsidRPr="007265B6" w:rsidRDefault="00C54E8D" w:rsidP="00541E76">
      <w:pPr>
        <w:spacing w:before="225" w:after="225"/>
        <w:jc w:val="both"/>
      </w:pPr>
      <w:r w:rsidRPr="007265B6">
        <w:rPr>
          <w:rFonts w:ascii="Arial" w:hAnsi="Arial" w:cs="Arial"/>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14:paraId="64E80460" w14:textId="77777777" w:rsidR="00133B3C" w:rsidRPr="007265B6" w:rsidRDefault="00C54E8D" w:rsidP="00541E76">
      <w:pPr>
        <w:spacing w:before="225" w:after="225"/>
        <w:jc w:val="both"/>
      </w:pPr>
      <w:r w:rsidRPr="007265B6">
        <w:rPr>
          <w:rFonts w:ascii="Arial" w:hAnsi="Arial" w:cs="Arial"/>
          <w:sz w:val="18"/>
          <w:szCs w:val="18"/>
        </w:rPr>
        <w:t>Izvajalec mora za svoje storitve in vse novo vgrajene dele zagotavljati garancijo najmanj 12 mesecev.</w:t>
      </w:r>
    </w:p>
    <w:p w14:paraId="33FCB2BD" w14:textId="34BA38E8" w:rsidR="00133B3C" w:rsidRPr="007265B6" w:rsidRDefault="00C54E8D" w:rsidP="00541E76">
      <w:pPr>
        <w:spacing w:before="225" w:after="225"/>
        <w:jc w:val="both"/>
      </w:pPr>
      <w:r w:rsidRPr="007265B6">
        <w:rPr>
          <w:rFonts w:ascii="Arial" w:hAnsi="Arial" w:cs="Arial"/>
          <w:b/>
          <w:bCs/>
          <w:sz w:val="18"/>
          <w:szCs w:val="18"/>
        </w:rPr>
        <w:t>Preventivno in servisno vzdrževanje se izvaja po principu »</w:t>
      </w:r>
      <w:proofErr w:type="spellStart"/>
      <w:r w:rsidRPr="007265B6">
        <w:rPr>
          <w:rFonts w:ascii="Arial" w:hAnsi="Arial" w:cs="Arial"/>
          <w:b/>
          <w:bCs/>
          <w:sz w:val="18"/>
          <w:szCs w:val="18"/>
        </w:rPr>
        <w:t>all</w:t>
      </w:r>
      <w:proofErr w:type="spellEnd"/>
      <w:r w:rsidRPr="007265B6">
        <w:rPr>
          <w:rFonts w:ascii="Arial" w:hAnsi="Arial" w:cs="Arial"/>
          <w:b/>
          <w:bCs/>
          <w:sz w:val="18"/>
          <w:szCs w:val="18"/>
        </w:rPr>
        <w:t xml:space="preserve"> </w:t>
      </w:r>
      <w:proofErr w:type="spellStart"/>
      <w:r w:rsidRPr="007265B6">
        <w:rPr>
          <w:rFonts w:ascii="Arial" w:hAnsi="Arial" w:cs="Arial"/>
          <w:b/>
          <w:bCs/>
          <w:sz w:val="18"/>
          <w:szCs w:val="18"/>
        </w:rPr>
        <w:t>inclusive</w:t>
      </w:r>
      <w:proofErr w:type="spellEnd"/>
      <w:r w:rsidRPr="007265B6">
        <w:rPr>
          <w:rFonts w:ascii="Arial" w:hAnsi="Arial" w:cs="Arial"/>
          <w:b/>
          <w:bCs/>
          <w:sz w:val="18"/>
          <w:szCs w:val="18"/>
        </w:rPr>
        <w:t>«, pri čemer je vključeno tudi izvajanje proaktivnega monitoringa, ki omogoča oddaljen dostop proizvajalca do aparature in vključuje spremljanje stanja aparature. Oddaljen dostop proizvajalca do opreme v Splošni bolnišnici Novo mesto mora biti v skladu z varnostno politiko Splošne bolnišnice Novo mesto za zunanje izvajalce. </w:t>
      </w:r>
    </w:p>
    <w:tbl>
      <w:tblPr>
        <w:tblStyle w:val="NormalTablePHPDOCX"/>
        <w:tblW w:w="2500" w:type="pct"/>
        <w:tblInd w:w="108" w:type="dxa"/>
        <w:tblLook w:val="04A0" w:firstRow="1" w:lastRow="0" w:firstColumn="1" w:lastColumn="0" w:noHBand="0" w:noVBand="1"/>
      </w:tblPr>
      <w:tblGrid>
        <w:gridCol w:w="4529"/>
      </w:tblGrid>
      <w:tr w:rsidR="00133B3C" w14:paraId="42A8929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061CAAA" w14:textId="77777777" w:rsidR="00133B3C" w:rsidRDefault="00C54E8D">
            <w:r>
              <w:rPr>
                <w:rFonts w:ascii="Arial" w:hAnsi="Arial" w:cs="Arial"/>
                <w:b/>
                <w:bCs/>
                <w:color w:val="000000"/>
                <w:position w:val="-2"/>
                <w:sz w:val="18"/>
                <w:szCs w:val="18"/>
                <w:shd w:val="clear" w:color="auto" w:fill="FFFFFF"/>
              </w:rPr>
              <w:t>Garancijska doba</w:t>
            </w:r>
          </w:p>
        </w:tc>
      </w:tr>
    </w:tbl>
    <w:p w14:paraId="580D1CA6" w14:textId="62EA61C1" w:rsidR="00133B3C" w:rsidRDefault="00C54E8D">
      <w:pPr>
        <w:spacing w:before="225" w:after="225" w:line="240" w:lineRule="auto"/>
        <w:jc w:val="both"/>
      </w:pPr>
      <w:r>
        <w:rPr>
          <w:rFonts w:ascii="Arial" w:hAnsi="Arial" w:cs="Arial"/>
          <w:color w:val="000000"/>
          <w:sz w:val="18"/>
          <w:szCs w:val="18"/>
        </w:rPr>
        <w:t>za opremo:</w:t>
      </w:r>
      <w:r w:rsidR="00A575CE">
        <w:rPr>
          <w:rFonts w:ascii="Arial" w:hAnsi="Arial" w:cs="Arial"/>
          <w:color w:val="000000"/>
          <w:sz w:val="18"/>
          <w:szCs w:val="18"/>
        </w:rPr>
        <w:t xml:space="preserve"> min.</w:t>
      </w:r>
      <w:r>
        <w:rPr>
          <w:rFonts w:ascii="Arial" w:hAnsi="Arial" w:cs="Arial"/>
          <w:color w:val="000000"/>
          <w:sz w:val="18"/>
          <w:szCs w:val="18"/>
        </w:rPr>
        <w:t> 12 mesecev</w:t>
      </w:r>
    </w:p>
    <w:p w14:paraId="1A1C9FD8" w14:textId="1CFB59B8" w:rsidR="00A575CE" w:rsidRPr="004C73F6" w:rsidRDefault="00F01EE1" w:rsidP="00F01EE1">
      <w:pPr>
        <w:pBdr>
          <w:top w:val="single" w:sz="4" w:space="1" w:color="auto"/>
          <w:left w:val="single" w:sz="4" w:space="4" w:color="auto"/>
          <w:bottom w:val="single" w:sz="4" w:space="1" w:color="auto"/>
          <w:right w:val="single" w:sz="4" w:space="4" w:color="auto"/>
        </w:pBdr>
        <w:rPr>
          <w:rFonts w:cs="Helvetica"/>
          <w:b/>
          <w:sz w:val="18"/>
          <w:szCs w:val="18"/>
          <w:shd w:val="clear" w:color="auto" w:fill="FFFFFF"/>
        </w:rPr>
      </w:pPr>
      <w:r w:rsidRPr="004C73F6">
        <w:rPr>
          <w:rFonts w:cs="Helvetica"/>
          <w:b/>
          <w:sz w:val="18"/>
          <w:szCs w:val="18"/>
          <w:shd w:val="clear" w:color="auto" w:fill="FFFFFF"/>
        </w:rPr>
        <w:t>Dodatne informacije ponudniko</w:t>
      </w:r>
      <w:r w:rsidR="00A575CE">
        <w:rPr>
          <w:rFonts w:cs="Helvetica"/>
          <w:b/>
          <w:sz w:val="18"/>
          <w:szCs w:val="18"/>
          <w:shd w:val="clear" w:color="auto" w:fill="FFFFFF"/>
        </w:rPr>
        <w:t>m</w:t>
      </w:r>
    </w:p>
    <w:p w14:paraId="3B5566CC" w14:textId="77777777" w:rsidR="00AC1F1E" w:rsidRPr="007265B6" w:rsidRDefault="00AC1F1E" w:rsidP="007837FD">
      <w:pPr>
        <w:pStyle w:val="Odstavekseznama"/>
        <w:numPr>
          <w:ilvl w:val="0"/>
          <w:numId w:val="42"/>
        </w:numPr>
        <w:jc w:val="both"/>
        <w:rPr>
          <w:rFonts w:ascii="Arial" w:hAnsi="Arial" w:cs="Arial"/>
          <w:sz w:val="18"/>
          <w:szCs w:val="18"/>
        </w:rPr>
      </w:pPr>
      <w:r w:rsidRPr="007265B6">
        <w:rPr>
          <w:rFonts w:ascii="Arial" w:hAnsi="Arial" w:cs="Arial"/>
          <w:sz w:val="18"/>
          <w:szCs w:val="18"/>
        </w:rPr>
        <w:t>V kolikor izkazovanje posamezne zahteve naročnika ni razvidno iz originalne dokumentacije ponujene opreme (</w:t>
      </w:r>
      <w:proofErr w:type="spellStart"/>
      <w:r w:rsidRPr="007265B6">
        <w:rPr>
          <w:rFonts w:ascii="Arial" w:hAnsi="Arial" w:cs="Arial"/>
          <w:sz w:val="18"/>
          <w:szCs w:val="18"/>
        </w:rPr>
        <w:t>prospektni</w:t>
      </w:r>
      <w:proofErr w:type="spellEnd"/>
      <w:r w:rsidRPr="007265B6">
        <w:rPr>
          <w:rFonts w:ascii="Arial" w:hAnsi="Arial" w:cs="Arial"/>
          <w:sz w:val="18"/>
          <w:szCs w:val="18"/>
        </w:rPr>
        <w:t xml:space="preserve"> material, teh.</w:t>
      </w:r>
      <w:r w:rsidR="00FD62FB" w:rsidRPr="007265B6">
        <w:rPr>
          <w:rFonts w:ascii="Arial" w:hAnsi="Arial" w:cs="Arial"/>
          <w:sz w:val="18"/>
          <w:szCs w:val="18"/>
        </w:rPr>
        <w:t xml:space="preserve"> </w:t>
      </w:r>
      <w:r w:rsidRPr="007265B6">
        <w:rPr>
          <w:rFonts w:ascii="Arial" w:hAnsi="Arial" w:cs="Arial"/>
          <w:sz w:val="18"/>
          <w:szCs w:val="18"/>
        </w:rPr>
        <w:t>dokumentacija) lahko ponudnik predloži izjavo proizvajalca o izpolnjevanju posamezne zahteve.</w:t>
      </w:r>
    </w:p>
    <w:p w14:paraId="4CE94F3F" w14:textId="76A05B55" w:rsidR="00944695" w:rsidRPr="007265B6" w:rsidRDefault="006C4588" w:rsidP="007837FD">
      <w:pPr>
        <w:pStyle w:val="Odstavekseznama"/>
        <w:numPr>
          <w:ilvl w:val="0"/>
          <w:numId w:val="42"/>
        </w:numPr>
        <w:jc w:val="both"/>
        <w:rPr>
          <w:rFonts w:ascii="Arial" w:hAnsi="Arial" w:cs="Arial"/>
          <w:sz w:val="18"/>
          <w:szCs w:val="18"/>
        </w:rPr>
      </w:pPr>
      <w:r w:rsidRPr="007265B6">
        <w:rPr>
          <w:rFonts w:ascii="Arial" w:hAnsi="Arial" w:cs="Arial"/>
          <w:sz w:val="18"/>
          <w:szCs w:val="18"/>
        </w:rPr>
        <w:t>Naročnik javno naročilo oddaja kot celoto, kar pomeni, da bo izbran in odgovor</w:t>
      </w:r>
      <w:r w:rsidR="002D15E0" w:rsidRPr="007265B6">
        <w:rPr>
          <w:rFonts w:ascii="Arial" w:hAnsi="Arial" w:cs="Arial"/>
          <w:sz w:val="18"/>
          <w:szCs w:val="18"/>
        </w:rPr>
        <w:t>e</w:t>
      </w:r>
      <w:r w:rsidRPr="007265B6">
        <w:rPr>
          <w:rFonts w:ascii="Arial" w:hAnsi="Arial" w:cs="Arial"/>
          <w:sz w:val="18"/>
          <w:szCs w:val="18"/>
        </w:rPr>
        <w:t>n za izvedbo en sam ponudnik</w:t>
      </w:r>
      <w:r w:rsidR="00FD62FB" w:rsidRPr="007265B6">
        <w:rPr>
          <w:rFonts w:ascii="Arial" w:hAnsi="Arial" w:cs="Arial"/>
          <w:sz w:val="18"/>
          <w:szCs w:val="18"/>
        </w:rPr>
        <w:t>,</w:t>
      </w:r>
      <w:r w:rsidRPr="007265B6">
        <w:rPr>
          <w:rFonts w:ascii="Arial" w:hAnsi="Arial" w:cs="Arial"/>
          <w:sz w:val="18"/>
          <w:szCs w:val="18"/>
        </w:rPr>
        <w:t xml:space="preserve"> tako za dobavo opreme z montažo</w:t>
      </w:r>
      <w:r w:rsidR="00A575CE" w:rsidRPr="007265B6">
        <w:rPr>
          <w:rFonts w:ascii="Arial" w:hAnsi="Arial" w:cs="Arial"/>
          <w:sz w:val="18"/>
          <w:szCs w:val="18"/>
        </w:rPr>
        <w:t xml:space="preserve"> kot za vzdrževanje</w:t>
      </w:r>
      <w:r w:rsidRPr="007265B6">
        <w:rPr>
          <w:rFonts w:ascii="Arial" w:hAnsi="Arial" w:cs="Arial"/>
          <w:sz w:val="18"/>
          <w:szCs w:val="18"/>
        </w:rPr>
        <w:t xml:space="preserve">. </w:t>
      </w:r>
    </w:p>
    <w:p w14:paraId="2D91EFDE" w14:textId="77777777" w:rsidR="00711D5E" w:rsidRPr="007265B6" w:rsidRDefault="00711D5E" w:rsidP="007837FD">
      <w:pPr>
        <w:pStyle w:val="Odstavekseznama"/>
        <w:numPr>
          <w:ilvl w:val="0"/>
          <w:numId w:val="42"/>
        </w:numPr>
        <w:jc w:val="both"/>
        <w:rPr>
          <w:rFonts w:ascii="Arial" w:hAnsi="Arial" w:cs="Arial"/>
          <w:sz w:val="18"/>
          <w:szCs w:val="18"/>
        </w:rPr>
      </w:pPr>
      <w:r w:rsidRPr="007265B6">
        <w:rPr>
          <w:rFonts w:ascii="Arial" w:hAnsi="Arial" w:cs="Arial"/>
          <w:sz w:val="18"/>
          <w:szCs w:val="18"/>
        </w:rPr>
        <w:t>V kolikor servisiranje opreme ne izvaja ponudnik sam, mora izvajalca vzdrževanja v ponudbi prijaviti kot partnerja v skupni ponudbi ali kot podizvajalca.</w:t>
      </w:r>
    </w:p>
    <w:p w14:paraId="52ABDDA1" w14:textId="64AF829D" w:rsidR="00901B7A" w:rsidRPr="007265B6" w:rsidRDefault="00901B7A" w:rsidP="007837FD">
      <w:pPr>
        <w:pStyle w:val="Odstavekseznama"/>
        <w:numPr>
          <w:ilvl w:val="0"/>
          <w:numId w:val="42"/>
        </w:numPr>
        <w:jc w:val="both"/>
        <w:rPr>
          <w:rFonts w:ascii="Arial" w:hAnsi="Arial" w:cs="Arial"/>
          <w:sz w:val="18"/>
          <w:szCs w:val="18"/>
        </w:rPr>
      </w:pPr>
      <w:r w:rsidRPr="007265B6">
        <w:rPr>
          <w:rFonts w:ascii="Arial" w:hAnsi="Arial" w:cs="Arial"/>
          <w:sz w:val="18"/>
          <w:szCs w:val="18"/>
        </w:rPr>
        <w:t xml:space="preserve">Proaktivni monitoring, ki omogoča oddaljen dostop proizvajalca se nanaša na </w:t>
      </w:r>
      <w:proofErr w:type="spellStart"/>
      <w:r w:rsidRPr="007265B6">
        <w:rPr>
          <w:rFonts w:ascii="Arial" w:hAnsi="Arial" w:cs="Arial"/>
          <w:sz w:val="18"/>
          <w:szCs w:val="18"/>
        </w:rPr>
        <w:t>all</w:t>
      </w:r>
      <w:proofErr w:type="spellEnd"/>
      <w:r w:rsidRPr="007265B6">
        <w:rPr>
          <w:rFonts w:ascii="Arial" w:hAnsi="Arial" w:cs="Arial"/>
          <w:sz w:val="18"/>
          <w:szCs w:val="18"/>
        </w:rPr>
        <w:t xml:space="preserve"> </w:t>
      </w:r>
      <w:proofErr w:type="spellStart"/>
      <w:r w:rsidRPr="007265B6">
        <w:rPr>
          <w:rFonts w:ascii="Arial" w:hAnsi="Arial" w:cs="Arial"/>
          <w:sz w:val="18"/>
          <w:szCs w:val="18"/>
        </w:rPr>
        <w:t>inclusive</w:t>
      </w:r>
      <w:proofErr w:type="spellEnd"/>
      <w:r w:rsidRPr="007265B6">
        <w:rPr>
          <w:rFonts w:ascii="Arial" w:hAnsi="Arial" w:cs="Arial"/>
          <w:sz w:val="18"/>
          <w:szCs w:val="18"/>
        </w:rPr>
        <w:t xml:space="preserve"> pogodbeno vzdrževanje</w:t>
      </w:r>
      <w:r w:rsidR="00FD62FB" w:rsidRPr="007265B6">
        <w:rPr>
          <w:rFonts w:ascii="Arial" w:hAnsi="Arial" w:cs="Arial"/>
          <w:sz w:val="18"/>
          <w:szCs w:val="18"/>
        </w:rPr>
        <w:t>.</w:t>
      </w:r>
    </w:p>
    <w:p w14:paraId="580DCCBA" w14:textId="77777777" w:rsidR="006B1623" w:rsidRPr="007265B6" w:rsidRDefault="006B1623" w:rsidP="007837FD">
      <w:pPr>
        <w:pStyle w:val="Odstavekseznama"/>
        <w:numPr>
          <w:ilvl w:val="0"/>
          <w:numId w:val="42"/>
        </w:numPr>
        <w:jc w:val="both"/>
        <w:rPr>
          <w:rFonts w:ascii="Arial" w:hAnsi="Arial" w:cs="Arial"/>
          <w:b/>
          <w:sz w:val="18"/>
          <w:szCs w:val="18"/>
        </w:rPr>
        <w:sectPr w:rsidR="006B1623" w:rsidRPr="007265B6" w:rsidSect="00D931BF">
          <w:pgSz w:w="11906" w:h="16838"/>
          <w:pgMar w:top="1418" w:right="1418" w:bottom="1418" w:left="1418" w:header="567" w:footer="680" w:gutter="0"/>
          <w:cols w:space="708"/>
          <w:docGrid w:linePitch="360"/>
        </w:sectPr>
      </w:pPr>
    </w:p>
    <w:p w14:paraId="2473DB7B" w14:textId="77777777" w:rsidR="005A526F" w:rsidRPr="00A17BFF" w:rsidRDefault="00C54E8D" w:rsidP="005A526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BB7C458" w14:textId="77777777" w:rsidR="005A526F" w:rsidRPr="00A17BFF" w:rsidRDefault="005A526F" w:rsidP="005A526F">
      <w:pPr>
        <w:pStyle w:val="Paragraf"/>
        <w:rPr>
          <w:rFonts w:ascii="Arial" w:hAnsi="Arial" w:cs="Arial"/>
        </w:rPr>
      </w:pPr>
    </w:p>
    <w:p w14:paraId="23F42276" w14:textId="77777777" w:rsidR="00133B3C" w:rsidRDefault="00C54E8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7DACF13" w14:textId="77777777" w:rsidR="00133B3C" w:rsidRDefault="00C54E8D">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5046ED4F" w14:textId="77777777" w:rsidR="00133B3C" w:rsidRDefault="00C54E8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C0ACEA2" w14:textId="77777777" w:rsidR="00133B3C" w:rsidRDefault="00C54E8D">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5A5FC02" w14:textId="77777777" w:rsidR="005A526F" w:rsidRPr="00A17BFF" w:rsidRDefault="005A526F" w:rsidP="005A526F">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33B3C" w14:paraId="704FA766" w14:textId="77777777" w:rsidTr="00192C8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C1CCCA" w14:textId="77777777" w:rsidR="00133B3C" w:rsidRDefault="00C54E8D">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DA4916" w14:textId="77777777" w:rsidR="00133B3C" w:rsidRDefault="00C54E8D">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329374" w14:textId="77777777" w:rsidR="00133B3C" w:rsidRDefault="00C54E8D">
            <w:pPr>
              <w:jc w:val="center"/>
            </w:pPr>
            <w:r>
              <w:rPr>
                <w:rFonts w:ascii="Arial" w:hAnsi="Arial" w:cs="Arial"/>
                <w:b/>
                <w:bCs/>
                <w:color w:val="000000"/>
                <w:position w:val="-3"/>
                <w:sz w:val="20"/>
                <w:szCs w:val="20"/>
                <w:shd w:val="clear" w:color="auto" w:fill="AAAAAA"/>
              </w:rPr>
              <w:t>Opombe</w:t>
            </w:r>
          </w:p>
        </w:tc>
      </w:tr>
      <w:tr w:rsidR="00133B3C" w14:paraId="7C86BE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5E13A"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E3A93" w14:textId="77777777" w:rsidR="00133B3C" w:rsidRDefault="00C54E8D">
            <w:pPr>
              <w:rPr>
                <w:rFonts w:ascii="Arial" w:hAnsi="Arial" w:cs="Arial"/>
                <w:color w:val="000000"/>
                <w:position w:val="-2"/>
                <w:sz w:val="18"/>
                <w:szCs w:val="18"/>
              </w:rPr>
            </w:pPr>
            <w:r>
              <w:rPr>
                <w:rFonts w:ascii="Arial" w:hAnsi="Arial" w:cs="Arial"/>
                <w:color w:val="000000"/>
                <w:position w:val="-2"/>
                <w:sz w:val="18"/>
                <w:szCs w:val="18"/>
              </w:rPr>
              <w:t>Ponudba</w:t>
            </w:r>
            <w:r w:rsidR="00192C8E">
              <w:rPr>
                <w:rFonts w:ascii="Arial" w:hAnsi="Arial" w:cs="Arial"/>
                <w:color w:val="000000"/>
                <w:position w:val="-2"/>
                <w:sz w:val="18"/>
                <w:szCs w:val="18"/>
              </w:rPr>
              <w:t xml:space="preserve"> s prilogami: </w:t>
            </w:r>
          </w:p>
          <w:p w14:paraId="1A89DE57" w14:textId="77777777" w:rsidR="007904CE" w:rsidRPr="008A372F" w:rsidRDefault="007904CE" w:rsidP="007837FD">
            <w:pPr>
              <w:numPr>
                <w:ilvl w:val="0"/>
                <w:numId w:val="9"/>
              </w:numPr>
              <w:rPr>
                <w:rFonts w:ascii="Arial" w:hAnsi="Arial" w:cs="Arial"/>
                <w:sz w:val="18"/>
                <w:szCs w:val="18"/>
              </w:rPr>
            </w:pPr>
            <w:r w:rsidRPr="007904CE">
              <w:rPr>
                <w:rFonts w:ascii="Arial" w:hAnsi="Arial" w:cs="Arial"/>
                <w:sz w:val="18"/>
                <w:szCs w:val="18"/>
              </w:rPr>
              <w:t xml:space="preserve">Lasten predračun za vse postavke ponujene opreme, pri čemer je potrebno vse postavke </w:t>
            </w:r>
            <w:r w:rsidRPr="008A372F">
              <w:rPr>
                <w:rFonts w:ascii="Arial" w:hAnsi="Arial" w:cs="Arial"/>
                <w:sz w:val="18"/>
                <w:szCs w:val="18"/>
              </w:rPr>
              <w:t xml:space="preserve">količinsko in cenovno ovrednotiti, ter navesti podatek o modelu, </w:t>
            </w:r>
            <w:proofErr w:type="spellStart"/>
            <w:r w:rsidRPr="008A372F">
              <w:rPr>
                <w:rFonts w:ascii="Arial" w:hAnsi="Arial" w:cs="Arial"/>
                <w:sz w:val="18"/>
                <w:szCs w:val="18"/>
              </w:rPr>
              <w:t>kat.št</w:t>
            </w:r>
            <w:proofErr w:type="spellEnd"/>
            <w:r w:rsidRPr="008A372F">
              <w:rPr>
                <w:rFonts w:ascii="Arial" w:hAnsi="Arial" w:cs="Arial"/>
                <w:sz w:val="18"/>
                <w:szCs w:val="18"/>
              </w:rPr>
              <w:t>. in proizvajalcu;</w:t>
            </w:r>
          </w:p>
          <w:p w14:paraId="6CD6033D" w14:textId="7EB99A88" w:rsidR="00133B3C" w:rsidRPr="00FF356C" w:rsidRDefault="007904CE" w:rsidP="007837FD">
            <w:pPr>
              <w:numPr>
                <w:ilvl w:val="0"/>
                <w:numId w:val="9"/>
              </w:numPr>
              <w:rPr>
                <w:strike/>
              </w:rPr>
            </w:pPr>
            <w:r w:rsidRPr="008A372F">
              <w:rPr>
                <w:rFonts w:ascii="Arial" w:hAnsi="Arial" w:cs="Arial"/>
                <w:strike/>
                <w:color w:val="C00000"/>
                <w:sz w:val="18"/>
                <w:szCs w:val="18"/>
              </w:rPr>
              <w:t xml:space="preserve">informativni cenik rezervnih delov za opremo, za vse dele, katerih sedanja vrednost presega </w:t>
            </w:r>
            <w:r w:rsidR="00A575CE" w:rsidRPr="008A372F">
              <w:rPr>
                <w:rFonts w:ascii="Arial" w:hAnsi="Arial" w:cs="Arial"/>
                <w:strike/>
                <w:color w:val="C00000"/>
                <w:sz w:val="18"/>
                <w:szCs w:val="18"/>
              </w:rPr>
              <w:t>6</w:t>
            </w:r>
            <w:r w:rsidRPr="008A372F">
              <w:rPr>
                <w:rFonts w:ascii="Arial" w:hAnsi="Arial" w:cs="Arial"/>
                <w:strike/>
                <w:color w:val="C00000"/>
                <w:sz w:val="18"/>
                <w:szCs w:val="18"/>
              </w:rPr>
              <w:t>00,00 EUR brez DDV/kos.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1E5D" w14:textId="77777777" w:rsidR="00192C8E" w:rsidRDefault="00C54E8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864C281" w14:textId="77777777" w:rsidR="00133B3C" w:rsidRPr="00192C8E" w:rsidRDefault="00C54E8D">
            <w:pPr>
              <w:spacing w:before="135" w:after="135"/>
              <w:jc w:val="both"/>
              <w:textAlignment w:val="center"/>
              <w:rPr>
                <w:b/>
              </w:rPr>
            </w:pPr>
            <w:r w:rsidRPr="00192C8E">
              <w:rPr>
                <w:rFonts w:ascii="Arial" w:hAnsi="Arial" w:cs="Arial"/>
                <w:b/>
                <w:color w:val="000000"/>
                <w:position w:val="-2"/>
                <w:sz w:val="18"/>
                <w:szCs w:val="18"/>
              </w:rPr>
              <w:t xml:space="preserve">Prvo stran obrazca Ponudba iz katere je razvidna </w:t>
            </w:r>
            <w:r w:rsidR="00192C8E" w:rsidRPr="00192C8E">
              <w:rPr>
                <w:rFonts w:ascii="Arial" w:hAnsi="Arial" w:cs="Arial"/>
                <w:b/>
                <w:color w:val="000000"/>
                <w:position w:val="-2"/>
                <w:sz w:val="18"/>
                <w:szCs w:val="18"/>
              </w:rPr>
              <w:t xml:space="preserve">skupna </w:t>
            </w:r>
            <w:r w:rsidRPr="00192C8E">
              <w:rPr>
                <w:rFonts w:ascii="Arial" w:hAnsi="Arial" w:cs="Arial"/>
                <w:b/>
                <w:color w:val="000000"/>
                <w:position w:val="-2"/>
                <w:sz w:val="18"/>
                <w:szCs w:val="18"/>
              </w:rPr>
              <w:t xml:space="preserve">ponudbena cena, ponudnik pripne v razdelek »Predračun« v aplikaciji </w:t>
            </w:r>
            <w:proofErr w:type="spellStart"/>
            <w:r w:rsidRPr="00192C8E">
              <w:rPr>
                <w:rFonts w:ascii="Arial" w:hAnsi="Arial" w:cs="Arial"/>
                <w:b/>
                <w:color w:val="000000"/>
                <w:position w:val="-2"/>
                <w:sz w:val="18"/>
                <w:szCs w:val="18"/>
              </w:rPr>
              <w:t>eOddaja</w:t>
            </w:r>
            <w:proofErr w:type="spellEnd"/>
            <w:r w:rsidRPr="00192C8E">
              <w:rPr>
                <w:rFonts w:ascii="Arial" w:hAnsi="Arial" w:cs="Arial"/>
                <w:b/>
                <w:color w:val="000000"/>
                <w:position w:val="-2"/>
                <w:sz w:val="18"/>
                <w:szCs w:val="18"/>
              </w:rPr>
              <w:t>.</w:t>
            </w:r>
          </w:p>
        </w:tc>
      </w:tr>
      <w:tr w:rsidR="00133B3C" w14:paraId="1633A6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BCDF2"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89CE7" w14:textId="77777777" w:rsidR="00133B3C" w:rsidRDefault="00C54E8D">
            <w:r>
              <w:rPr>
                <w:rFonts w:ascii="Arial" w:hAnsi="Arial" w:cs="Arial"/>
                <w:color w:val="000000"/>
                <w:position w:val="-2"/>
                <w:sz w:val="18"/>
                <w:szCs w:val="18"/>
              </w:rPr>
              <w:t>Krovna izjava</w:t>
            </w:r>
          </w:p>
          <w:p w14:paraId="2787F12F"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C5272"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23CF07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40585"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4B002" w14:textId="77777777" w:rsidR="00133B3C" w:rsidRDefault="00C54E8D">
            <w:r>
              <w:rPr>
                <w:rFonts w:ascii="Arial" w:hAnsi="Arial" w:cs="Arial"/>
                <w:color w:val="000000"/>
                <w:position w:val="-2"/>
                <w:sz w:val="18"/>
                <w:szCs w:val="18"/>
              </w:rPr>
              <w:t>ESPD</w:t>
            </w:r>
          </w:p>
          <w:p w14:paraId="1AE11DC3"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F7DEF" w14:textId="77777777" w:rsidR="00133B3C" w:rsidRDefault="00C54E8D">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A575CE" w14:paraId="2BBE9E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507E6" w14:textId="77777777" w:rsidR="00A575CE" w:rsidRPr="007016C0" w:rsidRDefault="00A575CE" w:rsidP="00A575CE">
            <w:pPr>
              <w:rPr>
                <w:rFonts w:ascii="Arial" w:hAnsi="Arial" w:cs="Arial"/>
                <w:sz w:val="18"/>
                <w:szCs w:val="18"/>
              </w:rPr>
            </w:pPr>
            <w:r w:rsidRPr="007016C0">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A9A9A" w14:textId="77777777" w:rsidR="00A575CE" w:rsidRDefault="00A575CE" w:rsidP="00A575CE">
            <w:r>
              <w:rPr>
                <w:rFonts w:ascii="Arial" w:hAnsi="Arial" w:cs="Arial"/>
                <w:color w:val="000000"/>
                <w:position w:val="-2"/>
                <w:sz w:val="18"/>
                <w:szCs w:val="18"/>
              </w:rPr>
              <w:t>Seznam članov organov in zastopnikov gospodarskega subjekta</w:t>
            </w:r>
          </w:p>
          <w:p w14:paraId="5A376C43" w14:textId="77777777" w:rsidR="00A575CE" w:rsidRDefault="00A575CE" w:rsidP="00A575C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C47B9" w14:textId="77777777" w:rsidR="00A575CE" w:rsidRDefault="00A575CE" w:rsidP="00A575CE">
            <w:pPr>
              <w:spacing w:before="135" w:after="135"/>
              <w:jc w:val="both"/>
              <w:textAlignment w:val="center"/>
            </w:pPr>
            <w:r>
              <w:rPr>
                <w:rFonts w:ascii="Arial" w:hAnsi="Arial" w:cs="Arial"/>
                <w:color w:val="000000"/>
                <w:position w:val="-2"/>
                <w:sz w:val="18"/>
                <w:szCs w:val="18"/>
              </w:rPr>
              <w:t>Izpolnjen, podpisan in žigosan. </w:t>
            </w:r>
          </w:p>
          <w:p w14:paraId="1B411B3C" w14:textId="205849AB" w:rsidR="00A575CE" w:rsidRDefault="00A575CE" w:rsidP="00A575C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33B3C" w14:paraId="002D5A3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192B2" w14:textId="15772FA9" w:rsidR="00133B3C" w:rsidRPr="007016C0" w:rsidRDefault="00597E30">
            <w:pPr>
              <w:rPr>
                <w:rFonts w:ascii="Arial" w:hAnsi="Arial" w:cs="Arial"/>
                <w:sz w:val="18"/>
                <w:szCs w:val="18"/>
              </w:rPr>
            </w:pPr>
            <w:r w:rsidRPr="007016C0">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5A3C3" w14:textId="77777777" w:rsidR="00133B3C" w:rsidRDefault="00C54E8D">
            <w:r>
              <w:rPr>
                <w:rFonts w:ascii="Arial" w:hAnsi="Arial" w:cs="Arial"/>
                <w:color w:val="000000"/>
                <w:position w:val="-2"/>
                <w:sz w:val="18"/>
                <w:szCs w:val="18"/>
              </w:rPr>
              <w:t>Izjava o lastniških deležih</w:t>
            </w:r>
          </w:p>
          <w:p w14:paraId="3DF8354C"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18D0E"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3DD651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B64EB" w14:textId="0551BB63" w:rsidR="00133B3C" w:rsidRPr="007016C0" w:rsidRDefault="00597E30">
            <w:pPr>
              <w:rPr>
                <w:rFonts w:ascii="Arial" w:hAnsi="Arial" w:cs="Arial"/>
                <w:sz w:val="18"/>
                <w:szCs w:val="18"/>
              </w:rPr>
            </w:pPr>
            <w:r w:rsidRPr="007016C0">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B8341" w14:textId="77777777" w:rsidR="00133B3C" w:rsidRDefault="00C54E8D">
            <w:r>
              <w:rPr>
                <w:rFonts w:ascii="Arial" w:hAnsi="Arial" w:cs="Arial"/>
                <w:color w:val="000000"/>
                <w:position w:val="-2"/>
                <w:sz w:val="18"/>
                <w:szCs w:val="18"/>
              </w:rPr>
              <w:t>Izjava o nastopu s podizvajalci</w:t>
            </w:r>
          </w:p>
          <w:p w14:paraId="563754D1"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DA7AD" w14:textId="77777777" w:rsidR="00133B3C" w:rsidRDefault="00C54E8D">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133B3C" w14:paraId="5C3B61B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0E9592" w14:textId="13F175C0" w:rsidR="00133B3C" w:rsidRPr="007016C0" w:rsidRDefault="00597E30">
            <w:pPr>
              <w:rPr>
                <w:rFonts w:ascii="Arial" w:hAnsi="Arial" w:cs="Arial"/>
                <w:sz w:val="18"/>
                <w:szCs w:val="18"/>
              </w:rPr>
            </w:pPr>
            <w:r w:rsidRPr="007016C0">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CF487" w14:textId="77777777" w:rsidR="00133B3C" w:rsidRDefault="00C54E8D">
            <w:r>
              <w:rPr>
                <w:rFonts w:ascii="Arial" w:hAnsi="Arial" w:cs="Arial"/>
                <w:color w:val="000000"/>
                <w:position w:val="-2"/>
                <w:sz w:val="18"/>
                <w:szCs w:val="18"/>
              </w:rPr>
              <w:t>Izjava podizvajalca</w:t>
            </w:r>
          </w:p>
          <w:p w14:paraId="0E8DCDD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F638F"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0A640F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020DC" w14:textId="5B0C1278" w:rsidR="00133B3C" w:rsidRPr="007016C0" w:rsidRDefault="00597E30">
            <w:pPr>
              <w:rPr>
                <w:rFonts w:ascii="Arial" w:hAnsi="Arial" w:cs="Arial"/>
                <w:sz w:val="18"/>
                <w:szCs w:val="18"/>
              </w:rPr>
            </w:pPr>
            <w:r w:rsidRPr="007016C0">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99C66" w14:textId="77777777" w:rsidR="00133B3C" w:rsidRDefault="00C54E8D">
            <w:r>
              <w:rPr>
                <w:rFonts w:ascii="Arial" w:hAnsi="Arial" w:cs="Arial"/>
                <w:color w:val="000000"/>
                <w:position w:val="-2"/>
                <w:sz w:val="18"/>
                <w:szCs w:val="18"/>
              </w:rPr>
              <w:t>Izjava zastopnika podizvajalca v zvezi z izpolnjevanjem obveznih pogojev za podizvajalce</w:t>
            </w:r>
          </w:p>
          <w:p w14:paraId="1411ADE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A31C5" w14:textId="77777777" w:rsidR="00133B3C" w:rsidRDefault="00C54E8D">
            <w:pPr>
              <w:spacing w:before="135" w:after="135"/>
              <w:jc w:val="both"/>
              <w:textAlignment w:val="center"/>
            </w:pPr>
            <w:r>
              <w:rPr>
                <w:rFonts w:ascii="Arial" w:hAnsi="Arial" w:cs="Arial"/>
                <w:color w:val="000000"/>
                <w:position w:val="-2"/>
                <w:sz w:val="18"/>
                <w:szCs w:val="18"/>
              </w:rPr>
              <w:t>Izpolnjen, podpisan in žigosan.</w:t>
            </w:r>
          </w:p>
        </w:tc>
      </w:tr>
      <w:tr w:rsidR="00133B3C" w14:paraId="1ACD9B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E54DB"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A304D" w14:textId="77777777" w:rsidR="00133B3C" w:rsidRDefault="00C54E8D">
            <w:r>
              <w:rPr>
                <w:rFonts w:ascii="Arial" w:hAnsi="Arial" w:cs="Arial"/>
                <w:color w:val="000000"/>
                <w:position w:val="-2"/>
                <w:sz w:val="18"/>
                <w:szCs w:val="18"/>
              </w:rPr>
              <w:t>Izpolnjevanje vseh strokovnih zahtev naročnika, vse veljavne zakonodaje, predpisov, standardov</w:t>
            </w:r>
          </w:p>
          <w:p w14:paraId="5AABAC2C"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908A7" w14:textId="77777777" w:rsidR="00133B3C" w:rsidRDefault="00133B3C"/>
        </w:tc>
      </w:tr>
      <w:tr w:rsidR="00133B3C" w14:paraId="6D0449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12366"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7E14F" w14:textId="77777777" w:rsidR="00133B3C" w:rsidRDefault="00C54E8D">
            <w:r>
              <w:rPr>
                <w:rFonts w:ascii="Arial" w:hAnsi="Arial" w:cs="Arial"/>
                <w:color w:val="000000"/>
                <w:position w:val="-2"/>
                <w:sz w:val="18"/>
                <w:szCs w:val="18"/>
              </w:rPr>
              <w:t>Sposobnost za opravljanje poklicne dejavnosti</w:t>
            </w:r>
          </w:p>
          <w:p w14:paraId="2A0B8B10"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2A5EE" w14:textId="77777777" w:rsidR="00133B3C" w:rsidRDefault="00133B3C"/>
        </w:tc>
      </w:tr>
      <w:tr w:rsidR="00133B3C" w14:paraId="372EF3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20913" w14:textId="5C2ADEE8" w:rsidR="00133B3C" w:rsidRPr="007016C0" w:rsidRDefault="00597E30">
            <w:pPr>
              <w:rPr>
                <w:rFonts w:ascii="Arial" w:hAnsi="Arial" w:cs="Arial"/>
                <w:sz w:val="18"/>
                <w:szCs w:val="18"/>
              </w:rPr>
            </w:pPr>
            <w:r w:rsidRPr="007016C0">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D30A07" w14:textId="77777777" w:rsidR="00133B3C" w:rsidRDefault="00C54E8D">
            <w:r>
              <w:rPr>
                <w:rFonts w:ascii="Arial" w:hAnsi="Arial" w:cs="Arial"/>
                <w:color w:val="000000"/>
                <w:position w:val="-2"/>
                <w:sz w:val="18"/>
                <w:szCs w:val="18"/>
              </w:rPr>
              <w:t>Referenčna lista gospodarskega subjekta za opremo</w:t>
            </w:r>
          </w:p>
          <w:p w14:paraId="20346624"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F4461" w14:textId="77777777" w:rsidR="00133B3C" w:rsidRDefault="00C54E8D">
            <w:pPr>
              <w:spacing w:before="135" w:after="135"/>
              <w:jc w:val="both"/>
              <w:textAlignment w:val="center"/>
            </w:pPr>
            <w:r>
              <w:rPr>
                <w:rFonts w:ascii="Arial" w:hAnsi="Arial" w:cs="Arial"/>
                <w:color w:val="000000"/>
                <w:position w:val="-2"/>
                <w:sz w:val="18"/>
                <w:szCs w:val="18"/>
              </w:rPr>
              <w:t>Izpolnjen</w:t>
            </w:r>
            <w:r w:rsidR="00D44589">
              <w:rPr>
                <w:rFonts w:ascii="Arial" w:hAnsi="Arial" w:cs="Arial"/>
                <w:color w:val="000000"/>
                <w:position w:val="-2"/>
                <w:sz w:val="18"/>
                <w:szCs w:val="18"/>
              </w:rPr>
              <w:t>, podpisan, žigosan</w:t>
            </w:r>
            <w:r>
              <w:rPr>
                <w:rFonts w:ascii="Arial" w:hAnsi="Arial" w:cs="Arial"/>
                <w:color w:val="000000"/>
                <w:position w:val="-2"/>
                <w:sz w:val="18"/>
                <w:szCs w:val="18"/>
              </w:rPr>
              <w:t>.</w:t>
            </w:r>
          </w:p>
        </w:tc>
      </w:tr>
      <w:tr w:rsidR="00133B3C" w14:paraId="1859E9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B48DA" w14:textId="7947B7E5" w:rsidR="00133B3C" w:rsidRPr="007016C0" w:rsidRDefault="007016C0">
            <w:pPr>
              <w:rPr>
                <w:rFonts w:ascii="Arial" w:hAnsi="Arial" w:cs="Arial"/>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69D14" w14:textId="77777777" w:rsidR="00192C8E" w:rsidRDefault="00C54E8D" w:rsidP="00192C8E">
            <w:r>
              <w:rPr>
                <w:rFonts w:ascii="Arial" w:hAnsi="Arial" w:cs="Arial"/>
                <w:color w:val="000000"/>
                <w:position w:val="-2"/>
                <w:sz w:val="18"/>
                <w:szCs w:val="18"/>
              </w:rPr>
              <w:t>Potrdilo o kakovosti opreme</w:t>
            </w:r>
            <w:r w:rsidR="00192C8E">
              <w:rPr>
                <w:rFonts w:ascii="Arial" w:hAnsi="Arial" w:cs="Arial"/>
                <w:color w:val="000000"/>
                <w:position w:val="-2"/>
                <w:sz w:val="18"/>
                <w:szCs w:val="18"/>
              </w:rPr>
              <w:t xml:space="preserve"> (Referenca za opremo)</w:t>
            </w:r>
          </w:p>
          <w:p w14:paraId="1834BF7E"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2F33B" w14:textId="77777777" w:rsidR="00133B3C" w:rsidRDefault="00C54E8D">
            <w:pPr>
              <w:spacing w:before="135" w:after="135"/>
              <w:jc w:val="both"/>
              <w:textAlignment w:val="center"/>
            </w:pPr>
            <w:r>
              <w:rPr>
                <w:rFonts w:ascii="Arial" w:hAnsi="Arial" w:cs="Arial"/>
                <w:color w:val="000000"/>
                <w:position w:val="-2"/>
                <w:sz w:val="18"/>
                <w:szCs w:val="18"/>
              </w:rPr>
              <w:t>Izpolnjen, potrjen s strani naročnika investitorja.</w:t>
            </w:r>
          </w:p>
        </w:tc>
      </w:tr>
      <w:tr w:rsidR="00133B3C" w14:paraId="1242FC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30073"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51745" w14:textId="77777777" w:rsidR="00133B3C" w:rsidRDefault="00C54E8D">
            <w:r>
              <w:rPr>
                <w:rFonts w:ascii="Arial" w:hAnsi="Arial" w:cs="Arial"/>
                <w:color w:val="000000"/>
                <w:position w:val="-2"/>
                <w:sz w:val="18"/>
                <w:szCs w:val="18"/>
              </w:rPr>
              <w:t>Pooblaščeni servis za opremo</w:t>
            </w:r>
          </w:p>
          <w:p w14:paraId="7D2A5D39"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74586" w14:textId="77777777" w:rsidR="00133B3C" w:rsidRDefault="00133B3C"/>
        </w:tc>
      </w:tr>
      <w:tr w:rsidR="00133B3C" w14:paraId="78DAA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2E8AE" w14:textId="37377F5E" w:rsidR="00133B3C" w:rsidRPr="007016C0" w:rsidRDefault="00597E30">
            <w:pPr>
              <w:rPr>
                <w:rFonts w:ascii="Arial" w:hAnsi="Arial" w:cs="Arial"/>
                <w:sz w:val="18"/>
                <w:szCs w:val="18"/>
              </w:rPr>
            </w:pPr>
            <w:r w:rsidRPr="007016C0">
              <w:rPr>
                <w:rFonts w:ascii="Arial" w:hAnsi="Arial" w:cs="Arial"/>
                <w:sz w:val="18"/>
                <w:szCs w:val="18"/>
              </w:rPr>
              <w:t>1</w:t>
            </w:r>
            <w:r w:rsidR="007016C0">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52A1C" w14:textId="77777777" w:rsidR="00133B3C" w:rsidRDefault="00C54E8D">
            <w:r>
              <w:rPr>
                <w:rFonts w:ascii="Arial" w:hAnsi="Arial" w:cs="Arial"/>
                <w:color w:val="000000"/>
                <w:position w:val="-2"/>
                <w:sz w:val="18"/>
                <w:szCs w:val="18"/>
              </w:rPr>
              <w:t>Referenčna lista gospodarskega subjekta za vzdrževanje</w:t>
            </w:r>
          </w:p>
          <w:p w14:paraId="4E9D5847"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0690C" w14:textId="77777777" w:rsidR="00133B3C" w:rsidRDefault="00D44589">
            <w:pPr>
              <w:spacing w:before="135" w:after="135"/>
              <w:jc w:val="both"/>
              <w:textAlignment w:val="center"/>
            </w:pPr>
            <w:r>
              <w:rPr>
                <w:rFonts w:ascii="Arial" w:hAnsi="Arial" w:cs="Arial"/>
                <w:color w:val="000000"/>
                <w:position w:val="-2"/>
                <w:sz w:val="18"/>
                <w:szCs w:val="18"/>
              </w:rPr>
              <w:t>Izpolnjen, podpisan, žigosan.</w:t>
            </w:r>
          </w:p>
        </w:tc>
      </w:tr>
      <w:tr w:rsidR="00133B3C" w14:paraId="7160C53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82056F" w14:textId="74D92D10" w:rsidR="00133B3C" w:rsidRPr="007016C0" w:rsidRDefault="007016C0">
            <w:pPr>
              <w:rPr>
                <w:rFonts w:ascii="Arial" w:hAnsi="Arial" w:cs="Arial"/>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775C7" w14:textId="77777777" w:rsidR="00133B3C" w:rsidRDefault="00C54E8D">
            <w:r>
              <w:rPr>
                <w:rFonts w:ascii="Arial" w:hAnsi="Arial" w:cs="Arial"/>
                <w:color w:val="000000"/>
                <w:position w:val="-2"/>
                <w:sz w:val="18"/>
                <w:szCs w:val="18"/>
              </w:rPr>
              <w:t>Potrdilo o dobro opravljenem delu</w:t>
            </w:r>
            <w:r w:rsidR="00931C88">
              <w:rPr>
                <w:rFonts w:ascii="Arial" w:hAnsi="Arial" w:cs="Arial"/>
                <w:color w:val="000000"/>
                <w:position w:val="-2"/>
                <w:sz w:val="18"/>
                <w:szCs w:val="18"/>
              </w:rPr>
              <w:t xml:space="preserve"> (Referenca za pooblaščeni servis za vzdrževanje opreme)</w:t>
            </w:r>
          </w:p>
          <w:p w14:paraId="320E0FE9"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53575" w14:textId="77777777" w:rsidR="00133B3C" w:rsidRDefault="00C54E8D">
            <w:pPr>
              <w:spacing w:before="135" w:after="135"/>
              <w:jc w:val="both"/>
              <w:textAlignment w:val="center"/>
            </w:pPr>
            <w:r>
              <w:rPr>
                <w:rFonts w:ascii="Arial" w:hAnsi="Arial" w:cs="Arial"/>
                <w:color w:val="000000"/>
                <w:position w:val="-2"/>
                <w:sz w:val="18"/>
                <w:szCs w:val="18"/>
              </w:rPr>
              <w:t xml:space="preserve">Izpolnjen, potrjen s strani naročnika </w:t>
            </w:r>
            <w:r w:rsidR="00D44589">
              <w:rPr>
                <w:rFonts w:ascii="Arial" w:hAnsi="Arial" w:cs="Arial"/>
                <w:color w:val="000000"/>
                <w:position w:val="-2"/>
                <w:sz w:val="18"/>
                <w:szCs w:val="18"/>
              </w:rPr>
              <w:t xml:space="preserve">– investitorja </w:t>
            </w:r>
            <w:r>
              <w:rPr>
                <w:rFonts w:ascii="Arial" w:hAnsi="Arial" w:cs="Arial"/>
                <w:color w:val="000000"/>
                <w:position w:val="-2"/>
                <w:sz w:val="18"/>
                <w:szCs w:val="18"/>
              </w:rPr>
              <w:t>posla.</w:t>
            </w:r>
          </w:p>
        </w:tc>
      </w:tr>
      <w:tr w:rsidR="00133B3C" w14:paraId="269FD6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4C63E" w14:textId="77777777" w:rsidR="00133B3C" w:rsidRPr="007016C0" w:rsidRDefault="00C54E8D">
            <w:pPr>
              <w:rPr>
                <w:rFonts w:ascii="Arial" w:hAnsi="Arial" w:cs="Arial"/>
                <w:sz w:val="18"/>
                <w:szCs w:val="18"/>
              </w:rPr>
            </w:pPr>
            <w:r w:rsidRPr="007016C0">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5FD75" w14:textId="0261BFD4" w:rsidR="00133B3C" w:rsidRPr="001C57D3" w:rsidRDefault="00C54E8D">
            <w:pPr>
              <w:rPr>
                <w:strike/>
                <w:color w:val="C00000"/>
              </w:rPr>
            </w:pPr>
            <w:r>
              <w:rPr>
                <w:rFonts w:ascii="Arial" w:hAnsi="Arial" w:cs="Arial"/>
                <w:color w:val="000000"/>
                <w:position w:val="-2"/>
                <w:sz w:val="18"/>
                <w:szCs w:val="18"/>
              </w:rPr>
              <w:t>Vzorec pogodb</w:t>
            </w:r>
            <w:r w:rsidR="00D44589">
              <w:rPr>
                <w:rFonts w:ascii="Arial" w:hAnsi="Arial" w:cs="Arial"/>
                <w:color w:val="000000"/>
                <w:position w:val="-2"/>
                <w:sz w:val="18"/>
                <w:szCs w:val="18"/>
              </w:rPr>
              <w:t xml:space="preserve"> s prilogami</w:t>
            </w:r>
            <w:r>
              <w:rPr>
                <w:rFonts w:ascii="Arial" w:hAnsi="Arial" w:cs="Arial"/>
                <w:color w:val="000000"/>
                <w:position w:val="-2"/>
                <w:sz w:val="18"/>
                <w:szCs w:val="18"/>
              </w:rPr>
              <w:t xml:space="preserve">: Pogodba </w:t>
            </w:r>
            <w:r w:rsidRPr="001C57D3">
              <w:rPr>
                <w:rFonts w:ascii="Arial" w:hAnsi="Arial" w:cs="Arial"/>
                <w:strike/>
                <w:color w:val="C00000"/>
                <w:position w:val="-2"/>
                <w:sz w:val="18"/>
                <w:szCs w:val="18"/>
              </w:rPr>
              <w:t xml:space="preserve">o </w:t>
            </w:r>
            <w:r w:rsidR="00D44589" w:rsidRPr="001C57D3">
              <w:rPr>
                <w:rFonts w:ascii="Arial" w:hAnsi="Arial" w:cs="Arial"/>
                <w:strike/>
                <w:color w:val="C00000"/>
                <w:position w:val="-2"/>
                <w:sz w:val="18"/>
                <w:szCs w:val="18"/>
              </w:rPr>
              <w:t>pripravi prostorov in</w:t>
            </w:r>
            <w:r w:rsidR="00D44589">
              <w:rPr>
                <w:rFonts w:ascii="Arial" w:hAnsi="Arial" w:cs="Arial"/>
                <w:color w:val="000000"/>
                <w:position w:val="-2"/>
                <w:sz w:val="18"/>
                <w:szCs w:val="18"/>
              </w:rPr>
              <w:t xml:space="preserve"> </w:t>
            </w:r>
            <w:r w:rsidR="001C57D3">
              <w:rPr>
                <w:rFonts w:ascii="Arial" w:hAnsi="Arial" w:cs="Arial"/>
                <w:color w:val="000000"/>
                <w:position w:val="-2"/>
                <w:sz w:val="18"/>
                <w:szCs w:val="18"/>
              </w:rPr>
              <w:t xml:space="preserve">o </w:t>
            </w:r>
            <w:r>
              <w:rPr>
                <w:rFonts w:ascii="Arial" w:hAnsi="Arial" w:cs="Arial"/>
                <w:color w:val="000000"/>
                <w:position w:val="-2"/>
                <w:sz w:val="18"/>
                <w:szCs w:val="18"/>
              </w:rPr>
              <w:t xml:space="preserve">dobavi </w:t>
            </w:r>
            <w:r w:rsidRPr="00A277AC">
              <w:rPr>
                <w:rFonts w:ascii="Arial" w:hAnsi="Arial" w:cs="Arial"/>
                <w:strike/>
                <w:color w:val="C00000"/>
                <w:position w:val="-2"/>
                <w:sz w:val="18"/>
                <w:szCs w:val="18"/>
              </w:rPr>
              <w:t>medicinske</w:t>
            </w:r>
            <w:r>
              <w:rPr>
                <w:rFonts w:ascii="Arial" w:hAnsi="Arial" w:cs="Arial"/>
                <w:color w:val="000000"/>
                <w:position w:val="-2"/>
                <w:sz w:val="18"/>
                <w:szCs w:val="18"/>
              </w:rPr>
              <w:t xml:space="preserve"> opreme</w:t>
            </w:r>
            <w:r w:rsidR="00D44589">
              <w:rPr>
                <w:rFonts w:ascii="Arial" w:hAnsi="Arial" w:cs="Arial"/>
                <w:color w:val="000000"/>
                <w:position w:val="-2"/>
                <w:sz w:val="18"/>
                <w:szCs w:val="18"/>
              </w:rPr>
              <w:t xml:space="preserve"> ter vzdrževalna pogodba</w:t>
            </w:r>
            <w:r w:rsidR="00662E02" w:rsidRPr="001C57D3">
              <w:rPr>
                <w:rFonts w:ascii="Arial" w:hAnsi="Arial" w:cs="Arial"/>
                <w:strike/>
                <w:color w:val="C00000"/>
                <w:position w:val="-2"/>
                <w:sz w:val="18"/>
                <w:szCs w:val="18"/>
              </w:rPr>
              <w:t>, vključno s pogodbo o obdelavi osebnih podatkov.</w:t>
            </w:r>
          </w:p>
          <w:p w14:paraId="10594F8B" w14:textId="77777777" w:rsidR="00133B3C"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D3966" w14:textId="77777777" w:rsidR="00133B3C" w:rsidRDefault="00931C88" w:rsidP="00931C88">
            <w:pPr>
              <w:spacing w:before="135" w:after="135"/>
              <w:jc w:val="both"/>
              <w:textAlignment w:val="center"/>
            </w:pPr>
            <w:r>
              <w:rPr>
                <w:rFonts w:ascii="Arial" w:hAnsi="Arial" w:cs="Arial"/>
                <w:color w:val="000000"/>
                <w:position w:val="-2"/>
                <w:sz w:val="18"/>
                <w:szCs w:val="18"/>
              </w:rPr>
              <w:t>Izpolnjen, parafiran</w:t>
            </w:r>
            <w:r w:rsidR="00C54E8D">
              <w:rPr>
                <w:rFonts w:ascii="Arial" w:hAnsi="Arial" w:cs="Arial"/>
                <w:color w:val="000000"/>
                <w:position w:val="-2"/>
                <w:sz w:val="18"/>
                <w:szCs w:val="18"/>
              </w:rPr>
              <w:t xml:space="preserve"> in žigosan.</w:t>
            </w:r>
          </w:p>
        </w:tc>
      </w:tr>
      <w:tr w:rsidR="00133B3C" w14:paraId="6EF157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1FFAC" w14:textId="5E81657A" w:rsidR="00133B3C" w:rsidRPr="007016C0" w:rsidRDefault="00C54E8D">
            <w:pPr>
              <w:rPr>
                <w:rFonts w:ascii="Arial" w:hAnsi="Arial" w:cs="Arial"/>
                <w:sz w:val="18"/>
                <w:szCs w:val="18"/>
              </w:rPr>
            </w:pPr>
            <w:r w:rsidRPr="007016C0">
              <w:rPr>
                <w:rFonts w:ascii="Arial" w:hAnsi="Arial" w:cs="Arial"/>
                <w:color w:val="000000"/>
                <w:position w:val="-2"/>
                <w:sz w:val="18"/>
                <w:szCs w:val="18"/>
              </w:rPr>
              <w:t>1</w:t>
            </w:r>
            <w:r w:rsidR="007016C0">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A5635" w14:textId="517E2D51" w:rsidR="00133B3C" w:rsidRPr="00B33808" w:rsidRDefault="00C54E8D">
            <w:r w:rsidRPr="00B33808">
              <w:rPr>
                <w:rFonts w:ascii="Arial" w:hAnsi="Arial" w:cs="Arial"/>
                <w:position w:val="-2"/>
                <w:sz w:val="18"/>
                <w:szCs w:val="18"/>
              </w:rPr>
              <w:t>Vzorec bančne garancije / kavcijskega zavarovanja za dobro izvedbo po kupoprodajni pogodbi</w:t>
            </w:r>
            <w:r w:rsidR="00667162" w:rsidRPr="00B33808">
              <w:rPr>
                <w:rFonts w:ascii="Arial" w:hAnsi="Arial" w:cs="Arial"/>
                <w:position w:val="-2"/>
                <w:sz w:val="18"/>
                <w:szCs w:val="18"/>
              </w:rPr>
              <w:t xml:space="preserve"> (za sklop 1 in za sklop 2)</w:t>
            </w:r>
          </w:p>
          <w:p w14:paraId="7789F83B" w14:textId="77777777" w:rsidR="00133B3C" w:rsidRPr="00B33808"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4EC7E" w14:textId="77777777" w:rsidR="00133B3C" w:rsidRDefault="00C54E8D">
            <w:pPr>
              <w:spacing w:before="135" w:after="135"/>
              <w:jc w:val="both"/>
              <w:textAlignment w:val="center"/>
            </w:pPr>
            <w:r>
              <w:rPr>
                <w:rFonts w:ascii="Arial" w:hAnsi="Arial" w:cs="Arial"/>
                <w:color w:val="000000"/>
                <w:position w:val="-2"/>
                <w:sz w:val="18"/>
                <w:szCs w:val="18"/>
              </w:rPr>
              <w:t>Parafiran.</w:t>
            </w:r>
          </w:p>
        </w:tc>
      </w:tr>
      <w:tr w:rsidR="00133B3C" w14:paraId="6C811A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28B52" w14:textId="2D801C13" w:rsidR="00133B3C" w:rsidRPr="007016C0" w:rsidRDefault="00C54E8D">
            <w:pPr>
              <w:rPr>
                <w:rFonts w:ascii="Arial" w:hAnsi="Arial" w:cs="Arial"/>
                <w:sz w:val="18"/>
                <w:szCs w:val="18"/>
              </w:rPr>
            </w:pPr>
            <w:r w:rsidRPr="007016C0">
              <w:rPr>
                <w:rFonts w:ascii="Arial" w:hAnsi="Arial" w:cs="Arial"/>
                <w:color w:val="000000"/>
                <w:position w:val="-2"/>
                <w:sz w:val="18"/>
                <w:szCs w:val="18"/>
              </w:rPr>
              <w:t>1</w:t>
            </w:r>
            <w:r w:rsidR="007016C0">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79A3C" w14:textId="77777777" w:rsidR="00133B3C" w:rsidRPr="00B33808" w:rsidRDefault="00C54E8D">
            <w:r w:rsidRPr="00B33808">
              <w:rPr>
                <w:rFonts w:ascii="Arial" w:hAnsi="Arial" w:cs="Arial"/>
                <w:position w:val="-2"/>
                <w:sz w:val="18"/>
                <w:szCs w:val="18"/>
              </w:rPr>
              <w:t>Vzorec bančne garancije / kavcijskega zavarovanja za dobro izvedbo po vzdrževalni pogodbi</w:t>
            </w:r>
          </w:p>
          <w:p w14:paraId="1204DAA6" w14:textId="77777777" w:rsidR="00133B3C" w:rsidRPr="00B33808" w:rsidRDefault="00133B3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4C687" w14:textId="77777777" w:rsidR="00133B3C" w:rsidRDefault="00C54E8D">
            <w:pPr>
              <w:spacing w:before="135" w:after="135"/>
              <w:jc w:val="both"/>
              <w:textAlignment w:val="center"/>
            </w:pPr>
            <w:r>
              <w:rPr>
                <w:rFonts w:ascii="Arial" w:hAnsi="Arial" w:cs="Arial"/>
                <w:color w:val="000000"/>
                <w:position w:val="-2"/>
                <w:sz w:val="18"/>
                <w:szCs w:val="18"/>
              </w:rPr>
              <w:t>Parafiran.</w:t>
            </w:r>
          </w:p>
        </w:tc>
      </w:tr>
      <w:tr w:rsidR="00133B3C" w14:paraId="4D466A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0A1D0" w14:textId="71BF87EA" w:rsidR="00133B3C" w:rsidRPr="007016C0" w:rsidRDefault="00C54E8D">
            <w:pPr>
              <w:rPr>
                <w:rFonts w:ascii="Arial" w:hAnsi="Arial" w:cs="Arial"/>
                <w:sz w:val="18"/>
                <w:szCs w:val="18"/>
              </w:rPr>
            </w:pPr>
            <w:r w:rsidRPr="007016C0">
              <w:rPr>
                <w:rFonts w:ascii="Arial" w:hAnsi="Arial" w:cs="Arial"/>
                <w:color w:val="000000"/>
                <w:position w:val="-2"/>
                <w:sz w:val="18"/>
                <w:szCs w:val="18"/>
              </w:rPr>
              <w:t>1</w:t>
            </w:r>
            <w:r w:rsidR="007016C0">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8888A" w14:textId="0DC0B5D1" w:rsidR="00133B3C" w:rsidRPr="00B33808" w:rsidRDefault="00C54E8D" w:rsidP="00667162">
            <w:r w:rsidRPr="00B33808">
              <w:rPr>
                <w:rFonts w:ascii="Arial" w:hAnsi="Arial" w:cs="Arial"/>
                <w:position w:val="-2"/>
                <w:sz w:val="18"/>
                <w:szCs w:val="18"/>
              </w:rPr>
              <w:t xml:space="preserve">Vzorec bančne garancije / kavcijskega zavarovanja za odpravo napak </w:t>
            </w:r>
            <w:r w:rsidR="00667162" w:rsidRPr="00B33808">
              <w:rPr>
                <w:rFonts w:ascii="Arial" w:hAnsi="Arial" w:cs="Arial"/>
                <w:position w:val="-2"/>
                <w:sz w:val="18"/>
                <w:szCs w:val="18"/>
              </w:rPr>
              <w:t>–</w:t>
            </w:r>
            <w:r w:rsidRPr="00B33808">
              <w:rPr>
                <w:rFonts w:ascii="Arial" w:hAnsi="Arial" w:cs="Arial"/>
                <w:position w:val="-2"/>
                <w:sz w:val="18"/>
                <w:szCs w:val="18"/>
              </w:rPr>
              <w:t xml:space="preserve"> oprema</w:t>
            </w:r>
            <w:r w:rsidR="00667162" w:rsidRPr="00B33808">
              <w:rPr>
                <w:rFonts w:ascii="Arial" w:hAnsi="Arial" w:cs="Arial"/>
                <w:position w:val="-2"/>
                <w:sz w:val="18"/>
                <w:szCs w:val="18"/>
              </w:rPr>
              <w:t xml:space="preserve"> (za sklop 1 in 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F645" w14:textId="77777777" w:rsidR="00133B3C" w:rsidRDefault="00C54E8D">
            <w:pPr>
              <w:spacing w:before="135" w:after="135"/>
              <w:jc w:val="both"/>
              <w:textAlignment w:val="center"/>
            </w:pPr>
            <w:r>
              <w:rPr>
                <w:rFonts w:ascii="Arial" w:hAnsi="Arial" w:cs="Arial"/>
                <w:color w:val="000000"/>
                <w:position w:val="-2"/>
                <w:sz w:val="18"/>
                <w:szCs w:val="18"/>
              </w:rPr>
              <w:t>Parafiran.</w:t>
            </w:r>
          </w:p>
        </w:tc>
      </w:tr>
    </w:tbl>
    <w:p w14:paraId="0FB87161" w14:textId="77777777" w:rsidR="00133B3C" w:rsidRDefault="00133B3C">
      <w:pPr>
        <w:sectPr w:rsidR="00133B3C" w:rsidSect="00D931BF">
          <w:pgSz w:w="11906" w:h="16838"/>
          <w:pgMar w:top="1418" w:right="1418" w:bottom="1418" w:left="1418" w:header="567" w:footer="680" w:gutter="0"/>
          <w:cols w:space="708"/>
          <w:docGrid w:linePitch="360"/>
        </w:sectPr>
      </w:pPr>
    </w:p>
    <w:p w14:paraId="31E2461E" w14:textId="77777777"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p>
    <w:p w14:paraId="50A8C95C"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Ponudba </w:t>
      </w:r>
    </w:p>
    <w:p w14:paraId="7641ADCD" w14:textId="641CAC81"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Na osnovi povabila za naročilo »</w:t>
      </w:r>
      <w:r w:rsidR="00CD60CA">
        <w:rPr>
          <w:rFonts w:ascii="Arial" w:eastAsia="Calibri" w:hAnsi="Arial" w:cs="Arial"/>
          <w:b/>
          <w:bCs/>
          <w:color w:val="000000"/>
          <w:sz w:val="18"/>
          <w:szCs w:val="18"/>
        </w:rPr>
        <w:t>Nakup robotiziranega sistema za pripravo, shranjevanje in razdeljevanje zdravil za lekarno SB NM</w:t>
      </w:r>
      <w:r w:rsidRPr="00A13CBC">
        <w:rPr>
          <w:rFonts w:ascii="Arial" w:eastAsia="Calibri" w:hAnsi="Arial" w:cs="Arial"/>
          <w:color w:val="000000"/>
          <w:sz w:val="18"/>
          <w:szCs w:val="18"/>
        </w:rPr>
        <w:t>« dajemo ponudbo, kot sledi:</w:t>
      </w:r>
    </w:p>
    <w:p w14:paraId="50B59A7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 Ponudba številka:</w:t>
      </w:r>
      <w:r w:rsidRPr="00A13CBC">
        <w:rPr>
          <w:rFonts w:ascii="Arial" w:eastAsia="Calibri" w:hAnsi="Arial" w:cs="Arial"/>
          <w:color w:val="000000"/>
          <w:sz w:val="18"/>
          <w:szCs w:val="18"/>
        </w:rPr>
        <w:t> </w:t>
      </w:r>
      <w:r w:rsidRPr="00A13CBC">
        <w:rPr>
          <w:rFonts w:ascii="Arial" w:eastAsia="Calibri"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13CBC" w:rsidRPr="00A13CBC" w14:paraId="72FFE3B3"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F2BC63"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20BEA"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F47A436" w14:textId="77777777" w:rsidTr="0035579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CF461B" w14:textId="77777777" w:rsidR="00A13CBC" w:rsidRPr="00A13CBC" w:rsidRDefault="00A13CBC" w:rsidP="00A13CBC">
            <w:pPr>
              <w:jc w:val="right"/>
              <w:rPr>
                <w:rFonts w:eastAsia="Calibri" w:cs="Times New Roman"/>
              </w:rPr>
            </w:pPr>
            <w:r w:rsidRPr="00A13CBC">
              <w:rPr>
                <w:rFonts w:ascii="Arial" w:eastAsia="Calibri"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1723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bl>
    <w:p w14:paraId="5A738BC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Ponudbo oddajamo (ustrezno označite):</w:t>
      </w:r>
    </w:p>
    <w:p w14:paraId="1DC52051"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5a6"/>
            <w:enabled/>
            <w:calcOnExit w:val="0"/>
            <w:checkBox>
              <w:sizeAuto/>
              <w:default w:val="0"/>
            </w:checkBox>
          </w:ffData>
        </w:fldChar>
      </w:r>
      <w:bookmarkStart w:id="3" w:name="cbox15df12e4edd5a6"/>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3"/>
      <w:r w:rsidRPr="00A13CBC">
        <w:rPr>
          <w:rFonts w:ascii="Arial" w:eastAsia="Calibri" w:hAnsi="Arial" w:cs="Arial"/>
          <w:color w:val="000000"/>
          <w:sz w:val="18"/>
          <w:szCs w:val="18"/>
        </w:rPr>
        <w:t> samostojno</w:t>
      </w:r>
    </w:p>
    <w:p w14:paraId="2E75758E"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8c0"/>
            <w:enabled/>
            <w:calcOnExit w:val="0"/>
            <w:checkBox>
              <w:sizeAuto/>
              <w:default w:val="0"/>
            </w:checkBox>
          </w:ffData>
        </w:fldChar>
      </w:r>
      <w:bookmarkStart w:id="4" w:name="cbox15df12e4edd8c0"/>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4"/>
      <w:r w:rsidRPr="00A13CBC">
        <w:rPr>
          <w:rFonts w:ascii="Arial" w:eastAsia="Calibri" w:hAnsi="Arial" w:cs="Arial"/>
          <w:color w:val="000000"/>
          <w:sz w:val="18"/>
          <w:szCs w:val="18"/>
        </w:rPr>
        <w:t> z naslednjimi partnerji (navedite samo firme): ___________________________________</w:t>
      </w:r>
    </w:p>
    <w:p w14:paraId="6B2B8FEA"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bca"/>
            <w:enabled/>
            <w:calcOnExit w:val="0"/>
            <w:checkBox>
              <w:sizeAuto/>
              <w:default w:val="0"/>
            </w:checkBox>
          </w:ffData>
        </w:fldChar>
      </w:r>
      <w:bookmarkStart w:id="5" w:name="cbox15df12e4eddbca"/>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5"/>
      <w:r w:rsidRPr="00A13CBC">
        <w:rPr>
          <w:rFonts w:ascii="Arial" w:eastAsia="Calibri" w:hAnsi="Arial" w:cs="Arial"/>
          <w:color w:val="000000"/>
          <w:sz w:val="18"/>
          <w:szCs w:val="18"/>
        </w:rPr>
        <w:t> z naslednjimi podizvajalci (navedite samo firme): ________________________________</w:t>
      </w:r>
    </w:p>
    <w:p w14:paraId="013D0138" w14:textId="77777777" w:rsidR="00A13CBC" w:rsidRPr="00A13CBC" w:rsidRDefault="00A13CBC" w:rsidP="00A13CBC">
      <w:pPr>
        <w:spacing w:after="0" w:line="240" w:lineRule="auto"/>
        <w:jc w:val="both"/>
        <w:rPr>
          <w:rFonts w:eastAsia="Calibri" w:cs="Times New Roman"/>
        </w:rPr>
      </w:pPr>
      <w:r w:rsidRPr="00A13CBC">
        <w:rPr>
          <w:rFonts w:eastAsia="Calibri" w:cs="Times New Roman"/>
        </w:rPr>
        <w:fldChar w:fldCharType="begin">
          <w:ffData>
            <w:name w:val="cbox15df12e4edded4"/>
            <w:enabled/>
            <w:calcOnExit w:val="0"/>
            <w:checkBox>
              <w:sizeAuto/>
              <w:default w:val="0"/>
            </w:checkBox>
          </w:ffData>
        </w:fldChar>
      </w:r>
      <w:bookmarkStart w:id="6" w:name="cbox15df12e4edded4"/>
      <w:r w:rsidRPr="00A13CBC">
        <w:rPr>
          <w:rFonts w:eastAsia="Calibri" w:cs="Times New Roman"/>
        </w:rPr>
        <w:instrText xml:space="preserve"> FORMCHECKBOX </w:instrText>
      </w:r>
      <w:r w:rsidRPr="00A13CBC">
        <w:rPr>
          <w:rFonts w:eastAsia="Calibri" w:cs="Times New Roman"/>
        </w:rPr>
      </w:r>
      <w:r w:rsidRPr="00A13CBC">
        <w:rPr>
          <w:rFonts w:eastAsia="Calibri" w:cs="Times New Roman"/>
        </w:rPr>
        <w:fldChar w:fldCharType="separate"/>
      </w:r>
      <w:r w:rsidRPr="00A13CBC">
        <w:rPr>
          <w:rFonts w:eastAsia="Calibri" w:cs="Times New Roman"/>
        </w:rPr>
        <w:fldChar w:fldCharType="end"/>
      </w:r>
      <w:bookmarkEnd w:id="6"/>
      <w:r w:rsidRPr="00A13CBC">
        <w:rPr>
          <w:rFonts w:ascii="Arial" w:eastAsia="Calibri" w:hAnsi="Arial" w:cs="Arial"/>
          <w:color w:val="000000"/>
          <w:sz w:val="18"/>
          <w:szCs w:val="18"/>
        </w:rPr>
        <w:t> z uporabo zmogljivosti naslednjih subjektov (navedite samo firme): _____________________________</w:t>
      </w:r>
    </w:p>
    <w:p w14:paraId="1C64628A"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295"/>
        <w:gridCol w:w="2687"/>
        <w:gridCol w:w="1877"/>
        <w:gridCol w:w="607"/>
        <w:gridCol w:w="1592"/>
      </w:tblGrid>
      <w:tr w:rsidR="00A13CBC" w:rsidRPr="00A13CBC" w14:paraId="04F73650" w14:textId="77777777" w:rsidTr="003026C0">
        <w:tc>
          <w:tcPr>
            <w:tcW w:w="126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250D84"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Postavka</w:t>
            </w:r>
          </w:p>
        </w:tc>
        <w:tc>
          <w:tcPr>
            <w:tcW w:w="148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846DEF"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7A5E69"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84D443"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CFDA52" w14:textId="77777777" w:rsidR="00A13CBC" w:rsidRPr="00A13CBC" w:rsidRDefault="00A13CBC" w:rsidP="00A13CBC">
            <w:pPr>
              <w:jc w:val="center"/>
              <w:rPr>
                <w:rFonts w:eastAsia="Calibri" w:cs="Times New Roman"/>
              </w:rPr>
            </w:pPr>
            <w:r w:rsidRPr="00A13CBC">
              <w:rPr>
                <w:rFonts w:ascii="Arial" w:eastAsia="Calibri" w:hAnsi="Arial" w:cs="Arial"/>
                <w:b/>
                <w:bCs/>
                <w:color w:val="000000"/>
                <w:position w:val="-2"/>
                <w:sz w:val="18"/>
                <w:szCs w:val="18"/>
                <w:shd w:val="clear" w:color="auto" w:fill="D1D1D1"/>
              </w:rPr>
              <w:t>Vrednost z DDV</w:t>
            </w:r>
          </w:p>
        </w:tc>
      </w:tr>
      <w:tr w:rsidR="00A13CBC" w:rsidRPr="00A13CBC" w14:paraId="6E507467"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E0D78" w14:textId="77777777" w:rsidR="00597E30" w:rsidRDefault="00597E30" w:rsidP="00A13CBC">
            <w:pPr>
              <w:rPr>
                <w:rFonts w:ascii="Arial" w:eastAsia="Calibri" w:hAnsi="Arial" w:cs="Arial"/>
                <w:color w:val="000000"/>
                <w:position w:val="-2"/>
                <w:sz w:val="18"/>
                <w:szCs w:val="18"/>
              </w:rPr>
            </w:pPr>
            <w:r>
              <w:rPr>
                <w:rFonts w:ascii="Arial" w:eastAsia="Calibri" w:hAnsi="Arial" w:cs="Arial"/>
                <w:color w:val="000000"/>
                <w:position w:val="-2"/>
                <w:sz w:val="18"/>
                <w:szCs w:val="18"/>
              </w:rPr>
              <w:t xml:space="preserve">Sklop </w:t>
            </w:r>
            <w:r w:rsidR="00A13CBC" w:rsidRPr="00A13CBC">
              <w:rPr>
                <w:rFonts w:ascii="Arial" w:eastAsia="Calibri" w:hAnsi="Arial" w:cs="Arial"/>
                <w:color w:val="000000"/>
                <w:position w:val="-2"/>
                <w:sz w:val="18"/>
                <w:szCs w:val="18"/>
              </w:rPr>
              <w:t>1</w:t>
            </w:r>
            <w:r>
              <w:rPr>
                <w:rFonts w:ascii="Arial" w:eastAsia="Calibri" w:hAnsi="Arial" w:cs="Arial"/>
                <w:color w:val="000000"/>
                <w:position w:val="-2"/>
                <w:sz w:val="18"/>
                <w:szCs w:val="18"/>
              </w:rPr>
              <w:t>:</w:t>
            </w:r>
            <w:r w:rsidR="00A13CBC" w:rsidRPr="00A13CBC">
              <w:rPr>
                <w:rFonts w:ascii="Arial" w:eastAsia="Calibri" w:hAnsi="Arial" w:cs="Arial"/>
                <w:color w:val="000000"/>
                <w:position w:val="-2"/>
                <w:sz w:val="18"/>
                <w:szCs w:val="18"/>
              </w:rPr>
              <w:t xml:space="preserve"> </w:t>
            </w:r>
          </w:p>
          <w:p w14:paraId="1AEB4939" w14:textId="68AF3072" w:rsidR="00A13CBC" w:rsidRPr="00A13CBC" w:rsidRDefault="00597E30" w:rsidP="00A13CBC">
            <w:pPr>
              <w:rPr>
                <w:rFonts w:eastAsia="Calibri" w:cs="Times New Roman"/>
              </w:rPr>
            </w:pPr>
            <w:r>
              <w:rPr>
                <w:rFonts w:ascii="Arial" w:eastAsia="Calibri" w:hAnsi="Arial" w:cs="Arial"/>
                <w:color w:val="000000"/>
                <w:position w:val="-2"/>
                <w:sz w:val="18"/>
                <w:szCs w:val="18"/>
              </w:rPr>
              <w:t>1.</w:t>
            </w:r>
            <w:r w:rsidRPr="00A13CBC">
              <w:rPr>
                <w:rFonts w:ascii="Arial" w:eastAsia="Calibri" w:hAnsi="Arial" w:cs="Arial"/>
                <w:color w:val="000000"/>
                <w:position w:val="-2"/>
                <w:sz w:val="18"/>
                <w:szCs w:val="18"/>
              </w:rPr>
              <w:t>Dobava in montaža ter zagon opreme vključno s šolanjem </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4BE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xml:space="preserve">1 </w:t>
            </w:r>
            <w:proofErr w:type="spellStart"/>
            <w:r w:rsidRPr="00A13CBC">
              <w:rPr>
                <w:rFonts w:ascii="Arial" w:eastAsia="Calibri" w:hAnsi="Arial" w:cs="Arial"/>
                <w:color w:val="000000"/>
                <w:position w:val="-2"/>
                <w:sz w:val="18"/>
                <w:szCs w:val="18"/>
              </w:rPr>
              <w:t>kpl</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FBAFC"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555E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D382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4AF0980C"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E88D5" w14:textId="7C777B5A" w:rsidR="00A13CBC" w:rsidRPr="00597E30" w:rsidRDefault="00597E30" w:rsidP="00A13CBC">
            <w:pPr>
              <w:rPr>
                <w:rFonts w:ascii="Arial" w:eastAsia="Calibri" w:hAnsi="Arial" w:cs="Arial"/>
                <w:sz w:val="18"/>
                <w:szCs w:val="18"/>
              </w:rPr>
            </w:pPr>
            <w:r w:rsidRPr="00597E30">
              <w:rPr>
                <w:rFonts w:ascii="Arial" w:eastAsia="Calibri" w:hAnsi="Arial" w:cs="Arial"/>
                <w:sz w:val="18"/>
                <w:szCs w:val="18"/>
              </w:rPr>
              <w:t>Sklop 2: Integracija z bolnišničnim informacijskim sistemom</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41F22"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xml:space="preserve">1 </w:t>
            </w:r>
            <w:proofErr w:type="spellStart"/>
            <w:r w:rsidRPr="00A13CBC">
              <w:rPr>
                <w:rFonts w:ascii="Arial" w:eastAsia="Calibri" w:hAnsi="Arial" w:cs="Arial"/>
                <w:color w:val="000000"/>
                <w:position w:val="-2"/>
                <w:sz w:val="18"/>
                <w:szCs w:val="18"/>
              </w:rPr>
              <w:t>kpl</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B275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0A267"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2F79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20F2185F" w14:textId="77777777" w:rsidTr="003026C0">
        <w:tc>
          <w:tcPr>
            <w:tcW w:w="12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8DCE4" w14:textId="20687572" w:rsidR="00A13CBC" w:rsidRPr="00A13CBC" w:rsidRDefault="00597E30" w:rsidP="00A13CBC">
            <w:pPr>
              <w:rPr>
                <w:rFonts w:eastAsia="Calibri" w:cs="Times New Roman"/>
              </w:rPr>
            </w:pPr>
            <w:r>
              <w:rPr>
                <w:rFonts w:ascii="Arial" w:eastAsia="Calibri" w:hAnsi="Arial" w:cs="Arial"/>
                <w:color w:val="000000"/>
                <w:position w:val="-2"/>
                <w:sz w:val="18"/>
                <w:szCs w:val="18"/>
              </w:rPr>
              <w:t>Sklop 3</w:t>
            </w:r>
            <w:r w:rsidR="00A13CBC" w:rsidRPr="00A13CBC">
              <w:rPr>
                <w:rFonts w:ascii="Arial" w:eastAsia="Calibri" w:hAnsi="Arial" w:cs="Arial"/>
                <w:color w:val="000000"/>
                <w:position w:val="-2"/>
                <w:sz w:val="18"/>
                <w:szCs w:val="18"/>
              </w:rPr>
              <w:t xml:space="preserve">. Vzdrževanje po izteku garancijske dobe po sistemu ALL INCLUSIVE, </w:t>
            </w:r>
            <w:r>
              <w:rPr>
                <w:rFonts w:ascii="Arial" w:eastAsia="Calibri" w:hAnsi="Arial" w:cs="Arial"/>
                <w:color w:val="000000"/>
                <w:position w:val="-2"/>
                <w:sz w:val="18"/>
                <w:szCs w:val="18"/>
              </w:rPr>
              <w:t>6</w:t>
            </w:r>
            <w:r w:rsidR="00A13CBC" w:rsidRPr="00A13CBC">
              <w:rPr>
                <w:rFonts w:ascii="Arial" w:eastAsia="Calibri" w:hAnsi="Arial" w:cs="Arial"/>
                <w:color w:val="000000"/>
                <w:position w:val="-2"/>
                <w:sz w:val="18"/>
                <w:szCs w:val="18"/>
              </w:rPr>
              <w:t xml:space="preserve"> let</w:t>
            </w:r>
          </w:p>
        </w:tc>
        <w:tc>
          <w:tcPr>
            <w:tcW w:w="148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EE192" w14:textId="68984B6E"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EM=mesečni pavšal, kol =</w:t>
            </w:r>
            <w:r w:rsidR="00597E30">
              <w:rPr>
                <w:rFonts w:ascii="Arial" w:eastAsia="Calibri" w:hAnsi="Arial" w:cs="Arial"/>
                <w:color w:val="000000"/>
                <w:position w:val="-2"/>
                <w:sz w:val="18"/>
                <w:szCs w:val="18"/>
              </w:rPr>
              <w:t>72</w:t>
            </w:r>
            <w:r w:rsidRPr="00A13CBC">
              <w:rPr>
                <w:rFonts w:ascii="Arial" w:eastAsia="Calibri" w:hAnsi="Arial" w:cs="Arial"/>
                <w:color w:val="000000"/>
                <w:position w:val="-2"/>
                <w:sz w:val="18"/>
                <w:szCs w:val="18"/>
              </w:rPr>
              <w:t xml:space="preserve"> mesecev</w:t>
            </w:r>
          </w:p>
          <w:p w14:paraId="45806BD1"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*cena/EM (pavšal) brez DDV=</w:t>
            </w:r>
          </w:p>
          <w:p w14:paraId="6AB4F93B"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______________EUR</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A3123"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CBEA59"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A41F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rPr>
              <w:t> </w:t>
            </w:r>
          </w:p>
        </w:tc>
      </w:tr>
      <w:tr w:rsidR="00A13CBC" w:rsidRPr="00A13CBC" w14:paraId="5244CC1D" w14:textId="77777777" w:rsidTr="00355794">
        <w:tc>
          <w:tcPr>
            <w:tcW w:w="2750" w:type="pct"/>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7FB5D5" w14:textId="417988BD" w:rsidR="00A13CBC" w:rsidRDefault="00A13CBC" w:rsidP="00A13CBC">
            <w:pPr>
              <w:shd w:val="clear" w:color="auto" w:fill="CCCCCC"/>
              <w:spacing w:before="135" w:after="135"/>
              <w:jc w:val="both"/>
              <w:textAlignment w:val="center"/>
              <w:rPr>
                <w:rFonts w:ascii="Arial" w:eastAsia="Calibri" w:hAnsi="Arial" w:cs="Arial"/>
                <w:b/>
                <w:bCs/>
                <w:color w:val="000000"/>
                <w:position w:val="-2"/>
                <w:sz w:val="18"/>
                <w:szCs w:val="18"/>
                <w:shd w:val="clear" w:color="auto" w:fill="CCCCCC"/>
              </w:rPr>
            </w:pPr>
            <w:r w:rsidRPr="00A13CBC">
              <w:rPr>
                <w:rFonts w:ascii="Arial" w:eastAsia="Calibri" w:hAnsi="Arial" w:cs="Arial"/>
                <w:color w:val="000000"/>
                <w:position w:val="-2"/>
                <w:sz w:val="18"/>
                <w:szCs w:val="18"/>
                <w:shd w:val="clear" w:color="auto" w:fill="CCCCCC"/>
              </w:rPr>
              <w:t> </w:t>
            </w:r>
            <w:r w:rsidRPr="00A13CBC">
              <w:rPr>
                <w:rFonts w:ascii="Arial" w:eastAsia="Calibri" w:hAnsi="Arial" w:cs="Arial"/>
                <w:b/>
                <w:bCs/>
                <w:color w:val="000000"/>
                <w:position w:val="-2"/>
                <w:sz w:val="18"/>
                <w:szCs w:val="18"/>
                <w:shd w:val="clear" w:color="auto" w:fill="CCCCCC"/>
              </w:rPr>
              <w:t>SKUPAJ</w:t>
            </w:r>
          </w:p>
          <w:p w14:paraId="771CB13D" w14:textId="73D4771B" w:rsidR="00597E30" w:rsidRPr="00A13CBC" w:rsidRDefault="00597E30" w:rsidP="00A13CBC">
            <w:pPr>
              <w:shd w:val="clear" w:color="auto" w:fill="CCCCCC"/>
              <w:spacing w:before="135" w:after="135"/>
              <w:jc w:val="both"/>
              <w:textAlignment w:val="center"/>
              <w:rPr>
                <w:rFonts w:eastAsia="Calibri" w:cs="Times New Roman"/>
              </w:rPr>
            </w:pPr>
            <w:r>
              <w:rPr>
                <w:rFonts w:ascii="Arial" w:eastAsia="Calibri" w:hAnsi="Arial" w:cs="Arial"/>
                <w:b/>
                <w:bCs/>
                <w:color w:val="000000"/>
                <w:position w:val="-2"/>
                <w:sz w:val="18"/>
                <w:szCs w:val="18"/>
                <w:shd w:val="clear" w:color="auto" w:fill="CCCCCC"/>
              </w:rPr>
              <w:t>*premet ocenjevanja ponudb je skupna ponudbena cena za sklope 1,2 in3</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C87B7B"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35F415"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E1674D" w14:textId="77777777" w:rsidR="00A13CBC" w:rsidRPr="00A13CBC" w:rsidRDefault="00A13CBC" w:rsidP="00A13CBC">
            <w:pPr>
              <w:rPr>
                <w:rFonts w:eastAsia="Calibri" w:cs="Times New Roman"/>
              </w:rPr>
            </w:pPr>
            <w:r w:rsidRPr="00A13CBC">
              <w:rPr>
                <w:rFonts w:ascii="Arial" w:eastAsia="Calibri" w:hAnsi="Arial" w:cs="Arial"/>
                <w:color w:val="000000"/>
                <w:position w:val="-2"/>
                <w:sz w:val="18"/>
                <w:szCs w:val="18"/>
                <w:shd w:val="clear" w:color="auto" w:fill="CCCCCC"/>
              </w:rPr>
              <w:t> </w:t>
            </w:r>
          </w:p>
        </w:tc>
      </w:tr>
    </w:tbl>
    <w:p w14:paraId="216F417B" w14:textId="76E8E702" w:rsidR="007042F9" w:rsidRDefault="007042F9" w:rsidP="003026C0">
      <w:pPr>
        <w:spacing w:after="0" w:line="240" w:lineRule="auto"/>
        <w:jc w:val="both"/>
        <w:rPr>
          <w:rFonts w:ascii="Arial" w:eastAsia="Calibri" w:hAnsi="Arial" w:cs="Arial"/>
          <w:color w:val="000000"/>
          <w:sz w:val="18"/>
          <w:szCs w:val="18"/>
        </w:rPr>
      </w:pPr>
      <w:r>
        <w:rPr>
          <w:rFonts w:ascii="Arial" w:eastAsia="Calibri" w:hAnsi="Arial" w:cs="Arial"/>
          <w:color w:val="000000"/>
          <w:sz w:val="18"/>
          <w:szCs w:val="18"/>
        </w:rPr>
        <w:t xml:space="preserve">* prepis iz rekapitulacije </w:t>
      </w:r>
      <w:proofErr w:type="spellStart"/>
      <w:r>
        <w:rPr>
          <w:rFonts w:ascii="Arial" w:eastAsia="Calibri" w:hAnsi="Arial" w:cs="Arial"/>
          <w:color w:val="000000"/>
          <w:sz w:val="18"/>
          <w:szCs w:val="18"/>
        </w:rPr>
        <w:t>xls</w:t>
      </w:r>
      <w:proofErr w:type="spellEnd"/>
      <w:r>
        <w:rPr>
          <w:rFonts w:ascii="Arial" w:eastAsia="Calibri" w:hAnsi="Arial" w:cs="Arial"/>
          <w:color w:val="000000"/>
          <w:sz w:val="18"/>
          <w:szCs w:val="18"/>
        </w:rPr>
        <w:t xml:space="preserve"> Specifikacij naročnika. </w:t>
      </w:r>
    </w:p>
    <w:p w14:paraId="34576647" w14:textId="219D0FAE" w:rsidR="00A13CBC" w:rsidRPr="00A13CBC" w:rsidRDefault="00A13CBC" w:rsidP="003026C0">
      <w:pPr>
        <w:spacing w:after="0" w:line="240" w:lineRule="auto"/>
        <w:jc w:val="both"/>
        <w:rPr>
          <w:rFonts w:eastAsia="Calibri" w:cs="Times New Roman"/>
        </w:rPr>
      </w:pPr>
      <w:r w:rsidRPr="00A13CBC">
        <w:rPr>
          <w:rFonts w:ascii="Arial" w:eastAsia="Calibri" w:hAnsi="Arial" w:cs="Arial"/>
          <w:color w:val="000000"/>
          <w:sz w:val="18"/>
          <w:szCs w:val="18"/>
        </w:rPr>
        <w:t>**Obvezne priloge:</w:t>
      </w:r>
    </w:p>
    <w:tbl>
      <w:tblPr>
        <w:tblStyle w:val="NormalTablePHPDOCX"/>
        <w:tblW w:w="0" w:type="auto"/>
        <w:tblInd w:w="108" w:type="dxa"/>
        <w:shd w:val="clear" w:color="auto" w:fill="CCCCCC"/>
        <w:tblLook w:val="04A0" w:firstRow="1" w:lastRow="0" w:firstColumn="1" w:lastColumn="0" w:noHBand="0" w:noVBand="1"/>
      </w:tblPr>
      <w:tblGrid>
        <w:gridCol w:w="8962"/>
      </w:tblGrid>
      <w:tr w:rsidR="00A13CBC" w:rsidRPr="00A13CBC" w14:paraId="3A9049C8" w14:textId="77777777" w:rsidTr="00355794">
        <w:tc>
          <w:tcPr>
            <w:tcW w:w="0" w:type="auto"/>
            <w:tcMar>
              <w:top w:w="0" w:type="auto"/>
              <w:bottom w:w="0" w:type="auto"/>
            </w:tcMar>
          </w:tcPr>
          <w:p w14:paraId="01B01C46" w14:textId="73B59130" w:rsidR="007042F9" w:rsidRPr="008A372F" w:rsidRDefault="007042F9" w:rsidP="007837FD">
            <w:pPr>
              <w:numPr>
                <w:ilvl w:val="0"/>
                <w:numId w:val="9"/>
              </w:numPr>
              <w:rPr>
                <w:rFonts w:ascii="Arial" w:eastAsia="Calibri" w:hAnsi="Arial" w:cs="Arial"/>
                <w:color w:val="000000"/>
                <w:sz w:val="18"/>
                <w:szCs w:val="18"/>
              </w:rPr>
            </w:pPr>
            <w:proofErr w:type="spellStart"/>
            <w:r w:rsidRPr="008A372F">
              <w:rPr>
                <w:rFonts w:ascii="Arial" w:eastAsia="Calibri" w:hAnsi="Arial" w:cs="Arial"/>
                <w:color w:val="000000"/>
                <w:sz w:val="18"/>
                <w:szCs w:val="18"/>
              </w:rPr>
              <w:t>xls</w:t>
            </w:r>
            <w:proofErr w:type="spellEnd"/>
            <w:r w:rsidRPr="008A372F">
              <w:rPr>
                <w:rFonts w:ascii="Arial" w:eastAsia="Calibri" w:hAnsi="Arial" w:cs="Arial"/>
                <w:color w:val="000000"/>
                <w:sz w:val="18"/>
                <w:szCs w:val="18"/>
              </w:rPr>
              <w:t xml:space="preserve"> Specifikacije naročnika, izpolnjeno, podpisano in žigosano.</w:t>
            </w:r>
          </w:p>
          <w:p w14:paraId="17FB814B" w14:textId="0D3D3F3F" w:rsidR="00A13CBC" w:rsidRPr="008A372F" w:rsidRDefault="00A13CBC" w:rsidP="007837FD">
            <w:pPr>
              <w:numPr>
                <w:ilvl w:val="0"/>
                <w:numId w:val="9"/>
              </w:numPr>
              <w:rPr>
                <w:rFonts w:ascii="Arial" w:eastAsia="Calibri" w:hAnsi="Arial" w:cs="Arial"/>
                <w:color w:val="000000"/>
                <w:sz w:val="18"/>
                <w:szCs w:val="18"/>
              </w:rPr>
            </w:pPr>
            <w:r w:rsidRPr="008A372F">
              <w:rPr>
                <w:rFonts w:ascii="Arial" w:eastAsia="Calibri" w:hAnsi="Arial" w:cs="Arial"/>
                <w:color w:val="000000"/>
                <w:sz w:val="18"/>
                <w:szCs w:val="18"/>
              </w:rPr>
              <w:t xml:space="preserve">Lasten predračun za vse postavke ponujene opreme, pri čemer je potrebno vse postavke količinsko in cenovno ovrednotiti, ter navesti podatek o modelu, </w:t>
            </w:r>
            <w:proofErr w:type="spellStart"/>
            <w:r w:rsidRPr="008A372F">
              <w:rPr>
                <w:rFonts w:ascii="Arial" w:eastAsia="Calibri" w:hAnsi="Arial" w:cs="Arial"/>
                <w:color w:val="000000"/>
                <w:sz w:val="18"/>
                <w:szCs w:val="18"/>
              </w:rPr>
              <w:t>kat.št</w:t>
            </w:r>
            <w:proofErr w:type="spellEnd"/>
            <w:r w:rsidRPr="008A372F">
              <w:rPr>
                <w:rFonts w:ascii="Arial" w:eastAsia="Calibri" w:hAnsi="Arial" w:cs="Arial"/>
                <w:color w:val="000000"/>
                <w:sz w:val="18"/>
                <w:szCs w:val="18"/>
              </w:rPr>
              <w:t>. in proizvajalcu;</w:t>
            </w:r>
          </w:p>
          <w:p w14:paraId="4654B428" w14:textId="483622D1" w:rsidR="00A13CBC" w:rsidRPr="008A372F" w:rsidRDefault="00A13CBC" w:rsidP="007837FD">
            <w:pPr>
              <w:numPr>
                <w:ilvl w:val="0"/>
                <w:numId w:val="9"/>
              </w:numPr>
              <w:rPr>
                <w:rFonts w:ascii="Arial" w:eastAsia="Calibri" w:hAnsi="Arial" w:cs="Arial"/>
                <w:strike/>
                <w:color w:val="000000"/>
                <w:sz w:val="18"/>
                <w:szCs w:val="18"/>
              </w:rPr>
            </w:pPr>
            <w:r w:rsidRPr="008A372F">
              <w:rPr>
                <w:rFonts w:ascii="Arial" w:eastAsia="Calibri" w:hAnsi="Arial" w:cs="Arial"/>
                <w:strike/>
                <w:color w:val="C00000"/>
                <w:sz w:val="18"/>
                <w:szCs w:val="18"/>
              </w:rPr>
              <w:t xml:space="preserve">informativni cenik rezervnih delov za opremo, za vse dele, katerih sedanja vrednost presega </w:t>
            </w:r>
            <w:r w:rsidR="00597E30" w:rsidRPr="008A372F">
              <w:rPr>
                <w:rFonts w:ascii="Arial" w:eastAsia="Calibri" w:hAnsi="Arial" w:cs="Arial"/>
                <w:strike/>
                <w:color w:val="C00000"/>
                <w:sz w:val="18"/>
                <w:szCs w:val="18"/>
              </w:rPr>
              <w:t>6</w:t>
            </w:r>
            <w:r w:rsidRPr="008A372F">
              <w:rPr>
                <w:rFonts w:ascii="Arial" w:eastAsia="Calibri" w:hAnsi="Arial" w:cs="Arial"/>
                <w:strike/>
                <w:color w:val="C00000"/>
                <w:sz w:val="18"/>
                <w:szCs w:val="18"/>
              </w:rPr>
              <w:t>00,00 EUR brez DDV/kos.</w:t>
            </w:r>
          </w:p>
        </w:tc>
      </w:tr>
    </w:tbl>
    <w:p w14:paraId="013D867E" w14:textId="77777777" w:rsidR="003026C0" w:rsidRDefault="003026C0" w:rsidP="00A13CBC">
      <w:pPr>
        <w:spacing w:before="225" w:after="225" w:line="240" w:lineRule="auto"/>
        <w:jc w:val="both"/>
        <w:rPr>
          <w:rFonts w:ascii="Arial" w:eastAsia="Calibri" w:hAnsi="Arial" w:cs="Arial"/>
          <w:b/>
          <w:bCs/>
          <w:color w:val="000000"/>
          <w:sz w:val="18"/>
          <w:szCs w:val="18"/>
        </w:rPr>
      </w:pPr>
    </w:p>
    <w:p w14:paraId="1E6C4F68" w14:textId="5B027746" w:rsidR="00213335" w:rsidRDefault="00213335" w:rsidP="00213335">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Podatki glede izpolnjevanja kriterijev za dodelitev točk po merilih tehničnih prednosti  (ustrezno navesti DA / NE!): </w:t>
      </w:r>
    </w:p>
    <w:tbl>
      <w:tblPr>
        <w:tblStyle w:val="Tabelamrea"/>
        <w:tblW w:w="9634" w:type="dxa"/>
        <w:tblLook w:val="04A0" w:firstRow="1" w:lastRow="0" w:firstColumn="1" w:lastColumn="0" w:noHBand="0" w:noVBand="1"/>
      </w:tblPr>
      <w:tblGrid>
        <w:gridCol w:w="6866"/>
        <w:gridCol w:w="1376"/>
        <w:gridCol w:w="1392"/>
      </w:tblGrid>
      <w:tr w:rsidR="002D0D26" w14:paraId="53263BD2" w14:textId="18B18E62" w:rsidTr="0014420B">
        <w:tc>
          <w:tcPr>
            <w:tcW w:w="6866" w:type="dxa"/>
            <w:shd w:val="clear" w:color="auto" w:fill="F2F2F2" w:themeFill="background1" w:themeFillShade="F2"/>
          </w:tcPr>
          <w:p w14:paraId="3C2F1DC0" w14:textId="51BD70A9" w:rsidR="002D0D26" w:rsidRDefault="002D0D26" w:rsidP="005A66A5">
            <w:pPr>
              <w:spacing w:before="225" w:after="225"/>
              <w:jc w:val="both"/>
              <w:rPr>
                <w:rFonts w:ascii="Arial" w:hAnsi="Arial" w:cs="Arial"/>
                <w:b/>
                <w:bCs/>
                <w:color w:val="000000"/>
                <w:sz w:val="18"/>
                <w:szCs w:val="18"/>
              </w:rPr>
            </w:pPr>
            <w:r>
              <w:rPr>
                <w:rFonts w:ascii="Arial" w:hAnsi="Arial" w:cs="Arial"/>
                <w:b/>
                <w:bCs/>
                <w:color w:val="000000"/>
                <w:sz w:val="18"/>
                <w:szCs w:val="18"/>
              </w:rPr>
              <w:t>Tehnična prednost</w:t>
            </w:r>
          </w:p>
        </w:tc>
        <w:tc>
          <w:tcPr>
            <w:tcW w:w="1376" w:type="dxa"/>
            <w:shd w:val="clear" w:color="auto" w:fill="F2F2F2" w:themeFill="background1" w:themeFillShade="F2"/>
          </w:tcPr>
          <w:p w14:paraId="5DCB2687" w14:textId="77777777" w:rsidR="002D0D26" w:rsidRDefault="002D0D26" w:rsidP="005A66A5">
            <w:pPr>
              <w:spacing w:before="225" w:after="225"/>
              <w:jc w:val="both"/>
              <w:rPr>
                <w:rFonts w:ascii="Arial" w:hAnsi="Arial" w:cs="Arial"/>
                <w:b/>
                <w:bCs/>
                <w:color w:val="000000"/>
                <w:sz w:val="18"/>
                <w:szCs w:val="18"/>
              </w:rPr>
            </w:pPr>
            <w:r>
              <w:rPr>
                <w:rFonts w:ascii="Arial" w:hAnsi="Arial" w:cs="Arial"/>
                <w:b/>
                <w:bCs/>
                <w:color w:val="000000"/>
                <w:sz w:val="18"/>
                <w:szCs w:val="18"/>
              </w:rPr>
              <w:t>Izpolnjujemo: DA   / NE</w:t>
            </w:r>
          </w:p>
          <w:p w14:paraId="769527D6" w14:textId="6B113822" w:rsidR="00DC1EB8" w:rsidRDefault="00DC1EB8" w:rsidP="00DC1EB8">
            <w:pPr>
              <w:spacing w:before="225" w:after="225"/>
              <w:jc w:val="both"/>
              <w:rPr>
                <w:rFonts w:ascii="Arial" w:hAnsi="Arial" w:cs="Arial"/>
                <w:b/>
                <w:bCs/>
                <w:color w:val="000000"/>
                <w:sz w:val="18"/>
                <w:szCs w:val="18"/>
              </w:rPr>
            </w:pPr>
            <w:r>
              <w:rPr>
                <w:rFonts w:ascii="Arial" w:hAnsi="Arial" w:cs="Arial"/>
                <w:b/>
                <w:bCs/>
                <w:color w:val="000000"/>
                <w:sz w:val="18"/>
                <w:szCs w:val="18"/>
              </w:rPr>
              <w:t>Obvezna  tudi navedba podatka o tehnični prednosti</w:t>
            </w:r>
          </w:p>
        </w:tc>
        <w:tc>
          <w:tcPr>
            <w:tcW w:w="1392" w:type="dxa"/>
            <w:shd w:val="clear" w:color="auto" w:fill="F2F2F2" w:themeFill="background1" w:themeFillShade="F2"/>
          </w:tcPr>
          <w:p w14:paraId="3EA2C2DC" w14:textId="730CB002" w:rsidR="002D0D26" w:rsidRDefault="002D0D26" w:rsidP="005A66A5">
            <w:pPr>
              <w:spacing w:before="225" w:after="225"/>
              <w:jc w:val="both"/>
              <w:rPr>
                <w:rFonts w:ascii="Arial" w:hAnsi="Arial" w:cs="Arial"/>
                <w:b/>
                <w:bCs/>
                <w:color w:val="000000"/>
                <w:sz w:val="18"/>
                <w:szCs w:val="18"/>
              </w:rPr>
            </w:pPr>
            <w:r>
              <w:rPr>
                <w:rFonts w:ascii="Arial" w:hAnsi="Arial" w:cs="Arial"/>
                <w:b/>
                <w:bCs/>
                <w:color w:val="000000"/>
                <w:sz w:val="18"/>
                <w:szCs w:val="18"/>
              </w:rPr>
              <w:t>Priloženo dokazilo v ponudbi</w:t>
            </w:r>
          </w:p>
          <w:p w14:paraId="6EB00164" w14:textId="243A9E62" w:rsidR="002D0D26" w:rsidRDefault="002D0D26" w:rsidP="005A66A5">
            <w:pPr>
              <w:spacing w:before="225" w:after="225"/>
              <w:jc w:val="both"/>
              <w:rPr>
                <w:rFonts w:ascii="Arial" w:hAnsi="Arial" w:cs="Arial"/>
                <w:b/>
                <w:bCs/>
                <w:color w:val="000000"/>
                <w:sz w:val="18"/>
                <w:szCs w:val="18"/>
              </w:rPr>
            </w:pPr>
            <w:r>
              <w:rPr>
                <w:rFonts w:ascii="Arial" w:hAnsi="Arial" w:cs="Arial"/>
                <w:b/>
                <w:bCs/>
                <w:color w:val="000000"/>
                <w:sz w:val="18"/>
                <w:szCs w:val="18"/>
              </w:rPr>
              <w:t>DA  /  NE</w:t>
            </w:r>
          </w:p>
        </w:tc>
      </w:tr>
      <w:tr w:rsidR="002D0D26" w14:paraId="3786C970" w14:textId="71325794" w:rsidTr="0014420B">
        <w:tc>
          <w:tcPr>
            <w:tcW w:w="6866" w:type="dxa"/>
            <w:tcBorders>
              <w:top w:val="single" w:sz="5" w:space="0" w:color="000000"/>
              <w:left w:val="single" w:sz="5" w:space="0" w:color="000000"/>
              <w:bottom w:val="single" w:sz="5" w:space="0" w:color="000000"/>
              <w:right w:val="single" w:sz="5" w:space="0" w:color="000000"/>
            </w:tcBorders>
            <w:vAlign w:val="center"/>
          </w:tcPr>
          <w:p w14:paraId="7CD1C386" w14:textId="16AFF09C" w:rsidR="002D0D26" w:rsidRPr="008A372F" w:rsidRDefault="002D0D26" w:rsidP="002D0D26">
            <w:pPr>
              <w:rPr>
                <w:rFonts w:ascii="Arial" w:hAnsi="Arial" w:cs="Arial"/>
                <w:color w:val="000000"/>
                <w:sz w:val="18"/>
                <w:szCs w:val="18"/>
              </w:rPr>
            </w:pPr>
            <w:r w:rsidRPr="008A372F">
              <w:rPr>
                <w:rFonts w:ascii="Arial" w:hAnsi="Arial" w:cs="Arial"/>
                <w:color w:val="C00000"/>
                <w:position w:val="-2"/>
                <w:sz w:val="18"/>
                <w:szCs w:val="18"/>
              </w:rPr>
              <w:t xml:space="preserve">Tehnična prednost 1 (TP1):  V kolikor ponudnik ponuja opcijo robotiziranega sistema z </w:t>
            </w:r>
            <w:proofErr w:type="spellStart"/>
            <w:r w:rsidRPr="008A372F">
              <w:rPr>
                <w:rFonts w:ascii="Arial" w:hAnsi="Arial" w:cs="Arial"/>
                <w:color w:val="C00000"/>
                <w:position w:val="-2"/>
                <w:sz w:val="18"/>
                <w:szCs w:val="18"/>
              </w:rPr>
              <w:t>redundančnostjo</w:t>
            </w:r>
            <w:proofErr w:type="spellEnd"/>
            <w:r w:rsidRPr="008A372F">
              <w:rPr>
                <w:rFonts w:ascii="Arial" w:hAnsi="Arial" w:cs="Arial"/>
                <w:color w:val="C00000"/>
                <w:position w:val="-2"/>
                <w:sz w:val="18"/>
                <w:szCs w:val="18"/>
              </w:rPr>
              <w:t xml:space="preserve"> z dvema popolnoma ločenima sistemoma, ki za naročnika pomeni višjo varnost, kot je doseganje </w:t>
            </w:r>
            <w:proofErr w:type="spellStart"/>
            <w:r w:rsidRPr="008A372F">
              <w:rPr>
                <w:rFonts w:ascii="Arial" w:hAnsi="Arial" w:cs="Arial"/>
                <w:color w:val="C00000"/>
                <w:position w:val="-2"/>
                <w:sz w:val="18"/>
                <w:szCs w:val="18"/>
              </w:rPr>
              <w:t>redundančnosti</w:t>
            </w:r>
            <w:proofErr w:type="spellEnd"/>
            <w:r w:rsidRPr="008A372F">
              <w:rPr>
                <w:rFonts w:ascii="Arial" w:hAnsi="Arial" w:cs="Arial"/>
                <w:color w:val="C00000"/>
                <w:position w:val="-2"/>
                <w:sz w:val="18"/>
                <w:szCs w:val="18"/>
              </w:rPr>
              <w:t xml:space="preserve"> s posameznimi komponentami znotraj enega sistema, saj se zdravila enakomerno vnašajo v dva ločena sistema in so še vedno na razpolago tudi v primeru, če pride do zastoja enega izmed sistemov (npr. v primeru "dalj časa trajajočega popravila enega izmed sistemov") s čimer so morebitni zastoji v oskrbi zdravil zmanjšani na minimum, bo naročnik to dodatno nagradil s točkami. </w:t>
            </w:r>
            <w:r w:rsidR="00A277AC" w:rsidRPr="008A372F">
              <w:rPr>
                <w:rFonts w:ascii="Arial" w:hAnsi="Arial" w:cs="Arial"/>
                <w:color w:val="C00000"/>
                <w:position w:val="-2"/>
                <w:sz w:val="18"/>
                <w:szCs w:val="18"/>
              </w:rPr>
              <w:t>Priloži se dokazilo: tehnična dokumentacija za opremo proizvajalca.</w:t>
            </w:r>
          </w:p>
        </w:tc>
        <w:tc>
          <w:tcPr>
            <w:tcW w:w="1376" w:type="dxa"/>
          </w:tcPr>
          <w:p w14:paraId="1646DC86" w14:textId="77777777" w:rsidR="002D0D26" w:rsidRDefault="002D0D26" w:rsidP="002D0D26">
            <w:pPr>
              <w:spacing w:before="225" w:after="225"/>
              <w:jc w:val="both"/>
              <w:rPr>
                <w:rFonts w:ascii="Arial" w:hAnsi="Arial" w:cs="Arial"/>
                <w:b/>
                <w:bCs/>
                <w:color w:val="000000"/>
                <w:sz w:val="18"/>
                <w:szCs w:val="18"/>
              </w:rPr>
            </w:pPr>
          </w:p>
        </w:tc>
        <w:tc>
          <w:tcPr>
            <w:tcW w:w="1392" w:type="dxa"/>
          </w:tcPr>
          <w:p w14:paraId="3356CB84" w14:textId="77777777" w:rsidR="002D0D26" w:rsidRDefault="002D0D26" w:rsidP="002D0D26">
            <w:pPr>
              <w:spacing w:before="225" w:after="225"/>
              <w:jc w:val="both"/>
              <w:rPr>
                <w:rFonts w:ascii="Arial" w:hAnsi="Arial" w:cs="Arial"/>
                <w:b/>
                <w:bCs/>
                <w:color w:val="000000"/>
                <w:sz w:val="18"/>
                <w:szCs w:val="18"/>
              </w:rPr>
            </w:pPr>
          </w:p>
        </w:tc>
      </w:tr>
      <w:tr w:rsidR="002D0D26" w14:paraId="2E2EF9F8" w14:textId="23CA5F72" w:rsidTr="0014420B">
        <w:tc>
          <w:tcPr>
            <w:tcW w:w="6866" w:type="dxa"/>
            <w:tcBorders>
              <w:top w:val="single" w:sz="5" w:space="0" w:color="000000"/>
              <w:left w:val="single" w:sz="5" w:space="0" w:color="000000"/>
              <w:bottom w:val="single" w:sz="5" w:space="0" w:color="000000"/>
              <w:right w:val="single" w:sz="5" w:space="0" w:color="000000"/>
            </w:tcBorders>
            <w:vAlign w:val="center"/>
          </w:tcPr>
          <w:p w14:paraId="48EA8F79" w14:textId="556391C8" w:rsidR="002D0D26" w:rsidRPr="008A372F" w:rsidRDefault="002D0D26" w:rsidP="002D0D26">
            <w:pPr>
              <w:rPr>
                <w:rFonts w:ascii="Arial" w:hAnsi="Arial" w:cs="Arial"/>
                <w:color w:val="000000"/>
                <w:sz w:val="18"/>
                <w:szCs w:val="18"/>
              </w:rPr>
            </w:pPr>
            <w:r w:rsidRPr="008A372F">
              <w:rPr>
                <w:rFonts w:ascii="Arial" w:hAnsi="Arial" w:cs="Arial"/>
                <w:color w:val="C00000"/>
                <w:position w:val="-2"/>
                <w:sz w:val="18"/>
                <w:szCs w:val="18"/>
              </w:rPr>
              <w:t xml:space="preserve">Hitrost izdaje (iznosa) zdravil (TP2): sposobnost </w:t>
            </w:r>
            <w:proofErr w:type="spellStart"/>
            <w:r w:rsidRPr="008A372F">
              <w:rPr>
                <w:rFonts w:ascii="Arial" w:hAnsi="Arial" w:cs="Arial"/>
                <w:color w:val="C00000"/>
                <w:position w:val="-2"/>
                <w:sz w:val="18"/>
                <w:szCs w:val="18"/>
              </w:rPr>
              <w:t>izskladiščenja</w:t>
            </w:r>
            <w:proofErr w:type="spellEnd"/>
            <w:r w:rsidRPr="008A372F">
              <w:rPr>
                <w:rFonts w:ascii="Arial" w:hAnsi="Arial" w:cs="Arial"/>
                <w:color w:val="C00000"/>
                <w:position w:val="-2"/>
                <w:sz w:val="18"/>
                <w:szCs w:val="18"/>
              </w:rPr>
              <w:t xml:space="preserve"> vsake robotske roke  </w:t>
            </w:r>
            <w:r w:rsidRPr="008A372F">
              <w:rPr>
                <w:rFonts w:ascii="Arial" w:hAnsi="Arial" w:cs="Arial"/>
                <w:b/>
                <w:bCs/>
                <w:color w:val="C00000"/>
                <w:position w:val="-2"/>
                <w:sz w:val="18"/>
                <w:szCs w:val="18"/>
              </w:rPr>
              <w:t>za 1 pakiranje</w:t>
            </w:r>
            <w:r w:rsidRPr="008A372F">
              <w:rPr>
                <w:rFonts w:ascii="Arial" w:hAnsi="Arial" w:cs="Arial"/>
                <w:color w:val="C00000"/>
                <w:position w:val="-2"/>
                <w:sz w:val="18"/>
                <w:szCs w:val="18"/>
              </w:rPr>
              <w:t xml:space="preserve"> na eno direktno izdajno mesto v oficini (čas </w:t>
            </w:r>
            <w:proofErr w:type="spellStart"/>
            <w:r w:rsidRPr="008A372F">
              <w:rPr>
                <w:rFonts w:ascii="Arial" w:hAnsi="Arial" w:cs="Arial"/>
                <w:color w:val="C00000"/>
                <w:position w:val="-2"/>
                <w:sz w:val="18"/>
                <w:szCs w:val="18"/>
              </w:rPr>
              <w:t>izskladiščenja</w:t>
            </w:r>
            <w:proofErr w:type="spellEnd"/>
            <w:r w:rsidRPr="008A372F">
              <w:rPr>
                <w:rFonts w:ascii="Arial" w:hAnsi="Arial" w:cs="Arial"/>
                <w:color w:val="C00000"/>
                <w:position w:val="-2"/>
                <w:sz w:val="18"/>
                <w:szCs w:val="18"/>
              </w:rPr>
              <w:t xml:space="preserve"> se šteje od trenutka, ko se v informacijski sistem naročnika iz ene delovne postaje pošlje zahteva za izdajo pakiranj</w:t>
            </w:r>
            <w:r w:rsidR="00A277AC" w:rsidRPr="008A372F">
              <w:rPr>
                <w:rFonts w:ascii="Arial" w:hAnsi="Arial" w:cs="Arial"/>
                <w:color w:val="C00000"/>
                <w:position w:val="-2"/>
                <w:sz w:val="18"/>
                <w:szCs w:val="18"/>
              </w:rPr>
              <w:t>a</w:t>
            </w:r>
            <w:r w:rsidRPr="008A372F">
              <w:rPr>
                <w:rFonts w:ascii="Arial" w:hAnsi="Arial" w:cs="Arial"/>
                <w:color w:val="C00000"/>
                <w:position w:val="-2"/>
                <w:sz w:val="18"/>
                <w:szCs w:val="18"/>
              </w:rPr>
              <w:t>, do iznosa pakiranj</w:t>
            </w:r>
            <w:r w:rsidR="00A277AC" w:rsidRPr="008A372F">
              <w:rPr>
                <w:rFonts w:ascii="Arial" w:hAnsi="Arial" w:cs="Arial"/>
                <w:color w:val="C00000"/>
                <w:position w:val="-2"/>
                <w:sz w:val="18"/>
                <w:szCs w:val="18"/>
              </w:rPr>
              <w:t>a</w:t>
            </w:r>
            <w:r w:rsidRPr="008A372F">
              <w:rPr>
                <w:rFonts w:ascii="Arial" w:hAnsi="Arial" w:cs="Arial"/>
                <w:color w:val="C00000"/>
                <w:position w:val="-2"/>
                <w:sz w:val="18"/>
                <w:szCs w:val="18"/>
              </w:rPr>
              <w:t xml:space="preserve"> iz avtomatiziranega skladiščnega sistema) – priloži se dokazni posnetek.</w:t>
            </w:r>
          </w:p>
        </w:tc>
        <w:tc>
          <w:tcPr>
            <w:tcW w:w="1376" w:type="dxa"/>
          </w:tcPr>
          <w:p w14:paraId="698F013A" w14:textId="77777777" w:rsidR="002D0D26" w:rsidRDefault="002D0D26" w:rsidP="002D0D26">
            <w:pPr>
              <w:spacing w:before="225" w:after="225"/>
              <w:jc w:val="both"/>
              <w:rPr>
                <w:rFonts w:ascii="Arial" w:hAnsi="Arial" w:cs="Arial"/>
                <w:b/>
                <w:bCs/>
                <w:color w:val="000000"/>
                <w:sz w:val="18"/>
                <w:szCs w:val="18"/>
              </w:rPr>
            </w:pPr>
          </w:p>
        </w:tc>
        <w:tc>
          <w:tcPr>
            <w:tcW w:w="1392" w:type="dxa"/>
          </w:tcPr>
          <w:p w14:paraId="25BC5FBF" w14:textId="77777777" w:rsidR="002D0D26" w:rsidRDefault="002D0D26" w:rsidP="002D0D26">
            <w:pPr>
              <w:spacing w:before="225" w:after="225"/>
              <w:jc w:val="both"/>
              <w:rPr>
                <w:rFonts w:ascii="Arial" w:hAnsi="Arial" w:cs="Arial"/>
                <w:b/>
                <w:bCs/>
                <w:color w:val="000000"/>
                <w:sz w:val="18"/>
                <w:szCs w:val="18"/>
              </w:rPr>
            </w:pPr>
          </w:p>
        </w:tc>
      </w:tr>
      <w:tr w:rsidR="0014420B" w14:paraId="61ADEB2E" w14:textId="77777777" w:rsidTr="0014420B">
        <w:tc>
          <w:tcPr>
            <w:tcW w:w="6866" w:type="dxa"/>
            <w:tcBorders>
              <w:top w:val="single" w:sz="5" w:space="0" w:color="000000"/>
              <w:left w:val="single" w:sz="5" w:space="0" w:color="000000"/>
              <w:bottom w:val="single" w:sz="5" w:space="0" w:color="000000"/>
              <w:right w:val="single" w:sz="5" w:space="0" w:color="000000"/>
            </w:tcBorders>
            <w:vAlign w:val="center"/>
          </w:tcPr>
          <w:p w14:paraId="749E83EA" w14:textId="77777777" w:rsidR="0014420B" w:rsidRPr="008A372F" w:rsidRDefault="0014420B" w:rsidP="0014420B">
            <w:pPr>
              <w:rPr>
                <w:rFonts w:ascii="Arial" w:hAnsi="Arial" w:cs="Arial"/>
                <w:color w:val="C00000"/>
                <w:position w:val="-2"/>
                <w:sz w:val="18"/>
                <w:szCs w:val="18"/>
              </w:rPr>
            </w:pPr>
            <w:r w:rsidRPr="008A372F">
              <w:rPr>
                <w:rFonts w:ascii="Arial" w:hAnsi="Arial" w:cs="Arial"/>
                <w:color w:val="C00000"/>
                <w:position w:val="-2"/>
                <w:sz w:val="18"/>
                <w:szCs w:val="18"/>
              </w:rPr>
              <w:t>Glasnost delovanja robotiziranega sistema (TP3)</w:t>
            </w:r>
          </w:p>
          <w:p w14:paraId="6E9279A4" w14:textId="67842F90" w:rsidR="0014420B" w:rsidRPr="008A372F" w:rsidRDefault="0014420B" w:rsidP="0014420B">
            <w:pPr>
              <w:rPr>
                <w:rFonts w:ascii="Arial" w:hAnsi="Arial" w:cs="Arial"/>
                <w:color w:val="C00000"/>
                <w:position w:val="-2"/>
                <w:sz w:val="18"/>
                <w:szCs w:val="18"/>
              </w:rPr>
            </w:pPr>
            <w:proofErr w:type="spellStart"/>
            <w:r w:rsidRPr="008A372F">
              <w:rPr>
                <w:rFonts w:ascii="Arial" w:hAnsi="Arial" w:cs="Arial"/>
                <w:color w:val="C00000"/>
                <w:position w:val="-2"/>
                <w:sz w:val="18"/>
                <w:szCs w:val="18"/>
              </w:rPr>
              <w:t>Vkolikor</w:t>
            </w:r>
            <w:proofErr w:type="spellEnd"/>
            <w:r w:rsidRPr="008A372F">
              <w:rPr>
                <w:rFonts w:ascii="Arial" w:hAnsi="Arial" w:cs="Arial"/>
                <w:color w:val="C00000"/>
                <w:position w:val="-2"/>
                <w:sz w:val="18"/>
                <w:szCs w:val="18"/>
              </w:rPr>
              <w:t xml:space="preserve"> robotizirani sistem zagotavlja tišje delovanje od 65 </w:t>
            </w:r>
            <w:proofErr w:type="spellStart"/>
            <w:r w:rsidRPr="008A372F">
              <w:rPr>
                <w:rFonts w:ascii="Arial" w:hAnsi="Arial" w:cs="Arial"/>
                <w:color w:val="C00000"/>
                <w:position w:val="-2"/>
                <w:sz w:val="18"/>
                <w:szCs w:val="18"/>
              </w:rPr>
              <w:t>dB</w:t>
            </w:r>
            <w:proofErr w:type="spellEnd"/>
            <w:r w:rsidRPr="008A372F">
              <w:rPr>
                <w:rFonts w:ascii="Arial" w:hAnsi="Arial" w:cs="Arial"/>
                <w:color w:val="C00000"/>
                <w:position w:val="-2"/>
                <w:sz w:val="18"/>
                <w:szCs w:val="18"/>
              </w:rPr>
              <w:t>, bo naročnik tehnično prednost nagradil z dodatnimi točkami, saj je za uporabnike na deloviščih ob robotu nižji hrup manj moteč.</w:t>
            </w:r>
            <w:r w:rsidR="00CB211B" w:rsidRPr="008A372F">
              <w:rPr>
                <w:rFonts w:ascii="Arial" w:hAnsi="Arial" w:cs="Arial"/>
                <w:color w:val="C00000"/>
                <w:position w:val="-2"/>
                <w:sz w:val="18"/>
                <w:szCs w:val="18"/>
              </w:rPr>
              <w:t xml:space="preserve"> Priloži se dokazilo: tehnična dokumentacija za opremo proizvajalca.</w:t>
            </w:r>
          </w:p>
        </w:tc>
        <w:tc>
          <w:tcPr>
            <w:tcW w:w="1376" w:type="dxa"/>
          </w:tcPr>
          <w:p w14:paraId="0451706F" w14:textId="77777777" w:rsidR="0014420B" w:rsidRDefault="0014420B" w:rsidP="0014420B">
            <w:pPr>
              <w:spacing w:before="225" w:after="225"/>
              <w:jc w:val="both"/>
              <w:rPr>
                <w:rFonts w:ascii="Arial" w:hAnsi="Arial" w:cs="Arial"/>
                <w:b/>
                <w:bCs/>
                <w:color w:val="000000"/>
                <w:sz w:val="18"/>
                <w:szCs w:val="18"/>
              </w:rPr>
            </w:pPr>
          </w:p>
        </w:tc>
        <w:tc>
          <w:tcPr>
            <w:tcW w:w="1392" w:type="dxa"/>
          </w:tcPr>
          <w:p w14:paraId="4352FC82" w14:textId="77777777" w:rsidR="0014420B" w:rsidRDefault="0014420B" w:rsidP="0014420B">
            <w:pPr>
              <w:spacing w:before="225" w:after="225"/>
              <w:jc w:val="both"/>
              <w:rPr>
                <w:rFonts w:ascii="Arial" w:hAnsi="Arial" w:cs="Arial"/>
                <w:b/>
                <w:bCs/>
                <w:color w:val="000000"/>
                <w:sz w:val="18"/>
                <w:szCs w:val="18"/>
              </w:rPr>
            </w:pPr>
          </w:p>
        </w:tc>
      </w:tr>
      <w:tr w:rsidR="0014420B" w14:paraId="5C6C136B" w14:textId="77777777" w:rsidTr="0014420B">
        <w:tc>
          <w:tcPr>
            <w:tcW w:w="6866" w:type="dxa"/>
            <w:tcBorders>
              <w:top w:val="single" w:sz="5" w:space="0" w:color="000000"/>
              <w:left w:val="single" w:sz="5" w:space="0" w:color="000000"/>
              <w:bottom w:val="single" w:sz="5" w:space="0" w:color="000000"/>
              <w:right w:val="single" w:sz="5" w:space="0" w:color="000000"/>
            </w:tcBorders>
            <w:vAlign w:val="center"/>
          </w:tcPr>
          <w:p w14:paraId="2B7B7E28" w14:textId="77777777" w:rsidR="0014420B" w:rsidRPr="008A372F" w:rsidRDefault="0014420B" w:rsidP="0014420B">
            <w:pPr>
              <w:rPr>
                <w:rFonts w:ascii="Arial" w:hAnsi="Arial" w:cs="Arial"/>
                <w:color w:val="C00000"/>
                <w:position w:val="-2"/>
                <w:sz w:val="18"/>
                <w:szCs w:val="18"/>
              </w:rPr>
            </w:pPr>
            <w:r w:rsidRPr="008A372F">
              <w:rPr>
                <w:rFonts w:ascii="Arial" w:hAnsi="Arial" w:cs="Arial"/>
                <w:color w:val="C00000"/>
                <w:position w:val="-2"/>
                <w:sz w:val="18"/>
                <w:szCs w:val="18"/>
              </w:rPr>
              <w:t>Teža pakiranj (TP5)</w:t>
            </w:r>
          </w:p>
          <w:p w14:paraId="16487765" w14:textId="04640450" w:rsidR="0014420B" w:rsidRPr="008A372F" w:rsidRDefault="0014420B" w:rsidP="0014420B">
            <w:pPr>
              <w:rPr>
                <w:rFonts w:ascii="Arial" w:hAnsi="Arial" w:cs="Arial"/>
                <w:color w:val="C00000"/>
                <w:position w:val="-2"/>
                <w:sz w:val="18"/>
                <w:szCs w:val="18"/>
              </w:rPr>
            </w:pPr>
            <w:r w:rsidRPr="008A372F">
              <w:rPr>
                <w:rFonts w:ascii="Arial" w:hAnsi="Arial" w:cs="Arial"/>
                <w:color w:val="C00000"/>
                <w:position w:val="-2"/>
                <w:sz w:val="18"/>
                <w:szCs w:val="18"/>
              </w:rPr>
              <w:t>Naročniku je pomembno, da čim več zdravil uskladišči v robotizirani sistem preko avtomatiziranega procesa. V kolikor robotizirani sistem omogoča avtomatizirani proces tudi za pakiranja s težo nad 500 g (osnovna zahteva!), bo naročnik tehnično prednost nagradil z dodatnimi točkami.</w:t>
            </w:r>
            <w:r w:rsidR="00CB211B" w:rsidRPr="008A372F">
              <w:rPr>
                <w:rFonts w:ascii="Arial" w:hAnsi="Arial" w:cs="Arial"/>
                <w:color w:val="C00000"/>
                <w:position w:val="-2"/>
                <w:sz w:val="18"/>
                <w:szCs w:val="18"/>
              </w:rPr>
              <w:t xml:space="preserve"> Priloži se dokazilo: tehnična dokumentacija za opremo proizvajalca.</w:t>
            </w:r>
          </w:p>
        </w:tc>
        <w:tc>
          <w:tcPr>
            <w:tcW w:w="1376" w:type="dxa"/>
          </w:tcPr>
          <w:p w14:paraId="7519161C" w14:textId="77777777" w:rsidR="0014420B" w:rsidRDefault="0014420B" w:rsidP="0014420B">
            <w:pPr>
              <w:spacing w:before="225" w:after="225"/>
              <w:jc w:val="both"/>
              <w:rPr>
                <w:rFonts w:ascii="Arial" w:hAnsi="Arial" w:cs="Arial"/>
                <w:b/>
                <w:bCs/>
                <w:color w:val="000000"/>
                <w:sz w:val="18"/>
                <w:szCs w:val="18"/>
              </w:rPr>
            </w:pPr>
          </w:p>
        </w:tc>
        <w:tc>
          <w:tcPr>
            <w:tcW w:w="1392" w:type="dxa"/>
          </w:tcPr>
          <w:p w14:paraId="5E7227C2" w14:textId="77777777" w:rsidR="0014420B" w:rsidRDefault="0014420B" w:rsidP="0014420B">
            <w:pPr>
              <w:spacing w:before="225" w:after="225"/>
              <w:jc w:val="both"/>
              <w:rPr>
                <w:rFonts w:ascii="Arial" w:hAnsi="Arial" w:cs="Arial"/>
                <w:b/>
                <w:bCs/>
                <w:color w:val="000000"/>
                <w:sz w:val="18"/>
                <w:szCs w:val="18"/>
              </w:rPr>
            </w:pPr>
          </w:p>
        </w:tc>
      </w:tr>
      <w:tr w:rsidR="0014420B" w14:paraId="1A975FF1" w14:textId="77777777" w:rsidTr="0014420B">
        <w:tc>
          <w:tcPr>
            <w:tcW w:w="6866" w:type="dxa"/>
            <w:tcBorders>
              <w:top w:val="single" w:sz="5" w:space="0" w:color="000000"/>
              <w:left w:val="single" w:sz="5" w:space="0" w:color="000000"/>
              <w:bottom w:val="single" w:sz="5" w:space="0" w:color="000000"/>
              <w:right w:val="single" w:sz="5" w:space="0" w:color="000000"/>
            </w:tcBorders>
            <w:vAlign w:val="center"/>
          </w:tcPr>
          <w:p w14:paraId="49DF2C8A" w14:textId="77777777" w:rsidR="0014420B" w:rsidRPr="008A372F" w:rsidRDefault="0014420B" w:rsidP="0014420B">
            <w:pPr>
              <w:rPr>
                <w:rFonts w:ascii="Arial" w:hAnsi="Arial" w:cs="Arial"/>
                <w:color w:val="C00000"/>
                <w:position w:val="-2"/>
                <w:sz w:val="18"/>
                <w:szCs w:val="18"/>
              </w:rPr>
            </w:pPr>
            <w:r w:rsidRPr="008A372F">
              <w:rPr>
                <w:rFonts w:ascii="Arial" w:hAnsi="Arial" w:cs="Arial"/>
                <w:color w:val="C00000"/>
                <w:position w:val="-2"/>
                <w:sz w:val="18"/>
                <w:szCs w:val="18"/>
              </w:rPr>
              <w:t>Dimenzije pakiranj (TP6)</w:t>
            </w:r>
          </w:p>
          <w:p w14:paraId="63E92FA3" w14:textId="65C6100F" w:rsidR="0014420B" w:rsidRPr="008A372F" w:rsidRDefault="0014420B" w:rsidP="00CB211B">
            <w:pPr>
              <w:rPr>
                <w:rFonts w:ascii="Arial" w:hAnsi="Arial" w:cs="Arial"/>
                <w:color w:val="C00000"/>
                <w:position w:val="-2"/>
                <w:sz w:val="18"/>
                <w:szCs w:val="18"/>
              </w:rPr>
            </w:pPr>
            <w:r w:rsidRPr="008A372F">
              <w:rPr>
                <w:rFonts w:ascii="Arial" w:hAnsi="Arial" w:cs="Arial"/>
                <w:color w:val="C00000"/>
                <w:position w:val="-2"/>
                <w:sz w:val="18"/>
                <w:szCs w:val="18"/>
              </w:rPr>
              <w:t>Naročniku je pomembno, da čim več zdravil uskladišči v robotizirani sistem preko avtomatiziranega procesa. V kolikor robotizirani sistem omogoča avtomatizirani proces tudi za dodatna pakiranja še manjših oz. še večjih dimenzij (izven osnovne zahteve naročnika), bo naročnik tehnično prednost nagradil z dodatnimi točkami.</w:t>
            </w:r>
            <w:r w:rsidR="00CB211B" w:rsidRPr="008A372F">
              <w:rPr>
                <w:rFonts w:ascii="Arial" w:hAnsi="Arial" w:cs="Arial"/>
                <w:color w:val="C00000"/>
                <w:position w:val="-2"/>
                <w:sz w:val="18"/>
                <w:szCs w:val="18"/>
              </w:rPr>
              <w:t xml:space="preserve"> Priloži se dokazilo: tehnična dokumentacija za opremo proizvajalca.</w:t>
            </w:r>
          </w:p>
        </w:tc>
        <w:tc>
          <w:tcPr>
            <w:tcW w:w="1376" w:type="dxa"/>
          </w:tcPr>
          <w:p w14:paraId="03D56FF0" w14:textId="77777777" w:rsidR="0014420B" w:rsidRDefault="0014420B" w:rsidP="0014420B">
            <w:pPr>
              <w:spacing w:before="225" w:after="225"/>
              <w:jc w:val="both"/>
              <w:rPr>
                <w:rFonts w:ascii="Arial" w:hAnsi="Arial" w:cs="Arial"/>
                <w:b/>
                <w:bCs/>
                <w:color w:val="000000"/>
                <w:sz w:val="18"/>
                <w:szCs w:val="18"/>
              </w:rPr>
            </w:pPr>
          </w:p>
        </w:tc>
        <w:tc>
          <w:tcPr>
            <w:tcW w:w="1392" w:type="dxa"/>
          </w:tcPr>
          <w:p w14:paraId="2E33F6FF" w14:textId="77777777" w:rsidR="0014420B" w:rsidRDefault="0014420B" w:rsidP="0014420B">
            <w:pPr>
              <w:spacing w:before="225" w:after="225"/>
              <w:jc w:val="both"/>
              <w:rPr>
                <w:rFonts w:ascii="Arial" w:hAnsi="Arial" w:cs="Arial"/>
                <w:b/>
                <w:bCs/>
                <w:color w:val="000000"/>
                <w:sz w:val="18"/>
                <w:szCs w:val="18"/>
              </w:rPr>
            </w:pPr>
          </w:p>
        </w:tc>
      </w:tr>
    </w:tbl>
    <w:p w14:paraId="4C6B6309" w14:textId="6C8D3BD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t>III. Rok veljavnosti ponudb</w:t>
      </w:r>
      <w:r w:rsidRPr="00A13CBC">
        <w:rPr>
          <w:rFonts w:ascii="Arial" w:eastAsia="Calibri" w:hAnsi="Arial" w:cs="Arial"/>
          <w:color w:val="000000"/>
          <w:sz w:val="18"/>
          <w:szCs w:val="18"/>
        </w:rPr>
        <w:t>e</w:t>
      </w:r>
    </w:p>
    <w:p w14:paraId="4EC320E4"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Ponudba velja najmanj 180 dni od roka za predložitev ponudb.</w:t>
      </w:r>
    </w:p>
    <w:p w14:paraId="2ED1B5C1"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Ponudba mora biti veljavna najmanj do navedenega roka. Prekratka veljavnost ponudbe pomeni razlog za zavrnitev ponudbe.</w:t>
      </w:r>
    </w:p>
    <w:p w14:paraId="3E36684F"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IV. Podatki o plačilu</w:t>
      </w:r>
    </w:p>
    <w:p w14:paraId="484C6535" w14:textId="6DC9B39A"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 xml:space="preserve">Plačila se opravijo na podlagi izdanih računov. Rok plačila je </w:t>
      </w:r>
      <w:r w:rsidR="00667162" w:rsidRPr="00B33808">
        <w:rPr>
          <w:rFonts w:ascii="Arial" w:eastAsia="Calibri" w:hAnsi="Arial" w:cs="Arial"/>
          <w:sz w:val="18"/>
          <w:szCs w:val="18"/>
        </w:rPr>
        <w:t xml:space="preserve">v </w:t>
      </w:r>
      <w:r w:rsidRPr="00B33808">
        <w:rPr>
          <w:rFonts w:ascii="Arial" w:eastAsia="Calibri" w:hAnsi="Arial" w:cs="Arial"/>
          <w:sz w:val="18"/>
          <w:szCs w:val="18"/>
        </w:rPr>
        <w:t>30</w:t>
      </w:r>
      <w:r w:rsidR="00597E30" w:rsidRPr="00B33808">
        <w:rPr>
          <w:rFonts w:ascii="Arial" w:eastAsia="Calibri" w:hAnsi="Arial" w:cs="Arial"/>
          <w:sz w:val="18"/>
          <w:szCs w:val="18"/>
        </w:rPr>
        <w:t xml:space="preserve"> dn</w:t>
      </w:r>
      <w:r w:rsidR="00667162" w:rsidRPr="00B33808">
        <w:rPr>
          <w:rFonts w:ascii="Arial" w:eastAsia="Calibri" w:hAnsi="Arial" w:cs="Arial"/>
          <w:sz w:val="18"/>
          <w:szCs w:val="18"/>
        </w:rPr>
        <w:t>eh</w:t>
      </w:r>
      <w:r w:rsidR="00597E30" w:rsidRPr="00B33808">
        <w:rPr>
          <w:rFonts w:ascii="Arial" w:eastAsia="Calibri" w:hAnsi="Arial" w:cs="Arial"/>
          <w:sz w:val="18"/>
          <w:szCs w:val="18"/>
        </w:rPr>
        <w:t xml:space="preserve"> za sklop 1</w:t>
      </w:r>
      <w:r w:rsidR="00667162" w:rsidRPr="00B33808">
        <w:rPr>
          <w:rFonts w:ascii="Arial" w:eastAsia="Calibri" w:hAnsi="Arial" w:cs="Arial"/>
          <w:sz w:val="18"/>
          <w:szCs w:val="18"/>
        </w:rPr>
        <w:t>,</w:t>
      </w:r>
      <w:r w:rsidR="00597E30" w:rsidRPr="00B33808">
        <w:rPr>
          <w:rFonts w:ascii="Arial" w:eastAsia="Calibri" w:hAnsi="Arial" w:cs="Arial"/>
          <w:sz w:val="18"/>
          <w:szCs w:val="18"/>
        </w:rPr>
        <w:t xml:space="preserve"> sklop 2 in sklop 3</w:t>
      </w:r>
      <w:r w:rsidRPr="00B33808">
        <w:rPr>
          <w:rFonts w:ascii="Arial" w:eastAsia="Calibri" w:hAnsi="Arial" w:cs="Arial"/>
          <w:sz w:val="18"/>
          <w:szCs w:val="18"/>
        </w:rPr>
        <w:t xml:space="preserve">  </w:t>
      </w:r>
      <w:r w:rsidRPr="00A13CBC">
        <w:rPr>
          <w:rFonts w:ascii="Arial" w:eastAsia="Calibri" w:hAnsi="Arial" w:cs="Arial"/>
          <w:color w:val="000000"/>
          <w:sz w:val="18"/>
          <w:szCs w:val="18"/>
        </w:rPr>
        <w:t>od datuma prejema pravilno izstavljenega  računa. Če naročnik izpodbija del zneska, je dolžan plačati nesporni del zneska. Roki plačil podizvajalcem so enaki kot za izvajalca. Izvajalec izstavi račun v elektronski obliki (</w:t>
      </w:r>
      <w:proofErr w:type="spellStart"/>
      <w:r w:rsidRPr="00A13CBC">
        <w:rPr>
          <w:rFonts w:ascii="Arial" w:eastAsia="Calibri" w:hAnsi="Arial" w:cs="Arial"/>
          <w:color w:val="000000"/>
          <w:sz w:val="18"/>
          <w:szCs w:val="18"/>
        </w:rPr>
        <w:t>eRačun</w:t>
      </w:r>
      <w:proofErr w:type="spellEnd"/>
      <w:r w:rsidRPr="00A13CBC">
        <w:rPr>
          <w:rFonts w:ascii="Arial" w:eastAsia="Calibri" w:hAnsi="Arial" w:cs="Arial"/>
          <w:color w:val="000000"/>
          <w:sz w:val="18"/>
          <w:szCs w:val="18"/>
        </w:rPr>
        <w:t xml:space="preserve">) preko spletnega portala </w:t>
      </w:r>
      <w:proofErr w:type="spellStart"/>
      <w:r w:rsidRPr="00A13CBC">
        <w:rPr>
          <w:rFonts w:ascii="Arial" w:eastAsia="Calibri" w:hAnsi="Arial" w:cs="Arial"/>
          <w:color w:val="000000"/>
          <w:sz w:val="18"/>
          <w:szCs w:val="18"/>
        </w:rPr>
        <w:t>UJPnet</w:t>
      </w:r>
      <w:proofErr w:type="spellEnd"/>
      <w:r w:rsidRPr="00A13CBC">
        <w:rPr>
          <w:rFonts w:ascii="Arial" w:eastAsia="Calibri" w:hAnsi="Arial" w:cs="Arial"/>
          <w:color w:val="000000"/>
          <w:sz w:val="18"/>
          <w:szCs w:val="18"/>
        </w:rPr>
        <w:t xml:space="preserve">. Kot uradni prejem računa se šteje datum vnosa računa v sistem </w:t>
      </w:r>
      <w:proofErr w:type="spellStart"/>
      <w:r w:rsidRPr="00A13CBC">
        <w:rPr>
          <w:rFonts w:ascii="Arial" w:eastAsia="Calibri" w:hAnsi="Arial" w:cs="Arial"/>
          <w:color w:val="000000"/>
          <w:sz w:val="18"/>
          <w:szCs w:val="18"/>
        </w:rPr>
        <w:t>UJPnet</w:t>
      </w:r>
      <w:proofErr w:type="spellEnd"/>
      <w:r w:rsidRPr="00A13CBC">
        <w:rPr>
          <w:rFonts w:ascii="Arial" w:eastAsia="Calibri" w:hAnsi="Arial" w:cs="Arial"/>
          <w:color w:val="000000"/>
          <w:sz w:val="18"/>
          <w:szCs w:val="18"/>
        </w:rPr>
        <w:t>.</w:t>
      </w:r>
    </w:p>
    <w:p w14:paraId="35D3792C"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CDC5B70" w14:textId="77777777" w:rsidR="00A13CBC" w:rsidRPr="00A13CBC" w:rsidRDefault="00A13CBC" w:rsidP="00A13CBC">
      <w:pPr>
        <w:spacing w:before="225" w:after="225" w:line="240" w:lineRule="auto"/>
        <w:jc w:val="both"/>
        <w:rPr>
          <w:rFonts w:eastAsia="Calibri" w:cs="Times New Roman"/>
        </w:rPr>
      </w:pPr>
      <w:r w:rsidRPr="00A13CBC">
        <w:rPr>
          <w:rFonts w:ascii="Arial" w:eastAsia="Calibri" w:hAnsi="Arial" w:cs="Arial"/>
          <w:b/>
          <w:bCs/>
          <w:color w:val="000000"/>
          <w:sz w:val="18"/>
          <w:szCs w:val="18"/>
        </w:rPr>
        <w:lastRenderedPageBreak/>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97E30" w:rsidRPr="00A13CBC" w14:paraId="756976F9"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C91FA" w14:textId="0DC3D73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9302A" w14:textId="56448C9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F7DBB9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0625BE" w14:textId="358BFC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2CA76" w14:textId="3D3B61B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7B10978"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1E4C6" w14:textId="3475ED61"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248D6" w14:textId="156D9DA9"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67FBA23"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C4FE43" w14:textId="00D004B2"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B169F" w14:textId="02156432"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AC516D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14AB9A" w14:textId="7B1E6DB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PRISTOJNI FINANČNI URAD:</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81972" w14:textId="6A57C1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1520350D"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9E34A" w14:textId="2FFB6DF5"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155AA" w14:textId="722326AB"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2CAABC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9FE27B" w14:textId="1F48CF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0495A" w14:textId="601A0C96"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08AE131F"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DAD3" w14:textId="5B993D50"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09417" w14:textId="3583995F"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2554CF2A"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34CBE" w14:textId="63F20ADA"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POOBLAŠČENA OSEBA ZA NADZOR NAD IZVAJANJEM POGODB </w:t>
            </w:r>
          </w:p>
          <w:p w14:paraId="6481D5C0" w14:textId="77777777" w:rsidR="00597E30" w:rsidRDefault="00597E30" w:rsidP="00597E30">
            <w:pPr>
              <w:rPr>
                <w:rFonts w:ascii="Arial" w:hAnsi="Arial" w:cs="Arial"/>
                <w:b/>
                <w:bCs/>
                <w:color w:val="000000"/>
                <w:position w:val="-2"/>
                <w:sz w:val="16"/>
                <w:szCs w:val="16"/>
                <w:shd w:val="clear" w:color="auto" w:fill="CCCCCC"/>
              </w:rPr>
            </w:pPr>
          </w:p>
          <w:p w14:paraId="66982DB7" w14:textId="0783C0A3" w:rsidR="00597E30"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 xml:space="preserve">IN </w:t>
            </w:r>
          </w:p>
          <w:p w14:paraId="6D121B9D" w14:textId="77777777" w:rsidR="00597E30" w:rsidRDefault="00597E30" w:rsidP="00597E30">
            <w:pPr>
              <w:rPr>
                <w:rFonts w:ascii="Arial" w:hAnsi="Arial" w:cs="Arial"/>
                <w:b/>
                <w:bCs/>
                <w:color w:val="000000"/>
                <w:position w:val="-2"/>
                <w:sz w:val="16"/>
                <w:szCs w:val="16"/>
                <w:shd w:val="clear" w:color="auto" w:fill="CCCCCC"/>
              </w:rPr>
            </w:pPr>
          </w:p>
          <w:p w14:paraId="34C0536E" w14:textId="579740CF" w:rsidR="00597E30" w:rsidRPr="00826A5E" w:rsidRDefault="00597E30" w:rsidP="00597E30">
            <w:pPr>
              <w:rPr>
                <w:rFonts w:ascii="Arial" w:hAnsi="Arial" w:cs="Arial"/>
                <w:b/>
                <w:bCs/>
                <w:color w:val="000000"/>
                <w:position w:val="-2"/>
                <w:sz w:val="16"/>
                <w:szCs w:val="16"/>
                <w:shd w:val="clear" w:color="auto" w:fill="CCCCCC"/>
              </w:rPr>
            </w:pPr>
            <w:r>
              <w:rPr>
                <w:rFonts w:ascii="Arial" w:hAnsi="Arial" w:cs="Arial"/>
                <w:b/>
                <w:bCs/>
                <w:color w:val="000000"/>
                <w:position w:val="-2"/>
                <w:sz w:val="16"/>
                <w:szCs w:val="16"/>
                <w:shd w:val="clear" w:color="auto" w:fill="CCCCCC"/>
              </w:rPr>
              <w:t>SKRBNIK POGODB:</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D80D8" w14:textId="77777777" w:rsidR="00597E30" w:rsidRDefault="00597E30" w:rsidP="00597E30">
            <w:pPr>
              <w:rPr>
                <w:rFonts w:ascii="Arial" w:hAnsi="Arial" w:cs="Arial"/>
                <w:color w:val="000000"/>
                <w:position w:val="-2"/>
                <w:sz w:val="18"/>
                <w:szCs w:val="18"/>
              </w:rPr>
            </w:pPr>
          </w:p>
        </w:tc>
      </w:tr>
      <w:tr w:rsidR="00597E30" w:rsidRPr="00A13CBC" w14:paraId="3010D47C"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03ACB" w14:textId="4CB9CAA7"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RAZVRSTITEV DRUŽBE PO ZGD:</w:t>
            </w:r>
            <w:r w:rsidRPr="00826A5E">
              <w:rPr>
                <w:rFonts w:ascii="Arial" w:hAnsi="Arial" w:cs="Arial"/>
                <w:i/>
                <w:iCs/>
                <w:color w:val="000000"/>
                <w:position w:val="-2"/>
                <w:sz w:val="16"/>
                <w:szCs w:val="16"/>
                <w:shd w:val="clear" w:color="auto" w:fill="CCCCCC"/>
              </w:rPr>
              <w:br/>
              <w:t>(</w:t>
            </w:r>
            <w:proofErr w:type="spellStart"/>
            <w:r w:rsidRPr="00826A5E">
              <w:rPr>
                <w:rFonts w:ascii="Arial" w:hAnsi="Arial" w:cs="Arial"/>
                <w:i/>
                <w:iCs/>
                <w:color w:val="000000"/>
                <w:position w:val="-2"/>
                <w:sz w:val="16"/>
                <w:szCs w:val="16"/>
                <w:shd w:val="clear" w:color="auto" w:fill="CCCCCC"/>
              </w:rPr>
              <w:t>mikro</w:t>
            </w:r>
            <w:proofErr w:type="spellEnd"/>
            <w:r w:rsidRPr="00826A5E">
              <w:rPr>
                <w:rFonts w:ascii="Arial" w:hAnsi="Arial" w:cs="Arial"/>
                <w:i/>
                <w:iCs/>
                <w:color w:val="000000"/>
                <w:position w:val="-2"/>
                <w:sz w:val="16"/>
                <w:szCs w:val="16"/>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C4FDF" w14:textId="339A789E"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741E8326" w14:textId="77777777" w:rsidTr="00597E3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B474EA" w14:textId="28279586" w:rsidR="00597E30" w:rsidRPr="00A13CBC" w:rsidRDefault="00597E30" w:rsidP="00597E30">
            <w:pPr>
              <w:rPr>
                <w:rFonts w:eastAsia="Calibri" w:cs="Times New Roman"/>
              </w:rPr>
            </w:pPr>
            <w:r w:rsidRPr="00826A5E">
              <w:rPr>
                <w:rFonts w:ascii="Arial" w:hAnsi="Arial" w:cs="Arial"/>
                <w:b/>
                <w:bCs/>
                <w:color w:val="000000"/>
                <w:position w:val="-2"/>
                <w:sz w:val="16"/>
                <w:szCs w:val="16"/>
                <w:shd w:val="clear" w:color="auto" w:fill="CCCCCC"/>
              </w:rPr>
              <w:t>POOBLAŠČENA OSEBA ZA VROČANJE</w:t>
            </w:r>
            <w:r w:rsidR="00211276">
              <w:rPr>
                <w:rFonts w:ascii="Arial" w:hAnsi="Arial" w:cs="Arial"/>
                <w:b/>
                <w:bCs/>
                <w:color w:val="000000"/>
                <w:position w:val="-2"/>
                <w:sz w:val="16"/>
                <w:szCs w:val="16"/>
                <w:shd w:val="clear" w:color="auto" w:fill="CCCCCC"/>
              </w:rPr>
              <w:t xml:space="preserve"> </w:t>
            </w:r>
            <w:r w:rsidRPr="00826A5E">
              <w:rPr>
                <w:rFonts w:ascii="Arial" w:hAnsi="Arial" w:cs="Arial"/>
                <w:i/>
                <w:iCs/>
                <w:color w:val="000000"/>
                <w:position w:val="-2"/>
                <w:sz w:val="16"/>
                <w:szCs w:val="16"/>
                <w:shd w:val="clear" w:color="auto" w:fill="CCCCCC"/>
              </w:rPr>
              <w:t xml:space="preserve">Ime in priimek, ulica in hišna številka, kraj v RS (izpolni ponudnik, ki nima sedeža v </w:t>
            </w:r>
            <w:r w:rsidR="00211276">
              <w:rPr>
                <w:rFonts w:ascii="Arial" w:hAnsi="Arial" w:cs="Arial"/>
                <w:i/>
                <w:iCs/>
                <w:color w:val="000000"/>
                <w:position w:val="-2"/>
                <w:sz w:val="16"/>
                <w:szCs w:val="16"/>
                <w:shd w:val="clear" w:color="auto" w:fill="CCCCCC"/>
              </w:rPr>
              <w:t>RS</w:t>
            </w:r>
            <w:r w:rsidRPr="00826A5E">
              <w:rPr>
                <w:rFonts w:ascii="Arial"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5DCA4" w14:textId="10333154" w:rsidR="00597E30" w:rsidRPr="00A13CBC" w:rsidRDefault="00597E30" w:rsidP="00597E30">
            <w:pPr>
              <w:rPr>
                <w:rFonts w:eastAsia="Calibri" w:cs="Times New Roman"/>
              </w:rPr>
            </w:pPr>
            <w:r>
              <w:rPr>
                <w:rFonts w:ascii="Arial" w:hAnsi="Arial" w:cs="Arial"/>
                <w:color w:val="000000"/>
                <w:position w:val="-2"/>
                <w:sz w:val="18"/>
                <w:szCs w:val="18"/>
              </w:rPr>
              <w:t> </w:t>
            </w:r>
          </w:p>
        </w:tc>
      </w:tr>
      <w:tr w:rsidR="00597E30" w:rsidRPr="00A13CBC" w14:paraId="34DEF381" w14:textId="77777777" w:rsidTr="00597E30">
        <w:tc>
          <w:tcPr>
            <w:tcW w:w="3194" w:type="dxa"/>
            <w:tcMar>
              <w:top w:w="135" w:type="dxa"/>
              <w:bottom w:w="135" w:type="dxa"/>
            </w:tcMar>
            <w:vAlign w:val="center"/>
          </w:tcPr>
          <w:p w14:paraId="45C50963" w14:textId="77777777" w:rsidR="00597E30" w:rsidRDefault="00597E30" w:rsidP="00597E30">
            <w:pPr>
              <w:rPr>
                <w:rFonts w:ascii="Arial" w:hAnsi="Arial" w:cs="Arial"/>
                <w:color w:val="000000"/>
                <w:position w:val="-2"/>
                <w:sz w:val="18"/>
                <w:szCs w:val="18"/>
              </w:rPr>
            </w:pPr>
          </w:p>
          <w:p w14:paraId="519A4782" w14:textId="3305EE49" w:rsidR="00597E30" w:rsidRPr="00A13CBC" w:rsidRDefault="00597E30" w:rsidP="00597E30">
            <w:pPr>
              <w:rPr>
                <w:rFonts w:eastAsia="Calibri" w:cs="Times New Roman"/>
              </w:rPr>
            </w:pPr>
            <w:r>
              <w:rPr>
                <w:rFonts w:ascii="Arial" w:hAnsi="Arial" w:cs="Arial"/>
                <w:color w:val="000000"/>
                <w:position w:val="-2"/>
                <w:sz w:val="18"/>
                <w:szCs w:val="18"/>
              </w:rPr>
              <w:t>Kraj in datum:</w:t>
            </w:r>
          </w:p>
        </w:tc>
        <w:tc>
          <w:tcPr>
            <w:tcW w:w="5161" w:type="dxa"/>
            <w:tcMar>
              <w:top w:w="135" w:type="dxa"/>
              <w:bottom w:w="135" w:type="dxa"/>
            </w:tcMar>
            <w:vAlign w:val="center"/>
          </w:tcPr>
          <w:p w14:paraId="26B62610" w14:textId="7D01DC20" w:rsidR="00597E30" w:rsidRPr="00A13CBC" w:rsidRDefault="00597E30" w:rsidP="00597E30">
            <w:pPr>
              <w:rPr>
                <w:rFonts w:eastAsia="Calibri" w:cs="Times New Roman"/>
              </w:rPr>
            </w:pPr>
            <w:r>
              <w:rPr>
                <w:rFonts w:ascii="Arial" w:hAnsi="Arial" w:cs="Arial"/>
                <w:color w:val="000000"/>
                <w:position w:val="-2"/>
                <w:sz w:val="18"/>
                <w:szCs w:val="18"/>
              </w:rPr>
              <w:t>Ime in priimek: _____________________</w:t>
            </w:r>
          </w:p>
        </w:tc>
      </w:tr>
      <w:tr w:rsidR="00597E30" w:rsidRPr="00A13CBC" w14:paraId="36CEA119" w14:textId="77777777" w:rsidTr="00597E30">
        <w:tc>
          <w:tcPr>
            <w:tcW w:w="3194" w:type="dxa"/>
            <w:tcMar>
              <w:top w:w="135" w:type="dxa"/>
              <w:bottom w:w="135" w:type="dxa"/>
            </w:tcMar>
            <w:vAlign w:val="center"/>
          </w:tcPr>
          <w:p w14:paraId="68305E79" w14:textId="3DC6DBDA" w:rsidR="00597E30" w:rsidRPr="00A13CBC" w:rsidRDefault="00597E30" w:rsidP="00597E30">
            <w:pPr>
              <w:rPr>
                <w:rFonts w:eastAsia="Calibri" w:cs="Times New Roman"/>
              </w:rPr>
            </w:pPr>
            <w:r>
              <w:rPr>
                <w:rFonts w:ascii="Arial" w:hAnsi="Arial" w:cs="Arial"/>
                <w:color w:val="000000"/>
                <w:position w:val="-2"/>
                <w:sz w:val="18"/>
                <w:szCs w:val="18"/>
              </w:rPr>
              <w:t> </w:t>
            </w:r>
          </w:p>
        </w:tc>
        <w:tc>
          <w:tcPr>
            <w:tcW w:w="5161" w:type="dxa"/>
            <w:tcMar>
              <w:top w:w="135" w:type="dxa"/>
              <w:bottom w:w="135" w:type="dxa"/>
            </w:tcMar>
            <w:vAlign w:val="center"/>
          </w:tcPr>
          <w:p w14:paraId="6F8E6CD0" w14:textId="77777777" w:rsidR="00597E30" w:rsidRDefault="00597E30" w:rsidP="00597E30"/>
          <w:p w14:paraId="22A53428" w14:textId="45F16032" w:rsidR="00597E30" w:rsidRPr="00A13CBC" w:rsidRDefault="00597E30" w:rsidP="00597E30">
            <w:pPr>
              <w:rPr>
                <w:rFonts w:eastAsia="Calibri" w:cs="Times New Roman"/>
              </w:rP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E8FEFBA" w14:textId="77777777" w:rsidR="002D0D26" w:rsidRDefault="002D0D26" w:rsidP="005A526F">
      <w:pPr>
        <w:spacing w:after="0"/>
        <w:jc w:val="right"/>
        <w:rPr>
          <w:rFonts w:ascii="Arial" w:hAnsi="Arial" w:cs="Arial"/>
          <w:sz w:val="18"/>
          <w:szCs w:val="18"/>
        </w:rPr>
      </w:pPr>
    </w:p>
    <w:p w14:paraId="7D11CD91" w14:textId="77777777" w:rsidR="002D0D26" w:rsidRDefault="002D0D26" w:rsidP="005A526F">
      <w:pPr>
        <w:spacing w:after="0"/>
        <w:jc w:val="right"/>
        <w:rPr>
          <w:rFonts w:ascii="Arial" w:hAnsi="Arial" w:cs="Arial"/>
          <w:sz w:val="18"/>
          <w:szCs w:val="18"/>
        </w:rPr>
      </w:pPr>
    </w:p>
    <w:p w14:paraId="69CF0411" w14:textId="77777777" w:rsidR="002D0D26" w:rsidRDefault="002D0D26" w:rsidP="005A526F">
      <w:pPr>
        <w:spacing w:after="0"/>
        <w:jc w:val="right"/>
        <w:rPr>
          <w:rFonts w:ascii="Arial" w:hAnsi="Arial" w:cs="Arial"/>
          <w:sz w:val="18"/>
          <w:szCs w:val="18"/>
        </w:rPr>
      </w:pPr>
    </w:p>
    <w:p w14:paraId="2335845A" w14:textId="77777777" w:rsidR="002D0D26" w:rsidRDefault="002D0D26" w:rsidP="005A526F">
      <w:pPr>
        <w:spacing w:after="0"/>
        <w:jc w:val="right"/>
        <w:rPr>
          <w:rFonts w:ascii="Arial" w:hAnsi="Arial" w:cs="Arial"/>
          <w:sz w:val="18"/>
          <w:szCs w:val="18"/>
        </w:rPr>
      </w:pPr>
    </w:p>
    <w:p w14:paraId="7EF526B0" w14:textId="77777777" w:rsidR="002D0D26" w:rsidRDefault="002D0D26" w:rsidP="005A526F">
      <w:pPr>
        <w:spacing w:after="0"/>
        <w:jc w:val="right"/>
        <w:rPr>
          <w:rFonts w:ascii="Arial" w:hAnsi="Arial" w:cs="Arial"/>
          <w:sz w:val="18"/>
          <w:szCs w:val="18"/>
        </w:rPr>
      </w:pPr>
    </w:p>
    <w:p w14:paraId="581476C9" w14:textId="77777777" w:rsidR="002D0D26" w:rsidRDefault="002D0D26" w:rsidP="005A526F">
      <w:pPr>
        <w:spacing w:after="0"/>
        <w:jc w:val="right"/>
        <w:rPr>
          <w:rFonts w:ascii="Arial" w:hAnsi="Arial" w:cs="Arial"/>
          <w:sz w:val="18"/>
          <w:szCs w:val="18"/>
        </w:rPr>
      </w:pPr>
    </w:p>
    <w:p w14:paraId="27AEA8C2" w14:textId="77777777" w:rsidR="002D0D26" w:rsidRDefault="002D0D26" w:rsidP="005A526F">
      <w:pPr>
        <w:spacing w:after="0"/>
        <w:jc w:val="right"/>
        <w:rPr>
          <w:rFonts w:ascii="Arial" w:hAnsi="Arial" w:cs="Arial"/>
          <w:sz w:val="18"/>
          <w:szCs w:val="18"/>
        </w:rPr>
      </w:pPr>
    </w:p>
    <w:p w14:paraId="24437C13" w14:textId="77777777" w:rsidR="002D0D26" w:rsidRDefault="002D0D26" w:rsidP="005A526F">
      <w:pPr>
        <w:spacing w:after="0"/>
        <w:jc w:val="right"/>
        <w:rPr>
          <w:rFonts w:ascii="Arial" w:hAnsi="Arial" w:cs="Arial"/>
          <w:sz w:val="18"/>
          <w:szCs w:val="18"/>
        </w:rPr>
      </w:pPr>
    </w:p>
    <w:p w14:paraId="10B7F464" w14:textId="77777777" w:rsidR="002D0D26" w:rsidRDefault="002D0D26" w:rsidP="005A526F">
      <w:pPr>
        <w:spacing w:after="0"/>
        <w:jc w:val="right"/>
        <w:rPr>
          <w:rFonts w:ascii="Arial" w:hAnsi="Arial" w:cs="Arial"/>
          <w:sz w:val="18"/>
          <w:szCs w:val="18"/>
        </w:rPr>
      </w:pPr>
    </w:p>
    <w:p w14:paraId="0F6FED5A" w14:textId="77777777" w:rsidR="002D0D26" w:rsidRDefault="002D0D26" w:rsidP="005A526F">
      <w:pPr>
        <w:spacing w:after="0"/>
        <w:jc w:val="right"/>
        <w:rPr>
          <w:rFonts w:ascii="Arial" w:hAnsi="Arial" w:cs="Arial"/>
          <w:sz w:val="18"/>
          <w:szCs w:val="18"/>
        </w:rPr>
      </w:pPr>
    </w:p>
    <w:p w14:paraId="6A62F0B9" w14:textId="77777777" w:rsidR="002D0D26" w:rsidRDefault="002D0D26" w:rsidP="005A526F">
      <w:pPr>
        <w:spacing w:after="0"/>
        <w:jc w:val="right"/>
        <w:rPr>
          <w:rFonts w:ascii="Arial" w:hAnsi="Arial" w:cs="Arial"/>
          <w:sz w:val="18"/>
          <w:szCs w:val="18"/>
        </w:rPr>
      </w:pPr>
    </w:p>
    <w:p w14:paraId="258D0638" w14:textId="77777777" w:rsidR="002D0D26" w:rsidRDefault="002D0D26" w:rsidP="005A526F">
      <w:pPr>
        <w:spacing w:after="0"/>
        <w:jc w:val="right"/>
        <w:rPr>
          <w:rFonts w:ascii="Arial" w:hAnsi="Arial" w:cs="Arial"/>
          <w:sz w:val="18"/>
          <w:szCs w:val="18"/>
        </w:rPr>
      </w:pPr>
    </w:p>
    <w:p w14:paraId="26FCD43D" w14:textId="77777777" w:rsidR="002D0D26" w:rsidRDefault="002D0D26" w:rsidP="005A526F">
      <w:pPr>
        <w:spacing w:after="0"/>
        <w:jc w:val="right"/>
        <w:rPr>
          <w:rFonts w:ascii="Arial" w:hAnsi="Arial" w:cs="Arial"/>
          <w:sz w:val="18"/>
          <w:szCs w:val="18"/>
        </w:rPr>
      </w:pPr>
    </w:p>
    <w:p w14:paraId="2354F33F" w14:textId="77777777" w:rsidR="002D0D26" w:rsidRDefault="002D0D26" w:rsidP="005A526F">
      <w:pPr>
        <w:spacing w:after="0"/>
        <w:jc w:val="right"/>
        <w:rPr>
          <w:rFonts w:ascii="Arial" w:hAnsi="Arial" w:cs="Arial"/>
          <w:sz w:val="18"/>
          <w:szCs w:val="18"/>
        </w:rPr>
      </w:pPr>
    </w:p>
    <w:p w14:paraId="0288678F" w14:textId="77777777" w:rsidR="002D0D26" w:rsidRDefault="002D0D26" w:rsidP="005A526F">
      <w:pPr>
        <w:spacing w:after="0"/>
        <w:jc w:val="right"/>
        <w:rPr>
          <w:rFonts w:ascii="Arial" w:hAnsi="Arial" w:cs="Arial"/>
          <w:sz w:val="18"/>
          <w:szCs w:val="18"/>
        </w:rPr>
      </w:pPr>
    </w:p>
    <w:p w14:paraId="0FF4D5A4" w14:textId="77777777" w:rsidR="002D0D26" w:rsidRDefault="002D0D26" w:rsidP="005A526F">
      <w:pPr>
        <w:spacing w:after="0"/>
        <w:jc w:val="right"/>
        <w:rPr>
          <w:rFonts w:ascii="Arial" w:hAnsi="Arial" w:cs="Arial"/>
          <w:sz w:val="18"/>
          <w:szCs w:val="18"/>
        </w:rPr>
      </w:pPr>
    </w:p>
    <w:p w14:paraId="32B71D3C" w14:textId="77777777" w:rsidR="002D0D26" w:rsidRDefault="002D0D26" w:rsidP="005A526F">
      <w:pPr>
        <w:spacing w:after="0"/>
        <w:jc w:val="right"/>
        <w:rPr>
          <w:rFonts w:ascii="Arial" w:hAnsi="Arial" w:cs="Arial"/>
          <w:sz w:val="18"/>
          <w:szCs w:val="18"/>
        </w:rPr>
      </w:pPr>
    </w:p>
    <w:p w14:paraId="53641373" w14:textId="77777777" w:rsidR="002D0D26" w:rsidRDefault="002D0D26" w:rsidP="005A526F">
      <w:pPr>
        <w:spacing w:after="0"/>
        <w:jc w:val="right"/>
        <w:rPr>
          <w:rFonts w:ascii="Arial" w:hAnsi="Arial" w:cs="Arial"/>
          <w:sz w:val="18"/>
          <w:szCs w:val="18"/>
        </w:rPr>
      </w:pPr>
    </w:p>
    <w:p w14:paraId="640D9AFD" w14:textId="3E5EDFF9"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t>Obrazec št: 2</w:t>
      </w:r>
    </w:p>
    <w:p w14:paraId="091C8830"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6A149EB" w14:textId="77777777" w:rsidR="005A526F" w:rsidRDefault="005A526F" w:rsidP="005A526F">
      <w:pPr>
        <w:spacing w:after="120"/>
        <w:rPr>
          <w:rFonts w:ascii="Arial" w:hAnsi="Arial" w:cs="Arial"/>
        </w:rPr>
      </w:pPr>
    </w:p>
    <w:p w14:paraId="149D83DB" w14:textId="5736E109" w:rsidR="00133B3C" w:rsidRDefault="00C54E8D" w:rsidP="008C1B9D">
      <w:pPr>
        <w:spacing w:before="225" w:after="225"/>
        <w:jc w:val="both"/>
      </w:pPr>
      <w:r>
        <w:rPr>
          <w:rFonts w:ascii="Arial" w:hAnsi="Arial" w:cs="Arial"/>
          <w:color w:val="000000"/>
          <w:sz w:val="18"/>
          <w:szCs w:val="18"/>
        </w:rPr>
        <w:t>V zvezi z javnim naročilom »</w:t>
      </w:r>
      <w:r w:rsidR="00CD60CA">
        <w:rPr>
          <w:rFonts w:ascii="Arial" w:hAnsi="Arial" w:cs="Arial"/>
          <w:b/>
          <w:bCs/>
          <w:color w:val="000000"/>
          <w:sz w:val="18"/>
          <w:szCs w:val="18"/>
        </w:rPr>
        <w:t>Nakup robotiziranega sistema za pripravo, shranjevanje in razdeljevanje zdravil za lekarno SB NM</w:t>
      </w:r>
      <w:r>
        <w:rPr>
          <w:rFonts w:ascii="Arial" w:hAnsi="Arial" w:cs="Arial"/>
          <w:color w:val="000000"/>
          <w:sz w:val="18"/>
          <w:szCs w:val="18"/>
        </w:rPr>
        <w:t>«,</w:t>
      </w:r>
    </w:p>
    <w:p w14:paraId="79D826F8" w14:textId="77777777" w:rsidR="00133B3C" w:rsidRDefault="00C54E8D" w:rsidP="008C1B9D">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45C040F" w14:textId="77777777" w:rsidR="00133B3C" w:rsidRDefault="00C54E8D" w:rsidP="008C1B9D">
      <w:pPr>
        <w:spacing w:before="225" w:after="225"/>
        <w:jc w:val="both"/>
      </w:pPr>
      <w:r>
        <w:rPr>
          <w:rFonts w:ascii="Arial" w:hAnsi="Arial" w:cs="Arial"/>
          <w:i/>
          <w:iCs/>
          <w:color w:val="000000"/>
          <w:sz w:val="18"/>
          <w:szCs w:val="18"/>
        </w:rPr>
        <w:t>(naziv ponudnika, partnerja v skupni ponudbi)</w:t>
      </w:r>
    </w:p>
    <w:p w14:paraId="4FAE605F" w14:textId="77777777" w:rsidR="00597E30" w:rsidRDefault="00597E30" w:rsidP="00597E3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97E30" w14:paraId="3FD72287" w14:textId="77777777" w:rsidTr="000F0AB3">
        <w:tc>
          <w:tcPr>
            <w:tcW w:w="0" w:type="auto"/>
            <w:tcMar>
              <w:top w:w="0" w:type="auto"/>
              <w:bottom w:w="0" w:type="auto"/>
            </w:tcMar>
          </w:tcPr>
          <w:p w14:paraId="6FB3EA5C"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432C10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253D2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1A8FAA8"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AA4DCE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1BBEDB4"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19ACD10"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AB99AE8"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D789AAF"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6D314B3"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ACDEACD"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8B570CC"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3B5100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34FF83" w14:textId="77777777" w:rsidR="00597E30" w:rsidRPr="00667162" w:rsidRDefault="00597E30" w:rsidP="007837FD">
            <w:pPr>
              <w:numPr>
                <w:ilvl w:val="0"/>
                <w:numId w:val="49"/>
              </w:numPr>
              <w:jc w:val="both"/>
              <w:rPr>
                <w:rFonts w:ascii="Arial" w:hAnsi="Arial" w:cs="Arial"/>
                <w:sz w:val="18"/>
                <w:szCs w:val="18"/>
              </w:rPr>
            </w:pPr>
            <w:r w:rsidRPr="00667162">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103B210E"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76FCF1B"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769216B"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733BAD9"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693DA6A"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12F0E91"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54EA666"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lastRenderedPageBreak/>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55242BE" w14:textId="77777777" w:rsidR="00597E30" w:rsidRDefault="00597E30" w:rsidP="007837FD">
            <w:pPr>
              <w:numPr>
                <w:ilvl w:val="0"/>
                <w:numId w:val="4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B73C6CA" w14:textId="77777777" w:rsidR="007837FD" w:rsidRDefault="007837FD" w:rsidP="007837FD">
      <w:pPr>
        <w:spacing w:after="0" w:line="240" w:lineRule="auto"/>
        <w:jc w:val="both"/>
        <w:rPr>
          <w:rFonts w:ascii="Arial" w:hAnsi="Arial" w:cs="Arial"/>
          <w:color w:val="000000"/>
          <w:sz w:val="18"/>
          <w:szCs w:val="18"/>
        </w:rPr>
      </w:pPr>
    </w:p>
    <w:p w14:paraId="3B547507" w14:textId="1C9B435B" w:rsidR="00597E30" w:rsidRDefault="00597E30" w:rsidP="007837FD">
      <w:pPr>
        <w:spacing w:after="0"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97E30" w14:paraId="428A1D25" w14:textId="77777777" w:rsidTr="000F0AB3">
        <w:tc>
          <w:tcPr>
            <w:tcW w:w="0" w:type="auto"/>
            <w:tcMar>
              <w:top w:w="0" w:type="auto"/>
              <w:bottom w:w="0" w:type="auto"/>
            </w:tcMar>
          </w:tcPr>
          <w:p w14:paraId="321A5B2B" w14:textId="77777777" w:rsidR="00597E30" w:rsidRPr="00B33808"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imamo dovoljenje za opravljanje dejavnosti, ki je predmet javnega naročila,</w:t>
            </w:r>
          </w:p>
          <w:p w14:paraId="3828615B" w14:textId="77777777" w:rsidR="00597E30" w:rsidRPr="00B33808"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smo vpisani v sodni, poklicni oziroma poslovni register v državi sedeža,</w:t>
            </w:r>
          </w:p>
          <w:p w14:paraId="002BA6A5" w14:textId="77777777" w:rsidR="00597E30" w:rsidRDefault="00597E30" w:rsidP="007837FD">
            <w:pPr>
              <w:numPr>
                <w:ilvl w:val="0"/>
                <w:numId w:val="50"/>
              </w:numPr>
              <w:jc w:val="both"/>
              <w:rPr>
                <w:rFonts w:ascii="Arial" w:hAnsi="Arial" w:cs="Arial"/>
                <w:color w:val="000000"/>
                <w:sz w:val="18"/>
                <w:szCs w:val="18"/>
              </w:rPr>
            </w:pPr>
            <w:r w:rsidRPr="00B33808">
              <w:rPr>
                <w:rFonts w:ascii="Arial" w:hAnsi="Arial" w:cs="Arial"/>
                <w:color w:val="000000"/>
                <w:sz w:val="18"/>
                <w:szCs w:val="18"/>
              </w:rPr>
              <w:t>gospodarski subjekt ali oseba, ki je članica upravnega, vodstvenega ali nadzornega</w:t>
            </w:r>
            <w:r>
              <w:rPr>
                <w:rFonts w:ascii="Arial" w:hAnsi="Arial" w:cs="Arial"/>
                <w:color w:val="000000"/>
                <w:sz w:val="18"/>
                <w:szCs w:val="18"/>
              </w:rPr>
              <w:t xml:space="preserve"> organa tega gospodarskega subjekta ali ki ima pooblastila za njegovo zastopanje ali odločanje ali nadzor v njem, ni bil pravnomočno obsojen zaradi storitve kaznivega dejanja naštetega v prvem odstavku 75. člena ZJN-3,</w:t>
            </w:r>
          </w:p>
          <w:p w14:paraId="25A4BF77"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139175E"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6424ECE"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8D636FC"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6482977" w14:textId="560C7AF9" w:rsidR="00E84115" w:rsidRPr="00B33808" w:rsidRDefault="007837FD" w:rsidP="007837FD">
            <w:pPr>
              <w:numPr>
                <w:ilvl w:val="0"/>
                <w:numId w:val="50"/>
              </w:numPr>
              <w:jc w:val="both"/>
              <w:rPr>
                <w:rFonts w:ascii="Arial" w:hAnsi="Arial" w:cs="Arial"/>
                <w:sz w:val="18"/>
                <w:szCs w:val="18"/>
              </w:rPr>
            </w:pPr>
            <w:r w:rsidRPr="00B33808">
              <w:rPr>
                <w:rFonts w:ascii="Arial" w:hAnsi="Arial" w:cs="Arial"/>
                <w:sz w:val="18"/>
                <w:szCs w:val="18"/>
              </w:rPr>
              <w:t xml:space="preserve">imamo na dan izdaje bonitetne ocene, ki ni starejši od 30 dni pred </w:t>
            </w:r>
            <w:proofErr w:type="spellStart"/>
            <w:r w:rsidRPr="00B33808">
              <w:rPr>
                <w:rFonts w:ascii="Arial" w:hAnsi="Arial" w:cs="Arial"/>
                <w:sz w:val="18"/>
                <w:szCs w:val="18"/>
              </w:rPr>
              <w:t>rokom,določenim</w:t>
            </w:r>
            <w:proofErr w:type="spellEnd"/>
            <w:r w:rsidRPr="00B33808">
              <w:rPr>
                <w:rFonts w:ascii="Arial" w:hAnsi="Arial" w:cs="Arial"/>
                <w:sz w:val="18"/>
                <w:szCs w:val="18"/>
              </w:rPr>
              <w:t xml:space="preserve"> za oddajo ponudb po tem javnem naročilu, izkazano bonitetno oceno: SB1 do vključno SB6, izdano pri AJPES oz. bonitetno oceno BBB- ali boljšo izdano pri agenciji Standard &amp; </w:t>
            </w:r>
            <w:proofErr w:type="spellStart"/>
            <w:r w:rsidRPr="00B33808">
              <w:rPr>
                <w:rFonts w:ascii="Arial" w:hAnsi="Arial" w:cs="Arial"/>
                <w:sz w:val="18"/>
                <w:szCs w:val="18"/>
              </w:rPr>
              <w:t>Poor's</w:t>
            </w:r>
            <w:proofErr w:type="spellEnd"/>
            <w:r w:rsidRPr="00B33808">
              <w:rPr>
                <w:rFonts w:ascii="Arial" w:hAnsi="Arial" w:cs="Arial"/>
                <w:sz w:val="18"/>
                <w:szCs w:val="18"/>
              </w:rPr>
              <w:t xml:space="preserve"> ali </w:t>
            </w:r>
            <w:proofErr w:type="spellStart"/>
            <w:r w:rsidRPr="00B33808">
              <w:rPr>
                <w:rFonts w:ascii="Arial" w:hAnsi="Arial" w:cs="Arial"/>
                <w:sz w:val="18"/>
                <w:szCs w:val="18"/>
              </w:rPr>
              <w:t>Fitch</w:t>
            </w:r>
            <w:proofErr w:type="spellEnd"/>
            <w:r w:rsidRPr="00B33808">
              <w:rPr>
                <w:rFonts w:ascii="Arial" w:hAnsi="Arial" w:cs="Arial"/>
                <w:sz w:val="18"/>
                <w:szCs w:val="18"/>
              </w:rPr>
              <w:t xml:space="preserve">, ali bonitetno oceno Baa3 ali boljšo izdano pri agenciji </w:t>
            </w:r>
            <w:proofErr w:type="spellStart"/>
            <w:r w:rsidRPr="00B33808">
              <w:rPr>
                <w:rFonts w:ascii="Arial" w:hAnsi="Arial" w:cs="Arial"/>
                <w:sz w:val="18"/>
                <w:szCs w:val="18"/>
              </w:rPr>
              <w:t>Moodyʼs</w:t>
            </w:r>
            <w:proofErr w:type="spellEnd"/>
            <w:r w:rsidRPr="00B33808">
              <w:rPr>
                <w:rFonts w:ascii="Arial" w:hAnsi="Arial" w:cs="Arial"/>
                <w:sz w:val="18"/>
                <w:szCs w:val="18"/>
              </w:rPr>
              <w:t>;</w:t>
            </w:r>
          </w:p>
          <w:p w14:paraId="3F4AB5D2" w14:textId="674FCDF1" w:rsidR="00E84115" w:rsidRPr="00B33808" w:rsidRDefault="00D31426" w:rsidP="007837FD">
            <w:pPr>
              <w:pStyle w:val="Odstavekseznama"/>
              <w:numPr>
                <w:ilvl w:val="0"/>
                <w:numId w:val="50"/>
              </w:numPr>
              <w:jc w:val="both"/>
              <w:rPr>
                <w:rFonts w:ascii="Arial" w:hAnsi="Arial" w:cs="Arial"/>
                <w:strike/>
                <w:sz w:val="18"/>
                <w:szCs w:val="18"/>
              </w:rPr>
            </w:pPr>
            <w:r w:rsidRPr="00B33808">
              <w:rPr>
                <w:rFonts w:ascii="Arial" w:hAnsi="Arial" w:cs="Arial"/>
                <w:sz w:val="18"/>
                <w:szCs w:val="18"/>
              </w:rPr>
              <w:t xml:space="preserve">gospodarski subjekti, ki sodelujejo v naši ponudbi </w:t>
            </w:r>
            <w:r w:rsidR="007837FD" w:rsidRPr="00B33808">
              <w:rPr>
                <w:rFonts w:ascii="Arial" w:hAnsi="Arial" w:cs="Arial"/>
                <w:sz w:val="18"/>
                <w:szCs w:val="18"/>
              </w:rPr>
              <w:t xml:space="preserve">vključno z našim podjetjem </w:t>
            </w:r>
            <w:r w:rsidRPr="00B33808">
              <w:rPr>
                <w:rFonts w:ascii="Arial" w:hAnsi="Arial" w:cs="Arial"/>
                <w:sz w:val="18"/>
                <w:szCs w:val="18"/>
              </w:rPr>
              <w:t xml:space="preserve">nimajo sedeža v Rusiji in za njih velja, da niso v več kot 50-odstotnem deležu v neposredni ali posredni lasti državljanov Rusije ali fizičnih in pravnih oseb ali organov s sedežem v Rusiji ter zakoniti zastopniki sodelujočih gospodarskih subjektov v naši ponudbi niso ruski državljani, in sodelujoči </w:t>
            </w:r>
            <w:r w:rsidR="00E84115" w:rsidRPr="00B33808">
              <w:rPr>
                <w:rFonts w:ascii="Arial" w:hAnsi="Arial" w:cs="Arial"/>
                <w:sz w:val="18"/>
                <w:szCs w:val="18"/>
              </w:rPr>
              <w:t xml:space="preserve">gospodarski </w:t>
            </w:r>
            <w:r w:rsidRPr="00B33808">
              <w:rPr>
                <w:rFonts w:ascii="Arial" w:hAnsi="Arial" w:cs="Arial"/>
                <w:sz w:val="18"/>
                <w:szCs w:val="18"/>
              </w:rPr>
              <w:t xml:space="preserve">subjekti v naši ponudbi ne delujejo v imenu ali po navodilih </w:t>
            </w:r>
            <w:r w:rsidR="00E84115" w:rsidRPr="00B33808">
              <w:rPr>
                <w:rFonts w:ascii="Arial" w:hAnsi="Arial" w:cs="Arial"/>
                <w:sz w:val="18"/>
                <w:szCs w:val="18"/>
              </w:rPr>
              <w:t>državljanov Rusije ali fizičnih in pravnih oseb ali organov s sedežem v Rusiji (</w:t>
            </w:r>
            <w:r w:rsidRPr="00B33808">
              <w:rPr>
                <w:rFonts w:ascii="Arial" w:hAnsi="Arial" w:cs="Arial"/>
                <w:sz w:val="18"/>
                <w:szCs w:val="18"/>
              </w:rPr>
              <w:t>vključno s podizvajalci, dobavitelji ali subjekti, katerih zmogljivosti se uporabljajo v smislu direktiv o javnem naročanju</w:t>
            </w:r>
            <w:r w:rsidR="00E84115" w:rsidRPr="00B33808">
              <w:rPr>
                <w:rFonts w:ascii="Arial" w:hAnsi="Arial" w:cs="Arial"/>
                <w:sz w:val="18"/>
                <w:szCs w:val="18"/>
              </w:rPr>
              <w:t>);</w:t>
            </w:r>
          </w:p>
          <w:p w14:paraId="39FF945B" w14:textId="0A9A7E43" w:rsidR="007837FD" w:rsidRPr="00B33808" w:rsidRDefault="007837FD" w:rsidP="007837FD">
            <w:pPr>
              <w:pStyle w:val="Odstavekseznama"/>
              <w:numPr>
                <w:ilvl w:val="0"/>
                <w:numId w:val="50"/>
              </w:numPr>
              <w:jc w:val="both"/>
              <w:rPr>
                <w:rFonts w:ascii="Arial" w:hAnsi="Arial" w:cs="Arial"/>
                <w:sz w:val="18"/>
                <w:szCs w:val="18"/>
              </w:rPr>
            </w:pPr>
            <w:r w:rsidRPr="00B33808">
              <w:rPr>
                <w:rFonts w:ascii="Arial" w:hAnsi="Arial" w:cs="Arial"/>
                <w:sz w:val="18"/>
                <w:szCs w:val="18"/>
              </w:rPr>
              <w:t>zagotavljamo plačilni pogoj v 30 dneh datuma prejema posameznega pravilno izstavljenega računa.</w:t>
            </w:r>
          </w:p>
          <w:p w14:paraId="2C6ED1A9"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26E0A33" w14:textId="77777777" w:rsidR="00597E30" w:rsidRDefault="00597E30" w:rsidP="007837FD">
            <w:pPr>
              <w:numPr>
                <w:ilvl w:val="0"/>
                <w:numId w:val="5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78CED62" w14:textId="77777777" w:rsidR="00597E30" w:rsidRDefault="00597E30" w:rsidP="00597E3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BF24E3C" w14:textId="2C8E92EE" w:rsidR="00133B3C" w:rsidRDefault="00C54E8D" w:rsidP="007837F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CD60CA">
        <w:rPr>
          <w:rFonts w:ascii="Arial" w:hAnsi="Arial" w:cs="Arial"/>
          <w:b/>
          <w:bCs/>
          <w:color w:val="000000"/>
          <w:sz w:val="18"/>
          <w:szCs w:val="18"/>
        </w:rPr>
        <w:t>Nakup robotiziranega sistema za pripravo, shranjevanje in razdeljevanje zdravil za lekarno SB NM</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tbl>
      <w:tblPr>
        <w:tblStyle w:val="NormalTablePHPDOCX"/>
        <w:tblW w:w="5000" w:type="pct"/>
        <w:tblInd w:w="108" w:type="dxa"/>
        <w:tblLook w:val="04A0" w:firstRow="1" w:lastRow="0" w:firstColumn="1" w:lastColumn="0" w:noHBand="0" w:noVBand="1"/>
      </w:tblPr>
      <w:tblGrid>
        <w:gridCol w:w="4535"/>
        <w:gridCol w:w="4535"/>
      </w:tblGrid>
      <w:tr w:rsidR="00133B3C" w14:paraId="729C618D" w14:textId="77777777">
        <w:tc>
          <w:tcPr>
            <w:tcW w:w="2500" w:type="pct"/>
            <w:tcMar>
              <w:top w:w="75" w:type="dxa"/>
              <w:bottom w:w="75" w:type="dxa"/>
            </w:tcMar>
            <w:vAlign w:val="center"/>
          </w:tcPr>
          <w:p w14:paraId="79B04CBA" w14:textId="77777777" w:rsidR="00133B3C" w:rsidRDefault="00C54E8D" w:rsidP="007837FD">
            <w:r>
              <w:rPr>
                <w:rFonts w:ascii="Arial" w:hAnsi="Arial" w:cs="Arial"/>
                <w:color w:val="000000"/>
                <w:position w:val="-2"/>
                <w:sz w:val="18"/>
                <w:szCs w:val="18"/>
              </w:rPr>
              <w:t>Kraj in datum:</w:t>
            </w:r>
          </w:p>
        </w:tc>
        <w:tc>
          <w:tcPr>
            <w:tcW w:w="0" w:type="auto"/>
            <w:tcMar>
              <w:top w:w="75" w:type="dxa"/>
              <w:bottom w:w="75" w:type="dxa"/>
            </w:tcMar>
            <w:vAlign w:val="center"/>
          </w:tcPr>
          <w:p w14:paraId="7B7C8237" w14:textId="77777777" w:rsidR="00133B3C" w:rsidRDefault="00C54E8D" w:rsidP="007837FD">
            <w:r>
              <w:rPr>
                <w:rFonts w:ascii="Arial" w:hAnsi="Arial" w:cs="Arial"/>
                <w:color w:val="000000"/>
                <w:position w:val="-2"/>
                <w:sz w:val="18"/>
                <w:szCs w:val="18"/>
              </w:rPr>
              <w:t>Ime in priimek: _____________________</w:t>
            </w:r>
          </w:p>
        </w:tc>
      </w:tr>
      <w:tr w:rsidR="00133B3C" w14:paraId="4BA4DE99" w14:textId="77777777">
        <w:tc>
          <w:tcPr>
            <w:tcW w:w="2500" w:type="pct"/>
            <w:tcMar>
              <w:top w:w="75" w:type="dxa"/>
              <w:bottom w:w="75" w:type="dxa"/>
            </w:tcMar>
            <w:vAlign w:val="center"/>
          </w:tcPr>
          <w:p w14:paraId="74575BE0" w14:textId="77777777" w:rsidR="00133B3C" w:rsidRDefault="00C54E8D" w:rsidP="007837FD">
            <w:r>
              <w:rPr>
                <w:rFonts w:ascii="Arial" w:hAnsi="Arial" w:cs="Arial"/>
                <w:color w:val="000000"/>
                <w:position w:val="-2"/>
                <w:sz w:val="18"/>
                <w:szCs w:val="18"/>
              </w:rPr>
              <w:t> </w:t>
            </w:r>
          </w:p>
        </w:tc>
        <w:tc>
          <w:tcPr>
            <w:tcW w:w="0" w:type="auto"/>
            <w:tcMar>
              <w:top w:w="75" w:type="dxa"/>
              <w:bottom w:w="75" w:type="dxa"/>
            </w:tcMar>
            <w:vAlign w:val="center"/>
          </w:tcPr>
          <w:p w14:paraId="566C91BE" w14:textId="77777777" w:rsidR="00133B3C" w:rsidRDefault="00133B3C" w:rsidP="007837FD"/>
          <w:p w14:paraId="1E1FF91F" w14:textId="77777777" w:rsidR="00133B3C" w:rsidRDefault="00C54E8D" w:rsidP="007837FD">
            <w:pPr>
              <w:jc w:val="center"/>
            </w:pPr>
            <w:r>
              <w:rPr>
                <w:rFonts w:ascii="Arial" w:hAnsi="Arial" w:cs="Arial"/>
                <w:color w:val="A9A9A9"/>
                <w:position w:val="-2"/>
                <w:sz w:val="18"/>
                <w:szCs w:val="18"/>
              </w:rPr>
              <w:t>(žig in podpis)</w:t>
            </w:r>
          </w:p>
        </w:tc>
      </w:tr>
    </w:tbl>
    <w:p w14:paraId="0EFC603D" w14:textId="77777777" w:rsidR="00133B3C" w:rsidRDefault="00C54E8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3667FAA" w14:textId="77777777" w:rsidR="00211276" w:rsidRDefault="00211276">
      <w:pPr>
        <w:spacing w:before="225" w:after="225" w:line="240" w:lineRule="auto"/>
        <w:jc w:val="both"/>
        <w:rPr>
          <w:rFonts w:ascii="Arial" w:hAnsi="Arial" w:cs="Arial"/>
          <w:color w:val="000000"/>
          <w:sz w:val="18"/>
          <w:szCs w:val="18"/>
        </w:rPr>
      </w:pPr>
    </w:p>
    <w:p w14:paraId="7DD5BD53" w14:textId="77777777" w:rsidR="00211276" w:rsidRDefault="00211276">
      <w:pPr>
        <w:spacing w:before="225" w:after="225" w:line="240" w:lineRule="auto"/>
        <w:jc w:val="both"/>
        <w:rPr>
          <w:rFonts w:ascii="Arial" w:hAnsi="Arial" w:cs="Arial"/>
          <w:color w:val="000000"/>
          <w:sz w:val="18"/>
          <w:szCs w:val="18"/>
        </w:rPr>
      </w:pPr>
    </w:p>
    <w:p w14:paraId="54306260" w14:textId="77777777" w:rsidR="00211276" w:rsidRDefault="00211276">
      <w:pPr>
        <w:spacing w:before="225" w:after="225" w:line="240" w:lineRule="auto"/>
        <w:jc w:val="both"/>
      </w:pPr>
    </w:p>
    <w:p w14:paraId="65FA65E9" w14:textId="77777777"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3</w:t>
      </w:r>
    </w:p>
    <w:p w14:paraId="615C1D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5F50AC1" w14:textId="77777777" w:rsidR="005A526F" w:rsidRDefault="005A526F" w:rsidP="005A526F">
      <w:pPr>
        <w:spacing w:after="120"/>
        <w:rPr>
          <w:rFonts w:ascii="Arial" w:hAnsi="Arial" w:cs="Arial"/>
        </w:rPr>
      </w:pPr>
    </w:p>
    <w:p w14:paraId="591D2110" w14:textId="77777777" w:rsidR="00597E30" w:rsidRDefault="00597E30" w:rsidP="00597E3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4D8A4438" w14:textId="77777777" w:rsidR="00597E30" w:rsidRDefault="00597E30" w:rsidP="00597E3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4C67F747" w14:textId="77777777" w:rsidR="00597E30" w:rsidRDefault="00597E30" w:rsidP="00597E3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C818B04" w14:textId="77777777" w:rsidR="00133B3C" w:rsidRDefault="00133B3C" w:rsidP="00A7560B">
      <w:pPr>
        <w:sectPr w:rsidR="00133B3C" w:rsidSect="005A526F">
          <w:footerReference w:type="default" r:id="rId14"/>
          <w:pgSz w:w="11906" w:h="16838"/>
          <w:pgMar w:top="1418" w:right="1418" w:bottom="1418" w:left="1418" w:header="567" w:footer="596" w:gutter="0"/>
          <w:cols w:space="708"/>
          <w:docGrid w:linePitch="360"/>
        </w:sectPr>
      </w:pPr>
    </w:p>
    <w:p w14:paraId="0F9F518F" w14:textId="77777777" w:rsidR="00597E30" w:rsidRPr="00590863" w:rsidRDefault="00597E30" w:rsidP="00597E30">
      <w:pPr>
        <w:spacing w:after="0"/>
        <w:jc w:val="right"/>
        <w:rPr>
          <w:rFonts w:ascii="Arial" w:hAnsi="Arial" w:cs="Arial"/>
          <w:sz w:val="18"/>
          <w:szCs w:val="18"/>
        </w:rPr>
      </w:pPr>
      <w:r w:rsidRPr="00590863">
        <w:rPr>
          <w:rFonts w:ascii="Arial" w:hAnsi="Arial" w:cs="Arial"/>
          <w:sz w:val="18"/>
          <w:szCs w:val="18"/>
        </w:rPr>
        <w:lastRenderedPageBreak/>
        <w:t>Obrazec št: 4</w:t>
      </w:r>
    </w:p>
    <w:p w14:paraId="57B1AFC3" w14:textId="77777777" w:rsidR="00597E30" w:rsidRDefault="00597E30" w:rsidP="00597E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6B0B32A" w14:textId="77777777" w:rsidR="00597E30" w:rsidRDefault="00597E30" w:rsidP="00597E30">
      <w:pPr>
        <w:spacing w:after="120"/>
        <w:rPr>
          <w:rFonts w:ascii="Arial" w:hAnsi="Arial" w:cs="Arial"/>
        </w:rPr>
      </w:pPr>
    </w:p>
    <w:p w14:paraId="53D63E9A" w14:textId="77777777" w:rsidR="00597E30" w:rsidRDefault="00597E30" w:rsidP="00597E30">
      <w:pPr>
        <w:spacing w:before="225" w:after="225" w:line="240" w:lineRule="auto"/>
        <w:jc w:val="center"/>
      </w:pPr>
      <w:r>
        <w:rPr>
          <w:rFonts w:ascii="Arial" w:hAnsi="Arial" w:cs="Arial"/>
          <w:b/>
          <w:bCs/>
          <w:color w:val="000000"/>
          <w:sz w:val="18"/>
          <w:szCs w:val="18"/>
        </w:rPr>
        <w:t>SEZNAM ČLANOV ORGANOV IN ZASTOPNIKOV GOSPODARSKEGA SUBJEKTA</w:t>
      </w:r>
    </w:p>
    <w:p w14:paraId="5D2C8CCF" w14:textId="77777777" w:rsidR="00597E30" w:rsidRDefault="00597E30" w:rsidP="00597E3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97E30" w14:paraId="0ABC2A41"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2CC80" w14:textId="77777777" w:rsidR="00597E30" w:rsidRDefault="00597E30" w:rsidP="000F0AB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C022B" w14:textId="77777777" w:rsidR="00597E30" w:rsidRDefault="00597E30" w:rsidP="000F0AB3">
            <w:r>
              <w:rPr>
                <w:rFonts w:ascii="Arial" w:hAnsi="Arial" w:cs="Arial"/>
                <w:color w:val="000000"/>
                <w:position w:val="-2"/>
                <w:sz w:val="18"/>
                <w:szCs w:val="18"/>
              </w:rPr>
              <w:t> </w:t>
            </w:r>
          </w:p>
        </w:tc>
      </w:tr>
      <w:tr w:rsidR="00597E30" w14:paraId="284A2E65"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B230" w14:textId="77777777" w:rsidR="00597E30" w:rsidRDefault="00597E30" w:rsidP="000F0AB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9CC94" w14:textId="77777777" w:rsidR="00597E30" w:rsidRDefault="00597E30" w:rsidP="000F0AB3">
            <w:r>
              <w:rPr>
                <w:rFonts w:ascii="Arial" w:hAnsi="Arial" w:cs="Arial"/>
                <w:color w:val="000000"/>
                <w:position w:val="-2"/>
                <w:sz w:val="18"/>
                <w:szCs w:val="18"/>
              </w:rPr>
              <w:t> </w:t>
            </w:r>
          </w:p>
        </w:tc>
      </w:tr>
      <w:tr w:rsidR="00597E30" w14:paraId="71658CB7"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2B06F" w14:textId="77777777" w:rsidR="00597E30" w:rsidRDefault="00597E30" w:rsidP="000F0AB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60B3" w14:textId="77777777" w:rsidR="00597E30" w:rsidRDefault="00597E30" w:rsidP="000F0AB3">
            <w:r>
              <w:rPr>
                <w:rFonts w:ascii="Arial" w:hAnsi="Arial" w:cs="Arial"/>
                <w:color w:val="000000"/>
                <w:position w:val="-2"/>
                <w:sz w:val="18"/>
                <w:szCs w:val="18"/>
              </w:rPr>
              <w:t> </w:t>
            </w:r>
          </w:p>
        </w:tc>
      </w:tr>
      <w:tr w:rsidR="00597E30" w14:paraId="5F97CB87" w14:textId="77777777" w:rsidTr="000F0AB3">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43294" w14:textId="77777777" w:rsidR="00597E30" w:rsidRDefault="00597E30" w:rsidP="000F0AB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53965" w14:textId="77777777" w:rsidR="00597E30" w:rsidRDefault="00597E30" w:rsidP="000F0AB3">
            <w:r>
              <w:rPr>
                <w:rFonts w:ascii="Arial" w:hAnsi="Arial" w:cs="Arial"/>
                <w:color w:val="000000"/>
                <w:position w:val="-2"/>
                <w:sz w:val="18"/>
                <w:szCs w:val="18"/>
              </w:rPr>
              <w:t> </w:t>
            </w:r>
          </w:p>
        </w:tc>
      </w:tr>
    </w:tbl>
    <w:p w14:paraId="5D67F333" w14:textId="77777777" w:rsidR="00597E30" w:rsidRDefault="00597E30" w:rsidP="00597E30">
      <w:pPr>
        <w:spacing w:before="225" w:after="225" w:line="240" w:lineRule="auto"/>
        <w:jc w:val="both"/>
      </w:pPr>
      <w:r>
        <w:rPr>
          <w:rFonts w:ascii="Arial" w:hAnsi="Arial" w:cs="Arial"/>
          <w:color w:val="000000"/>
          <w:sz w:val="18"/>
          <w:szCs w:val="18"/>
        </w:rPr>
        <w:t> </w:t>
      </w:r>
    </w:p>
    <w:p w14:paraId="77E9E0B6" w14:textId="77777777" w:rsidR="00597E30" w:rsidRDefault="00597E30" w:rsidP="00597E3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97E30" w14:paraId="20F0BE04"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5EA99D" w14:textId="77777777" w:rsidR="00597E30" w:rsidRDefault="00597E30" w:rsidP="000F0AB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DE3D8" w14:textId="77777777" w:rsidR="00597E30" w:rsidRDefault="00597E30" w:rsidP="000F0AB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AC052" w14:textId="77777777" w:rsidR="00597E30" w:rsidRDefault="00597E30" w:rsidP="000F0AB3">
            <w:r>
              <w:rPr>
                <w:rFonts w:ascii="Arial" w:hAnsi="Arial" w:cs="Arial"/>
                <w:color w:val="000000"/>
                <w:position w:val="-2"/>
                <w:sz w:val="18"/>
                <w:szCs w:val="18"/>
              </w:rPr>
              <w:t>EMŠO*</w:t>
            </w:r>
          </w:p>
        </w:tc>
      </w:tr>
      <w:tr w:rsidR="00597E30" w14:paraId="4DCD98E7"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66A15"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07E2C"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52FF4" w14:textId="77777777" w:rsidR="00597E30" w:rsidRDefault="00597E30" w:rsidP="000F0AB3">
            <w:r>
              <w:rPr>
                <w:rFonts w:ascii="Arial" w:hAnsi="Arial" w:cs="Arial"/>
                <w:color w:val="000000"/>
                <w:position w:val="-2"/>
                <w:sz w:val="18"/>
                <w:szCs w:val="18"/>
              </w:rPr>
              <w:t> </w:t>
            </w:r>
          </w:p>
        </w:tc>
      </w:tr>
      <w:tr w:rsidR="00597E30" w14:paraId="4168262B"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FBA05"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0456E"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47137" w14:textId="77777777" w:rsidR="00597E30" w:rsidRDefault="00597E30" w:rsidP="000F0AB3">
            <w:r>
              <w:rPr>
                <w:rFonts w:ascii="Arial" w:hAnsi="Arial" w:cs="Arial"/>
                <w:color w:val="000000"/>
                <w:position w:val="-2"/>
                <w:sz w:val="18"/>
                <w:szCs w:val="18"/>
              </w:rPr>
              <w:t> </w:t>
            </w:r>
          </w:p>
        </w:tc>
      </w:tr>
      <w:tr w:rsidR="00597E30" w14:paraId="17BA00CA"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1BA2"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9F1C9"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6DA759" w14:textId="77777777" w:rsidR="00597E30" w:rsidRDefault="00597E30" w:rsidP="000F0AB3">
            <w:r>
              <w:rPr>
                <w:rFonts w:ascii="Arial" w:hAnsi="Arial" w:cs="Arial"/>
                <w:color w:val="000000"/>
                <w:position w:val="-2"/>
                <w:sz w:val="18"/>
                <w:szCs w:val="18"/>
              </w:rPr>
              <w:t> </w:t>
            </w:r>
          </w:p>
        </w:tc>
      </w:tr>
      <w:tr w:rsidR="00597E30" w14:paraId="612544DB"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BCF7BC"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8C388"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22940" w14:textId="77777777" w:rsidR="00597E30" w:rsidRDefault="00597E30" w:rsidP="000F0AB3">
            <w:r>
              <w:rPr>
                <w:rFonts w:ascii="Arial" w:hAnsi="Arial" w:cs="Arial"/>
                <w:color w:val="000000"/>
                <w:position w:val="-2"/>
                <w:sz w:val="18"/>
                <w:szCs w:val="18"/>
              </w:rPr>
              <w:t> </w:t>
            </w:r>
          </w:p>
        </w:tc>
      </w:tr>
      <w:tr w:rsidR="00597E30" w14:paraId="77543979"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F5FC5"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99FD14"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D37C" w14:textId="77777777" w:rsidR="00597E30" w:rsidRDefault="00597E30" w:rsidP="000F0AB3">
            <w:r>
              <w:rPr>
                <w:rFonts w:ascii="Arial" w:hAnsi="Arial" w:cs="Arial"/>
                <w:color w:val="000000"/>
                <w:position w:val="-2"/>
                <w:sz w:val="18"/>
                <w:szCs w:val="18"/>
              </w:rPr>
              <w:t> </w:t>
            </w:r>
          </w:p>
        </w:tc>
      </w:tr>
      <w:tr w:rsidR="00597E30" w14:paraId="17FA088A"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DD9DB"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B8CFB"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C8514" w14:textId="77777777" w:rsidR="00597E30" w:rsidRDefault="00597E30" w:rsidP="000F0AB3">
            <w:r>
              <w:rPr>
                <w:rFonts w:ascii="Arial" w:hAnsi="Arial" w:cs="Arial"/>
                <w:color w:val="000000"/>
                <w:position w:val="-2"/>
                <w:sz w:val="18"/>
                <w:szCs w:val="18"/>
              </w:rPr>
              <w:t> </w:t>
            </w:r>
          </w:p>
        </w:tc>
      </w:tr>
      <w:tr w:rsidR="00597E30" w14:paraId="19EB864E"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6596A"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13C0E"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9CB5C" w14:textId="77777777" w:rsidR="00597E30" w:rsidRDefault="00597E30" w:rsidP="000F0AB3">
            <w:r>
              <w:rPr>
                <w:rFonts w:ascii="Arial" w:hAnsi="Arial" w:cs="Arial"/>
                <w:color w:val="000000"/>
                <w:position w:val="-2"/>
                <w:sz w:val="18"/>
                <w:szCs w:val="18"/>
              </w:rPr>
              <w:t> </w:t>
            </w:r>
          </w:p>
        </w:tc>
      </w:tr>
      <w:tr w:rsidR="00597E30" w14:paraId="2422E4A1"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C17CD"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A1FE3"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63098" w14:textId="77777777" w:rsidR="00597E30" w:rsidRDefault="00597E30" w:rsidP="000F0AB3">
            <w:r>
              <w:rPr>
                <w:rFonts w:ascii="Arial" w:hAnsi="Arial" w:cs="Arial"/>
                <w:color w:val="000000"/>
                <w:position w:val="-2"/>
                <w:sz w:val="18"/>
                <w:szCs w:val="18"/>
              </w:rPr>
              <w:t> </w:t>
            </w:r>
          </w:p>
        </w:tc>
      </w:tr>
      <w:tr w:rsidR="00597E30" w14:paraId="739F6320" w14:textId="77777777" w:rsidTr="000F0AB3">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A9AACF" w14:textId="77777777" w:rsidR="00597E30" w:rsidRDefault="00597E30" w:rsidP="000F0AB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ABB7D" w14:textId="77777777" w:rsidR="00597E30" w:rsidRDefault="00597E30" w:rsidP="000F0AB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780A8" w14:textId="77777777" w:rsidR="00597E30" w:rsidRDefault="00597E30" w:rsidP="000F0AB3">
            <w:r>
              <w:rPr>
                <w:rFonts w:ascii="Arial" w:hAnsi="Arial" w:cs="Arial"/>
                <w:color w:val="000000"/>
                <w:position w:val="-2"/>
                <w:sz w:val="18"/>
                <w:szCs w:val="18"/>
              </w:rPr>
              <w:t> </w:t>
            </w:r>
          </w:p>
        </w:tc>
      </w:tr>
    </w:tbl>
    <w:p w14:paraId="44AAC85F" w14:textId="77777777" w:rsidR="00597E30" w:rsidRDefault="00597E30" w:rsidP="00597E30">
      <w:pPr>
        <w:spacing w:before="225" w:after="225" w:line="240" w:lineRule="auto"/>
        <w:jc w:val="both"/>
      </w:pPr>
      <w:r>
        <w:rPr>
          <w:rFonts w:ascii="Arial" w:hAnsi="Arial" w:cs="Arial"/>
          <w:color w:val="000000"/>
          <w:sz w:val="18"/>
          <w:szCs w:val="18"/>
        </w:rPr>
        <w:t>* podatek je potreben za preverbo v e-Dosje</w:t>
      </w:r>
    </w:p>
    <w:p w14:paraId="66D5C731" w14:textId="77777777" w:rsidR="00597E30" w:rsidRDefault="00597E30" w:rsidP="00597E3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97E30" w14:paraId="766B3B48" w14:textId="77777777" w:rsidTr="000F0AB3">
        <w:tc>
          <w:tcPr>
            <w:tcW w:w="2500" w:type="pct"/>
            <w:tcMar>
              <w:top w:w="75" w:type="dxa"/>
              <w:bottom w:w="75" w:type="dxa"/>
            </w:tcMar>
            <w:vAlign w:val="center"/>
          </w:tcPr>
          <w:p w14:paraId="3247851C" w14:textId="77777777" w:rsidR="00597E30" w:rsidRDefault="00597E30" w:rsidP="000F0AB3">
            <w:r>
              <w:rPr>
                <w:rFonts w:ascii="Arial" w:hAnsi="Arial" w:cs="Arial"/>
                <w:color w:val="000000"/>
                <w:position w:val="-2"/>
                <w:sz w:val="18"/>
                <w:szCs w:val="18"/>
              </w:rPr>
              <w:t>Kraj in datum:</w:t>
            </w:r>
          </w:p>
        </w:tc>
        <w:tc>
          <w:tcPr>
            <w:tcW w:w="0" w:type="auto"/>
            <w:tcMar>
              <w:top w:w="75" w:type="dxa"/>
              <w:bottom w:w="75" w:type="dxa"/>
            </w:tcMar>
            <w:vAlign w:val="center"/>
          </w:tcPr>
          <w:p w14:paraId="7CCA42A2" w14:textId="77777777" w:rsidR="00597E30" w:rsidRDefault="00597E30" w:rsidP="000F0AB3">
            <w:r>
              <w:rPr>
                <w:rFonts w:ascii="Arial" w:hAnsi="Arial" w:cs="Arial"/>
                <w:color w:val="000000"/>
                <w:position w:val="-2"/>
                <w:sz w:val="18"/>
                <w:szCs w:val="18"/>
              </w:rPr>
              <w:t>Ime in priimek: _____________________</w:t>
            </w:r>
          </w:p>
        </w:tc>
      </w:tr>
      <w:tr w:rsidR="00597E30" w14:paraId="163E04EA" w14:textId="77777777" w:rsidTr="000F0AB3">
        <w:tc>
          <w:tcPr>
            <w:tcW w:w="2500" w:type="pct"/>
            <w:tcMar>
              <w:top w:w="75" w:type="dxa"/>
              <w:bottom w:w="75" w:type="dxa"/>
            </w:tcMar>
            <w:vAlign w:val="center"/>
          </w:tcPr>
          <w:p w14:paraId="0ACE31DF" w14:textId="77777777" w:rsidR="00597E30" w:rsidRDefault="00597E30" w:rsidP="000F0AB3">
            <w:r>
              <w:rPr>
                <w:rFonts w:ascii="Arial" w:hAnsi="Arial" w:cs="Arial"/>
                <w:color w:val="000000"/>
                <w:position w:val="-2"/>
                <w:sz w:val="18"/>
                <w:szCs w:val="18"/>
              </w:rPr>
              <w:t> </w:t>
            </w:r>
          </w:p>
        </w:tc>
        <w:tc>
          <w:tcPr>
            <w:tcW w:w="0" w:type="auto"/>
            <w:tcMar>
              <w:top w:w="75" w:type="dxa"/>
              <w:bottom w:w="75" w:type="dxa"/>
            </w:tcMar>
            <w:vAlign w:val="center"/>
          </w:tcPr>
          <w:p w14:paraId="235BDD1A" w14:textId="77777777" w:rsidR="00597E30" w:rsidRDefault="00597E30" w:rsidP="000F0AB3">
            <w:pPr>
              <w:jc w:val="center"/>
            </w:pPr>
            <w:r>
              <w:rPr>
                <w:rFonts w:ascii="Arial" w:hAnsi="Arial" w:cs="Arial"/>
                <w:color w:val="A9A9A9"/>
                <w:position w:val="-2"/>
                <w:sz w:val="18"/>
                <w:szCs w:val="18"/>
              </w:rPr>
              <w:t>(podpis)</w:t>
            </w:r>
          </w:p>
        </w:tc>
      </w:tr>
    </w:tbl>
    <w:p w14:paraId="644F5002" w14:textId="77777777" w:rsidR="00597E30" w:rsidRDefault="00597E30" w:rsidP="00597E30">
      <w:pPr>
        <w:spacing w:before="225" w:after="225" w:line="240" w:lineRule="auto"/>
        <w:jc w:val="both"/>
      </w:pPr>
      <w:r>
        <w:rPr>
          <w:rFonts w:ascii="Arial" w:hAnsi="Arial" w:cs="Arial"/>
          <w:color w:val="000000"/>
          <w:sz w:val="18"/>
          <w:szCs w:val="18"/>
        </w:rPr>
        <w:t> </w:t>
      </w:r>
    </w:p>
    <w:p w14:paraId="51BD561C" w14:textId="77777777" w:rsidR="00597E30" w:rsidRDefault="00597E30" w:rsidP="00597E3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11DC98F" w14:textId="77777777" w:rsidR="00133B3C" w:rsidRDefault="00133B3C">
      <w:pPr>
        <w:sectPr w:rsidR="00133B3C" w:rsidSect="005A526F">
          <w:footerReference w:type="default" r:id="rId15"/>
          <w:pgSz w:w="11906" w:h="16838"/>
          <w:pgMar w:top="1418" w:right="1418" w:bottom="1418" w:left="1418" w:header="567" w:footer="596" w:gutter="0"/>
          <w:cols w:space="708"/>
          <w:docGrid w:linePitch="360"/>
        </w:sectPr>
      </w:pPr>
    </w:p>
    <w:p w14:paraId="345D276B" w14:textId="638C2E5F"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5</w:t>
      </w:r>
    </w:p>
    <w:p w14:paraId="375AD0B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20683DB" w14:textId="77777777" w:rsidR="005A526F" w:rsidRDefault="005A526F" w:rsidP="005A526F">
      <w:pPr>
        <w:spacing w:after="120"/>
        <w:rPr>
          <w:rFonts w:ascii="Arial" w:hAnsi="Arial" w:cs="Arial"/>
        </w:rPr>
      </w:pPr>
    </w:p>
    <w:p w14:paraId="3EFD2DF1" w14:textId="77777777" w:rsidR="00133B3C" w:rsidRDefault="00C54E8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1D85809" w14:textId="77777777" w:rsidR="00133B3C" w:rsidRDefault="00C54E8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2787C0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610CF" w14:textId="77777777" w:rsidR="00133B3C" w:rsidRDefault="00C54E8D">
            <w:pPr>
              <w:spacing w:before="135" w:after="135"/>
              <w:jc w:val="both"/>
              <w:textAlignment w:val="center"/>
            </w:pPr>
            <w:r>
              <w:rPr>
                <w:rFonts w:ascii="Arial" w:hAnsi="Arial" w:cs="Arial"/>
                <w:b/>
                <w:bCs/>
                <w:color w:val="000000"/>
                <w:position w:val="-2"/>
                <w:sz w:val="18"/>
                <w:szCs w:val="18"/>
              </w:rPr>
              <w:t>Ime in priimek</w:t>
            </w:r>
          </w:p>
          <w:p w14:paraId="6AAFB03C"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7108E23C" w14:textId="77777777" w:rsidR="00133B3C" w:rsidRDefault="00C54E8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DBFBF9" w14:textId="77777777" w:rsidR="00133B3C" w:rsidRDefault="00C54E8D">
            <w:pPr>
              <w:spacing w:before="135" w:after="135"/>
              <w:jc w:val="both"/>
              <w:textAlignment w:val="center"/>
            </w:pPr>
            <w:r>
              <w:rPr>
                <w:rFonts w:ascii="Arial" w:hAnsi="Arial" w:cs="Arial"/>
                <w:b/>
                <w:bCs/>
                <w:color w:val="000000"/>
                <w:position w:val="-2"/>
                <w:sz w:val="18"/>
                <w:szCs w:val="18"/>
              </w:rPr>
              <w:t>Naslov prebivališča</w:t>
            </w:r>
          </w:p>
          <w:p w14:paraId="1E5E7A1E"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97F91B7"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05D187" w14:textId="77777777" w:rsidR="00133B3C" w:rsidRDefault="00C54E8D">
            <w:pPr>
              <w:spacing w:before="135" w:after="135"/>
              <w:jc w:val="both"/>
              <w:textAlignment w:val="center"/>
            </w:pPr>
            <w:r>
              <w:rPr>
                <w:rFonts w:ascii="Arial" w:hAnsi="Arial" w:cs="Arial"/>
                <w:b/>
                <w:bCs/>
                <w:color w:val="000000"/>
                <w:position w:val="-2"/>
                <w:sz w:val="18"/>
                <w:szCs w:val="18"/>
              </w:rPr>
              <w:t>Delež lastništva</w:t>
            </w:r>
          </w:p>
          <w:p w14:paraId="6043FCC9" w14:textId="77777777" w:rsidR="00133B3C" w:rsidRDefault="00C54E8D">
            <w:pPr>
              <w:spacing w:before="135" w:after="135"/>
              <w:jc w:val="both"/>
              <w:textAlignment w:val="center"/>
            </w:pPr>
            <w:r>
              <w:rPr>
                <w:rFonts w:ascii="Arial" w:hAnsi="Arial" w:cs="Arial"/>
                <w:b/>
                <w:bCs/>
                <w:color w:val="000000"/>
                <w:position w:val="-2"/>
                <w:sz w:val="18"/>
                <w:szCs w:val="18"/>
              </w:rPr>
              <w:t>ali</w:t>
            </w:r>
          </w:p>
          <w:p w14:paraId="2B459592"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34E5CC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A873A"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2911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5E598"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28E0D1F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F242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B994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51FC6"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1306F4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48F55"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B811B"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749864"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AD21A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EBBDF"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A22CE"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06114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4960B8AA" w14:textId="77777777" w:rsidR="00133B3C" w:rsidRDefault="00C54E8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33B3C" w14:paraId="75ABA9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92A2D" w14:textId="77777777" w:rsidR="00133B3C" w:rsidRDefault="00C54E8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3C0B5" w14:textId="77777777" w:rsidR="00133B3C" w:rsidRDefault="00C54E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34E115" w14:textId="77777777" w:rsidR="00133B3C" w:rsidRDefault="00C54E8D">
            <w:pPr>
              <w:spacing w:before="135" w:after="135"/>
              <w:jc w:val="both"/>
              <w:textAlignment w:val="center"/>
            </w:pPr>
            <w:r>
              <w:rPr>
                <w:rFonts w:ascii="Arial" w:hAnsi="Arial" w:cs="Arial"/>
                <w:b/>
                <w:bCs/>
                <w:color w:val="000000"/>
                <w:position w:val="-2"/>
                <w:sz w:val="18"/>
                <w:szCs w:val="18"/>
              </w:rPr>
              <w:t>Delež lastništva gospodarskega subjekta</w:t>
            </w:r>
          </w:p>
        </w:tc>
      </w:tr>
      <w:tr w:rsidR="00133B3C" w14:paraId="4619A4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1395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18A5C"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C5B76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FF46E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95FB4"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397866"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CAC22"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3319AA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39DF3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51222"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054AF7" w14:textId="77777777" w:rsidR="00133B3C" w:rsidRDefault="00C54E8D">
            <w:pPr>
              <w:spacing w:before="135" w:after="135"/>
              <w:jc w:val="both"/>
              <w:textAlignment w:val="center"/>
            </w:pPr>
            <w:r>
              <w:rPr>
                <w:rFonts w:ascii="Arial" w:hAnsi="Arial" w:cs="Arial"/>
                <w:color w:val="000000"/>
                <w:position w:val="-2"/>
                <w:sz w:val="18"/>
                <w:szCs w:val="18"/>
              </w:rPr>
              <w:t> </w:t>
            </w:r>
          </w:p>
        </w:tc>
      </w:tr>
      <w:tr w:rsidR="00133B3C" w14:paraId="528314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C7A2D"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81B57" w14:textId="77777777" w:rsidR="00133B3C" w:rsidRDefault="00C54E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B05A" w14:textId="77777777" w:rsidR="00133B3C" w:rsidRDefault="00C54E8D">
            <w:pPr>
              <w:spacing w:before="135" w:after="135"/>
              <w:jc w:val="both"/>
              <w:textAlignment w:val="center"/>
            </w:pPr>
            <w:r>
              <w:rPr>
                <w:rFonts w:ascii="Arial" w:hAnsi="Arial" w:cs="Arial"/>
                <w:color w:val="000000"/>
                <w:position w:val="-2"/>
                <w:sz w:val="18"/>
                <w:szCs w:val="18"/>
              </w:rPr>
              <w:t> </w:t>
            </w:r>
          </w:p>
        </w:tc>
      </w:tr>
    </w:tbl>
    <w:p w14:paraId="09BE3D72" w14:textId="77777777" w:rsidR="00133B3C" w:rsidRDefault="00C54E8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33B3C" w14:paraId="04B28F2B" w14:textId="77777777">
        <w:tc>
          <w:tcPr>
            <w:tcW w:w="4080" w:type="dxa"/>
            <w:tcMar>
              <w:top w:w="75" w:type="dxa"/>
              <w:bottom w:w="75" w:type="dxa"/>
            </w:tcMar>
            <w:vAlign w:val="center"/>
          </w:tcPr>
          <w:p w14:paraId="62480226" w14:textId="77777777" w:rsidR="00133B3C" w:rsidRDefault="00C54E8D">
            <w:r>
              <w:rPr>
                <w:rFonts w:ascii="Arial" w:hAnsi="Arial" w:cs="Arial"/>
                <w:color w:val="000000"/>
                <w:position w:val="-2"/>
                <w:sz w:val="18"/>
                <w:szCs w:val="18"/>
              </w:rPr>
              <w:t>Kraj in datum:</w:t>
            </w:r>
          </w:p>
        </w:tc>
        <w:tc>
          <w:tcPr>
            <w:tcW w:w="0" w:type="auto"/>
            <w:tcMar>
              <w:top w:w="75" w:type="dxa"/>
              <w:bottom w:w="75" w:type="dxa"/>
            </w:tcMar>
            <w:vAlign w:val="center"/>
          </w:tcPr>
          <w:p w14:paraId="7F874D6F" w14:textId="77777777" w:rsidR="00133B3C" w:rsidRDefault="00C54E8D">
            <w:r>
              <w:rPr>
                <w:rFonts w:ascii="Arial" w:hAnsi="Arial" w:cs="Arial"/>
                <w:color w:val="000000"/>
                <w:position w:val="-2"/>
                <w:sz w:val="18"/>
                <w:szCs w:val="18"/>
              </w:rPr>
              <w:t>Ime in priimek: _____________________</w:t>
            </w:r>
          </w:p>
        </w:tc>
      </w:tr>
      <w:tr w:rsidR="00133B3C" w14:paraId="37CDDF90" w14:textId="77777777">
        <w:tc>
          <w:tcPr>
            <w:tcW w:w="4080" w:type="dxa"/>
            <w:tcMar>
              <w:top w:w="75" w:type="dxa"/>
              <w:bottom w:w="75" w:type="dxa"/>
            </w:tcMar>
            <w:vAlign w:val="center"/>
          </w:tcPr>
          <w:p w14:paraId="512B1134"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C3FD4A6" w14:textId="77777777" w:rsidR="00133B3C" w:rsidRDefault="00C54E8D">
            <w:pPr>
              <w:jc w:val="center"/>
            </w:pPr>
            <w:r>
              <w:rPr>
                <w:rFonts w:ascii="Arial" w:hAnsi="Arial" w:cs="Arial"/>
                <w:color w:val="000000"/>
                <w:position w:val="-2"/>
                <w:sz w:val="18"/>
                <w:szCs w:val="18"/>
              </w:rPr>
              <w:t>(žig in podpis)</w:t>
            </w:r>
          </w:p>
        </w:tc>
      </w:tr>
    </w:tbl>
    <w:p w14:paraId="70066982" w14:textId="77777777" w:rsidR="00133B3C" w:rsidRDefault="00C54E8D">
      <w:pPr>
        <w:spacing w:before="225" w:after="225" w:line="240" w:lineRule="auto"/>
        <w:jc w:val="both"/>
      </w:pPr>
      <w:r>
        <w:rPr>
          <w:rFonts w:ascii="Arial" w:hAnsi="Arial" w:cs="Arial"/>
          <w:color w:val="000000"/>
          <w:sz w:val="18"/>
          <w:szCs w:val="18"/>
        </w:rPr>
        <w:t> </w:t>
      </w:r>
    </w:p>
    <w:p w14:paraId="410A8408"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B77FEA6" w14:textId="77777777" w:rsidR="00133B3C" w:rsidRDefault="00133B3C">
      <w:pPr>
        <w:sectPr w:rsidR="00133B3C" w:rsidSect="005A526F">
          <w:footerReference w:type="default" r:id="rId16"/>
          <w:pgSz w:w="11906" w:h="16838"/>
          <w:pgMar w:top="1418" w:right="1418" w:bottom="1418" w:left="1418" w:header="567" w:footer="596" w:gutter="0"/>
          <w:cols w:space="708"/>
          <w:docGrid w:linePitch="360"/>
        </w:sectPr>
      </w:pPr>
    </w:p>
    <w:p w14:paraId="5570F4AE" w14:textId="7225DB4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97E30">
        <w:rPr>
          <w:rFonts w:ascii="Arial" w:hAnsi="Arial" w:cs="Arial"/>
          <w:sz w:val="18"/>
          <w:szCs w:val="18"/>
        </w:rPr>
        <w:t>6</w:t>
      </w:r>
    </w:p>
    <w:p w14:paraId="452EB1A7"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1A39872" w14:textId="4A815BD1" w:rsidR="00133B3C" w:rsidRDefault="00C54E8D">
      <w:pPr>
        <w:spacing w:before="225" w:after="225" w:line="240" w:lineRule="auto"/>
        <w:jc w:val="both"/>
      </w:pPr>
      <w:r>
        <w:rPr>
          <w:rFonts w:ascii="Arial" w:hAnsi="Arial" w:cs="Arial"/>
          <w:color w:val="000000"/>
          <w:sz w:val="18"/>
          <w:szCs w:val="18"/>
        </w:rPr>
        <w:t>V razpisu za izvedbo javnega naročila »</w:t>
      </w:r>
      <w:r w:rsidR="00CD60CA">
        <w:rPr>
          <w:rFonts w:ascii="Arial" w:hAnsi="Arial" w:cs="Arial"/>
          <w:b/>
          <w:bCs/>
          <w:color w:val="000000"/>
          <w:sz w:val="18"/>
          <w:szCs w:val="18"/>
        </w:rPr>
        <w:t>Nakup robotiziranega sistema za pripravo, shranjevanje in razdeljevanje zdravil za lekarno SB NM</w:t>
      </w:r>
      <w:r>
        <w:rPr>
          <w:rFonts w:ascii="Arial" w:hAnsi="Arial" w:cs="Arial"/>
          <w:color w:val="000000"/>
          <w:sz w:val="18"/>
          <w:szCs w:val="18"/>
        </w:rPr>
        <w:t>«,</w:t>
      </w:r>
    </w:p>
    <w:p w14:paraId="112EFE25" w14:textId="77777777" w:rsidR="00597E30" w:rsidRDefault="00597E30" w:rsidP="00597E30">
      <w:pPr>
        <w:spacing w:before="225" w:after="225" w:line="240" w:lineRule="auto"/>
        <w:jc w:val="both"/>
      </w:pPr>
      <w:r>
        <w:rPr>
          <w:rFonts w:ascii="Arial" w:hAnsi="Arial" w:cs="Arial"/>
          <w:color w:val="000000"/>
          <w:sz w:val="18"/>
          <w:szCs w:val="18"/>
        </w:rPr>
        <w:t>izjavljamo, da (ustrezno označi in izpolni):</w:t>
      </w:r>
    </w:p>
    <w:p w14:paraId="52D89C85" w14:textId="77777777" w:rsidR="00597E30" w:rsidRDefault="00597E30" w:rsidP="00597E30">
      <w:pPr>
        <w:spacing w:before="225" w:after="225" w:line="240" w:lineRule="auto"/>
        <w:jc w:val="both"/>
      </w:pPr>
      <w:r>
        <w:rPr>
          <w:rFonts w:ascii="Arial" w:hAnsi="Arial" w:cs="Arial"/>
          <w:b/>
          <w:bCs/>
          <w:color w:val="000000"/>
          <w:sz w:val="18"/>
          <w:szCs w:val="18"/>
        </w:rPr>
        <w:t>[   ] ne nastopamo s podizvajalci</w:t>
      </w:r>
    </w:p>
    <w:p w14:paraId="5AF9744E" w14:textId="77777777" w:rsidR="00597E30" w:rsidRDefault="00597E30" w:rsidP="00597E3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947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7615"/>
      </w:tblGrid>
      <w:tr w:rsidR="00597E30" w14:paraId="235C60CA"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EFB3F2" w14:textId="38766134"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 xml:space="preserve">Podizvajalec 1 (firma, naslov, </w:t>
            </w:r>
            <w:proofErr w:type="spellStart"/>
            <w:r w:rsidRPr="00145EB6">
              <w:rPr>
                <w:rFonts w:ascii="Arial" w:hAnsi="Arial" w:cs="Arial"/>
                <w:b/>
                <w:bCs/>
                <w:color w:val="000000"/>
                <w:position w:val="-2"/>
                <w:sz w:val="16"/>
                <w:szCs w:val="16"/>
                <w:shd w:val="clear" w:color="auto" w:fill="D1D1D1"/>
              </w:rPr>
              <w:t>mat.št</w:t>
            </w:r>
            <w:proofErr w:type="spellEnd"/>
            <w:r w:rsidRPr="00145EB6">
              <w:rPr>
                <w:rFonts w:ascii="Arial" w:hAnsi="Arial" w:cs="Arial"/>
                <w:b/>
                <w:bCs/>
                <w:color w:val="000000"/>
                <w:position w:val="-2"/>
                <w:sz w:val="16"/>
                <w:szCs w:val="16"/>
                <w:shd w:val="clear" w:color="auto" w:fill="D1D1D1"/>
              </w:rPr>
              <w: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D71C10" w14:textId="77777777" w:rsidR="00597E30" w:rsidRPr="00145EB6" w:rsidRDefault="00597E30" w:rsidP="000F0AB3">
            <w:pPr>
              <w:rPr>
                <w:sz w:val="16"/>
                <w:szCs w:val="16"/>
              </w:rPr>
            </w:pPr>
            <w:r w:rsidRPr="00145EB6">
              <w:rPr>
                <w:rFonts w:ascii="Arial" w:hAnsi="Arial" w:cs="Arial"/>
                <w:color w:val="000000"/>
                <w:position w:val="-2"/>
                <w:sz w:val="16"/>
                <w:szCs w:val="16"/>
              </w:rPr>
              <w:t> </w:t>
            </w:r>
          </w:p>
        </w:tc>
      </w:tr>
      <w:tr w:rsidR="00597E30" w14:paraId="709CAEEB"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F9EA18" w14:textId="77777777"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39663D9" w14:textId="77777777" w:rsidR="00597E30" w:rsidRPr="00145EB6" w:rsidRDefault="00597E30" w:rsidP="000F0AB3">
            <w:pPr>
              <w:spacing w:before="135" w:after="135"/>
              <w:textAlignment w:val="center"/>
              <w:rPr>
                <w:rFonts w:ascii="Arial" w:hAnsi="Arial" w:cs="Arial"/>
                <w:color w:val="000000"/>
                <w:position w:val="-2"/>
                <w:sz w:val="16"/>
                <w:szCs w:val="16"/>
              </w:rPr>
            </w:pPr>
            <w:r w:rsidRPr="00145EB6">
              <w:rPr>
                <w:rFonts w:ascii="Arial" w:hAnsi="Arial" w:cs="Arial"/>
                <w:color w:val="000000"/>
                <w:position w:val="-2"/>
                <w:sz w:val="16"/>
                <w:szCs w:val="16"/>
              </w:rPr>
              <w:t>Opis del, ki jih bo izvedel podizvajalec: ____________________________________________________________</w:t>
            </w:r>
          </w:p>
          <w:p w14:paraId="6B816075" w14:textId="4B6D0224" w:rsidR="00597E30" w:rsidRPr="00145EB6" w:rsidRDefault="00597E30" w:rsidP="000F0AB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 </w:t>
            </w:r>
            <w:r w:rsidR="00145EB6" w:rsidRPr="00145EB6">
              <w:rPr>
                <w:rFonts w:ascii="Arial" w:hAnsi="Arial" w:cs="Arial"/>
                <w:color w:val="000000"/>
                <w:position w:val="-2"/>
                <w:sz w:val="16"/>
                <w:szCs w:val="16"/>
              </w:rPr>
              <w:t xml:space="preserve">Sklop 1 </w:t>
            </w:r>
            <w:r w:rsidRPr="00145EB6">
              <w:rPr>
                <w:rFonts w:ascii="Arial" w:hAnsi="Arial" w:cs="Arial"/>
                <w:color w:val="000000"/>
                <w:position w:val="-2"/>
                <w:sz w:val="16"/>
                <w:szCs w:val="16"/>
              </w:rPr>
              <w:t>Dobava</w:t>
            </w:r>
            <w:r w:rsidR="00145EB6" w:rsidRPr="00145EB6">
              <w:rPr>
                <w:rFonts w:ascii="Arial" w:hAnsi="Arial" w:cs="Arial"/>
                <w:color w:val="000000"/>
                <w:position w:val="-2"/>
                <w:sz w:val="16"/>
                <w:szCs w:val="16"/>
              </w:rPr>
              <w:t xml:space="preserve"> </w:t>
            </w:r>
            <w:r w:rsidRPr="00145EB6">
              <w:rPr>
                <w:rFonts w:ascii="Arial" w:hAnsi="Arial" w:cs="Arial"/>
                <w:color w:val="000000"/>
                <w:position w:val="-2"/>
                <w:sz w:val="16"/>
                <w:szCs w:val="16"/>
              </w:rPr>
              <w:t>opreme _______% končne skupne ponudbe vrednosti brez DDV za sklop ____, ki jo bo izvedel podizvajalec, kar znaša ___________EUR brez DDV</w:t>
            </w:r>
          </w:p>
          <w:p w14:paraId="4C63726E" w14:textId="0B0F097E" w:rsidR="00597E30" w:rsidRPr="00145EB6" w:rsidRDefault="00145EB6" w:rsidP="000F0AB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2 Integracija v bolnišnični informacijski sistem</w:t>
            </w:r>
            <w:r w:rsidR="00597E30" w:rsidRPr="00145EB6">
              <w:rPr>
                <w:rFonts w:ascii="Arial" w:hAnsi="Arial" w:cs="Arial"/>
                <w:color w:val="000000"/>
                <w:position w:val="-2"/>
                <w:sz w:val="16"/>
                <w:szCs w:val="16"/>
              </w:rPr>
              <w:t xml:space="preserve"> _______% končne skupne ponudbe vrednosti brez DDV za sklop ____, ki jo bo izvedel podizvajalec, kar znaša ___________EUR brez DDV</w:t>
            </w:r>
          </w:p>
          <w:p w14:paraId="09933D20" w14:textId="1E29B7A3" w:rsidR="00145EB6" w:rsidRPr="00145EB6" w:rsidRDefault="00145EB6" w:rsidP="000F0AB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Sklop 3 Vzdrževanje po izteku </w:t>
            </w:r>
            <w:proofErr w:type="spellStart"/>
            <w:r w:rsidRPr="00145EB6">
              <w:rPr>
                <w:rFonts w:ascii="Arial" w:hAnsi="Arial" w:cs="Arial"/>
                <w:color w:val="000000"/>
                <w:position w:val="-2"/>
                <w:sz w:val="16"/>
                <w:szCs w:val="16"/>
              </w:rPr>
              <w:t>gar.dobe</w:t>
            </w:r>
            <w:proofErr w:type="spellEnd"/>
            <w:r w:rsidRPr="00145EB6">
              <w:rPr>
                <w:rFonts w:ascii="Arial" w:hAnsi="Arial" w:cs="Arial"/>
                <w:color w:val="000000"/>
                <w:position w:val="-2"/>
                <w:sz w:val="16"/>
                <w:szCs w:val="16"/>
              </w:rPr>
              <w:t xml:space="preserve"> _______% končne skupne ponudbe vrednosti brez DDV za sklop ____, ki jo bo izvedel podizvajalec, kar znaša ___________EUR brez DDV</w:t>
            </w:r>
          </w:p>
        </w:tc>
      </w:tr>
      <w:tr w:rsidR="00597E30" w14:paraId="5E22366E"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EF5359" w14:textId="36916B5E"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 xml:space="preserve">Podizvajalec 2 (firma, naslov, </w:t>
            </w:r>
            <w:proofErr w:type="spellStart"/>
            <w:r w:rsidRPr="00145EB6">
              <w:rPr>
                <w:rFonts w:ascii="Arial" w:hAnsi="Arial" w:cs="Arial"/>
                <w:b/>
                <w:bCs/>
                <w:color w:val="000000"/>
                <w:position w:val="-2"/>
                <w:sz w:val="16"/>
                <w:szCs w:val="16"/>
                <w:shd w:val="clear" w:color="auto" w:fill="D1D1D1"/>
              </w:rPr>
              <w:t>mat.št</w:t>
            </w:r>
            <w:proofErr w:type="spellEnd"/>
            <w:r w:rsidRPr="00145EB6">
              <w:rPr>
                <w:rFonts w:ascii="Arial" w:hAnsi="Arial" w:cs="Arial"/>
                <w:b/>
                <w:bCs/>
                <w:color w:val="000000"/>
                <w:position w:val="-2"/>
                <w:sz w:val="16"/>
                <w:szCs w:val="16"/>
                <w:shd w:val="clear" w:color="auto" w:fill="D1D1D1"/>
              </w:rPr>
              <w:t>. davčna št. in TRR):</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5D5F6B" w14:textId="77777777" w:rsidR="00597E30" w:rsidRPr="00145EB6" w:rsidRDefault="00597E30" w:rsidP="000F0AB3">
            <w:pPr>
              <w:rPr>
                <w:sz w:val="16"/>
                <w:szCs w:val="16"/>
              </w:rPr>
            </w:pPr>
            <w:r w:rsidRPr="00145EB6">
              <w:rPr>
                <w:rFonts w:ascii="Arial" w:hAnsi="Arial" w:cs="Arial"/>
                <w:color w:val="000000"/>
                <w:position w:val="-2"/>
                <w:sz w:val="16"/>
                <w:szCs w:val="16"/>
              </w:rPr>
              <w:t> </w:t>
            </w:r>
          </w:p>
        </w:tc>
      </w:tr>
      <w:tr w:rsidR="00597E30" w14:paraId="298ADC89" w14:textId="77777777" w:rsidTr="00597E30">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8EFA64" w14:textId="77777777" w:rsidR="00597E30" w:rsidRPr="00145EB6" w:rsidRDefault="00597E30" w:rsidP="000F0AB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8D8486" w14:textId="77777777" w:rsidR="00145EB6" w:rsidRPr="00145EB6" w:rsidRDefault="00145EB6" w:rsidP="00145EB6">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1 Dobava opreme _______% končne skupne ponudbe vrednosti brez DDV za sklop ____, ki jo bo izvedel podizvajalec, kar znaša ___________EUR brez DDV</w:t>
            </w:r>
          </w:p>
          <w:p w14:paraId="6621BE1A" w14:textId="77777777" w:rsidR="00145EB6" w:rsidRPr="00145EB6" w:rsidRDefault="00145EB6" w:rsidP="00145EB6">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2 Integracija v bolnišnični informacijski sistem _______% končne skupne ponudbe vrednosti brez DDV za sklop ____, ki jo bo izvedel podizvajalec, kar znaša ___________EUR brez DDV</w:t>
            </w:r>
          </w:p>
          <w:p w14:paraId="1CA2B873" w14:textId="3786D8D7" w:rsidR="00597E30" w:rsidRPr="00145EB6" w:rsidRDefault="00145EB6" w:rsidP="00145EB6">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Sklop 3 Vzdrževanje po izteku </w:t>
            </w:r>
            <w:proofErr w:type="spellStart"/>
            <w:r w:rsidRPr="00145EB6">
              <w:rPr>
                <w:rFonts w:ascii="Arial" w:hAnsi="Arial" w:cs="Arial"/>
                <w:color w:val="000000"/>
                <w:position w:val="-2"/>
                <w:sz w:val="16"/>
                <w:szCs w:val="16"/>
              </w:rPr>
              <w:t>gar.dobe</w:t>
            </w:r>
            <w:proofErr w:type="spellEnd"/>
            <w:r w:rsidRPr="00145EB6">
              <w:rPr>
                <w:rFonts w:ascii="Arial" w:hAnsi="Arial" w:cs="Arial"/>
                <w:color w:val="000000"/>
                <w:position w:val="-2"/>
                <w:sz w:val="16"/>
                <w:szCs w:val="16"/>
              </w:rPr>
              <w:t xml:space="preserve"> _______% končne skupne ponudbe vrednosti brez DDV za sklop ____, ki jo bo izvedel podizvajalec, kar znaša ___________EUR brez DDV</w:t>
            </w:r>
          </w:p>
        </w:tc>
      </w:tr>
    </w:tbl>
    <w:p w14:paraId="4F3B358E" w14:textId="77777777" w:rsidR="00597E30" w:rsidRDefault="00597E30" w:rsidP="00597E3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BDB0E8F" w14:textId="77777777" w:rsidR="00597E30" w:rsidRDefault="00597E30" w:rsidP="00597E3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97E30" w14:paraId="73BAD13B" w14:textId="77777777" w:rsidTr="000F0AB3">
        <w:tc>
          <w:tcPr>
            <w:tcW w:w="4080" w:type="dxa"/>
            <w:tcMar>
              <w:top w:w="135" w:type="dxa"/>
              <w:bottom w:w="135" w:type="dxa"/>
            </w:tcMar>
            <w:vAlign w:val="center"/>
          </w:tcPr>
          <w:p w14:paraId="666B3743" w14:textId="77777777" w:rsidR="00597E30" w:rsidRDefault="00597E30" w:rsidP="000F0AB3">
            <w:r>
              <w:rPr>
                <w:rFonts w:ascii="Arial" w:hAnsi="Arial" w:cs="Arial"/>
                <w:color w:val="000000"/>
                <w:position w:val="-2"/>
                <w:sz w:val="18"/>
                <w:szCs w:val="18"/>
              </w:rPr>
              <w:t>Kraj in datum:</w:t>
            </w:r>
          </w:p>
        </w:tc>
        <w:tc>
          <w:tcPr>
            <w:tcW w:w="0" w:type="auto"/>
            <w:tcMar>
              <w:top w:w="135" w:type="dxa"/>
              <w:bottom w:w="135" w:type="dxa"/>
            </w:tcMar>
            <w:vAlign w:val="center"/>
          </w:tcPr>
          <w:p w14:paraId="3A33E3E6" w14:textId="77777777" w:rsidR="00597E30" w:rsidRDefault="00597E30" w:rsidP="000F0AB3">
            <w:r>
              <w:rPr>
                <w:rFonts w:ascii="Arial" w:hAnsi="Arial" w:cs="Arial"/>
                <w:color w:val="000000"/>
                <w:position w:val="-2"/>
                <w:sz w:val="18"/>
                <w:szCs w:val="18"/>
              </w:rPr>
              <w:t>Ime in priimek: _____________________</w:t>
            </w:r>
          </w:p>
        </w:tc>
      </w:tr>
      <w:tr w:rsidR="00597E30" w14:paraId="07B5D1B3" w14:textId="77777777" w:rsidTr="000F0AB3">
        <w:tc>
          <w:tcPr>
            <w:tcW w:w="4080" w:type="dxa"/>
            <w:tcMar>
              <w:top w:w="135" w:type="dxa"/>
              <w:bottom w:w="135" w:type="dxa"/>
            </w:tcMar>
            <w:vAlign w:val="center"/>
          </w:tcPr>
          <w:p w14:paraId="60F9CD1A" w14:textId="77777777" w:rsidR="00597E30" w:rsidRDefault="00597E30" w:rsidP="000F0AB3"/>
        </w:tc>
        <w:tc>
          <w:tcPr>
            <w:tcW w:w="0" w:type="auto"/>
            <w:tcMar>
              <w:top w:w="135" w:type="dxa"/>
              <w:bottom w:w="135" w:type="dxa"/>
            </w:tcMar>
            <w:vAlign w:val="center"/>
          </w:tcPr>
          <w:p w14:paraId="71CE057F" w14:textId="77777777" w:rsidR="00597E30" w:rsidRDefault="00597E30" w:rsidP="000F0AB3">
            <w:pPr>
              <w:jc w:val="center"/>
            </w:pPr>
            <w:r>
              <w:rPr>
                <w:rFonts w:ascii="Arial" w:hAnsi="Arial" w:cs="Arial"/>
                <w:color w:val="A9A9A9"/>
                <w:position w:val="-2"/>
                <w:sz w:val="18"/>
                <w:szCs w:val="18"/>
              </w:rPr>
              <w:t>(žig in podpis)</w:t>
            </w:r>
          </w:p>
        </w:tc>
      </w:tr>
    </w:tbl>
    <w:p w14:paraId="653A7D8B" w14:textId="77777777" w:rsidR="00597E30" w:rsidRPr="0028560F" w:rsidRDefault="00597E30" w:rsidP="00597E30">
      <w:pPr>
        <w:spacing w:before="225" w:after="225" w:line="240" w:lineRule="auto"/>
        <w:jc w:val="both"/>
      </w:pPr>
      <w:r w:rsidRPr="0028560F">
        <w:rPr>
          <w:rFonts w:ascii="Arial" w:hAnsi="Arial" w:cs="Arial"/>
          <w:i/>
          <w:iCs/>
          <w:color w:val="000000"/>
          <w:sz w:val="18"/>
          <w:szCs w:val="18"/>
          <w:u w:val="single"/>
        </w:rPr>
        <w:t>Opomba: </w:t>
      </w:r>
      <w:r w:rsidRPr="0028560F">
        <w:rPr>
          <w:rFonts w:ascii="Arial" w:hAnsi="Arial" w:cs="Arial"/>
          <w:i/>
          <w:iCs/>
          <w:color w:val="000000"/>
          <w:sz w:val="18"/>
          <w:szCs w:val="18"/>
        </w:rPr>
        <w:br/>
        <w:t>V primeru nastopa z več podizvajalci se obrazec ustrezno razmnoži.</w:t>
      </w:r>
    </w:p>
    <w:p w14:paraId="469435B9" w14:textId="77777777" w:rsidR="00133B3C" w:rsidRDefault="00133B3C">
      <w:pPr>
        <w:sectPr w:rsidR="00133B3C" w:rsidSect="005A526F">
          <w:footerReference w:type="default" r:id="rId17"/>
          <w:pgSz w:w="11906" w:h="16838"/>
          <w:pgMar w:top="1418" w:right="1418" w:bottom="1418" w:left="1418" w:header="567" w:footer="596" w:gutter="0"/>
          <w:cols w:space="708"/>
          <w:docGrid w:linePitch="360"/>
        </w:sectPr>
      </w:pPr>
    </w:p>
    <w:p w14:paraId="3EDDE0A2" w14:textId="55AA42F4"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7</w:t>
      </w:r>
    </w:p>
    <w:p w14:paraId="60FF8C4E" w14:textId="77777777" w:rsidR="005A526F" w:rsidRPr="00252358" w:rsidRDefault="005A526F" w:rsidP="005A526F"/>
    <w:p w14:paraId="46B663ED"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E2461E6" w14:textId="77777777" w:rsidR="005A526F" w:rsidRDefault="005A526F" w:rsidP="005A526F">
      <w:pPr>
        <w:spacing w:after="120"/>
        <w:rPr>
          <w:rFonts w:ascii="Arial" w:hAnsi="Arial" w:cs="Arial"/>
        </w:rPr>
      </w:pPr>
    </w:p>
    <w:p w14:paraId="34CC967D" w14:textId="6B23DC38" w:rsidR="00133B3C" w:rsidRDefault="00C54E8D">
      <w:pPr>
        <w:spacing w:before="225" w:after="225" w:line="240" w:lineRule="auto"/>
        <w:jc w:val="both"/>
      </w:pPr>
      <w:r>
        <w:rPr>
          <w:rFonts w:ascii="Arial" w:hAnsi="Arial" w:cs="Arial"/>
          <w:color w:val="000000"/>
          <w:sz w:val="18"/>
          <w:szCs w:val="18"/>
        </w:rPr>
        <w:t>V zvezi z javnim naročilom »</w:t>
      </w:r>
      <w:r w:rsidR="00CD60CA">
        <w:rPr>
          <w:rFonts w:ascii="Arial" w:hAnsi="Arial" w:cs="Arial"/>
          <w:color w:val="000000"/>
          <w:sz w:val="18"/>
          <w:szCs w:val="18"/>
        </w:rPr>
        <w:t>Nakup robotiziranega sistema za pripravo, shranjevanje in razdeljevanje zdravil za lekarno SB NM</w:t>
      </w:r>
      <w:r>
        <w:rPr>
          <w:rFonts w:ascii="Arial" w:hAnsi="Arial" w:cs="Arial"/>
          <w:color w:val="000000"/>
          <w:sz w:val="18"/>
          <w:szCs w:val="18"/>
        </w:rPr>
        <w:t>«,</w:t>
      </w:r>
    </w:p>
    <w:p w14:paraId="019EA0E5" w14:textId="77777777" w:rsidR="00597E30" w:rsidRDefault="00597E30" w:rsidP="00597E3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brez DDV za sklop 1    /    _______________ EUR brez DDV za sklop 2    _______________ EUR brez DDV za sklop 3,    v skladu z razpisnimi pogoji.</w:t>
      </w:r>
    </w:p>
    <w:p w14:paraId="3D8F32AE" w14:textId="77777777" w:rsidR="00597E30" w:rsidRDefault="00597E30" w:rsidP="00597E30">
      <w:pPr>
        <w:spacing w:before="225" w:after="225" w:line="240" w:lineRule="auto"/>
        <w:jc w:val="both"/>
      </w:pPr>
      <w:r>
        <w:rPr>
          <w:rFonts w:ascii="Arial" w:hAnsi="Arial" w:cs="Arial"/>
          <w:color w:val="000000"/>
          <w:sz w:val="18"/>
          <w:szCs w:val="18"/>
        </w:rPr>
        <w:t>Izjavljamo (ustrezno označi):</w:t>
      </w:r>
    </w:p>
    <w:p w14:paraId="39980D9C" w14:textId="77777777" w:rsidR="00597E30" w:rsidRDefault="00597E30" w:rsidP="00597E3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94EFB28" w14:textId="77777777" w:rsidR="00597E30" w:rsidRDefault="00597E30" w:rsidP="00597E30">
      <w:pPr>
        <w:spacing w:before="225" w:after="225" w:line="240" w:lineRule="auto"/>
        <w:jc w:val="both"/>
      </w:pPr>
      <w:r>
        <w:rPr>
          <w:rFonts w:ascii="Arial" w:hAnsi="Arial" w:cs="Arial"/>
          <w:color w:val="000000"/>
          <w:sz w:val="18"/>
          <w:szCs w:val="18"/>
        </w:rPr>
        <w:t>[   ] NE zahtevamo izvedbe neposrednih plačil.</w:t>
      </w:r>
    </w:p>
    <w:p w14:paraId="0605ED13" w14:textId="77777777" w:rsidR="00597E30" w:rsidRDefault="00597E30" w:rsidP="00597E30">
      <w:pPr>
        <w:spacing w:before="225" w:after="225" w:line="240" w:lineRule="auto"/>
        <w:jc w:val="both"/>
      </w:pPr>
      <w:r>
        <w:rPr>
          <w:rFonts w:ascii="Arial" w:hAnsi="Arial" w:cs="Arial"/>
          <w:color w:val="000000"/>
          <w:sz w:val="18"/>
          <w:szCs w:val="18"/>
        </w:rPr>
        <w:t> </w:t>
      </w:r>
    </w:p>
    <w:p w14:paraId="2C64A694" w14:textId="77777777" w:rsidR="00597E30" w:rsidRDefault="00597E30" w:rsidP="00597E3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97E30" w14:paraId="651041BD" w14:textId="77777777" w:rsidTr="000F0AB3">
        <w:tc>
          <w:tcPr>
            <w:tcW w:w="2500" w:type="pct"/>
            <w:tcMar>
              <w:top w:w="75" w:type="dxa"/>
              <w:bottom w:w="75" w:type="dxa"/>
            </w:tcMar>
            <w:vAlign w:val="center"/>
          </w:tcPr>
          <w:p w14:paraId="2C5749D8" w14:textId="77777777" w:rsidR="00597E30" w:rsidRDefault="00597E30" w:rsidP="000F0AB3">
            <w:r>
              <w:rPr>
                <w:rFonts w:ascii="Arial" w:hAnsi="Arial" w:cs="Arial"/>
                <w:color w:val="000000"/>
                <w:position w:val="-2"/>
                <w:sz w:val="18"/>
                <w:szCs w:val="18"/>
              </w:rPr>
              <w:t>Kraj in datum:</w:t>
            </w:r>
          </w:p>
        </w:tc>
        <w:tc>
          <w:tcPr>
            <w:tcW w:w="0" w:type="auto"/>
            <w:tcMar>
              <w:top w:w="75" w:type="dxa"/>
              <w:bottom w:w="75" w:type="dxa"/>
            </w:tcMar>
            <w:vAlign w:val="center"/>
          </w:tcPr>
          <w:p w14:paraId="2BB8A149" w14:textId="77777777" w:rsidR="00597E30" w:rsidRDefault="00597E30" w:rsidP="000F0AB3">
            <w:r>
              <w:rPr>
                <w:rFonts w:ascii="Arial" w:hAnsi="Arial" w:cs="Arial"/>
                <w:color w:val="000000"/>
                <w:position w:val="-2"/>
                <w:sz w:val="18"/>
                <w:szCs w:val="18"/>
              </w:rPr>
              <w:t>Ime in priimek: _____________________</w:t>
            </w:r>
          </w:p>
        </w:tc>
      </w:tr>
      <w:tr w:rsidR="00597E30" w14:paraId="77B57C34" w14:textId="77777777" w:rsidTr="000F0AB3">
        <w:tc>
          <w:tcPr>
            <w:tcW w:w="2500" w:type="pct"/>
            <w:tcMar>
              <w:top w:w="75" w:type="dxa"/>
              <w:bottom w:w="75" w:type="dxa"/>
            </w:tcMar>
            <w:vAlign w:val="center"/>
          </w:tcPr>
          <w:p w14:paraId="3BB6CFCB" w14:textId="77777777" w:rsidR="00597E30" w:rsidRDefault="00597E30" w:rsidP="000F0AB3">
            <w:r>
              <w:rPr>
                <w:rFonts w:ascii="Arial" w:hAnsi="Arial" w:cs="Arial"/>
                <w:color w:val="000000"/>
                <w:position w:val="-2"/>
                <w:sz w:val="18"/>
                <w:szCs w:val="18"/>
              </w:rPr>
              <w:t> </w:t>
            </w:r>
          </w:p>
        </w:tc>
        <w:tc>
          <w:tcPr>
            <w:tcW w:w="0" w:type="auto"/>
            <w:tcMar>
              <w:top w:w="75" w:type="dxa"/>
              <w:bottom w:w="75" w:type="dxa"/>
            </w:tcMar>
            <w:vAlign w:val="center"/>
          </w:tcPr>
          <w:p w14:paraId="6F4E7A4E" w14:textId="77777777" w:rsidR="00597E30" w:rsidRDefault="00597E30" w:rsidP="000F0AB3"/>
          <w:p w14:paraId="30B70131" w14:textId="77777777" w:rsidR="00597E30" w:rsidRDefault="00597E30" w:rsidP="000F0AB3">
            <w:pPr>
              <w:jc w:val="center"/>
            </w:pPr>
            <w:r>
              <w:rPr>
                <w:rFonts w:ascii="Arial" w:hAnsi="Arial" w:cs="Arial"/>
                <w:color w:val="A9A9A9"/>
                <w:position w:val="-2"/>
                <w:sz w:val="18"/>
                <w:szCs w:val="18"/>
              </w:rPr>
              <w:t>(žig in podpis)</w:t>
            </w:r>
          </w:p>
        </w:tc>
      </w:tr>
    </w:tbl>
    <w:p w14:paraId="086ADB11" w14:textId="77777777" w:rsidR="00597E30" w:rsidRDefault="00597E30" w:rsidP="00597E30">
      <w:pPr>
        <w:spacing w:before="225" w:after="225" w:line="240" w:lineRule="auto"/>
        <w:jc w:val="both"/>
      </w:pPr>
      <w:r>
        <w:rPr>
          <w:rFonts w:ascii="Arial" w:hAnsi="Arial" w:cs="Arial"/>
          <w:color w:val="000000"/>
          <w:sz w:val="18"/>
          <w:szCs w:val="18"/>
        </w:rPr>
        <w:t> </w:t>
      </w:r>
    </w:p>
    <w:p w14:paraId="0662DE8A" w14:textId="77777777" w:rsidR="00597E30" w:rsidRDefault="00597E30" w:rsidP="00597E30">
      <w:pPr>
        <w:spacing w:before="225" w:after="225" w:line="240" w:lineRule="auto"/>
        <w:jc w:val="both"/>
      </w:pPr>
      <w:r>
        <w:rPr>
          <w:rFonts w:ascii="Arial" w:hAnsi="Arial" w:cs="Arial"/>
          <w:color w:val="000000"/>
          <w:sz w:val="18"/>
          <w:szCs w:val="18"/>
        </w:rPr>
        <w:t> </w:t>
      </w:r>
    </w:p>
    <w:p w14:paraId="1A0012ED" w14:textId="77777777" w:rsidR="00597E30" w:rsidRDefault="00597E30" w:rsidP="00597E30">
      <w:pPr>
        <w:spacing w:before="225" w:after="225" w:line="240" w:lineRule="auto"/>
        <w:jc w:val="both"/>
      </w:pPr>
      <w:r>
        <w:rPr>
          <w:rFonts w:ascii="Arial" w:hAnsi="Arial" w:cs="Arial"/>
          <w:color w:val="000000"/>
          <w:sz w:val="18"/>
          <w:szCs w:val="18"/>
        </w:rPr>
        <w:t> </w:t>
      </w:r>
    </w:p>
    <w:p w14:paraId="0FE2C9D2" w14:textId="77777777" w:rsidR="00597E30" w:rsidRDefault="00597E30" w:rsidP="00597E30">
      <w:pPr>
        <w:spacing w:before="225" w:after="225" w:line="240" w:lineRule="auto"/>
        <w:jc w:val="both"/>
      </w:pPr>
      <w:r>
        <w:rPr>
          <w:rFonts w:ascii="Arial" w:hAnsi="Arial" w:cs="Arial"/>
          <w:b/>
          <w:bCs/>
          <w:i/>
          <w:iCs/>
          <w:color w:val="000000"/>
          <w:sz w:val="18"/>
          <w:szCs w:val="18"/>
          <w:u w:val="single"/>
        </w:rPr>
        <w:t>Opomba:</w:t>
      </w:r>
    </w:p>
    <w:p w14:paraId="0A6527DA" w14:textId="77777777" w:rsidR="00597E30" w:rsidRDefault="00597E30" w:rsidP="00597E30">
      <w:pPr>
        <w:spacing w:before="225" w:after="225" w:line="240" w:lineRule="auto"/>
        <w:jc w:val="both"/>
      </w:pPr>
      <w:r>
        <w:rPr>
          <w:rFonts w:ascii="Arial" w:hAnsi="Arial" w:cs="Arial"/>
          <w:i/>
          <w:iCs/>
          <w:color w:val="000000"/>
          <w:sz w:val="18"/>
          <w:szCs w:val="18"/>
        </w:rPr>
        <w:t>V primeru večjega števila podizvajalcev se obrazec fotokopira.</w:t>
      </w:r>
    </w:p>
    <w:p w14:paraId="0ECE01DB" w14:textId="77777777" w:rsidR="00133B3C" w:rsidRDefault="00133B3C">
      <w:pPr>
        <w:sectPr w:rsidR="00133B3C" w:rsidSect="005A526F">
          <w:footerReference w:type="default" r:id="rId18"/>
          <w:pgSz w:w="11906" w:h="16838"/>
          <w:pgMar w:top="1418" w:right="1418" w:bottom="1418" w:left="1418" w:header="567" w:footer="596" w:gutter="0"/>
          <w:cols w:space="708"/>
          <w:docGrid w:linePitch="360"/>
        </w:sectPr>
      </w:pPr>
    </w:p>
    <w:p w14:paraId="1029EC87" w14:textId="05DD4CD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45EB6">
        <w:rPr>
          <w:rFonts w:ascii="Arial" w:hAnsi="Arial" w:cs="Arial"/>
          <w:sz w:val="18"/>
          <w:szCs w:val="18"/>
        </w:rPr>
        <w:t>8</w:t>
      </w:r>
    </w:p>
    <w:p w14:paraId="3363B2D6"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3EE82B9" w14:textId="77777777" w:rsidR="00145EB6" w:rsidRPr="00B33808" w:rsidRDefault="00145EB6" w:rsidP="00145EB6">
      <w:pPr>
        <w:spacing w:before="225" w:after="225" w:line="240" w:lineRule="auto"/>
        <w:rPr>
          <w:sz w:val="20"/>
          <w:szCs w:val="20"/>
        </w:rPr>
      </w:pPr>
      <w:r w:rsidRPr="00B33808">
        <w:rPr>
          <w:rFonts w:ascii="Arial" w:hAnsi="Arial" w:cs="Arial"/>
          <w:color w:val="000000"/>
          <w:sz w:val="16"/>
          <w:szCs w:val="16"/>
        </w:rPr>
        <w:t>Pod kazensko in materialno odgovornostjo izjavljamo, da naša družba, </w:t>
      </w:r>
      <w:r w:rsidRPr="00B33808">
        <w:rPr>
          <w:rFonts w:ascii="Arial" w:hAnsi="Arial" w:cs="Arial"/>
          <w:color w:val="000000"/>
          <w:sz w:val="16"/>
          <w:szCs w:val="16"/>
          <w:u w:val="single"/>
        </w:rPr>
        <w:t>_______________</w:t>
      </w:r>
      <w:r w:rsidRPr="00B33808">
        <w:rPr>
          <w:rFonts w:ascii="Arial" w:hAnsi="Arial" w:cs="Arial"/>
          <w:color w:val="000000"/>
          <w:sz w:val="16"/>
          <w:szCs w:val="16"/>
        </w:rPr>
        <w:t>(Firma), </w:t>
      </w:r>
      <w:r w:rsidRPr="00B33808">
        <w:rPr>
          <w:rFonts w:ascii="Arial" w:hAnsi="Arial" w:cs="Arial"/>
          <w:color w:val="000000"/>
          <w:sz w:val="16"/>
          <w:szCs w:val="16"/>
          <w:u w:val="single"/>
        </w:rPr>
        <w:t>_________________</w:t>
      </w:r>
      <w:r w:rsidRPr="00B33808">
        <w:rPr>
          <w:rFonts w:ascii="Arial" w:hAnsi="Arial" w:cs="Arial"/>
          <w:color w:val="000000"/>
          <w:sz w:val="16"/>
          <w:szCs w:val="16"/>
        </w:rPr>
        <w:t>(Naslov), matična številka: </w:t>
      </w:r>
      <w:r w:rsidRPr="00B33808">
        <w:rPr>
          <w:rFonts w:ascii="Arial" w:hAnsi="Arial" w:cs="Arial"/>
          <w:color w:val="000000"/>
          <w:sz w:val="16"/>
          <w:szCs w:val="16"/>
          <w:u w:val="single"/>
        </w:rPr>
        <w:t>_______________</w:t>
      </w:r>
      <w:r w:rsidRPr="00B33808">
        <w:rPr>
          <w:rFonts w:ascii="Arial" w:hAnsi="Arial" w:cs="Arial"/>
          <w:color w:val="000000"/>
          <w:sz w:val="16"/>
          <w:szCs w:val="16"/>
        </w:rPr>
        <w:t> ni bila pravnomočno obsojena zaradi kaznivih dejanj, ki so našteta v prvem odstavku 75. člena ZJN-3.</w:t>
      </w:r>
    </w:p>
    <w:p w14:paraId="3019DD75" w14:textId="77777777" w:rsidR="00145EB6" w:rsidRPr="00B33808" w:rsidRDefault="00145EB6" w:rsidP="007837FD">
      <w:pPr>
        <w:spacing w:after="0" w:line="240" w:lineRule="auto"/>
        <w:jc w:val="both"/>
        <w:rPr>
          <w:rFonts w:ascii="Arial" w:hAnsi="Arial" w:cs="Arial"/>
          <w:color w:val="000000"/>
          <w:sz w:val="16"/>
          <w:szCs w:val="16"/>
        </w:rPr>
      </w:pPr>
      <w:r w:rsidRPr="00B33808">
        <w:rPr>
          <w:rFonts w:ascii="Arial" w:hAnsi="Arial" w:cs="Arial"/>
          <w:color w:val="000000"/>
          <w:sz w:val="16"/>
          <w:szCs w:val="16"/>
        </w:rPr>
        <w:t>Obenem izjavljamo, da:</w:t>
      </w:r>
    </w:p>
    <w:tbl>
      <w:tblPr>
        <w:tblStyle w:val="NormalTablePHPDOCX"/>
        <w:tblW w:w="0" w:type="auto"/>
        <w:tblInd w:w="108" w:type="dxa"/>
        <w:tblLook w:val="04A0" w:firstRow="1" w:lastRow="0" w:firstColumn="1" w:lastColumn="0" w:noHBand="0" w:noVBand="1"/>
      </w:tblPr>
      <w:tblGrid>
        <w:gridCol w:w="8962"/>
      </w:tblGrid>
      <w:tr w:rsidR="00145EB6" w:rsidRPr="00B33808" w14:paraId="07EB6EB3" w14:textId="77777777" w:rsidTr="000F0AB3">
        <w:tc>
          <w:tcPr>
            <w:tcW w:w="0" w:type="auto"/>
            <w:tcMar>
              <w:top w:w="0" w:type="auto"/>
              <w:bottom w:w="0" w:type="auto"/>
            </w:tcMar>
          </w:tcPr>
          <w:p w14:paraId="6B519AB5"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4A8FD5A"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 xml:space="preserve">nimamo </w:t>
            </w:r>
            <w:proofErr w:type="spellStart"/>
            <w:r w:rsidRPr="00B33808">
              <w:rPr>
                <w:rFonts w:ascii="Arial" w:hAnsi="Arial" w:cs="Arial"/>
                <w:color w:val="000000"/>
                <w:sz w:val="16"/>
                <w:szCs w:val="16"/>
              </w:rPr>
              <w:t>nepredloženih</w:t>
            </w:r>
            <w:proofErr w:type="spellEnd"/>
            <w:r w:rsidRPr="00B33808">
              <w:rPr>
                <w:rFonts w:ascii="Arial" w:hAnsi="Arial" w:cs="Arial"/>
                <w:color w:val="000000"/>
                <w:sz w:val="16"/>
                <w:szCs w:val="16"/>
              </w:rPr>
              <w:t xml:space="preserve"> obračunov davčnih odtegljajev za dohodke iz delovnega razmerja za obdobje zadnjih petih let do dne oddaje ponudbe ali prijave,</w:t>
            </w:r>
          </w:p>
          <w:p w14:paraId="520C393D"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color w:val="000000"/>
                <w:sz w:val="16"/>
                <w:szCs w:val="16"/>
              </w:rPr>
              <w:t>nismo izločeni iz postopkov oddaje javnih naročil zaradi uvrstitve v evidenco gospodarskih subjektov z negativnimi referencami,</w:t>
            </w:r>
          </w:p>
          <w:p w14:paraId="39FCC74E" w14:textId="77777777" w:rsidR="00145EB6" w:rsidRPr="00B33808" w:rsidRDefault="00145EB6" w:rsidP="007837FD">
            <w:pPr>
              <w:numPr>
                <w:ilvl w:val="0"/>
                <w:numId w:val="51"/>
              </w:numPr>
              <w:jc w:val="both"/>
              <w:rPr>
                <w:rFonts w:ascii="Arial" w:hAnsi="Arial" w:cs="Arial"/>
                <w:sz w:val="16"/>
                <w:szCs w:val="16"/>
              </w:rPr>
            </w:pPr>
            <w:r w:rsidRPr="00B33808">
              <w:rPr>
                <w:rFonts w:ascii="Arial" w:hAnsi="Arial" w:cs="Arial"/>
                <w:color w:val="000000"/>
                <w:sz w:val="16"/>
                <w:szCs w:val="16"/>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w:t>
            </w:r>
            <w:r w:rsidRPr="00B33808">
              <w:rPr>
                <w:rFonts w:ascii="Arial" w:hAnsi="Arial" w:cs="Arial"/>
                <w:sz w:val="16"/>
                <w:szCs w:val="16"/>
              </w:rPr>
              <w:t>opravljanjem dela na podlagi pogodb civilnega prava kljub obstoju elementov delovnega razmerja ali v zvezi z zaposlovanjem na črno;</w:t>
            </w:r>
          </w:p>
          <w:p w14:paraId="3176D5A0" w14:textId="15E8D461" w:rsidR="00145EB6" w:rsidRPr="00B33808" w:rsidRDefault="00145EB6" w:rsidP="007837FD">
            <w:pPr>
              <w:numPr>
                <w:ilvl w:val="0"/>
                <w:numId w:val="51"/>
              </w:numPr>
              <w:jc w:val="both"/>
              <w:rPr>
                <w:rFonts w:ascii="Arial" w:hAnsi="Arial" w:cs="Arial"/>
                <w:sz w:val="16"/>
                <w:szCs w:val="16"/>
              </w:rPr>
            </w:pPr>
            <w:r w:rsidRPr="00B33808">
              <w:rPr>
                <w:rFonts w:ascii="Arial" w:hAnsi="Arial" w:cs="Arial"/>
                <w:sz w:val="16"/>
                <w:szCs w:val="16"/>
              </w:rPr>
              <w:t>smo vpisani v poklicni oziroma poslovni register v državi sedeža</w:t>
            </w:r>
            <w:r w:rsidR="00E84115" w:rsidRPr="00B33808">
              <w:rPr>
                <w:rFonts w:ascii="Arial" w:hAnsi="Arial" w:cs="Arial"/>
                <w:sz w:val="16"/>
                <w:szCs w:val="16"/>
              </w:rPr>
              <w:t xml:space="preserve"> in imamo vsa potrebna dovoljenja za izvedbo dela predmeta naročanja, ki naj bi ga prevzeli v izvedbo,</w:t>
            </w:r>
          </w:p>
          <w:p w14:paraId="36EE303F" w14:textId="77777777" w:rsidR="00145EB6" w:rsidRPr="00B33808" w:rsidRDefault="00145EB6" w:rsidP="007837FD">
            <w:pPr>
              <w:numPr>
                <w:ilvl w:val="0"/>
                <w:numId w:val="51"/>
              </w:numPr>
              <w:jc w:val="both"/>
              <w:rPr>
                <w:rFonts w:ascii="Arial" w:hAnsi="Arial" w:cs="Arial"/>
                <w:sz w:val="16"/>
                <w:szCs w:val="16"/>
              </w:rPr>
            </w:pPr>
            <w:r w:rsidRPr="00B33808">
              <w:rPr>
                <w:rFonts w:ascii="Arial" w:hAnsi="Arial" w:cs="Arial"/>
                <w:sz w:val="16"/>
                <w:szCs w:val="16"/>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2E974D" w14:textId="61A477D9" w:rsidR="007837FD" w:rsidRPr="00B33808" w:rsidRDefault="007837FD" w:rsidP="007837FD">
            <w:pPr>
              <w:numPr>
                <w:ilvl w:val="0"/>
                <w:numId w:val="51"/>
              </w:numPr>
              <w:jc w:val="both"/>
              <w:rPr>
                <w:rFonts w:ascii="Arial" w:hAnsi="Arial" w:cs="Arial"/>
                <w:sz w:val="16"/>
                <w:szCs w:val="16"/>
              </w:rPr>
            </w:pPr>
            <w:r w:rsidRPr="00B33808">
              <w:rPr>
                <w:rFonts w:ascii="Arial" w:hAnsi="Arial" w:cs="Arial"/>
                <w:sz w:val="16"/>
                <w:szCs w:val="16"/>
              </w:rPr>
              <w:t>podjetje nima sedeža v Rusiji in nismo v več kot 50-odstotnem deležu v neposredni ali posredni lasti državljanov Rusije ali fizičnih in pravnih oseb ali organov s sedežem v Rusiji ter zakoniti zastopniki sodelujočih gospodarskih subjektov v naši ponudbi niso ruski državljani, in ne delujemo v imenu ali po navodilih državljanov Rusije ali fizičnih in pravnih oseb ali organov s sedežem v Rusiji;</w:t>
            </w:r>
          </w:p>
          <w:p w14:paraId="46105E14" w14:textId="5FF99A49" w:rsidR="00E84115" w:rsidRPr="00B33808" w:rsidRDefault="007837FD" w:rsidP="007837FD">
            <w:pPr>
              <w:numPr>
                <w:ilvl w:val="0"/>
                <w:numId w:val="51"/>
              </w:numPr>
              <w:jc w:val="both"/>
              <w:rPr>
                <w:rFonts w:ascii="Arial" w:hAnsi="Arial" w:cs="Arial"/>
                <w:sz w:val="16"/>
                <w:szCs w:val="16"/>
              </w:rPr>
            </w:pPr>
            <w:r w:rsidRPr="00B33808">
              <w:rPr>
                <w:rFonts w:ascii="Arial" w:hAnsi="Arial" w:cs="Arial"/>
                <w:sz w:val="16"/>
                <w:szCs w:val="16"/>
              </w:rPr>
              <w:t>zagotavljamo plačilni pogoj v 30 dneh od datuma prejema posameznega pravilno izstavljenega računa;</w:t>
            </w:r>
          </w:p>
          <w:p w14:paraId="6ABDA18C" w14:textId="77777777" w:rsidR="00145EB6" w:rsidRPr="00B33808" w:rsidRDefault="00145EB6" w:rsidP="007837FD">
            <w:pPr>
              <w:numPr>
                <w:ilvl w:val="0"/>
                <w:numId w:val="51"/>
              </w:numPr>
              <w:jc w:val="both"/>
              <w:rPr>
                <w:rFonts w:ascii="Arial" w:hAnsi="Arial" w:cs="Arial"/>
                <w:color w:val="000000"/>
                <w:sz w:val="16"/>
                <w:szCs w:val="16"/>
              </w:rPr>
            </w:pPr>
            <w:r w:rsidRPr="00B33808">
              <w:rPr>
                <w:rFonts w:ascii="Arial" w:hAnsi="Arial" w:cs="Arial"/>
                <w:sz w:val="16"/>
                <w:szCs w:val="16"/>
              </w:rPr>
              <w:t xml:space="preserve">bomo, v kolikor bo naročnik zahteval, v postavljenem roku naročniku </w:t>
            </w:r>
            <w:r w:rsidRPr="00B33808">
              <w:rPr>
                <w:rFonts w:ascii="Arial" w:hAnsi="Arial" w:cs="Arial"/>
                <w:color w:val="000000"/>
                <w:sz w:val="16"/>
                <w:szCs w:val="16"/>
              </w:rPr>
              <w:t>izročili ustrezna potrdila, ki se nanašajo na zgoraj navedeno, in se ne vodijo v uradnih evidencah, ki jih vodijo državni organi, organi lokalnih skupnosti ali nosilci javnih pooblastil.</w:t>
            </w:r>
          </w:p>
        </w:tc>
      </w:tr>
    </w:tbl>
    <w:p w14:paraId="6E027FA6" w14:textId="4CC0C6D6" w:rsidR="00145EB6" w:rsidRPr="00B33808" w:rsidRDefault="00145EB6" w:rsidP="00145EB6">
      <w:pPr>
        <w:spacing w:before="225" w:after="225" w:line="240" w:lineRule="auto"/>
        <w:jc w:val="both"/>
        <w:rPr>
          <w:sz w:val="20"/>
          <w:szCs w:val="20"/>
        </w:rPr>
      </w:pPr>
      <w:r w:rsidRPr="00B33808">
        <w:rPr>
          <w:rFonts w:ascii="Arial" w:hAnsi="Arial" w:cs="Arial"/>
          <w:color w:val="000000"/>
          <w:sz w:val="16"/>
          <w:szCs w:val="16"/>
          <w:u w:val="single"/>
        </w:rPr>
        <w:t>S podpisom te izjave izjavljamo, da izpolnjujemo vse pogoje iz razpisne dokumentacije, za katere je navedeno, da se izpolnjevanje izkazuje s podpisom te izjave</w:t>
      </w:r>
      <w:r w:rsidR="007837FD" w:rsidRPr="00B33808">
        <w:rPr>
          <w:rFonts w:ascii="Arial" w:hAnsi="Arial" w:cs="Arial"/>
          <w:color w:val="000000"/>
          <w:sz w:val="16"/>
          <w:szCs w:val="16"/>
          <w:u w:val="single"/>
        </w:rPr>
        <w:t>.</w:t>
      </w:r>
    </w:p>
    <w:p w14:paraId="70E7ED1A" w14:textId="76C2C6A9" w:rsidR="00145EB6" w:rsidRDefault="00145EB6" w:rsidP="00145EB6">
      <w:pPr>
        <w:spacing w:before="225" w:after="225" w:line="240" w:lineRule="auto"/>
        <w:jc w:val="center"/>
      </w:pPr>
      <w:r>
        <w:rPr>
          <w:rFonts w:ascii="Arial" w:hAnsi="Arial" w:cs="Arial"/>
          <w:b/>
          <w:bCs/>
          <w:color w:val="000000"/>
          <w:sz w:val="21"/>
          <w:szCs w:val="21"/>
        </w:rPr>
        <w:t>In   POOBLASTILO</w:t>
      </w:r>
    </w:p>
    <w:p w14:paraId="0C7FEA92" w14:textId="77777777" w:rsidR="00145EB6" w:rsidRPr="00B33808" w:rsidRDefault="00145EB6" w:rsidP="00145EB6">
      <w:pPr>
        <w:spacing w:before="225" w:after="225" w:line="240" w:lineRule="auto"/>
        <w:jc w:val="both"/>
        <w:rPr>
          <w:sz w:val="20"/>
          <w:szCs w:val="20"/>
        </w:rPr>
      </w:pPr>
      <w:r w:rsidRPr="00B33808">
        <w:rPr>
          <w:rFonts w:ascii="Arial" w:hAnsi="Arial" w:cs="Arial"/>
          <w:color w:val="000000"/>
          <w:sz w:val="16"/>
          <w:szCs w:val="16"/>
        </w:rPr>
        <w:t xml:space="preserve">Pooblaščamo naročnika SPLOŠNA BOLNIŠNICA NOVO </w:t>
      </w:r>
      <w:proofErr w:type="spellStart"/>
      <w:r w:rsidRPr="00B33808">
        <w:rPr>
          <w:rFonts w:ascii="Arial" w:hAnsi="Arial" w:cs="Arial"/>
          <w:color w:val="000000"/>
          <w:sz w:val="16"/>
          <w:szCs w:val="16"/>
        </w:rPr>
        <w:t>MESTO,Šmihelska</w:t>
      </w:r>
      <w:proofErr w:type="spellEnd"/>
      <w:r w:rsidRPr="00B33808">
        <w:rPr>
          <w:rFonts w:ascii="Arial" w:hAnsi="Arial" w:cs="Arial"/>
          <w:color w:val="000000"/>
          <w:sz w:val="16"/>
          <w:szCs w:val="16"/>
        </w:rPr>
        <w:t xml:space="preserve">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45EB6" w:rsidRPr="00B33808" w14:paraId="38D35864"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69AB7" w14:textId="77777777" w:rsidR="00145EB6" w:rsidRPr="00B33808" w:rsidRDefault="00145EB6" w:rsidP="007837FD">
            <w:pPr>
              <w:rPr>
                <w:sz w:val="20"/>
                <w:szCs w:val="20"/>
              </w:rPr>
            </w:pPr>
            <w:r w:rsidRPr="00B33808">
              <w:rPr>
                <w:rFonts w:ascii="Arial" w:hAnsi="Arial" w:cs="Arial"/>
                <w:color w:val="000000"/>
                <w:position w:val="-2"/>
                <w:sz w:val="16"/>
                <w:szCs w:val="16"/>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A1061"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546B49DC"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D79C" w14:textId="77777777" w:rsidR="00145EB6" w:rsidRPr="00B33808" w:rsidRDefault="00145EB6" w:rsidP="007837FD">
            <w:pPr>
              <w:rPr>
                <w:sz w:val="20"/>
                <w:szCs w:val="20"/>
              </w:rPr>
            </w:pPr>
            <w:r w:rsidRPr="00B33808">
              <w:rPr>
                <w:rFonts w:ascii="Arial" w:hAnsi="Arial" w:cs="Arial"/>
                <w:color w:val="000000"/>
                <w:position w:val="-2"/>
                <w:sz w:val="16"/>
                <w:szCs w:val="16"/>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648FF"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021B5507"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D53FD" w14:textId="77777777" w:rsidR="00145EB6" w:rsidRPr="00B33808" w:rsidRDefault="00145EB6" w:rsidP="007837FD">
            <w:pPr>
              <w:rPr>
                <w:sz w:val="20"/>
                <w:szCs w:val="20"/>
              </w:rPr>
            </w:pPr>
            <w:r w:rsidRPr="00B33808">
              <w:rPr>
                <w:rFonts w:ascii="Arial" w:hAnsi="Arial" w:cs="Arial"/>
                <w:color w:val="000000"/>
                <w:position w:val="-2"/>
                <w:sz w:val="16"/>
                <w:szCs w:val="16"/>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BED4C"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225EE713"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9ADE7" w14:textId="77777777" w:rsidR="00145EB6" w:rsidRPr="00B33808" w:rsidRDefault="00145EB6" w:rsidP="007837FD">
            <w:pPr>
              <w:rPr>
                <w:sz w:val="20"/>
                <w:szCs w:val="20"/>
              </w:rPr>
            </w:pPr>
            <w:r w:rsidRPr="00B33808">
              <w:rPr>
                <w:rFonts w:ascii="Arial" w:hAnsi="Arial" w:cs="Arial"/>
                <w:color w:val="000000"/>
                <w:position w:val="-2"/>
                <w:sz w:val="16"/>
                <w:szCs w:val="16"/>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1783F"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r w:rsidR="00145EB6" w:rsidRPr="00B33808" w14:paraId="79C124FD" w14:textId="77777777" w:rsidTr="000F0AB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383BE" w14:textId="77777777" w:rsidR="00145EB6" w:rsidRPr="00B33808" w:rsidRDefault="00145EB6" w:rsidP="007837FD">
            <w:pPr>
              <w:rPr>
                <w:sz w:val="20"/>
                <w:szCs w:val="20"/>
              </w:rPr>
            </w:pPr>
            <w:r w:rsidRPr="00B33808">
              <w:rPr>
                <w:rFonts w:ascii="Arial" w:hAnsi="Arial" w:cs="Arial"/>
                <w:color w:val="000000"/>
                <w:position w:val="-2"/>
                <w:sz w:val="16"/>
                <w:szCs w:val="16"/>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E093" w14:textId="77777777" w:rsidR="00145EB6" w:rsidRPr="00B33808" w:rsidRDefault="00145EB6" w:rsidP="000F0AB3">
            <w:pPr>
              <w:rPr>
                <w:sz w:val="20"/>
                <w:szCs w:val="20"/>
              </w:rPr>
            </w:pPr>
            <w:r w:rsidRPr="00B33808">
              <w:rPr>
                <w:rFonts w:ascii="Arial" w:hAnsi="Arial" w:cs="Arial"/>
                <w:color w:val="000000"/>
                <w:position w:val="-2"/>
                <w:sz w:val="16"/>
                <w:szCs w:val="16"/>
              </w:rPr>
              <w:t> </w:t>
            </w:r>
          </w:p>
        </w:tc>
      </w:tr>
    </w:tbl>
    <w:tbl>
      <w:tblPr>
        <w:tblStyle w:val="NormalTablePHPDOCX"/>
        <w:tblW w:w="5000" w:type="pct"/>
        <w:tblInd w:w="108" w:type="dxa"/>
        <w:tblLook w:val="04A0" w:firstRow="1" w:lastRow="0" w:firstColumn="1" w:lastColumn="0" w:noHBand="0" w:noVBand="1"/>
      </w:tblPr>
      <w:tblGrid>
        <w:gridCol w:w="4535"/>
        <w:gridCol w:w="4535"/>
      </w:tblGrid>
      <w:tr w:rsidR="00145EB6" w:rsidRPr="00B33808" w14:paraId="0A83DB1A" w14:textId="77777777" w:rsidTr="000F0AB3">
        <w:tc>
          <w:tcPr>
            <w:tcW w:w="2500" w:type="pct"/>
            <w:tcMar>
              <w:top w:w="75" w:type="dxa"/>
              <w:bottom w:w="75" w:type="dxa"/>
            </w:tcMar>
            <w:vAlign w:val="center"/>
          </w:tcPr>
          <w:p w14:paraId="2CA5048A" w14:textId="77777777" w:rsidR="00145EB6" w:rsidRPr="00B33808" w:rsidRDefault="00145EB6" w:rsidP="000F0AB3">
            <w:pPr>
              <w:rPr>
                <w:rFonts w:ascii="Arial" w:hAnsi="Arial" w:cs="Arial"/>
                <w:color w:val="000000"/>
                <w:sz w:val="16"/>
                <w:szCs w:val="16"/>
              </w:rPr>
            </w:pPr>
            <w:r w:rsidRPr="00B33808">
              <w:rPr>
                <w:rFonts w:ascii="Arial" w:hAnsi="Arial" w:cs="Arial"/>
                <w:color w:val="000000"/>
                <w:sz w:val="16"/>
                <w:szCs w:val="16"/>
              </w:rPr>
              <w:t> </w:t>
            </w:r>
          </w:p>
          <w:p w14:paraId="194B9BDA" w14:textId="2EEF47DF" w:rsidR="00145EB6" w:rsidRPr="00B33808" w:rsidRDefault="00145EB6" w:rsidP="000F0AB3">
            <w:pPr>
              <w:rPr>
                <w:sz w:val="20"/>
                <w:szCs w:val="20"/>
              </w:rPr>
            </w:pPr>
            <w:r w:rsidRPr="00B33808">
              <w:rPr>
                <w:rFonts w:ascii="Arial" w:hAnsi="Arial" w:cs="Arial"/>
                <w:color w:val="000000"/>
                <w:position w:val="-2"/>
                <w:sz w:val="16"/>
                <w:szCs w:val="16"/>
              </w:rPr>
              <w:t>Kraj in datum:</w:t>
            </w:r>
          </w:p>
        </w:tc>
        <w:tc>
          <w:tcPr>
            <w:tcW w:w="0" w:type="auto"/>
            <w:tcMar>
              <w:top w:w="75" w:type="dxa"/>
              <w:bottom w:w="75" w:type="dxa"/>
            </w:tcMar>
            <w:vAlign w:val="center"/>
          </w:tcPr>
          <w:p w14:paraId="04A6B53F" w14:textId="77777777" w:rsidR="00145EB6" w:rsidRPr="00B33808" w:rsidRDefault="00145EB6" w:rsidP="000F0AB3">
            <w:pPr>
              <w:rPr>
                <w:sz w:val="20"/>
                <w:szCs w:val="20"/>
              </w:rPr>
            </w:pPr>
            <w:r w:rsidRPr="00B33808">
              <w:rPr>
                <w:rFonts w:ascii="Arial" w:hAnsi="Arial" w:cs="Arial"/>
                <w:color w:val="000000"/>
                <w:position w:val="-2"/>
                <w:sz w:val="16"/>
                <w:szCs w:val="16"/>
              </w:rPr>
              <w:t>Ime in priimek: _____________________</w:t>
            </w:r>
          </w:p>
        </w:tc>
      </w:tr>
      <w:tr w:rsidR="00145EB6" w:rsidRPr="00B33808" w14:paraId="4D57B912" w14:textId="77777777" w:rsidTr="000F0AB3">
        <w:tc>
          <w:tcPr>
            <w:tcW w:w="2500" w:type="pct"/>
            <w:tcMar>
              <w:top w:w="75" w:type="dxa"/>
              <w:bottom w:w="75" w:type="dxa"/>
            </w:tcMar>
            <w:vAlign w:val="center"/>
          </w:tcPr>
          <w:p w14:paraId="7F79242C" w14:textId="77777777" w:rsidR="00145EB6" w:rsidRPr="00B33808" w:rsidRDefault="00145EB6" w:rsidP="000F0AB3">
            <w:pPr>
              <w:rPr>
                <w:sz w:val="20"/>
                <w:szCs w:val="20"/>
              </w:rPr>
            </w:pPr>
            <w:r w:rsidRPr="00B33808">
              <w:rPr>
                <w:rFonts w:ascii="Arial" w:hAnsi="Arial" w:cs="Arial"/>
                <w:color w:val="000000"/>
                <w:position w:val="-2"/>
                <w:sz w:val="16"/>
                <w:szCs w:val="16"/>
              </w:rPr>
              <w:t> </w:t>
            </w:r>
          </w:p>
        </w:tc>
        <w:tc>
          <w:tcPr>
            <w:tcW w:w="0" w:type="auto"/>
            <w:tcMar>
              <w:top w:w="75" w:type="dxa"/>
              <w:bottom w:w="75" w:type="dxa"/>
            </w:tcMar>
            <w:vAlign w:val="center"/>
          </w:tcPr>
          <w:p w14:paraId="656DA0DF" w14:textId="77777777" w:rsidR="00145EB6" w:rsidRPr="00B33808" w:rsidRDefault="00145EB6" w:rsidP="000F0AB3">
            <w:pPr>
              <w:rPr>
                <w:sz w:val="20"/>
                <w:szCs w:val="20"/>
              </w:rPr>
            </w:pPr>
          </w:p>
          <w:p w14:paraId="39C172A3" w14:textId="77777777" w:rsidR="00145EB6" w:rsidRPr="00B33808" w:rsidRDefault="00145EB6" w:rsidP="000F0AB3">
            <w:pPr>
              <w:jc w:val="center"/>
              <w:rPr>
                <w:sz w:val="20"/>
                <w:szCs w:val="20"/>
              </w:rPr>
            </w:pPr>
            <w:r w:rsidRPr="00B33808">
              <w:rPr>
                <w:rFonts w:ascii="Arial" w:hAnsi="Arial" w:cs="Arial"/>
                <w:color w:val="A9A9A9"/>
                <w:position w:val="-2"/>
                <w:sz w:val="16"/>
                <w:szCs w:val="16"/>
              </w:rPr>
              <w:t>(žig in podpis)</w:t>
            </w:r>
          </w:p>
        </w:tc>
      </w:tr>
    </w:tbl>
    <w:p w14:paraId="3963C9EC" w14:textId="77777777" w:rsidR="00145EB6" w:rsidRDefault="00145EB6" w:rsidP="00145EB6">
      <w:pPr>
        <w:sectPr w:rsidR="00145EB6" w:rsidSect="00145EB6">
          <w:footerReference w:type="default" r:id="rId19"/>
          <w:pgSz w:w="11906" w:h="16838"/>
          <w:pgMar w:top="1418" w:right="1418" w:bottom="1418" w:left="1418" w:header="567" w:footer="596" w:gutter="0"/>
          <w:cols w:space="708"/>
          <w:docGrid w:linePitch="360"/>
        </w:sectPr>
      </w:pPr>
    </w:p>
    <w:p w14:paraId="71FE10A7" w14:textId="7DEB9F84" w:rsidR="005A526F" w:rsidRPr="00590863" w:rsidRDefault="00C54E8D" w:rsidP="00145EB6">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145EB6">
        <w:rPr>
          <w:rFonts w:ascii="Arial" w:hAnsi="Arial" w:cs="Arial"/>
          <w:sz w:val="18"/>
          <w:szCs w:val="18"/>
        </w:rPr>
        <w:t>9</w:t>
      </w:r>
    </w:p>
    <w:p w14:paraId="3AD1D410" w14:textId="77777777" w:rsidR="005A526F" w:rsidRPr="00252358" w:rsidRDefault="005A526F" w:rsidP="005A526F"/>
    <w:p w14:paraId="1EC12F93"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opremo</w:t>
      </w:r>
    </w:p>
    <w:p w14:paraId="744AD1FF" w14:textId="77777777" w:rsidR="005A526F" w:rsidRDefault="005A526F" w:rsidP="005A526F">
      <w:pPr>
        <w:spacing w:after="120"/>
        <w:rPr>
          <w:rFonts w:ascii="Arial" w:hAnsi="Arial" w:cs="Arial"/>
        </w:rPr>
      </w:pPr>
    </w:p>
    <w:p w14:paraId="75671B4B" w14:textId="77777777" w:rsidR="00133B3C" w:rsidRDefault="00C54E8D">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526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9"/>
        <w:gridCol w:w="1974"/>
        <w:gridCol w:w="2136"/>
        <w:gridCol w:w="1407"/>
        <w:gridCol w:w="3367"/>
      </w:tblGrid>
      <w:tr w:rsidR="00145EB6" w14:paraId="35AACEC4"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8F0F99" w14:textId="77777777" w:rsidR="00145EB6" w:rsidRDefault="00145EB6">
            <w:pPr>
              <w:spacing w:before="135" w:after="135"/>
              <w:jc w:val="center"/>
              <w:textAlignment w:val="center"/>
            </w:pPr>
            <w:r>
              <w:rPr>
                <w:rFonts w:ascii="Arial" w:hAnsi="Arial" w:cs="Arial"/>
                <w:color w:val="000000"/>
                <w:position w:val="-2"/>
                <w:sz w:val="18"/>
                <w:szCs w:val="18"/>
              </w:rPr>
              <w:t> </w:t>
            </w:r>
            <w:proofErr w:type="spellStart"/>
            <w:r>
              <w:rPr>
                <w:rFonts w:ascii="Arial" w:hAnsi="Arial" w:cs="Arial"/>
                <w:b/>
                <w:bCs/>
                <w:color w:val="000000"/>
                <w:position w:val="-2"/>
                <w:sz w:val="18"/>
                <w:szCs w:val="18"/>
              </w:rPr>
              <w:t>Zap</w:t>
            </w:r>
            <w:proofErr w:type="spellEnd"/>
            <w:r>
              <w:rPr>
                <w:rFonts w:ascii="Arial" w:hAnsi="Arial" w:cs="Arial"/>
                <w:b/>
                <w:bCs/>
                <w:color w:val="000000"/>
                <w:position w:val="-2"/>
                <w:sz w:val="18"/>
                <w:szCs w:val="18"/>
              </w:rPr>
              <w:t>. št</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562417" w14:textId="77777777" w:rsidR="00145EB6" w:rsidRDefault="00145EB6">
            <w:pPr>
              <w:spacing w:before="135" w:after="135"/>
              <w:jc w:val="center"/>
              <w:textAlignment w:val="center"/>
            </w:pPr>
            <w:r>
              <w:rPr>
                <w:rFonts w:ascii="Arial" w:hAnsi="Arial" w:cs="Arial"/>
                <w:b/>
                <w:bCs/>
                <w:color w:val="000000"/>
                <w:position w:val="-2"/>
                <w:sz w:val="18"/>
                <w:szCs w:val="18"/>
              </w:rPr>
              <w:t>Naročnik (investitor)</w:t>
            </w:r>
            <w:r>
              <w:rPr>
                <w:rFonts w:ascii="Arial" w:hAnsi="Arial" w:cs="Arial"/>
                <w:b/>
                <w:bCs/>
                <w:color w:val="000000"/>
                <w:position w:val="-2"/>
                <w:sz w:val="18"/>
                <w:szCs w:val="18"/>
              </w:rPr>
              <w:br/>
              <w:t>(naziv, naslov)</w:t>
            </w: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37972" w14:textId="77777777" w:rsidR="00145EB6" w:rsidRDefault="00145EB6">
            <w:pPr>
              <w:spacing w:before="135" w:after="135"/>
              <w:jc w:val="center"/>
              <w:textAlignment w:val="center"/>
            </w:pPr>
            <w:r>
              <w:rPr>
                <w:rFonts w:ascii="Arial" w:hAnsi="Arial" w:cs="Arial"/>
                <w:b/>
                <w:bCs/>
                <w:color w:val="000000"/>
                <w:position w:val="-2"/>
                <w:sz w:val="18"/>
                <w:szCs w:val="18"/>
              </w:rPr>
              <w:t>Predmet dobave</w:t>
            </w:r>
            <w:r>
              <w:rPr>
                <w:rFonts w:ascii="Arial" w:hAnsi="Arial" w:cs="Arial"/>
                <w:b/>
                <w:bCs/>
                <w:color w:val="000000"/>
                <w:position w:val="-2"/>
                <w:sz w:val="18"/>
                <w:szCs w:val="18"/>
              </w:rPr>
              <w:br/>
              <w:t>(podroben opis predmeta dobave)</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6E442" w14:textId="77777777" w:rsidR="00145EB6" w:rsidRDefault="00145EB6">
            <w:pPr>
              <w:spacing w:before="135" w:after="135"/>
              <w:jc w:val="both"/>
              <w:textAlignment w:val="center"/>
            </w:pPr>
            <w:r>
              <w:rPr>
                <w:rFonts w:ascii="Arial" w:hAnsi="Arial" w:cs="Arial"/>
                <w:b/>
                <w:bCs/>
                <w:color w:val="000000"/>
                <w:position w:val="-2"/>
                <w:sz w:val="18"/>
                <w:szCs w:val="18"/>
              </w:rPr>
              <w:t>Datum primopredaje </w:t>
            </w:r>
          </w:p>
          <w:p w14:paraId="0BAF634A" w14:textId="77777777" w:rsidR="00145EB6" w:rsidRDefault="00145EB6">
            <w:pPr>
              <w:spacing w:before="135" w:after="135"/>
              <w:jc w:val="both"/>
              <w:textAlignment w:val="center"/>
            </w:pPr>
            <w:r>
              <w:rPr>
                <w:rFonts w:ascii="Arial" w:hAnsi="Arial" w:cs="Arial"/>
                <w:b/>
                <w:bCs/>
                <w:color w:val="000000"/>
                <w:position w:val="-2"/>
                <w:sz w:val="18"/>
                <w:szCs w:val="18"/>
              </w:rPr>
              <w:t>(mesec in leto)</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7578E0" w14:textId="77777777" w:rsidR="00145EB6" w:rsidRDefault="00145EB6">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145EB6" w14:paraId="04F83F2C"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CB012E" w14:textId="77777777" w:rsidR="00145EB6" w:rsidRDefault="00145EB6">
            <w:pPr>
              <w:spacing w:before="135" w:after="135"/>
              <w:jc w:val="both"/>
              <w:textAlignment w:val="center"/>
            </w:pPr>
            <w:r>
              <w:rPr>
                <w:rFonts w:ascii="Arial" w:hAnsi="Arial" w:cs="Arial"/>
                <w:b/>
                <w:bCs/>
                <w:color w:val="000000"/>
                <w:position w:val="-2"/>
                <w:sz w:val="18"/>
                <w:szCs w:val="18"/>
              </w:rPr>
              <w:t>1</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7FF53"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2AF92E0F"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68C21A"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B3251"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1F45C"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122EBF36"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C34FB" w14:textId="77777777" w:rsidR="00145EB6" w:rsidRDefault="00145EB6">
            <w:pPr>
              <w:spacing w:before="135" w:after="135"/>
              <w:jc w:val="both"/>
              <w:textAlignment w:val="center"/>
            </w:pPr>
            <w:r>
              <w:rPr>
                <w:rFonts w:ascii="Arial" w:hAnsi="Arial" w:cs="Arial"/>
                <w:b/>
                <w:bCs/>
                <w:color w:val="000000"/>
                <w:position w:val="-2"/>
                <w:sz w:val="18"/>
                <w:szCs w:val="18"/>
              </w:rPr>
              <w:t>2</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D4850F"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7DA94B49"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A2202"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7958C"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65D1B"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75320307"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A2B66" w14:textId="77777777" w:rsidR="00145EB6" w:rsidRDefault="00145EB6">
            <w:pPr>
              <w:spacing w:before="135" w:after="135"/>
              <w:jc w:val="both"/>
              <w:textAlignment w:val="center"/>
            </w:pPr>
            <w:r>
              <w:rPr>
                <w:rFonts w:ascii="Arial" w:hAnsi="Arial" w:cs="Arial"/>
                <w:b/>
                <w:bCs/>
                <w:color w:val="000000"/>
                <w:position w:val="-2"/>
                <w:sz w:val="18"/>
                <w:szCs w:val="18"/>
              </w:rPr>
              <w:t>3</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F1169"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520FA50C"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3B91A7"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F9AC5"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70D898" w14:textId="77777777" w:rsidR="00145EB6" w:rsidRDefault="00145EB6">
            <w:pPr>
              <w:spacing w:before="135" w:after="135"/>
              <w:jc w:val="both"/>
              <w:textAlignment w:val="center"/>
            </w:pPr>
            <w:r>
              <w:rPr>
                <w:rFonts w:ascii="Arial" w:hAnsi="Arial" w:cs="Arial"/>
                <w:color w:val="000000"/>
                <w:position w:val="-2"/>
                <w:sz w:val="18"/>
                <w:szCs w:val="18"/>
              </w:rPr>
              <w:t> </w:t>
            </w:r>
          </w:p>
        </w:tc>
      </w:tr>
      <w:tr w:rsidR="00145EB6" w14:paraId="2747453F" w14:textId="77777777" w:rsidTr="00145EB6">
        <w:tc>
          <w:tcPr>
            <w:tcW w:w="63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B0C25" w14:textId="77777777" w:rsidR="00145EB6" w:rsidRDefault="00145EB6">
            <w:pPr>
              <w:spacing w:before="135" w:after="135"/>
              <w:jc w:val="both"/>
              <w:textAlignment w:val="center"/>
            </w:pPr>
            <w:r>
              <w:rPr>
                <w:rFonts w:ascii="Arial" w:hAnsi="Arial" w:cs="Arial"/>
                <w:b/>
                <w:bCs/>
                <w:color w:val="000000"/>
                <w:position w:val="-2"/>
                <w:sz w:val="18"/>
                <w:szCs w:val="18"/>
              </w:rPr>
              <w:t>4</w:t>
            </w:r>
          </w:p>
        </w:tc>
        <w:tc>
          <w:tcPr>
            <w:tcW w:w="197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F844C" w14:textId="77777777" w:rsidR="00145EB6" w:rsidRDefault="00145EB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w:t>
            </w:r>
          </w:p>
          <w:p w14:paraId="2EFDB0CC" w14:textId="77777777" w:rsidR="00145EB6" w:rsidRDefault="00145EB6">
            <w:pPr>
              <w:spacing w:before="135" w:after="135"/>
              <w:jc w:val="both"/>
              <w:textAlignment w:val="center"/>
            </w:pPr>
          </w:p>
        </w:tc>
        <w:tc>
          <w:tcPr>
            <w:tcW w:w="2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45547"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14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87675" w14:textId="77777777" w:rsidR="00145EB6" w:rsidRDefault="00145EB6">
            <w:pPr>
              <w:spacing w:before="135" w:after="135"/>
              <w:jc w:val="both"/>
              <w:textAlignment w:val="center"/>
            </w:pPr>
            <w:r>
              <w:rPr>
                <w:rFonts w:ascii="Arial" w:hAnsi="Arial" w:cs="Arial"/>
                <w:color w:val="000000"/>
                <w:position w:val="-2"/>
                <w:sz w:val="18"/>
                <w:szCs w:val="18"/>
              </w:rPr>
              <w:t> </w:t>
            </w:r>
          </w:p>
        </w:tc>
        <w:tc>
          <w:tcPr>
            <w:tcW w:w="336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9FD4C" w14:textId="77777777" w:rsidR="00145EB6" w:rsidRDefault="00145EB6">
            <w:pPr>
              <w:spacing w:before="135" w:after="135"/>
              <w:jc w:val="both"/>
              <w:textAlignment w:val="center"/>
            </w:pPr>
            <w:r>
              <w:rPr>
                <w:rFonts w:ascii="Arial" w:hAnsi="Arial" w:cs="Arial"/>
                <w:color w:val="000000"/>
                <w:position w:val="-2"/>
                <w:sz w:val="18"/>
                <w:szCs w:val="18"/>
              </w:rPr>
              <w:t> </w:t>
            </w:r>
          </w:p>
        </w:tc>
      </w:tr>
    </w:tbl>
    <w:p w14:paraId="3FE52976" w14:textId="77777777" w:rsidR="00133B3C" w:rsidRDefault="00C54E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57478A5" w14:textId="77777777" w:rsidR="00133B3C" w:rsidRDefault="00C54E8D">
      <w:pPr>
        <w:spacing w:before="225" w:after="225" w:line="240" w:lineRule="auto"/>
        <w:jc w:val="both"/>
      </w:pPr>
      <w:r>
        <w:rPr>
          <w:rFonts w:ascii="Arial" w:hAnsi="Arial" w:cs="Arial"/>
          <w:color w:val="000000"/>
          <w:sz w:val="18"/>
          <w:szCs w:val="18"/>
        </w:rPr>
        <w:t> </w:t>
      </w:r>
    </w:p>
    <w:p w14:paraId="7045378B" w14:textId="77777777" w:rsidR="00133B3C" w:rsidRDefault="00133B3C">
      <w:pPr>
        <w:sectPr w:rsidR="00133B3C" w:rsidSect="005A526F">
          <w:footerReference w:type="default" r:id="rId20"/>
          <w:pgSz w:w="11906" w:h="16838"/>
          <w:pgMar w:top="1418" w:right="1418" w:bottom="1418" w:left="1418" w:header="567" w:footer="596" w:gutter="0"/>
          <w:cols w:space="708"/>
          <w:docGrid w:linePitch="360"/>
        </w:sectPr>
      </w:pPr>
    </w:p>
    <w:p w14:paraId="2A70B507" w14:textId="441D3129" w:rsidR="00A13CBC" w:rsidRPr="00A13CBC" w:rsidRDefault="00A13CBC" w:rsidP="00A13CBC">
      <w:pPr>
        <w:spacing w:after="0"/>
        <w:jc w:val="right"/>
        <w:rPr>
          <w:rFonts w:ascii="Arial" w:eastAsia="Calibri" w:hAnsi="Arial" w:cs="Arial"/>
          <w:sz w:val="18"/>
          <w:szCs w:val="18"/>
        </w:rPr>
      </w:pPr>
      <w:r w:rsidRPr="00A13CBC">
        <w:rPr>
          <w:rFonts w:ascii="Arial" w:eastAsia="Calibri" w:hAnsi="Arial" w:cs="Arial"/>
          <w:sz w:val="18"/>
          <w:szCs w:val="18"/>
        </w:rPr>
        <w:lastRenderedPageBreak/>
        <w:t>Obrazec št: 1</w:t>
      </w:r>
      <w:r w:rsidR="00145EB6">
        <w:rPr>
          <w:rFonts w:ascii="Arial" w:eastAsia="Calibri" w:hAnsi="Arial" w:cs="Arial"/>
          <w:sz w:val="18"/>
          <w:szCs w:val="18"/>
        </w:rPr>
        <w:t>0</w:t>
      </w:r>
    </w:p>
    <w:p w14:paraId="40DD85D0" w14:textId="77777777" w:rsidR="00A13CBC" w:rsidRPr="00A13CBC" w:rsidRDefault="00A13CBC" w:rsidP="00A13CBC">
      <w:pPr>
        <w:rPr>
          <w:rFonts w:eastAsia="Calibri" w:cs="Times New Roman"/>
        </w:rPr>
      </w:pPr>
    </w:p>
    <w:p w14:paraId="0D636637" w14:textId="77777777" w:rsidR="00A13CBC" w:rsidRPr="00A13CBC"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A13CBC">
        <w:rPr>
          <w:rFonts w:ascii="Arial" w:eastAsia="Times New Roman" w:hAnsi="Arial" w:cs="Arial"/>
          <w:b/>
          <w:bCs/>
          <w:sz w:val="26"/>
          <w:szCs w:val="28"/>
        </w:rPr>
        <w:t xml:space="preserve">Potrdilo o kakovosti opreme  </w:t>
      </w:r>
    </w:p>
    <w:p w14:paraId="395503CE" w14:textId="77777777" w:rsidR="00A13CBC" w:rsidRPr="00A13CBC" w:rsidRDefault="00A13CBC" w:rsidP="00A13CBC">
      <w:pPr>
        <w:spacing w:after="120"/>
        <w:rPr>
          <w:rFonts w:ascii="Arial" w:eastAsia="Calibri" w:hAnsi="Arial" w:cs="Arial"/>
        </w:rPr>
      </w:pPr>
    </w:p>
    <w:p w14:paraId="0D7FB5AE" w14:textId="77777777" w:rsidR="00A13CBC" w:rsidRPr="00A13CBC" w:rsidRDefault="00A13CBC" w:rsidP="00A13CBC">
      <w:pPr>
        <w:shd w:val="clear" w:color="auto" w:fill="FFFFFF"/>
        <w:spacing w:before="225" w:after="375" w:line="333" w:lineRule="auto"/>
        <w:jc w:val="both"/>
        <w:rPr>
          <w:rFonts w:eastAsia="Calibri" w:cs="Times New Roman"/>
        </w:rPr>
      </w:pPr>
      <w:r w:rsidRPr="00A13CBC">
        <w:rPr>
          <w:rFonts w:ascii="Arial" w:eastAsia="Calibri" w:hAnsi="Arial" w:cs="Arial"/>
          <w:color w:val="444444"/>
          <w:sz w:val="18"/>
          <w:szCs w:val="18"/>
          <w:shd w:val="clear" w:color="auto" w:fill="FFFFFF"/>
        </w:rPr>
        <w:t> </w:t>
      </w:r>
      <w:r w:rsidRPr="00A13CBC">
        <w:rPr>
          <w:rFonts w:ascii="Arial" w:eastAsia="Calibri" w:hAnsi="Arial" w:cs="Arial"/>
          <w:b/>
          <w:bCs/>
          <w:color w:val="444444"/>
          <w:sz w:val="18"/>
          <w:szCs w:val="18"/>
          <w:shd w:val="clear" w:color="auto" w:fill="FFFFFF"/>
        </w:rPr>
        <w:t>IZJAVA - POTRDILO REFERENCE</w:t>
      </w:r>
    </w:p>
    <w:p w14:paraId="77697E64" w14:textId="77777777" w:rsidR="00A13CBC" w:rsidRPr="00A13CBC" w:rsidRDefault="00A13CBC" w:rsidP="00A13CBC">
      <w:pPr>
        <w:shd w:val="clear" w:color="auto" w:fill="FFFFFF"/>
        <w:spacing w:before="225" w:after="375" w:line="333" w:lineRule="auto"/>
        <w:jc w:val="both"/>
        <w:rPr>
          <w:rFonts w:eastAsia="Calibri" w:cs="Times New Roman"/>
        </w:rPr>
      </w:pPr>
      <w:r w:rsidRPr="00A13CBC">
        <w:rPr>
          <w:rFonts w:ascii="Arial" w:eastAsia="Calibri" w:hAnsi="Arial" w:cs="Arial"/>
          <w:b/>
          <w:bCs/>
          <w:color w:val="444444"/>
          <w:sz w:val="18"/>
          <w:szCs w:val="18"/>
          <w:shd w:val="clear" w:color="auto" w:fill="FFFFFF"/>
        </w:rPr>
        <w:t>Naziv in naslov potrjevalca reference: </w:t>
      </w:r>
      <w:r w:rsidRPr="00A13CBC">
        <w:rPr>
          <w:rFonts w:ascii="Arial" w:eastAsia="Calibri" w:hAnsi="Arial" w:cs="Arial"/>
          <w:color w:val="444444"/>
          <w:sz w:val="18"/>
          <w:szCs w:val="18"/>
          <w:u w:val="single"/>
          <w:shd w:val="clear" w:color="auto" w:fill="FFFFFF"/>
        </w:rPr>
        <w:t>____________________________</w:t>
      </w:r>
    </w:p>
    <w:tbl>
      <w:tblPr>
        <w:tblStyle w:val="NormalTablePHPDOCX"/>
        <w:tblW w:w="0" w:type="auto"/>
        <w:tblInd w:w="108" w:type="dxa"/>
        <w:tblLook w:val="04A0" w:firstRow="1" w:lastRow="0" w:firstColumn="1" w:lastColumn="0" w:noHBand="0" w:noVBand="1"/>
      </w:tblPr>
      <w:tblGrid>
        <w:gridCol w:w="8962"/>
      </w:tblGrid>
      <w:tr w:rsidR="00A13CBC" w:rsidRPr="00A13CBC" w14:paraId="7A52EDBC" w14:textId="77777777" w:rsidTr="00355794">
        <w:tc>
          <w:tcPr>
            <w:tcW w:w="0" w:type="auto"/>
            <w:tcMar>
              <w:top w:w="0" w:type="auto"/>
              <w:bottom w:w="0" w:type="auto"/>
            </w:tcMar>
          </w:tcPr>
          <w:p w14:paraId="2522CCA6"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 xml:space="preserve">Izjavljamo,  da je bila v naši ustanovi dobavljena oprema (nujno navesti model, proizvajalca, </w:t>
            </w:r>
            <w:proofErr w:type="spellStart"/>
            <w:r w:rsidRPr="00A13CBC">
              <w:rPr>
                <w:rFonts w:ascii="Arial" w:eastAsia="Calibri" w:hAnsi="Arial" w:cs="Arial"/>
                <w:color w:val="000000"/>
                <w:sz w:val="18"/>
                <w:szCs w:val="18"/>
              </w:rPr>
              <w:t>kat.št</w:t>
            </w:r>
            <w:proofErr w:type="spellEnd"/>
            <w:r w:rsidRPr="00A13CBC">
              <w:rPr>
                <w:rFonts w:ascii="Arial" w:eastAsia="Calibri" w:hAnsi="Arial" w:cs="Arial"/>
                <w:color w:val="000000"/>
                <w:sz w:val="18"/>
                <w:szCs w:val="18"/>
              </w:rPr>
              <w:t>.):</w:t>
            </w:r>
          </w:p>
          <w:p w14:paraId="4311BBC5"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_______________________________________________________________________________________</w:t>
            </w:r>
          </w:p>
          <w:p w14:paraId="1A5D48A3"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_______________________________________________________________________________________</w:t>
            </w:r>
          </w:p>
          <w:p w14:paraId="07B8676A"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_______________________________________________________________________________________</w:t>
            </w:r>
          </w:p>
          <w:p w14:paraId="48640AF3" w14:textId="77777777"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 </w:t>
            </w:r>
          </w:p>
          <w:tbl>
            <w:tblPr>
              <w:tblStyle w:val="TableGridPHPDOCX"/>
              <w:tblW w:w="81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170"/>
            </w:tblGrid>
            <w:tr w:rsidR="00A13CBC" w:rsidRPr="00A13CBC" w14:paraId="34F3EDDD" w14:textId="77777777" w:rsidTr="0035579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32D0F"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Datum uspešne primopredaje opreme </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43D63"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r>
          </w:tbl>
          <w:p w14:paraId="0CF8FB2C" w14:textId="77777777" w:rsidR="00A13CBC" w:rsidRPr="00A13CBC" w:rsidRDefault="00A13CBC" w:rsidP="00A13CBC">
            <w:pPr>
              <w:rPr>
                <w:rFonts w:eastAsia="Calibri" w:cs="Times New Roman"/>
              </w:rPr>
            </w:pPr>
          </w:p>
          <w:p w14:paraId="46C89030" w14:textId="067F1955" w:rsidR="00A13CBC" w:rsidRPr="00A13CBC" w:rsidRDefault="00A13CBC" w:rsidP="00A13CBC">
            <w:pPr>
              <w:spacing w:before="225" w:after="225"/>
              <w:jc w:val="both"/>
              <w:rPr>
                <w:rFonts w:eastAsia="Calibri" w:cs="Times New Roman"/>
              </w:rPr>
            </w:pPr>
            <w:r w:rsidRPr="00A13CBC">
              <w:rPr>
                <w:rFonts w:ascii="Arial" w:eastAsia="Calibri" w:hAnsi="Arial" w:cs="Arial"/>
                <w:color w:val="000000"/>
                <w:sz w:val="18"/>
                <w:szCs w:val="18"/>
              </w:rPr>
              <w:t> </w:t>
            </w:r>
            <w:r w:rsidRPr="00A13CBC">
              <w:rPr>
                <w:rFonts w:ascii="Arial" w:eastAsia="Calibri" w:hAnsi="Arial" w:cs="Arial"/>
                <w:b/>
                <w:bCs/>
                <w:color w:val="000000"/>
                <w:sz w:val="18"/>
                <w:szCs w:val="18"/>
              </w:rPr>
              <w:t>Oprema se od primopredaje redno uporablja</w:t>
            </w:r>
            <w:r w:rsidR="00FF356C">
              <w:rPr>
                <w:rFonts w:ascii="Arial" w:eastAsia="Calibri" w:hAnsi="Arial" w:cs="Arial"/>
                <w:b/>
                <w:bCs/>
                <w:color w:val="000000"/>
                <w:sz w:val="18"/>
                <w:szCs w:val="18"/>
              </w:rPr>
              <w:t xml:space="preserve"> </w:t>
            </w:r>
            <w:r w:rsidRPr="00A13CBC">
              <w:rPr>
                <w:rFonts w:ascii="Arial" w:eastAsia="Calibri" w:hAnsi="Arial" w:cs="Arial"/>
                <w:b/>
                <w:bCs/>
                <w:color w:val="000000"/>
                <w:sz w:val="18"/>
                <w:szCs w:val="18"/>
              </w:rPr>
              <w:t>in smo z njenim delovanjem zadovoljni.</w:t>
            </w:r>
          </w:p>
          <w:tbl>
            <w:tblPr>
              <w:tblStyle w:val="NormalTablePHPDOCX"/>
              <w:tblW w:w="8040" w:type="dxa"/>
              <w:tblLook w:val="04A0" w:firstRow="1" w:lastRow="0" w:firstColumn="1" w:lastColumn="0" w:noHBand="0" w:noVBand="1"/>
            </w:tblPr>
            <w:tblGrid>
              <w:gridCol w:w="3592"/>
              <w:gridCol w:w="2630"/>
              <w:gridCol w:w="1818"/>
            </w:tblGrid>
            <w:tr w:rsidR="00A13CBC" w:rsidRPr="00A13CBC" w14:paraId="2F39BC0B" w14:textId="77777777" w:rsidTr="00355794">
              <w:tc>
                <w:tcPr>
                  <w:tcW w:w="3585" w:type="dxa"/>
                  <w:tcMar>
                    <w:top w:w="0" w:type="auto"/>
                    <w:bottom w:w="0" w:type="auto"/>
                  </w:tcMar>
                  <w:vAlign w:val="center"/>
                </w:tcPr>
                <w:p w14:paraId="17506D0A" w14:textId="77777777" w:rsidR="00A13CBC" w:rsidRPr="00A13CBC" w:rsidRDefault="00A13CBC" w:rsidP="00A13CBC">
                  <w:pPr>
                    <w:spacing w:before="135" w:after="135"/>
                    <w:jc w:val="right"/>
                    <w:textAlignment w:val="center"/>
                    <w:rPr>
                      <w:rFonts w:eastAsia="Calibri" w:cs="Times New Roman"/>
                    </w:rPr>
                  </w:pPr>
                  <w:r w:rsidRPr="00A13CBC">
                    <w:rPr>
                      <w:rFonts w:ascii="Arial" w:eastAsia="Calibri" w:hAnsi="Arial" w:cs="Arial"/>
                      <w:color w:val="000000"/>
                      <w:position w:val="-2"/>
                      <w:sz w:val="18"/>
                      <w:szCs w:val="18"/>
                    </w:rPr>
                    <w:t> Kraj in datum:</w:t>
                  </w:r>
                </w:p>
              </w:tc>
              <w:tc>
                <w:tcPr>
                  <w:tcW w:w="2625" w:type="dxa"/>
                  <w:tcMar>
                    <w:top w:w="0" w:type="auto"/>
                    <w:bottom w:w="0" w:type="auto"/>
                  </w:tcMar>
                  <w:vAlign w:val="center"/>
                </w:tcPr>
                <w:p w14:paraId="0373C5D2"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c>
                <w:tcPr>
                  <w:tcW w:w="1815" w:type="dxa"/>
                  <w:tcMar>
                    <w:top w:w="0" w:type="auto"/>
                    <w:bottom w:w="0" w:type="auto"/>
                  </w:tcMar>
                  <w:vAlign w:val="center"/>
                </w:tcPr>
                <w:p w14:paraId="0B78AAB6"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r>
            <w:tr w:rsidR="00A13CBC" w:rsidRPr="00A13CBC" w14:paraId="4747D229" w14:textId="77777777" w:rsidTr="00355794">
              <w:tc>
                <w:tcPr>
                  <w:tcW w:w="3585" w:type="dxa"/>
                  <w:tcMar>
                    <w:top w:w="0" w:type="auto"/>
                    <w:bottom w:w="0" w:type="auto"/>
                  </w:tcMar>
                  <w:vAlign w:val="center"/>
                </w:tcPr>
                <w:p w14:paraId="54EFC71D" w14:textId="77777777" w:rsidR="00A13CBC" w:rsidRPr="00A13CBC" w:rsidRDefault="00A13CBC" w:rsidP="00A13CBC">
                  <w:pPr>
                    <w:spacing w:before="135" w:after="135"/>
                    <w:jc w:val="right"/>
                    <w:textAlignment w:val="center"/>
                    <w:rPr>
                      <w:rFonts w:eastAsia="Calibri" w:cs="Times New Roman"/>
                    </w:rPr>
                  </w:pPr>
                  <w:r w:rsidRPr="00A13CBC">
                    <w:rPr>
                      <w:rFonts w:ascii="Arial" w:eastAsia="Calibri" w:hAnsi="Arial" w:cs="Arial"/>
                      <w:color w:val="000000"/>
                      <w:position w:val="-2"/>
                      <w:sz w:val="18"/>
                      <w:szCs w:val="18"/>
                    </w:rPr>
                    <w:t>Ime in priimek odgovorne osebe potrjevalca reference:</w:t>
                  </w:r>
                </w:p>
              </w:tc>
              <w:tc>
                <w:tcPr>
                  <w:tcW w:w="2625" w:type="dxa"/>
                  <w:tcMar>
                    <w:top w:w="0" w:type="auto"/>
                    <w:bottom w:w="0" w:type="auto"/>
                  </w:tcMar>
                  <w:vAlign w:val="center"/>
                </w:tcPr>
                <w:p w14:paraId="0DB68A91"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tc>
              <w:tc>
                <w:tcPr>
                  <w:tcW w:w="1815" w:type="dxa"/>
                  <w:tcMar>
                    <w:top w:w="0" w:type="auto"/>
                    <w:bottom w:w="0" w:type="auto"/>
                  </w:tcMar>
                  <w:vAlign w:val="center"/>
                </w:tcPr>
                <w:p w14:paraId="2EEE86C9" w14:textId="77777777" w:rsidR="00A13CBC" w:rsidRPr="00A13CBC" w:rsidRDefault="00A13CBC" w:rsidP="00A13CBC">
                  <w:pPr>
                    <w:spacing w:before="135" w:after="135"/>
                    <w:jc w:val="both"/>
                    <w:textAlignment w:val="center"/>
                    <w:rPr>
                      <w:rFonts w:eastAsia="Calibri" w:cs="Times New Roman"/>
                    </w:rPr>
                  </w:pPr>
                  <w:r w:rsidRPr="00A13CBC">
                    <w:rPr>
                      <w:rFonts w:ascii="Arial" w:eastAsia="Calibri" w:hAnsi="Arial" w:cs="Arial"/>
                      <w:color w:val="000000"/>
                      <w:position w:val="-2"/>
                      <w:sz w:val="18"/>
                      <w:szCs w:val="18"/>
                    </w:rPr>
                    <w:t> </w:t>
                  </w:r>
                </w:p>
                <w:p w14:paraId="0FB5AA02" w14:textId="77777777" w:rsidR="00A13CBC" w:rsidRPr="00A13CBC" w:rsidRDefault="00A13CBC" w:rsidP="00A13CBC">
                  <w:pPr>
                    <w:spacing w:before="135" w:after="135"/>
                    <w:jc w:val="center"/>
                    <w:textAlignment w:val="center"/>
                    <w:rPr>
                      <w:rFonts w:eastAsia="Calibri" w:cs="Times New Roman"/>
                    </w:rPr>
                  </w:pPr>
                  <w:r w:rsidRPr="00A13CBC">
                    <w:rPr>
                      <w:rFonts w:ascii="Arial" w:eastAsia="Calibri" w:hAnsi="Arial" w:cs="Arial"/>
                      <w:color w:val="000000"/>
                      <w:position w:val="-2"/>
                      <w:sz w:val="18"/>
                      <w:szCs w:val="18"/>
                    </w:rPr>
                    <w:t>(žig in podpis)</w:t>
                  </w:r>
                </w:p>
              </w:tc>
            </w:tr>
          </w:tbl>
          <w:p w14:paraId="29565B05" w14:textId="77777777" w:rsidR="00A13CBC" w:rsidRPr="00A13CBC" w:rsidRDefault="00A13CBC" w:rsidP="00A13CBC">
            <w:pPr>
              <w:rPr>
                <w:rFonts w:eastAsia="Calibri" w:cs="Times New Roman"/>
              </w:rPr>
            </w:pPr>
          </w:p>
          <w:p w14:paraId="70EE8669" w14:textId="77777777" w:rsidR="00A13CBC" w:rsidRPr="00A13CBC" w:rsidRDefault="00A13CBC" w:rsidP="00A13CBC">
            <w:pPr>
              <w:spacing w:before="225" w:after="225"/>
              <w:jc w:val="both"/>
              <w:rPr>
                <w:rFonts w:eastAsia="Calibri" w:cs="Times New Roman"/>
              </w:rPr>
            </w:pPr>
            <w:r w:rsidRPr="00A13CBC">
              <w:rPr>
                <w:rFonts w:ascii="Arial" w:eastAsia="Calibri" w:hAnsi="Arial" w:cs="Arial"/>
                <w:b/>
                <w:bCs/>
                <w:color w:val="000000"/>
                <w:sz w:val="18"/>
                <w:szCs w:val="18"/>
                <w:u w:val="single"/>
              </w:rPr>
              <w:t>OPOMBE:</w:t>
            </w:r>
          </w:p>
          <w:tbl>
            <w:tblPr>
              <w:tblStyle w:val="NormalTablePHPDOCX"/>
              <w:tblW w:w="5000" w:type="pct"/>
              <w:tblLook w:val="04A0" w:firstRow="1" w:lastRow="0" w:firstColumn="1" w:lastColumn="0" w:noHBand="0" w:noVBand="1"/>
            </w:tblPr>
            <w:tblGrid>
              <w:gridCol w:w="8746"/>
            </w:tblGrid>
            <w:tr w:rsidR="00A13CBC" w:rsidRPr="00A13CBC" w14:paraId="3740D620" w14:textId="77777777" w:rsidTr="00355794">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A13CBC" w:rsidRPr="00A13CBC" w14:paraId="3D185892" w14:textId="77777777" w:rsidTr="00355794">
                    <w:tc>
                      <w:tcPr>
                        <w:tcW w:w="0" w:type="auto"/>
                        <w:tcMar>
                          <w:top w:w="0" w:type="auto"/>
                          <w:bottom w:w="0" w:type="auto"/>
                        </w:tcMar>
                      </w:tcPr>
                      <w:p w14:paraId="09A761CF" w14:textId="77777777" w:rsidR="00A13CBC" w:rsidRPr="00A13CBC" w:rsidRDefault="00A13CBC" w:rsidP="007837FD">
                        <w:pPr>
                          <w:numPr>
                            <w:ilvl w:val="0"/>
                            <w:numId w:val="10"/>
                          </w:numPr>
                          <w:rPr>
                            <w:rFonts w:ascii="Arial" w:eastAsia="Calibri" w:hAnsi="Arial" w:cs="Arial"/>
                            <w:color w:val="000000"/>
                            <w:sz w:val="18"/>
                            <w:szCs w:val="18"/>
                          </w:rPr>
                        </w:pPr>
                        <w:r w:rsidRPr="00A13CBC">
                          <w:rPr>
                            <w:rFonts w:ascii="Arial" w:eastAsia="Calibri" w:hAnsi="Arial" w:cs="Arial"/>
                            <w:i/>
                            <w:iCs/>
                            <w:color w:val="000000"/>
                            <w:position w:val="-2"/>
                            <w:sz w:val="18"/>
                            <w:szCs w:val="18"/>
                          </w:rPr>
                          <w:t>Naročnik bo upošteval izključno že zaključene posle.</w:t>
                        </w:r>
                      </w:p>
                      <w:p w14:paraId="755FF8D2" w14:textId="77777777" w:rsidR="00A13CBC" w:rsidRPr="00A13CBC" w:rsidRDefault="00A13CBC" w:rsidP="007837FD">
                        <w:pPr>
                          <w:numPr>
                            <w:ilvl w:val="0"/>
                            <w:numId w:val="10"/>
                          </w:numPr>
                          <w:rPr>
                            <w:rFonts w:ascii="Arial" w:eastAsia="Calibri" w:hAnsi="Arial" w:cs="Arial"/>
                            <w:color w:val="000000"/>
                            <w:sz w:val="18"/>
                            <w:szCs w:val="18"/>
                          </w:rPr>
                        </w:pPr>
                        <w:r w:rsidRPr="00A13CBC">
                          <w:rPr>
                            <w:rFonts w:ascii="Arial" w:eastAsia="Calibri" w:hAnsi="Arial" w:cs="Arial"/>
                            <w:i/>
                            <w:iCs/>
                            <w:color w:val="000000"/>
                            <w:position w:val="-2"/>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DD97A16" w14:textId="77777777" w:rsidR="00A13CBC" w:rsidRPr="000B73B3" w:rsidRDefault="00A13CBC" w:rsidP="007837FD">
                        <w:pPr>
                          <w:numPr>
                            <w:ilvl w:val="0"/>
                            <w:numId w:val="10"/>
                          </w:numPr>
                          <w:rPr>
                            <w:rFonts w:ascii="Arial" w:eastAsia="Calibri" w:hAnsi="Arial" w:cs="Arial"/>
                            <w:color w:val="000000"/>
                            <w:sz w:val="18"/>
                            <w:szCs w:val="18"/>
                          </w:rPr>
                        </w:pPr>
                        <w:r w:rsidRPr="00A13CBC">
                          <w:rPr>
                            <w:rFonts w:ascii="Arial" w:eastAsia="Calibri" w:hAnsi="Arial" w:cs="Arial"/>
                            <w:i/>
                            <w:iCs/>
                            <w:color w:val="000000"/>
                            <w:position w:val="-2"/>
                            <w:sz w:val="18"/>
                            <w:szCs w:val="18"/>
                          </w:rPr>
                          <w:t>V primeru več referenčnih potrdil se obrazec fotokopira.</w:t>
                        </w:r>
                      </w:p>
                      <w:p w14:paraId="1B2D8A1E" w14:textId="77777777" w:rsidR="000B73B3" w:rsidRPr="00A13CBC" w:rsidRDefault="000B73B3" w:rsidP="007837FD">
                        <w:pPr>
                          <w:numPr>
                            <w:ilvl w:val="0"/>
                            <w:numId w:val="10"/>
                          </w:numPr>
                          <w:rPr>
                            <w:rFonts w:ascii="Arial" w:eastAsia="Calibri" w:hAnsi="Arial" w:cs="Arial"/>
                            <w:color w:val="000000"/>
                            <w:sz w:val="18"/>
                            <w:szCs w:val="18"/>
                          </w:rPr>
                        </w:pPr>
                        <w:proofErr w:type="spellStart"/>
                        <w:r>
                          <w:rPr>
                            <w:rFonts w:ascii="Arial" w:eastAsia="Calibri" w:hAnsi="Arial" w:cs="Arial"/>
                            <w:i/>
                            <w:iCs/>
                            <w:color w:val="444444"/>
                            <w:sz w:val="18"/>
                            <w:szCs w:val="18"/>
                            <w:shd w:val="clear" w:color="auto" w:fill="FFFFFF"/>
                          </w:rPr>
                          <w:t>Odg.oseba</w:t>
                        </w:r>
                        <w:proofErr w:type="spellEnd"/>
                        <w:r>
                          <w:rPr>
                            <w:rFonts w:ascii="Arial" w:eastAsia="Calibri" w:hAnsi="Arial" w:cs="Arial"/>
                            <w:i/>
                            <w:iCs/>
                            <w:color w:val="444444"/>
                            <w:sz w:val="18"/>
                            <w:szCs w:val="18"/>
                            <w:shd w:val="clear" w:color="auto" w:fill="FFFFFF"/>
                          </w:rPr>
                          <w:t xml:space="preserve"> je lahko vodja oddelka kjer se oprema nahaja in uporablja.</w:t>
                        </w:r>
                      </w:p>
                    </w:tc>
                  </w:tr>
                </w:tbl>
                <w:p w14:paraId="6A0AB14D" w14:textId="77777777" w:rsidR="00A13CBC" w:rsidRPr="00A13CBC" w:rsidRDefault="00A13CBC" w:rsidP="00A13CBC">
                  <w:pPr>
                    <w:rPr>
                      <w:rFonts w:eastAsia="Calibri" w:cs="Times New Roman"/>
                    </w:rPr>
                  </w:pPr>
                </w:p>
              </w:tc>
            </w:tr>
          </w:tbl>
          <w:p w14:paraId="4D636CD4" w14:textId="77777777" w:rsidR="00A13CBC" w:rsidRPr="00A13CBC" w:rsidRDefault="00A13CBC" w:rsidP="00A13CBC">
            <w:pPr>
              <w:rPr>
                <w:rFonts w:eastAsia="Calibri" w:cs="Times New Roman"/>
              </w:rPr>
            </w:pPr>
          </w:p>
        </w:tc>
      </w:tr>
    </w:tbl>
    <w:p w14:paraId="5A7734A4" w14:textId="77777777" w:rsidR="00133B3C" w:rsidRDefault="00133B3C"/>
    <w:p w14:paraId="2A2B4E6C" w14:textId="77777777" w:rsidR="00133B3C" w:rsidRDefault="00133B3C">
      <w:pPr>
        <w:sectPr w:rsidR="00133B3C" w:rsidSect="005A526F">
          <w:footerReference w:type="default" r:id="rId21"/>
          <w:pgSz w:w="11906" w:h="16838"/>
          <w:pgMar w:top="1418" w:right="1418" w:bottom="1418" w:left="1418" w:header="567" w:footer="596" w:gutter="0"/>
          <w:cols w:space="708"/>
          <w:docGrid w:linePitch="360"/>
        </w:sectPr>
      </w:pPr>
    </w:p>
    <w:p w14:paraId="5A6C4CB7" w14:textId="04D9D97A" w:rsidR="005A526F" w:rsidRPr="008C07B9" w:rsidRDefault="00C54E8D" w:rsidP="005A526F">
      <w:pPr>
        <w:spacing w:after="0"/>
        <w:jc w:val="right"/>
        <w:rPr>
          <w:rFonts w:ascii="Arial" w:hAnsi="Arial" w:cs="Arial"/>
          <w:strike/>
          <w:color w:val="C00000"/>
          <w:sz w:val="18"/>
          <w:szCs w:val="18"/>
        </w:rPr>
      </w:pPr>
      <w:r w:rsidRPr="008C07B9">
        <w:rPr>
          <w:rFonts w:ascii="Arial" w:hAnsi="Arial" w:cs="Arial"/>
          <w:strike/>
          <w:color w:val="C00000"/>
          <w:sz w:val="18"/>
          <w:szCs w:val="18"/>
        </w:rPr>
        <w:lastRenderedPageBreak/>
        <w:t>Obrazec št: 1</w:t>
      </w:r>
      <w:r w:rsidR="00145EB6" w:rsidRPr="008C07B9">
        <w:rPr>
          <w:rFonts w:ascii="Arial" w:hAnsi="Arial" w:cs="Arial"/>
          <w:strike/>
          <w:color w:val="C00000"/>
          <w:sz w:val="18"/>
          <w:szCs w:val="18"/>
        </w:rPr>
        <w:t>1</w:t>
      </w:r>
    </w:p>
    <w:p w14:paraId="07C7ED43" w14:textId="77777777" w:rsidR="005A526F" w:rsidRPr="008C07B9" w:rsidRDefault="005A526F" w:rsidP="005A526F">
      <w:pPr>
        <w:rPr>
          <w:strike/>
          <w:color w:val="C00000"/>
        </w:rPr>
      </w:pPr>
    </w:p>
    <w:p w14:paraId="1BE5E295" w14:textId="77777777" w:rsidR="005A526F" w:rsidRPr="008C07B9"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trike/>
          <w:color w:val="C00000"/>
        </w:rPr>
      </w:pPr>
      <w:r w:rsidRPr="008C07B9">
        <w:rPr>
          <w:rFonts w:ascii="Arial" w:hAnsi="Arial" w:cs="Arial"/>
          <w:strike/>
          <w:color w:val="C00000"/>
        </w:rPr>
        <w:t>Referenčna lista gospodarskega subjekta za vzdrževanje</w:t>
      </w:r>
    </w:p>
    <w:p w14:paraId="5D322D4B" w14:textId="77777777" w:rsidR="005A526F" w:rsidRPr="008C07B9" w:rsidRDefault="005A526F" w:rsidP="005A526F">
      <w:pPr>
        <w:spacing w:after="120"/>
        <w:rPr>
          <w:rFonts w:ascii="Arial" w:hAnsi="Arial" w:cs="Arial"/>
          <w:strike/>
          <w:color w:val="C00000"/>
        </w:rPr>
      </w:pPr>
    </w:p>
    <w:p w14:paraId="690074CE" w14:textId="77777777" w:rsidR="00133B3C" w:rsidRPr="008C07B9" w:rsidRDefault="00C54E8D">
      <w:pPr>
        <w:spacing w:before="225" w:after="225" w:line="240" w:lineRule="auto"/>
        <w:jc w:val="both"/>
        <w:rPr>
          <w:strike/>
          <w:color w:val="C00000"/>
        </w:rPr>
      </w:pPr>
      <w:r w:rsidRPr="008C07B9">
        <w:rPr>
          <w:rFonts w:ascii="Arial" w:hAnsi="Arial" w:cs="Arial"/>
          <w:strike/>
          <w:color w:val="C00000"/>
          <w:sz w:val="18"/>
          <w:szCs w:val="18"/>
        </w:rPr>
        <w:t>Naziv gospodarskega subjekta: _________________________</w:t>
      </w:r>
    </w:p>
    <w:tbl>
      <w:tblPr>
        <w:tblStyle w:val="TableGridPHPDOCX"/>
        <w:tblW w:w="526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5"/>
        <w:gridCol w:w="1773"/>
        <w:gridCol w:w="2108"/>
        <w:gridCol w:w="1208"/>
        <w:gridCol w:w="3809"/>
      </w:tblGrid>
      <w:tr w:rsidR="008C07B9" w:rsidRPr="008C07B9" w14:paraId="557EE3DD" w14:textId="77777777" w:rsidTr="00145EB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8DE584" w14:textId="77777777" w:rsidR="005D01F5" w:rsidRPr="008C07B9" w:rsidRDefault="005D01F5">
            <w:pPr>
              <w:jc w:val="center"/>
              <w:rPr>
                <w:strike/>
                <w:color w:val="C00000"/>
              </w:rPr>
            </w:pPr>
            <w:proofErr w:type="spellStart"/>
            <w:r w:rsidRPr="008C07B9">
              <w:rPr>
                <w:rFonts w:ascii="Arial" w:hAnsi="Arial" w:cs="Arial"/>
                <w:b/>
                <w:bCs/>
                <w:strike/>
                <w:color w:val="C00000"/>
                <w:position w:val="-2"/>
                <w:sz w:val="18"/>
                <w:szCs w:val="18"/>
                <w:shd w:val="clear" w:color="auto" w:fill="CCCCCC"/>
              </w:rPr>
              <w:t>Zap</w:t>
            </w:r>
            <w:proofErr w:type="spellEnd"/>
            <w:r w:rsidRPr="008C07B9">
              <w:rPr>
                <w:rFonts w:ascii="Arial" w:hAnsi="Arial" w:cs="Arial"/>
                <w:b/>
                <w:bCs/>
                <w:strike/>
                <w:color w:val="C00000"/>
                <w:position w:val="-2"/>
                <w:sz w:val="18"/>
                <w:szCs w:val="18"/>
                <w:shd w:val="clear" w:color="auto" w:fill="CCCCCC"/>
              </w:rPr>
              <w:t>. št</w:t>
            </w:r>
          </w:p>
        </w:tc>
        <w:tc>
          <w:tcPr>
            <w:tcW w:w="93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AADB42" w14:textId="77777777" w:rsidR="005D01F5" w:rsidRPr="008C07B9" w:rsidRDefault="005D01F5">
            <w:pPr>
              <w:jc w:val="center"/>
              <w:rPr>
                <w:strike/>
                <w:color w:val="C00000"/>
              </w:rPr>
            </w:pPr>
            <w:r w:rsidRPr="008C07B9">
              <w:rPr>
                <w:rFonts w:ascii="Arial" w:hAnsi="Arial" w:cs="Arial"/>
                <w:b/>
                <w:bCs/>
                <w:strike/>
                <w:color w:val="C00000"/>
                <w:position w:val="-2"/>
                <w:sz w:val="18"/>
                <w:szCs w:val="18"/>
                <w:shd w:val="clear" w:color="auto" w:fill="CCCCCC"/>
              </w:rPr>
              <w:t>Naročnik</w:t>
            </w:r>
            <w:r w:rsidRPr="008C07B9">
              <w:rPr>
                <w:rFonts w:ascii="Arial" w:hAnsi="Arial" w:cs="Arial"/>
                <w:b/>
                <w:bCs/>
                <w:strike/>
                <w:color w:val="C00000"/>
                <w:position w:val="-2"/>
                <w:sz w:val="18"/>
                <w:szCs w:val="18"/>
                <w:shd w:val="clear" w:color="auto" w:fill="CCCCCC"/>
              </w:rPr>
              <w:br/>
              <w:t>(naziv, naslov)</w:t>
            </w:r>
          </w:p>
        </w:tc>
        <w:tc>
          <w:tcPr>
            <w:tcW w:w="110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AA58CD" w14:textId="77777777" w:rsidR="005D01F5" w:rsidRPr="008C07B9" w:rsidRDefault="005D01F5">
            <w:pPr>
              <w:jc w:val="center"/>
              <w:rPr>
                <w:strike/>
                <w:color w:val="C00000"/>
              </w:rPr>
            </w:pPr>
            <w:r w:rsidRPr="008C07B9">
              <w:rPr>
                <w:rFonts w:ascii="Arial" w:hAnsi="Arial" w:cs="Arial"/>
                <w:b/>
                <w:bCs/>
                <w:strike/>
                <w:color w:val="C00000"/>
                <w:position w:val="-2"/>
                <w:sz w:val="18"/>
                <w:szCs w:val="18"/>
                <w:shd w:val="clear" w:color="auto" w:fill="CCCCCC"/>
              </w:rPr>
              <w:t>Vrsta dela</w:t>
            </w:r>
            <w:r w:rsidRPr="008C07B9">
              <w:rPr>
                <w:rFonts w:ascii="Arial" w:hAnsi="Arial" w:cs="Arial"/>
                <w:b/>
                <w:bCs/>
                <w:strike/>
                <w:color w:val="C00000"/>
                <w:position w:val="-2"/>
                <w:sz w:val="18"/>
                <w:szCs w:val="18"/>
                <w:shd w:val="clear" w:color="auto" w:fill="CCCCCC"/>
              </w:rPr>
              <w:br/>
              <w:t>(podroben opis vrste del, ki jih je izvedel izvajalec)</w:t>
            </w:r>
          </w:p>
        </w:tc>
        <w:tc>
          <w:tcPr>
            <w:tcW w:w="63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1DAAE8" w14:textId="77777777" w:rsidR="005D01F5" w:rsidRPr="008C07B9" w:rsidRDefault="005D01F5">
            <w:pPr>
              <w:jc w:val="center"/>
              <w:rPr>
                <w:strike/>
                <w:color w:val="C00000"/>
              </w:rPr>
            </w:pPr>
            <w:r w:rsidRPr="008C07B9">
              <w:rPr>
                <w:rFonts w:ascii="Arial" w:hAnsi="Arial" w:cs="Arial"/>
                <w:b/>
                <w:bCs/>
                <w:strike/>
                <w:color w:val="C00000"/>
                <w:position w:val="-2"/>
                <w:sz w:val="18"/>
                <w:szCs w:val="18"/>
                <w:shd w:val="clear" w:color="auto" w:fill="CCCCCC"/>
              </w:rPr>
              <w:t>Čas realizacije</w:t>
            </w:r>
            <w:r w:rsidRPr="008C07B9">
              <w:rPr>
                <w:rFonts w:ascii="Arial" w:hAnsi="Arial" w:cs="Arial"/>
                <w:b/>
                <w:bCs/>
                <w:strike/>
                <w:color w:val="C00000"/>
                <w:position w:val="-2"/>
                <w:sz w:val="18"/>
                <w:szCs w:val="18"/>
                <w:shd w:val="clear" w:color="auto" w:fill="CCCCCC"/>
              </w:rPr>
              <w:br/>
              <w:t>(od mesec/leto do mesec/leto)</w:t>
            </w:r>
          </w:p>
        </w:tc>
        <w:tc>
          <w:tcPr>
            <w:tcW w:w="200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3258A0" w14:textId="77777777" w:rsidR="005D01F5" w:rsidRPr="008C07B9" w:rsidRDefault="005D01F5">
            <w:pPr>
              <w:jc w:val="center"/>
              <w:rPr>
                <w:strike/>
                <w:color w:val="C00000"/>
              </w:rPr>
            </w:pPr>
            <w:r w:rsidRPr="008C07B9">
              <w:rPr>
                <w:rFonts w:ascii="Arial" w:hAnsi="Arial" w:cs="Arial"/>
                <w:b/>
                <w:bCs/>
                <w:strike/>
                <w:color w:val="C00000"/>
                <w:position w:val="-2"/>
                <w:sz w:val="18"/>
                <w:szCs w:val="18"/>
                <w:shd w:val="clear" w:color="auto" w:fill="CCCCCC"/>
              </w:rPr>
              <w:t>Kontaktna oseba pri naročniku</w:t>
            </w:r>
            <w:r w:rsidRPr="008C07B9">
              <w:rPr>
                <w:rFonts w:ascii="Arial" w:hAnsi="Arial" w:cs="Arial"/>
                <w:b/>
                <w:bCs/>
                <w:strike/>
                <w:color w:val="C00000"/>
                <w:position w:val="-2"/>
                <w:sz w:val="18"/>
                <w:szCs w:val="18"/>
                <w:shd w:val="clear" w:color="auto" w:fill="CCCCCC"/>
              </w:rPr>
              <w:br/>
              <w:t>(ime in priimek ter telefon in e-mail)</w:t>
            </w:r>
          </w:p>
        </w:tc>
      </w:tr>
      <w:tr w:rsidR="008C07B9" w:rsidRPr="008C07B9" w14:paraId="3AC7A4C0"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F88B4B" w14:textId="77777777" w:rsidR="005D01F5" w:rsidRPr="008C07B9" w:rsidRDefault="005D01F5">
            <w:pPr>
              <w:rPr>
                <w:strike/>
                <w:color w:val="C00000"/>
              </w:rPr>
            </w:pPr>
            <w:r w:rsidRPr="008C07B9">
              <w:rPr>
                <w:rFonts w:ascii="Arial" w:hAnsi="Arial" w:cs="Arial"/>
                <w:b/>
                <w:bCs/>
                <w:strike/>
                <w:color w:val="C00000"/>
                <w:position w:val="-2"/>
                <w:sz w:val="18"/>
                <w:szCs w:val="18"/>
              </w:rPr>
              <w:t>1</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5AA02" w14:textId="77777777" w:rsidR="005D01F5" w:rsidRPr="008C07B9" w:rsidRDefault="005D01F5">
            <w:pPr>
              <w:rPr>
                <w:rFonts w:ascii="Arial" w:hAnsi="Arial" w:cs="Arial"/>
                <w:strike/>
                <w:color w:val="C00000"/>
                <w:position w:val="-2"/>
                <w:sz w:val="18"/>
                <w:szCs w:val="18"/>
              </w:rPr>
            </w:pPr>
            <w:r w:rsidRPr="008C07B9">
              <w:rPr>
                <w:rFonts w:ascii="Arial" w:hAnsi="Arial" w:cs="Arial"/>
                <w:strike/>
                <w:color w:val="C00000"/>
                <w:position w:val="-2"/>
                <w:sz w:val="18"/>
                <w:szCs w:val="18"/>
              </w:rPr>
              <w:t> </w:t>
            </w:r>
          </w:p>
          <w:p w14:paraId="7D04BFAB" w14:textId="77777777" w:rsidR="00145EB6" w:rsidRPr="008C07B9" w:rsidRDefault="00145EB6">
            <w:pPr>
              <w:rPr>
                <w:strike/>
                <w:color w:val="C00000"/>
              </w:rPr>
            </w:pPr>
          </w:p>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9F40A"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3F348"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8EE38" w14:textId="77777777" w:rsidR="005D01F5" w:rsidRPr="008C07B9" w:rsidRDefault="005D01F5">
            <w:pPr>
              <w:rPr>
                <w:strike/>
                <w:color w:val="C00000"/>
              </w:rPr>
            </w:pPr>
            <w:r w:rsidRPr="008C07B9">
              <w:rPr>
                <w:rFonts w:ascii="Arial" w:hAnsi="Arial" w:cs="Arial"/>
                <w:strike/>
                <w:color w:val="C00000"/>
                <w:position w:val="-2"/>
                <w:sz w:val="18"/>
                <w:szCs w:val="18"/>
              </w:rPr>
              <w:t> </w:t>
            </w:r>
          </w:p>
        </w:tc>
      </w:tr>
      <w:tr w:rsidR="008C07B9" w:rsidRPr="008C07B9" w14:paraId="31723105"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81B64" w14:textId="77777777" w:rsidR="005D01F5" w:rsidRPr="008C07B9" w:rsidRDefault="005D01F5">
            <w:pPr>
              <w:rPr>
                <w:strike/>
                <w:color w:val="C00000"/>
              </w:rPr>
            </w:pPr>
            <w:r w:rsidRPr="008C07B9">
              <w:rPr>
                <w:rFonts w:ascii="Arial" w:hAnsi="Arial" w:cs="Arial"/>
                <w:b/>
                <w:bCs/>
                <w:strike/>
                <w:color w:val="C00000"/>
                <w:position w:val="-2"/>
                <w:sz w:val="18"/>
                <w:szCs w:val="18"/>
              </w:rPr>
              <w:t>2</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B1A2C3" w14:textId="77777777" w:rsidR="005D01F5" w:rsidRPr="008C07B9" w:rsidRDefault="005D01F5">
            <w:pPr>
              <w:rPr>
                <w:rFonts w:ascii="Arial" w:hAnsi="Arial" w:cs="Arial"/>
                <w:strike/>
                <w:color w:val="C00000"/>
                <w:position w:val="-2"/>
                <w:sz w:val="18"/>
                <w:szCs w:val="18"/>
              </w:rPr>
            </w:pPr>
            <w:r w:rsidRPr="008C07B9">
              <w:rPr>
                <w:rFonts w:ascii="Arial" w:hAnsi="Arial" w:cs="Arial"/>
                <w:strike/>
                <w:color w:val="C00000"/>
                <w:position w:val="-2"/>
                <w:sz w:val="18"/>
                <w:szCs w:val="18"/>
              </w:rPr>
              <w:t> </w:t>
            </w:r>
          </w:p>
          <w:p w14:paraId="0A0F834E" w14:textId="77777777" w:rsidR="00145EB6" w:rsidRPr="008C07B9" w:rsidRDefault="00145EB6">
            <w:pPr>
              <w:rPr>
                <w:strike/>
                <w:color w:val="C00000"/>
              </w:rPr>
            </w:pPr>
          </w:p>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2CEEC0"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0040F"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871CB" w14:textId="77777777" w:rsidR="005D01F5" w:rsidRPr="008C07B9" w:rsidRDefault="005D01F5">
            <w:pPr>
              <w:rPr>
                <w:strike/>
                <w:color w:val="C00000"/>
              </w:rPr>
            </w:pPr>
            <w:r w:rsidRPr="008C07B9">
              <w:rPr>
                <w:rFonts w:ascii="Arial" w:hAnsi="Arial" w:cs="Arial"/>
                <w:strike/>
                <w:color w:val="C00000"/>
                <w:position w:val="-2"/>
                <w:sz w:val="18"/>
                <w:szCs w:val="18"/>
              </w:rPr>
              <w:t> </w:t>
            </w:r>
          </w:p>
        </w:tc>
      </w:tr>
      <w:tr w:rsidR="008C07B9" w:rsidRPr="008C07B9" w14:paraId="6EB79391"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F501B" w14:textId="77777777" w:rsidR="005D01F5" w:rsidRPr="008C07B9" w:rsidRDefault="005D01F5">
            <w:pPr>
              <w:rPr>
                <w:strike/>
                <w:color w:val="C00000"/>
              </w:rPr>
            </w:pPr>
            <w:r w:rsidRPr="008C07B9">
              <w:rPr>
                <w:rFonts w:ascii="Arial" w:hAnsi="Arial" w:cs="Arial"/>
                <w:b/>
                <w:bCs/>
                <w:strike/>
                <w:color w:val="C00000"/>
                <w:position w:val="-2"/>
                <w:sz w:val="18"/>
                <w:szCs w:val="18"/>
              </w:rPr>
              <w:t>3</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7C62F" w14:textId="77777777" w:rsidR="005D01F5" w:rsidRPr="008C07B9" w:rsidRDefault="005D01F5">
            <w:pPr>
              <w:rPr>
                <w:rFonts w:ascii="Arial" w:hAnsi="Arial" w:cs="Arial"/>
                <w:strike/>
                <w:color w:val="C00000"/>
                <w:position w:val="-2"/>
                <w:sz w:val="18"/>
                <w:szCs w:val="18"/>
              </w:rPr>
            </w:pPr>
            <w:r w:rsidRPr="008C07B9">
              <w:rPr>
                <w:rFonts w:ascii="Arial" w:hAnsi="Arial" w:cs="Arial"/>
                <w:strike/>
                <w:color w:val="C00000"/>
                <w:position w:val="-2"/>
                <w:sz w:val="18"/>
                <w:szCs w:val="18"/>
              </w:rPr>
              <w:t> </w:t>
            </w:r>
          </w:p>
          <w:p w14:paraId="2040D3A2" w14:textId="77777777" w:rsidR="00145EB6" w:rsidRPr="008C07B9" w:rsidRDefault="00145EB6">
            <w:pPr>
              <w:rPr>
                <w:strike/>
                <w:color w:val="C00000"/>
              </w:rPr>
            </w:pPr>
          </w:p>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3ADB0"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2B2FDA"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77BDD" w14:textId="77777777" w:rsidR="005D01F5" w:rsidRPr="008C07B9" w:rsidRDefault="005D01F5">
            <w:pPr>
              <w:rPr>
                <w:strike/>
                <w:color w:val="C00000"/>
              </w:rPr>
            </w:pPr>
            <w:r w:rsidRPr="008C07B9">
              <w:rPr>
                <w:rFonts w:ascii="Arial" w:hAnsi="Arial" w:cs="Arial"/>
                <w:strike/>
                <w:color w:val="C00000"/>
                <w:position w:val="-2"/>
                <w:sz w:val="18"/>
                <w:szCs w:val="18"/>
              </w:rPr>
              <w:t> </w:t>
            </w:r>
          </w:p>
        </w:tc>
      </w:tr>
      <w:tr w:rsidR="008C07B9" w:rsidRPr="008C07B9" w14:paraId="11A5496E" w14:textId="77777777" w:rsidTr="00145EB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50A0E" w14:textId="77777777" w:rsidR="005D01F5" w:rsidRPr="008C07B9" w:rsidRDefault="005D01F5">
            <w:pPr>
              <w:rPr>
                <w:strike/>
                <w:color w:val="C00000"/>
              </w:rPr>
            </w:pPr>
            <w:r w:rsidRPr="008C07B9">
              <w:rPr>
                <w:rFonts w:ascii="Arial" w:hAnsi="Arial" w:cs="Arial"/>
                <w:b/>
                <w:bCs/>
                <w:strike/>
                <w:color w:val="C00000"/>
                <w:position w:val="-2"/>
                <w:sz w:val="18"/>
                <w:szCs w:val="18"/>
              </w:rPr>
              <w:t>4</w:t>
            </w:r>
          </w:p>
        </w:tc>
        <w:tc>
          <w:tcPr>
            <w:tcW w:w="9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BF2AF" w14:textId="77777777" w:rsidR="005D01F5" w:rsidRPr="008C07B9" w:rsidRDefault="005D01F5">
            <w:pPr>
              <w:rPr>
                <w:rFonts w:ascii="Arial" w:hAnsi="Arial" w:cs="Arial"/>
                <w:strike/>
                <w:color w:val="C00000"/>
                <w:position w:val="-2"/>
                <w:sz w:val="18"/>
                <w:szCs w:val="18"/>
              </w:rPr>
            </w:pPr>
            <w:r w:rsidRPr="008C07B9">
              <w:rPr>
                <w:rFonts w:ascii="Arial" w:hAnsi="Arial" w:cs="Arial"/>
                <w:strike/>
                <w:color w:val="C00000"/>
                <w:position w:val="-2"/>
                <w:sz w:val="18"/>
                <w:szCs w:val="18"/>
              </w:rPr>
              <w:t> </w:t>
            </w:r>
          </w:p>
          <w:p w14:paraId="3D7F6F9C" w14:textId="77777777" w:rsidR="00145EB6" w:rsidRPr="008C07B9" w:rsidRDefault="00145EB6">
            <w:pPr>
              <w:rPr>
                <w:strike/>
                <w:color w:val="C00000"/>
              </w:rPr>
            </w:pPr>
          </w:p>
        </w:tc>
        <w:tc>
          <w:tcPr>
            <w:tcW w:w="110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99A2C"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6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C7669" w14:textId="77777777" w:rsidR="005D01F5" w:rsidRPr="008C07B9" w:rsidRDefault="005D01F5">
            <w:pPr>
              <w:rPr>
                <w:strike/>
                <w:color w:val="C00000"/>
              </w:rPr>
            </w:pPr>
            <w:r w:rsidRPr="008C07B9">
              <w:rPr>
                <w:rFonts w:ascii="Arial" w:hAnsi="Arial" w:cs="Arial"/>
                <w:strike/>
                <w:color w:val="C00000"/>
                <w:position w:val="-2"/>
                <w:sz w:val="18"/>
                <w:szCs w:val="18"/>
              </w:rPr>
              <w:t> </w:t>
            </w:r>
          </w:p>
        </w:tc>
        <w:tc>
          <w:tcPr>
            <w:tcW w:w="20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74741" w14:textId="77777777" w:rsidR="005D01F5" w:rsidRPr="008C07B9" w:rsidRDefault="005D01F5">
            <w:pPr>
              <w:rPr>
                <w:strike/>
                <w:color w:val="C00000"/>
              </w:rPr>
            </w:pPr>
            <w:r w:rsidRPr="008C07B9">
              <w:rPr>
                <w:rFonts w:ascii="Arial" w:hAnsi="Arial" w:cs="Arial"/>
                <w:strike/>
                <w:color w:val="C00000"/>
                <w:position w:val="-2"/>
                <w:sz w:val="18"/>
                <w:szCs w:val="18"/>
              </w:rPr>
              <w:t> </w:t>
            </w:r>
          </w:p>
        </w:tc>
      </w:tr>
    </w:tbl>
    <w:p w14:paraId="356F709B" w14:textId="77777777" w:rsidR="00133B3C" w:rsidRPr="008C07B9" w:rsidRDefault="00C54E8D">
      <w:pPr>
        <w:spacing w:before="225" w:after="225" w:line="240" w:lineRule="auto"/>
        <w:jc w:val="both"/>
        <w:rPr>
          <w:strike/>
          <w:color w:val="C00000"/>
        </w:rPr>
      </w:pPr>
      <w:r w:rsidRPr="008C07B9">
        <w:rPr>
          <w:rFonts w:ascii="Arial" w:hAnsi="Arial" w:cs="Arial"/>
          <w:strike/>
          <w:color w:val="C00000"/>
          <w:sz w:val="18"/>
          <w:szCs w:val="18"/>
        </w:rPr>
        <w:t> </w:t>
      </w:r>
    </w:p>
    <w:p w14:paraId="0F3FBEE8" w14:textId="77777777" w:rsidR="00133B3C" w:rsidRPr="008C07B9" w:rsidRDefault="00C54E8D">
      <w:pPr>
        <w:spacing w:before="225" w:after="225" w:line="240" w:lineRule="auto"/>
        <w:jc w:val="both"/>
        <w:rPr>
          <w:strike/>
          <w:color w:val="C00000"/>
        </w:rPr>
      </w:pPr>
      <w:r w:rsidRPr="008C07B9">
        <w:rPr>
          <w:rFonts w:ascii="Arial" w:hAnsi="Arial" w:cs="Arial"/>
          <w:b/>
          <w:bCs/>
          <w:i/>
          <w:iCs/>
          <w:strike/>
          <w:color w:val="C00000"/>
          <w:sz w:val="18"/>
          <w:szCs w:val="18"/>
          <w:u w:val="single"/>
        </w:rPr>
        <w:t>Opomba:</w:t>
      </w:r>
      <w:r w:rsidRPr="008C07B9">
        <w:rPr>
          <w:rFonts w:ascii="Arial" w:hAnsi="Arial" w:cs="Arial"/>
          <w:i/>
          <w:iCs/>
          <w:strike/>
          <w:color w:val="C00000"/>
          <w:sz w:val="18"/>
          <w:szCs w:val="18"/>
        </w:rPr>
        <w:br/>
        <w:t>V primeru več referenc se obrazec fotokopira.</w:t>
      </w:r>
    </w:p>
    <w:p w14:paraId="1B8B8088" w14:textId="77777777" w:rsidR="00133B3C" w:rsidRPr="008C07B9" w:rsidRDefault="00133B3C">
      <w:pPr>
        <w:rPr>
          <w:strike/>
          <w:color w:val="C00000"/>
        </w:rPr>
        <w:sectPr w:rsidR="00133B3C" w:rsidRPr="008C07B9" w:rsidSect="005A526F">
          <w:footerReference w:type="default" r:id="rId22"/>
          <w:pgSz w:w="11906" w:h="16838"/>
          <w:pgMar w:top="1418" w:right="1418" w:bottom="1418" w:left="1418" w:header="567" w:footer="596" w:gutter="0"/>
          <w:cols w:space="708"/>
          <w:docGrid w:linePitch="360"/>
        </w:sectPr>
      </w:pPr>
    </w:p>
    <w:p w14:paraId="51CEA85D" w14:textId="48986BC3" w:rsidR="00A13CBC" w:rsidRPr="008C07B9" w:rsidRDefault="00A13CBC" w:rsidP="00A13CBC">
      <w:pPr>
        <w:spacing w:after="0"/>
        <w:jc w:val="right"/>
        <w:rPr>
          <w:rFonts w:ascii="Arial" w:eastAsia="Calibri" w:hAnsi="Arial" w:cs="Arial"/>
          <w:strike/>
          <w:color w:val="C00000"/>
          <w:sz w:val="18"/>
          <w:szCs w:val="18"/>
        </w:rPr>
      </w:pPr>
      <w:r w:rsidRPr="008C07B9">
        <w:rPr>
          <w:rFonts w:ascii="Arial" w:eastAsia="Calibri" w:hAnsi="Arial" w:cs="Arial"/>
          <w:strike/>
          <w:color w:val="C00000"/>
          <w:sz w:val="18"/>
          <w:szCs w:val="18"/>
        </w:rPr>
        <w:lastRenderedPageBreak/>
        <w:t>Obrazec št: 1</w:t>
      </w:r>
      <w:r w:rsidR="00145EB6" w:rsidRPr="008C07B9">
        <w:rPr>
          <w:rFonts w:ascii="Arial" w:eastAsia="Calibri" w:hAnsi="Arial" w:cs="Arial"/>
          <w:strike/>
          <w:color w:val="C00000"/>
          <w:sz w:val="18"/>
          <w:szCs w:val="18"/>
        </w:rPr>
        <w:t>2</w:t>
      </w:r>
    </w:p>
    <w:p w14:paraId="001DD227" w14:textId="77777777" w:rsidR="00A13CBC" w:rsidRPr="008C07B9" w:rsidRDefault="00A13CBC" w:rsidP="00A13CBC">
      <w:pPr>
        <w:rPr>
          <w:rFonts w:eastAsia="Calibri" w:cs="Times New Roman"/>
          <w:strike/>
          <w:color w:val="C00000"/>
        </w:rPr>
      </w:pPr>
    </w:p>
    <w:p w14:paraId="1313D7E5" w14:textId="77777777" w:rsidR="00A13CBC" w:rsidRPr="008C07B9" w:rsidRDefault="00A13CBC" w:rsidP="00A13CB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trike/>
          <w:color w:val="C00000"/>
          <w:sz w:val="26"/>
          <w:szCs w:val="28"/>
        </w:rPr>
      </w:pPr>
      <w:r w:rsidRPr="008C07B9">
        <w:rPr>
          <w:rFonts w:ascii="Arial" w:eastAsia="Times New Roman" w:hAnsi="Arial" w:cs="Arial"/>
          <w:b/>
          <w:bCs/>
          <w:strike/>
          <w:color w:val="C00000"/>
          <w:sz w:val="26"/>
          <w:szCs w:val="28"/>
        </w:rPr>
        <w:t>Potrdilo o dobro opravljenem delu</w:t>
      </w:r>
      <w:r w:rsidRPr="008C07B9">
        <w:rPr>
          <w:rFonts w:ascii="Calibri" w:eastAsia="Calibri" w:hAnsi="Calibri" w:cs="Times New Roman"/>
          <w:strike/>
          <w:color w:val="C00000"/>
        </w:rPr>
        <w:t xml:space="preserve"> </w:t>
      </w:r>
    </w:p>
    <w:p w14:paraId="7B4E28BB" w14:textId="77777777" w:rsidR="00A13CBC" w:rsidRPr="008C07B9" w:rsidRDefault="00A13CBC" w:rsidP="00A13CBC">
      <w:pPr>
        <w:shd w:val="clear" w:color="auto" w:fill="FFFFFF"/>
        <w:spacing w:before="225" w:after="375" w:line="333" w:lineRule="auto"/>
        <w:jc w:val="both"/>
        <w:rPr>
          <w:rFonts w:eastAsia="Calibri" w:cs="Times New Roman"/>
          <w:strike/>
          <w:color w:val="C00000"/>
        </w:rPr>
      </w:pPr>
      <w:r w:rsidRPr="008C07B9">
        <w:rPr>
          <w:rFonts w:ascii="Arial" w:eastAsia="Calibri" w:hAnsi="Arial" w:cs="Arial"/>
          <w:b/>
          <w:bCs/>
          <w:strike/>
          <w:color w:val="C00000"/>
          <w:sz w:val="18"/>
          <w:szCs w:val="18"/>
          <w:shd w:val="clear" w:color="auto" w:fill="FFFFFF"/>
        </w:rPr>
        <w:t>Naziv in naslov potrjevalca reference: </w:t>
      </w:r>
      <w:r w:rsidRPr="008C07B9">
        <w:rPr>
          <w:rFonts w:ascii="Arial" w:eastAsia="Calibri" w:hAnsi="Arial" w:cs="Arial"/>
          <w:strike/>
          <w:color w:val="C00000"/>
          <w:sz w:val="18"/>
          <w:szCs w:val="18"/>
          <w:u w:val="single"/>
          <w:shd w:val="clear" w:color="auto" w:fill="FFFFFF"/>
        </w:rPr>
        <w:t>____________________________</w:t>
      </w:r>
    </w:p>
    <w:p w14:paraId="007D9384" w14:textId="77777777" w:rsidR="00A13CBC" w:rsidRPr="008C07B9" w:rsidRDefault="00A13CBC" w:rsidP="00A13CBC">
      <w:pPr>
        <w:shd w:val="clear" w:color="auto" w:fill="FFFFFF"/>
        <w:spacing w:before="225" w:after="375" w:line="333" w:lineRule="auto"/>
        <w:jc w:val="center"/>
        <w:rPr>
          <w:rFonts w:eastAsia="Calibri" w:cs="Times New Roman"/>
          <w:strike/>
          <w:color w:val="C00000"/>
        </w:rPr>
      </w:pPr>
      <w:r w:rsidRPr="008C07B9">
        <w:rPr>
          <w:rFonts w:ascii="Arial" w:eastAsia="Calibri" w:hAnsi="Arial" w:cs="Arial"/>
          <w:b/>
          <w:bCs/>
          <w:strike/>
          <w:color w:val="C00000"/>
          <w:sz w:val="21"/>
          <w:szCs w:val="21"/>
          <w:shd w:val="clear" w:color="auto" w:fill="FFFFFF"/>
        </w:rPr>
        <w:t>IZJAVA - POTRDILO REFERENCE</w:t>
      </w:r>
    </w:p>
    <w:p w14:paraId="6C90E520" w14:textId="77777777" w:rsidR="00A13CBC" w:rsidRPr="008C07B9" w:rsidRDefault="00A13CBC" w:rsidP="00A13CBC">
      <w:pPr>
        <w:shd w:val="clear" w:color="auto" w:fill="FFFFFF"/>
        <w:spacing w:before="225" w:after="375" w:line="333" w:lineRule="auto"/>
        <w:jc w:val="both"/>
        <w:rPr>
          <w:rFonts w:eastAsia="Calibri" w:cs="Times New Roman"/>
          <w:strike/>
          <w:color w:val="C00000"/>
        </w:rPr>
      </w:pPr>
      <w:r w:rsidRPr="008C07B9">
        <w:rPr>
          <w:rFonts w:ascii="Arial" w:eastAsia="Calibri" w:hAnsi="Arial" w:cs="Arial"/>
          <w:strike/>
          <w:color w:val="C00000"/>
          <w:sz w:val="18"/>
          <w:szCs w:val="18"/>
          <w:shd w:val="clear" w:color="auto" w:fill="FFFFFF"/>
        </w:rPr>
        <w:t>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58"/>
        <w:gridCol w:w="4157"/>
      </w:tblGrid>
      <w:tr w:rsidR="008C07B9" w:rsidRPr="008C07B9" w14:paraId="67078B21"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B2E2FB"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gospodarski subjekt</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2BA7AD9"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r>
      <w:tr w:rsidR="008C07B9" w:rsidRPr="008C07B9" w14:paraId="14C51960"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7168F3" w14:textId="79E32313" w:rsidR="00A13CBC" w:rsidRPr="008C07B9" w:rsidRDefault="00A13CBC" w:rsidP="00A13CBC">
            <w:pPr>
              <w:shd w:val="clear" w:color="auto" w:fill="FFFFFF"/>
              <w:spacing w:before="135" w:after="135" w:line="333" w:lineRule="auto"/>
              <w:jc w:val="both"/>
              <w:textAlignment w:val="cente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izvedel naslednja dela - vzdrževanja po sistemu "</w:t>
            </w:r>
            <w:proofErr w:type="spellStart"/>
            <w:r w:rsidRPr="008C07B9">
              <w:rPr>
                <w:rFonts w:ascii="Arial" w:eastAsia="Calibri" w:hAnsi="Arial" w:cs="Arial"/>
                <w:strike/>
                <w:color w:val="C00000"/>
                <w:position w:val="-2"/>
                <w:sz w:val="18"/>
                <w:szCs w:val="18"/>
                <w:shd w:val="clear" w:color="auto" w:fill="FFFFFF"/>
              </w:rPr>
              <w:t>all</w:t>
            </w:r>
            <w:proofErr w:type="spellEnd"/>
            <w:r w:rsidRPr="008C07B9">
              <w:rPr>
                <w:rFonts w:ascii="Arial" w:eastAsia="Calibri" w:hAnsi="Arial" w:cs="Arial"/>
                <w:strike/>
                <w:color w:val="C00000"/>
                <w:position w:val="-2"/>
                <w:sz w:val="18"/>
                <w:szCs w:val="18"/>
                <w:shd w:val="clear" w:color="auto" w:fill="FFFFFF"/>
              </w:rPr>
              <w:t xml:space="preserve"> </w:t>
            </w:r>
            <w:proofErr w:type="spellStart"/>
            <w:r w:rsidRPr="008C07B9">
              <w:rPr>
                <w:rFonts w:ascii="Arial" w:eastAsia="Calibri" w:hAnsi="Arial" w:cs="Arial"/>
                <w:strike/>
                <w:color w:val="C00000"/>
                <w:position w:val="-2"/>
                <w:sz w:val="18"/>
                <w:szCs w:val="18"/>
                <w:shd w:val="clear" w:color="auto" w:fill="FFFFFF"/>
              </w:rPr>
              <w:t>inclusive</w:t>
            </w:r>
            <w:proofErr w:type="spellEnd"/>
            <w:r w:rsidRPr="008C07B9">
              <w:rPr>
                <w:rFonts w:ascii="Arial" w:eastAsia="Calibri" w:hAnsi="Arial" w:cs="Arial"/>
                <w:strike/>
                <w:color w:val="C00000"/>
                <w:position w:val="-2"/>
                <w:sz w:val="18"/>
                <w:szCs w:val="18"/>
                <w:shd w:val="clear" w:color="auto" w:fill="FFFFFF"/>
              </w:rPr>
              <w:t xml:space="preserve">" za opremo </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D404B3"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r>
      <w:tr w:rsidR="008C07B9" w:rsidRPr="008C07B9" w14:paraId="74DEFBA8"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6B4340"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po pogodbi z nazivom in številko, z dne</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FFE41C"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r>
      <w:tr w:rsidR="008C07B9" w:rsidRPr="008C07B9" w14:paraId="45056E5A" w14:textId="77777777" w:rsidTr="005D01F5">
        <w:tc>
          <w:tcPr>
            <w:tcW w:w="395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69550B"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v obdobju od do</w:t>
            </w:r>
          </w:p>
        </w:tc>
        <w:tc>
          <w:tcPr>
            <w:tcW w:w="415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F047F5"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r>
    </w:tbl>
    <w:p w14:paraId="7C673F32" w14:textId="77777777" w:rsidR="00A13CBC" w:rsidRPr="008C07B9" w:rsidRDefault="00A13CBC" w:rsidP="00A13CBC">
      <w:pPr>
        <w:shd w:val="clear" w:color="auto" w:fill="FFFFFF"/>
        <w:spacing w:before="225" w:after="375" w:line="333" w:lineRule="auto"/>
        <w:jc w:val="both"/>
        <w:rPr>
          <w:rFonts w:eastAsia="Calibri" w:cs="Times New Roman"/>
          <w:b/>
          <w:strike/>
          <w:color w:val="C00000"/>
        </w:rPr>
      </w:pPr>
      <w:r w:rsidRPr="008C07B9">
        <w:rPr>
          <w:rFonts w:ascii="Arial" w:eastAsia="Calibri" w:hAnsi="Arial" w:cs="Arial"/>
          <w:strike/>
          <w:color w:val="C00000"/>
          <w:sz w:val="18"/>
          <w:szCs w:val="18"/>
          <w:shd w:val="clear" w:color="auto" w:fill="FFFFFF"/>
        </w:rPr>
        <w:t> </w:t>
      </w:r>
      <w:r w:rsidRPr="008C07B9">
        <w:rPr>
          <w:rFonts w:ascii="Arial" w:eastAsia="Calibri" w:hAnsi="Arial" w:cs="Arial"/>
          <w:b/>
          <w:strike/>
          <w:color w:val="C00000"/>
          <w:sz w:val="18"/>
          <w:szCs w:val="18"/>
          <w:shd w:val="clear" w:color="auto" w:fill="FFFFFF"/>
        </w:rPr>
        <w:t>Gospodarski subjekt je storitve izvajal pravočasno, v pogodbeno dogovorjenih rokih (odzivnih časih, časih odprave napak),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C07B9" w:rsidRPr="008C07B9" w14:paraId="523F29DD" w14:textId="77777777" w:rsidTr="00355794">
        <w:tc>
          <w:tcPr>
            <w:tcW w:w="3195" w:type="dxa"/>
            <w:shd w:val="clear" w:color="auto" w:fill="FFFFFF"/>
            <w:tcMar>
              <w:top w:w="75" w:type="dxa"/>
              <w:bottom w:w="75" w:type="dxa"/>
            </w:tcMar>
            <w:vAlign w:val="center"/>
          </w:tcPr>
          <w:p w14:paraId="1FF04C77" w14:textId="77777777" w:rsidR="00A13CBC" w:rsidRPr="008C07B9" w:rsidRDefault="00A13CBC" w:rsidP="00A13CBC">
            <w:pPr>
              <w:jc w:val="right"/>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Kraj in datum:</w:t>
            </w:r>
          </w:p>
        </w:tc>
        <w:tc>
          <w:tcPr>
            <w:tcW w:w="2340" w:type="dxa"/>
            <w:shd w:val="clear" w:color="auto" w:fill="FFFFFF"/>
            <w:tcMar>
              <w:top w:w="75" w:type="dxa"/>
              <w:bottom w:w="75" w:type="dxa"/>
            </w:tcMar>
            <w:vAlign w:val="center"/>
          </w:tcPr>
          <w:p w14:paraId="60B228E7"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c>
          <w:tcPr>
            <w:tcW w:w="1620" w:type="dxa"/>
            <w:shd w:val="clear" w:color="auto" w:fill="FFFFFF"/>
            <w:tcMar>
              <w:top w:w="75" w:type="dxa"/>
              <w:bottom w:w="75" w:type="dxa"/>
            </w:tcMar>
            <w:vAlign w:val="center"/>
          </w:tcPr>
          <w:p w14:paraId="2DD7FE2F"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r>
      <w:tr w:rsidR="008C07B9" w:rsidRPr="008C07B9" w14:paraId="04CEDF07" w14:textId="77777777" w:rsidTr="00355794">
        <w:tc>
          <w:tcPr>
            <w:tcW w:w="3195" w:type="dxa"/>
            <w:shd w:val="clear" w:color="auto" w:fill="FFFFFF"/>
            <w:tcMar>
              <w:top w:w="75" w:type="dxa"/>
              <w:bottom w:w="75" w:type="dxa"/>
            </w:tcMar>
            <w:vAlign w:val="center"/>
          </w:tcPr>
          <w:p w14:paraId="5C35E67D" w14:textId="77777777" w:rsidR="00A13CBC" w:rsidRPr="008C07B9" w:rsidRDefault="00A13CBC" w:rsidP="00A13CBC">
            <w:pPr>
              <w:jc w:val="right"/>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AD83622" w14:textId="77777777" w:rsidR="00A13CBC" w:rsidRPr="008C07B9" w:rsidRDefault="00A13CBC" w:rsidP="00A13CBC">
            <w:pP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 </w:t>
            </w:r>
          </w:p>
        </w:tc>
        <w:tc>
          <w:tcPr>
            <w:tcW w:w="1620" w:type="dxa"/>
            <w:shd w:val="clear" w:color="auto" w:fill="FFFFFF"/>
            <w:tcMar>
              <w:top w:w="75" w:type="dxa"/>
              <w:bottom w:w="75" w:type="dxa"/>
            </w:tcMar>
            <w:vAlign w:val="center"/>
          </w:tcPr>
          <w:p w14:paraId="73A17F54" w14:textId="77777777" w:rsidR="00A13CBC" w:rsidRPr="008C07B9" w:rsidRDefault="00A13CBC" w:rsidP="00A13CBC">
            <w:pPr>
              <w:rPr>
                <w:rFonts w:eastAsia="Calibri" w:cs="Times New Roman"/>
                <w:strike/>
                <w:color w:val="C00000"/>
              </w:rPr>
            </w:pPr>
          </w:p>
          <w:p w14:paraId="159EB693" w14:textId="77777777" w:rsidR="00A13CBC" w:rsidRPr="008C07B9" w:rsidRDefault="00A13CBC" w:rsidP="00A13CBC">
            <w:pPr>
              <w:jc w:val="center"/>
              <w:rPr>
                <w:rFonts w:eastAsia="Calibri" w:cs="Times New Roman"/>
                <w:strike/>
                <w:color w:val="C00000"/>
              </w:rPr>
            </w:pPr>
            <w:r w:rsidRPr="008C07B9">
              <w:rPr>
                <w:rFonts w:ascii="Arial" w:eastAsia="Calibri" w:hAnsi="Arial" w:cs="Arial"/>
                <w:strike/>
                <w:color w:val="C00000"/>
                <w:position w:val="-2"/>
                <w:sz w:val="18"/>
                <w:szCs w:val="18"/>
                <w:shd w:val="clear" w:color="auto" w:fill="FFFFFF"/>
              </w:rPr>
              <w:t>(žig in podpis)</w:t>
            </w:r>
          </w:p>
        </w:tc>
      </w:tr>
    </w:tbl>
    <w:p w14:paraId="0F4EB6CF" w14:textId="77777777" w:rsidR="00A13CBC" w:rsidRPr="008C07B9" w:rsidRDefault="00A13CBC" w:rsidP="00A13CBC">
      <w:pPr>
        <w:shd w:val="clear" w:color="auto" w:fill="FFFFFF"/>
        <w:spacing w:before="225" w:after="375" w:line="333" w:lineRule="auto"/>
        <w:jc w:val="both"/>
        <w:rPr>
          <w:rFonts w:eastAsia="Calibri" w:cs="Times New Roman"/>
          <w:strike/>
          <w:color w:val="C00000"/>
        </w:rPr>
      </w:pPr>
      <w:r w:rsidRPr="008C07B9">
        <w:rPr>
          <w:rFonts w:ascii="Arial" w:eastAsia="Calibri" w:hAnsi="Arial" w:cs="Arial"/>
          <w:b/>
          <w:bCs/>
          <w:strike/>
          <w:color w:val="C00000"/>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13CBC" w:rsidRPr="008C07B9" w14:paraId="72CF67A1" w14:textId="77777777" w:rsidTr="00355794">
        <w:tc>
          <w:tcPr>
            <w:tcW w:w="0" w:type="auto"/>
            <w:tcMar>
              <w:top w:w="0" w:type="auto"/>
              <w:bottom w:w="0" w:type="auto"/>
            </w:tcMar>
          </w:tcPr>
          <w:p w14:paraId="59C7DD91" w14:textId="77777777" w:rsidR="00A13CBC" w:rsidRPr="008C07B9" w:rsidRDefault="00A13CBC" w:rsidP="007837FD">
            <w:pPr>
              <w:numPr>
                <w:ilvl w:val="0"/>
                <w:numId w:val="11"/>
              </w:numPr>
              <w:shd w:val="clear" w:color="auto" w:fill="FFFFFF"/>
              <w:spacing w:line="333" w:lineRule="auto"/>
              <w:jc w:val="both"/>
              <w:rPr>
                <w:rFonts w:ascii="Arial" w:eastAsia="Calibri" w:hAnsi="Arial" w:cs="Arial"/>
                <w:strike/>
                <w:color w:val="C00000"/>
                <w:sz w:val="18"/>
                <w:szCs w:val="18"/>
                <w:highlight w:val="white"/>
              </w:rPr>
            </w:pPr>
            <w:r w:rsidRPr="008C07B9">
              <w:rPr>
                <w:rFonts w:ascii="Arial" w:eastAsia="Calibri" w:hAnsi="Arial" w:cs="Arial"/>
                <w:strike/>
                <w:color w:val="C00000"/>
                <w:sz w:val="18"/>
                <w:szCs w:val="18"/>
                <w:shd w:val="clear" w:color="auto" w:fill="FFFFFF"/>
              </w:rPr>
              <w:t> </w:t>
            </w:r>
            <w:r w:rsidRPr="008C07B9">
              <w:rPr>
                <w:rFonts w:ascii="Arial" w:eastAsia="Calibri" w:hAnsi="Arial" w:cs="Arial"/>
                <w:i/>
                <w:iCs/>
                <w:strike/>
                <w:color w:val="C00000"/>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38BF09F" w14:textId="77777777" w:rsidR="00A13CBC" w:rsidRPr="008C07B9" w:rsidRDefault="00A13CBC" w:rsidP="007837FD">
            <w:pPr>
              <w:numPr>
                <w:ilvl w:val="0"/>
                <w:numId w:val="11"/>
              </w:numPr>
              <w:shd w:val="clear" w:color="auto" w:fill="FFFFFF"/>
              <w:spacing w:line="333" w:lineRule="auto"/>
              <w:rPr>
                <w:rFonts w:ascii="Arial" w:eastAsia="Calibri" w:hAnsi="Arial" w:cs="Arial"/>
                <w:strike/>
                <w:color w:val="C00000"/>
                <w:sz w:val="18"/>
                <w:szCs w:val="18"/>
                <w:highlight w:val="white"/>
              </w:rPr>
            </w:pPr>
            <w:r w:rsidRPr="008C07B9">
              <w:rPr>
                <w:rFonts w:ascii="Arial" w:eastAsia="Calibri" w:hAnsi="Arial" w:cs="Arial"/>
                <w:i/>
                <w:iCs/>
                <w:strike/>
                <w:color w:val="C00000"/>
                <w:sz w:val="18"/>
                <w:szCs w:val="18"/>
                <w:shd w:val="clear" w:color="auto" w:fill="FFFFFF"/>
              </w:rPr>
              <w:t>V primeru več referenčnih potrdil se obrazec fotokopira.</w:t>
            </w:r>
          </w:p>
          <w:p w14:paraId="0A9AE1A7" w14:textId="77777777" w:rsidR="000B73B3" w:rsidRPr="008C07B9" w:rsidRDefault="000B73B3" w:rsidP="007837FD">
            <w:pPr>
              <w:numPr>
                <w:ilvl w:val="0"/>
                <w:numId w:val="11"/>
              </w:numPr>
              <w:shd w:val="clear" w:color="auto" w:fill="FFFFFF"/>
              <w:spacing w:line="333" w:lineRule="auto"/>
              <w:rPr>
                <w:rFonts w:ascii="Arial" w:eastAsia="Calibri" w:hAnsi="Arial" w:cs="Arial"/>
                <w:strike/>
                <w:color w:val="C00000"/>
                <w:sz w:val="18"/>
                <w:szCs w:val="18"/>
                <w:highlight w:val="white"/>
              </w:rPr>
            </w:pPr>
            <w:r w:rsidRPr="008C07B9">
              <w:rPr>
                <w:rFonts w:ascii="Arial" w:eastAsia="Calibri" w:hAnsi="Arial" w:cs="Arial"/>
                <w:i/>
                <w:iCs/>
                <w:strike/>
                <w:color w:val="C00000"/>
                <w:sz w:val="18"/>
                <w:szCs w:val="18"/>
                <w:shd w:val="clear" w:color="auto" w:fill="FFFFFF"/>
              </w:rPr>
              <w:t>Odg</w:t>
            </w:r>
            <w:r w:rsidR="002D01CB" w:rsidRPr="008C07B9">
              <w:rPr>
                <w:rFonts w:ascii="Arial" w:eastAsia="Calibri" w:hAnsi="Arial" w:cs="Arial"/>
                <w:i/>
                <w:iCs/>
                <w:strike/>
                <w:color w:val="C00000"/>
                <w:sz w:val="18"/>
                <w:szCs w:val="18"/>
                <w:shd w:val="clear" w:color="auto" w:fill="FFFFFF"/>
              </w:rPr>
              <w:t xml:space="preserve">ovorna </w:t>
            </w:r>
            <w:r w:rsidRPr="008C07B9">
              <w:rPr>
                <w:rFonts w:ascii="Arial" w:eastAsia="Calibri" w:hAnsi="Arial" w:cs="Arial"/>
                <w:i/>
                <w:iCs/>
                <w:strike/>
                <w:color w:val="C00000"/>
                <w:sz w:val="18"/>
                <w:szCs w:val="18"/>
                <w:shd w:val="clear" w:color="auto" w:fill="FFFFFF"/>
              </w:rPr>
              <w:t>oseba je lahko vodja oddelka</w:t>
            </w:r>
            <w:r w:rsidR="002D01CB" w:rsidRPr="008C07B9">
              <w:rPr>
                <w:rFonts w:ascii="Arial" w:eastAsia="Calibri" w:hAnsi="Arial" w:cs="Arial"/>
                <w:i/>
                <w:iCs/>
                <w:strike/>
                <w:color w:val="C00000"/>
                <w:sz w:val="18"/>
                <w:szCs w:val="18"/>
                <w:shd w:val="clear" w:color="auto" w:fill="FFFFFF"/>
              </w:rPr>
              <w:t>,</w:t>
            </w:r>
            <w:r w:rsidRPr="008C07B9">
              <w:rPr>
                <w:rFonts w:ascii="Arial" w:eastAsia="Calibri" w:hAnsi="Arial" w:cs="Arial"/>
                <w:i/>
                <w:iCs/>
                <w:strike/>
                <w:color w:val="C00000"/>
                <w:sz w:val="18"/>
                <w:szCs w:val="18"/>
                <w:shd w:val="clear" w:color="auto" w:fill="FFFFFF"/>
              </w:rPr>
              <w:t xml:space="preserve"> kjer se oprema nahaja in uporablja.</w:t>
            </w:r>
          </w:p>
        </w:tc>
      </w:tr>
    </w:tbl>
    <w:p w14:paraId="19C792E3" w14:textId="77777777" w:rsidR="00A13CBC" w:rsidRPr="008C07B9" w:rsidRDefault="00A13CBC" w:rsidP="00A13CBC">
      <w:pPr>
        <w:spacing w:after="160" w:line="259" w:lineRule="auto"/>
        <w:rPr>
          <w:rFonts w:ascii="Calibri" w:eastAsia="Calibri" w:hAnsi="Calibri" w:cs="Times New Roman"/>
          <w:strike/>
          <w:color w:val="C00000"/>
        </w:rPr>
      </w:pPr>
    </w:p>
    <w:p w14:paraId="185ACAA3" w14:textId="77777777" w:rsidR="00A13CBC" w:rsidRPr="008C07B9" w:rsidRDefault="00A13CBC" w:rsidP="005A526F">
      <w:pPr>
        <w:spacing w:after="0"/>
        <w:jc w:val="right"/>
        <w:rPr>
          <w:rFonts w:ascii="Arial" w:hAnsi="Arial" w:cs="Arial"/>
          <w:strike/>
          <w:color w:val="C00000"/>
          <w:sz w:val="18"/>
          <w:szCs w:val="18"/>
        </w:rPr>
      </w:pPr>
    </w:p>
    <w:p w14:paraId="6E1C7D38" w14:textId="77777777" w:rsidR="00A13CBC" w:rsidRPr="008C07B9" w:rsidRDefault="00A13CBC" w:rsidP="005A526F">
      <w:pPr>
        <w:spacing w:after="0"/>
        <w:jc w:val="right"/>
        <w:rPr>
          <w:rFonts w:ascii="Arial" w:hAnsi="Arial" w:cs="Arial"/>
          <w:strike/>
          <w:color w:val="C00000"/>
          <w:sz w:val="18"/>
          <w:szCs w:val="18"/>
        </w:rPr>
      </w:pPr>
    </w:p>
    <w:p w14:paraId="55FCBB6A" w14:textId="77777777" w:rsidR="00A13CBC" w:rsidRPr="008C07B9" w:rsidRDefault="00A13CBC" w:rsidP="005A526F">
      <w:pPr>
        <w:spacing w:after="0"/>
        <w:jc w:val="right"/>
        <w:rPr>
          <w:rFonts w:ascii="Arial" w:hAnsi="Arial" w:cs="Arial"/>
          <w:strike/>
          <w:color w:val="C00000"/>
          <w:sz w:val="18"/>
          <w:szCs w:val="18"/>
        </w:rPr>
      </w:pPr>
    </w:p>
    <w:p w14:paraId="789413AB" w14:textId="77777777" w:rsidR="00133B3C" w:rsidRDefault="00133B3C">
      <w:pPr>
        <w:sectPr w:rsidR="00133B3C" w:rsidSect="005A526F">
          <w:footerReference w:type="default" r:id="rId23"/>
          <w:pgSz w:w="11906" w:h="16838"/>
          <w:pgMar w:top="1418" w:right="1418" w:bottom="1418" w:left="1418" w:header="567" w:footer="596" w:gutter="0"/>
          <w:cols w:space="708"/>
          <w:docGrid w:linePitch="360"/>
        </w:sectPr>
      </w:pPr>
    </w:p>
    <w:p w14:paraId="63C38DB1" w14:textId="15F6F8AB"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145EB6">
        <w:rPr>
          <w:rFonts w:ascii="Arial" w:hAnsi="Arial" w:cs="Arial"/>
          <w:sz w:val="18"/>
          <w:szCs w:val="18"/>
        </w:rPr>
        <w:t>3</w:t>
      </w:r>
    </w:p>
    <w:p w14:paraId="601FA1D4" w14:textId="77777777" w:rsidR="005A526F" w:rsidRPr="00252358" w:rsidRDefault="005A526F" w:rsidP="005A526F"/>
    <w:p w14:paraId="38903CC0" w14:textId="47297B9A"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kupoprodajni pogodbi</w:t>
      </w:r>
      <w:r w:rsidR="00A96E7B">
        <w:rPr>
          <w:rFonts w:ascii="Arial" w:hAnsi="Arial" w:cs="Arial"/>
        </w:rPr>
        <w:t xml:space="preserve"> (za sklop 1 / sklop 2)</w:t>
      </w:r>
    </w:p>
    <w:p w14:paraId="10775976" w14:textId="77777777" w:rsidR="005A526F" w:rsidRDefault="005A526F" w:rsidP="005A526F">
      <w:pPr>
        <w:spacing w:after="120"/>
        <w:rPr>
          <w:rFonts w:ascii="Arial" w:hAnsi="Arial" w:cs="Arial"/>
        </w:rPr>
      </w:pPr>
    </w:p>
    <w:p w14:paraId="4DAFB0D3"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681F67E4" w14:textId="15AD36BF" w:rsidR="00133B3C" w:rsidRPr="00B33808" w:rsidRDefault="00C54E8D" w:rsidP="00A96E7B">
      <w:pPr>
        <w:spacing w:after="0" w:line="240" w:lineRule="auto"/>
        <w:jc w:val="both"/>
      </w:pPr>
      <w:r>
        <w:rPr>
          <w:rFonts w:ascii="Arial" w:hAnsi="Arial" w:cs="Arial"/>
          <w:color w:val="000000"/>
          <w:sz w:val="18"/>
          <w:szCs w:val="18"/>
        </w:rPr>
        <w:t>Za</w:t>
      </w:r>
      <w:r w:rsidRPr="00B33808">
        <w:rPr>
          <w:rFonts w:ascii="Arial" w:hAnsi="Arial" w:cs="Arial"/>
          <w:sz w:val="18"/>
          <w:szCs w:val="18"/>
        </w:rPr>
        <w:t xml:space="preserve">: </w:t>
      </w:r>
      <w:r w:rsidR="003A6D77" w:rsidRPr="00B33808">
        <w:rPr>
          <w:rFonts w:ascii="Arial" w:hAnsi="Arial" w:cs="Arial"/>
          <w:sz w:val="18"/>
          <w:szCs w:val="18"/>
        </w:rPr>
        <w:t>REPUBLIKA SLOVENIJA, MINISTRSTVO ZA ZDRAVJE, Štefanova ulica 5, 1000 LJUBLJANA</w:t>
      </w:r>
      <w:r w:rsidR="00A96E7B" w:rsidRPr="00B33808">
        <w:rPr>
          <w:rFonts w:ascii="Arial" w:hAnsi="Arial" w:cs="Arial"/>
          <w:sz w:val="18"/>
          <w:szCs w:val="18"/>
        </w:rPr>
        <w:t xml:space="preserve"> (za sklop 1) oz. </w:t>
      </w:r>
    </w:p>
    <w:p w14:paraId="5DA16E5D" w14:textId="55C1BFA1" w:rsidR="00A96E7B" w:rsidRPr="00B33808" w:rsidRDefault="00A96E7B" w:rsidP="00A96E7B">
      <w:pPr>
        <w:spacing w:after="0" w:line="240" w:lineRule="auto"/>
        <w:jc w:val="both"/>
      </w:pPr>
      <w:r w:rsidRPr="00B33808">
        <w:rPr>
          <w:rFonts w:ascii="Arial" w:hAnsi="Arial" w:cs="Arial"/>
          <w:sz w:val="18"/>
          <w:szCs w:val="18"/>
        </w:rPr>
        <w:t xml:space="preserve">      SPLOŠNA BOLNIŠNICA NOVO MESTO, Šmihelska cesta 1, 8000 NOVO MESTO (za sklop 2)</w:t>
      </w:r>
    </w:p>
    <w:p w14:paraId="17E17C7C" w14:textId="77777777" w:rsidR="00133B3C" w:rsidRPr="00B33808" w:rsidRDefault="00C54E8D">
      <w:pPr>
        <w:spacing w:before="225" w:after="225" w:line="240" w:lineRule="auto"/>
        <w:jc w:val="both"/>
      </w:pPr>
      <w:r w:rsidRPr="00B33808">
        <w:rPr>
          <w:rFonts w:ascii="Arial" w:hAnsi="Arial" w:cs="Arial"/>
          <w:sz w:val="18"/>
          <w:szCs w:val="18"/>
        </w:rPr>
        <w:t xml:space="preserve">Datum: </w:t>
      </w:r>
      <w:r w:rsidRPr="00B33808">
        <w:rPr>
          <w:rFonts w:ascii="Arial" w:hAnsi="Arial" w:cs="Arial"/>
          <w:i/>
          <w:iCs/>
          <w:sz w:val="18"/>
          <w:szCs w:val="18"/>
        </w:rPr>
        <w:t>(vpiše se datum izdaje)</w:t>
      </w:r>
    </w:p>
    <w:p w14:paraId="40714EAE" w14:textId="77777777" w:rsidR="00133B3C" w:rsidRPr="00B33808" w:rsidRDefault="00C54E8D">
      <w:pPr>
        <w:spacing w:before="225" w:after="225" w:line="240" w:lineRule="auto"/>
        <w:jc w:val="both"/>
      </w:pPr>
      <w:r w:rsidRPr="00B33808">
        <w:rPr>
          <w:rFonts w:ascii="Arial" w:hAnsi="Arial" w:cs="Arial"/>
          <w:b/>
          <w:bCs/>
          <w:sz w:val="18"/>
          <w:szCs w:val="18"/>
        </w:rPr>
        <w:t>VRSTA ZAVAROVANJA:</w:t>
      </w:r>
      <w:r w:rsidRPr="00B33808">
        <w:rPr>
          <w:rFonts w:ascii="Arial" w:hAnsi="Arial" w:cs="Arial"/>
          <w:sz w:val="18"/>
          <w:szCs w:val="18"/>
        </w:rPr>
        <w:t xml:space="preserve"> </w:t>
      </w:r>
      <w:r w:rsidRPr="00B33808">
        <w:rPr>
          <w:rFonts w:ascii="Arial" w:hAnsi="Arial" w:cs="Arial"/>
          <w:i/>
          <w:iCs/>
          <w:sz w:val="18"/>
          <w:szCs w:val="18"/>
        </w:rPr>
        <w:t>(vpiše se vrsta zavarovanja: kavcijsko zavarovanje/bančna garancija)</w:t>
      </w:r>
    </w:p>
    <w:p w14:paraId="55E43470" w14:textId="77777777" w:rsidR="00133B3C" w:rsidRPr="00B33808" w:rsidRDefault="00C54E8D">
      <w:pPr>
        <w:spacing w:before="225" w:after="225" w:line="240" w:lineRule="auto"/>
        <w:jc w:val="both"/>
      </w:pPr>
      <w:r w:rsidRPr="00B33808">
        <w:rPr>
          <w:rFonts w:ascii="Arial" w:hAnsi="Arial" w:cs="Arial"/>
          <w:b/>
          <w:bCs/>
          <w:sz w:val="18"/>
          <w:szCs w:val="18"/>
        </w:rPr>
        <w:t>ŠTEVILKA:</w:t>
      </w:r>
      <w:r w:rsidRPr="00B33808">
        <w:rPr>
          <w:rFonts w:ascii="Arial" w:hAnsi="Arial" w:cs="Arial"/>
          <w:sz w:val="18"/>
          <w:szCs w:val="18"/>
        </w:rPr>
        <w:t xml:space="preserve"> </w:t>
      </w:r>
      <w:r w:rsidRPr="00B33808">
        <w:rPr>
          <w:rFonts w:ascii="Arial" w:hAnsi="Arial" w:cs="Arial"/>
          <w:i/>
          <w:iCs/>
          <w:sz w:val="18"/>
          <w:szCs w:val="18"/>
        </w:rPr>
        <w:t>(vpiše se številka zavarovanja)</w:t>
      </w:r>
    </w:p>
    <w:p w14:paraId="2EBC949D" w14:textId="77777777" w:rsidR="00133B3C" w:rsidRPr="00B33808" w:rsidRDefault="00C54E8D">
      <w:pPr>
        <w:spacing w:before="225" w:after="225" w:line="240" w:lineRule="auto"/>
        <w:jc w:val="both"/>
      </w:pPr>
      <w:r w:rsidRPr="00B33808">
        <w:rPr>
          <w:rFonts w:ascii="Arial" w:hAnsi="Arial" w:cs="Arial"/>
          <w:b/>
          <w:bCs/>
          <w:sz w:val="18"/>
          <w:szCs w:val="18"/>
        </w:rPr>
        <w:t>GARANT:</w:t>
      </w:r>
      <w:r w:rsidRPr="00B33808">
        <w:rPr>
          <w:rFonts w:ascii="Arial" w:hAnsi="Arial" w:cs="Arial"/>
          <w:sz w:val="18"/>
          <w:szCs w:val="18"/>
        </w:rPr>
        <w:t xml:space="preserve"> </w:t>
      </w:r>
      <w:r w:rsidRPr="00B33808">
        <w:rPr>
          <w:rFonts w:ascii="Arial" w:hAnsi="Arial" w:cs="Arial"/>
          <w:i/>
          <w:iCs/>
          <w:sz w:val="18"/>
          <w:szCs w:val="18"/>
        </w:rPr>
        <w:t>(vpiše se ime in naslov zavarovalnice/banke v kraju izdaje)</w:t>
      </w:r>
    </w:p>
    <w:p w14:paraId="139E2268" w14:textId="77777777" w:rsidR="00133B3C" w:rsidRPr="00B33808" w:rsidRDefault="00C54E8D">
      <w:pPr>
        <w:spacing w:before="225" w:after="225" w:line="240" w:lineRule="auto"/>
        <w:jc w:val="both"/>
      </w:pPr>
      <w:r w:rsidRPr="00B33808">
        <w:rPr>
          <w:rFonts w:ascii="Arial" w:hAnsi="Arial" w:cs="Arial"/>
          <w:b/>
          <w:bCs/>
          <w:sz w:val="18"/>
          <w:szCs w:val="18"/>
        </w:rPr>
        <w:t>NAROČNIK:</w:t>
      </w:r>
      <w:r w:rsidRPr="00B33808">
        <w:rPr>
          <w:rFonts w:ascii="Arial" w:hAnsi="Arial" w:cs="Arial"/>
          <w:sz w:val="18"/>
          <w:szCs w:val="18"/>
        </w:rPr>
        <w:t xml:space="preserve"> </w:t>
      </w:r>
      <w:r w:rsidRPr="00B33808">
        <w:rPr>
          <w:rFonts w:ascii="Arial" w:hAnsi="Arial" w:cs="Arial"/>
          <w:i/>
          <w:iCs/>
          <w:sz w:val="18"/>
          <w:szCs w:val="18"/>
        </w:rPr>
        <w:t>(vpiše se ime in naslov naročnika zavarovanja, tj. v postopku javnega naročanja izbranega ponudnika)</w:t>
      </w:r>
    </w:p>
    <w:p w14:paraId="69F97BB0" w14:textId="227FB41F" w:rsidR="00A96E7B" w:rsidRPr="00B33808" w:rsidRDefault="00C54E8D" w:rsidP="00A96E7B">
      <w:pPr>
        <w:spacing w:after="0" w:line="240" w:lineRule="auto"/>
        <w:jc w:val="both"/>
      </w:pPr>
      <w:r w:rsidRPr="00B33808">
        <w:rPr>
          <w:rFonts w:ascii="Arial" w:hAnsi="Arial" w:cs="Arial"/>
          <w:b/>
          <w:bCs/>
          <w:sz w:val="18"/>
          <w:szCs w:val="18"/>
        </w:rPr>
        <w:t>UPRAVIČENEC:</w:t>
      </w:r>
      <w:r w:rsidRPr="00B33808">
        <w:rPr>
          <w:rFonts w:ascii="Arial" w:hAnsi="Arial" w:cs="Arial"/>
          <w:sz w:val="18"/>
          <w:szCs w:val="18"/>
        </w:rPr>
        <w:t xml:space="preserve"> </w:t>
      </w:r>
      <w:r w:rsidR="00A96E7B" w:rsidRPr="00B33808">
        <w:rPr>
          <w:rFonts w:ascii="Arial" w:hAnsi="Arial" w:cs="Arial"/>
          <w:sz w:val="18"/>
          <w:szCs w:val="18"/>
        </w:rPr>
        <w:t>REPUBLIKA SLOVENIJA, MINISTRSTVO ZA ZDRAVJE, Štefanova ulica 5, 1000 LJUBLJANA (za sklop 1) oz. SPLOŠNA BOLNIŠNICA NOVO MESTO, Šmihelska cesta 1, 8000 NOVO MESTO (za sklop 2)</w:t>
      </w:r>
    </w:p>
    <w:p w14:paraId="2A453A5C" w14:textId="20297CB0" w:rsidR="00133B3C" w:rsidRPr="00B33808" w:rsidRDefault="00C54E8D">
      <w:pPr>
        <w:spacing w:before="225" w:after="225" w:line="240" w:lineRule="auto"/>
        <w:jc w:val="both"/>
      </w:pPr>
      <w:r w:rsidRPr="00B33808">
        <w:rPr>
          <w:rFonts w:ascii="Arial" w:hAnsi="Arial" w:cs="Arial"/>
          <w:b/>
          <w:bCs/>
          <w:sz w:val="18"/>
          <w:szCs w:val="18"/>
        </w:rPr>
        <w:t>OSNOVNI POSEL:</w:t>
      </w:r>
      <w:r w:rsidRPr="00B33808">
        <w:rPr>
          <w:rFonts w:ascii="Arial" w:hAnsi="Arial" w:cs="Arial"/>
          <w:sz w:val="18"/>
          <w:szCs w:val="18"/>
        </w:rPr>
        <w:t xml:space="preserve"> obveznost naročnika zavarovanja iz pogodbe št. z dne </w:t>
      </w:r>
      <w:r w:rsidRPr="00B33808">
        <w:rPr>
          <w:rFonts w:ascii="Arial" w:hAnsi="Arial" w:cs="Arial"/>
          <w:i/>
          <w:iCs/>
          <w:sz w:val="18"/>
          <w:szCs w:val="18"/>
        </w:rPr>
        <w:t>(vpiše se številko in datum pogodbe o izvedbi javnega naročila, sklenjene na podlagi postopka z oznako XXXXXX)</w:t>
      </w:r>
      <w:r w:rsidRPr="00B33808">
        <w:rPr>
          <w:rFonts w:ascii="Arial" w:hAnsi="Arial" w:cs="Arial"/>
          <w:sz w:val="18"/>
          <w:szCs w:val="18"/>
        </w:rPr>
        <w:t xml:space="preserve"> za </w:t>
      </w:r>
      <w:r w:rsidR="00CD60CA" w:rsidRPr="00B33808">
        <w:rPr>
          <w:rFonts w:ascii="Arial" w:hAnsi="Arial" w:cs="Arial"/>
          <w:b/>
          <w:bCs/>
          <w:sz w:val="18"/>
          <w:szCs w:val="18"/>
        </w:rPr>
        <w:t>Nakup robotiziranega sistema za pripravo, shranjevanje in razdeljevanje zdravil za lekarno SB NM</w:t>
      </w:r>
    </w:p>
    <w:p w14:paraId="2F57DD31" w14:textId="77777777" w:rsidR="00A96E7B" w:rsidRPr="00B33808" w:rsidRDefault="00C54E8D" w:rsidP="00A96E7B">
      <w:pPr>
        <w:spacing w:after="0" w:line="240" w:lineRule="auto"/>
        <w:jc w:val="both"/>
        <w:rPr>
          <w:rFonts w:ascii="Arial" w:hAnsi="Arial" w:cs="Arial"/>
          <w:b/>
          <w:bCs/>
          <w:sz w:val="18"/>
          <w:szCs w:val="18"/>
        </w:rPr>
      </w:pPr>
      <w:r w:rsidRPr="00B33808">
        <w:rPr>
          <w:rFonts w:ascii="Arial" w:hAnsi="Arial" w:cs="Arial"/>
          <w:b/>
          <w:bCs/>
          <w:sz w:val="18"/>
          <w:szCs w:val="18"/>
        </w:rPr>
        <w:t>ZNESEK IN VALUTA: </w:t>
      </w:r>
    </w:p>
    <w:p w14:paraId="3CDC9D49" w14:textId="1F7E6FB8" w:rsidR="00133B3C" w:rsidRPr="00B33808" w:rsidRDefault="00A96E7B" w:rsidP="00A96E7B">
      <w:pPr>
        <w:spacing w:after="0" w:line="240" w:lineRule="auto"/>
        <w:jc w:val="both"/>
        <w:rPr>
          <w:rFonts w:ascii="Arial" w:hAnsi="Arial" w:cs="Arial"/>
          <w:b/>
          <w:bCs/>
          <w:sz w:val="18"/>
          <w:szCs w:val="18"/>
        </w:rPr>
      </w:pPr>
      <w:r w:rsidRPr="00B33808">
        <w:rPr>
          <w:rFonts w:ascii="Arial" w:hAnsi="Arial" w:cs="Arial"/>
          <w:b/>
          <w:bCs/>
          <w:sz w:val="18"/>
          <w:szCs w:val="18"/>
        </w:rPr>
        <w:t xml:space="preserve">Za sklop 1: </w:t>
      </w:r>
      <w:r w:rsidR="00C54E8D" w:rsidRPr="00B33808">
        <w:rPr>
          <w:rFonts w:ascii="Arial" w:hAnsi="Arial" w:cs="Arial"/>
          <w:b/>
          <w:bCs/>
          <w:sz w:val="18"/>
          <w:szCs w:val="18"/>
        </w:rPr>
        <w:t xml:space="preserve">10% pogodbene vrednosti z DDV </w:t>
      </w:r>
      <w:r w:rsidRPr="00B33808">
        <w:rPr>
          <w:rFonts w:ascii="Arial" w:hAnsi="Arial" w:cs="Arial"/>
          <w:b/>
          <w:bCs/>
          <w:sz w:val="18"/>
          <w:szCs w:val="18"/>
        </w:rPr>
        <w:t>s</w:t>
      </w:r>
      <w:r w:rsidR="003A6D77" w:rsidRPr="00B33808">
        <w:rPr>
          <w:rFonts w:ascii="Arial" w:hAnsi="Arial" w:cs="Arial"/>
          <w:b/>
          <w:bCs/>
          <w:sz w:val="18"/>
          <w:szCs w:val="18"/>
        </w:rPr>
        <w:t>klop</w:t>
      </w:r>
      <w:r w:rsidRPr="00B33808">
        <w:rPr>
          <w:rFonts w:ascii="Arial" w:hAnsi="Arial" w:cs="Arial"/>
          <w:b/>
          <w:bCs/>
          <w:sz w:val="18"/>
          <w:szCs w:val="18"/>
        </w:rPr>
        <w:t>a</w:t>
      </w:r>
      <w:r w:rsidR="003A6D77" w:rsidRPr="00B33808">
        <w:rPr>
          <w:rFonts w:ascii="Arial" w:hAnsi="Arial" w:cs="Arial"/>
          <w:b/>
          <w:bCs/>
          <w:sz w:val="18"/>
          <w:szCs w:val="18"/>
        </w:rPr>
        <w:t xml:space="preserve"> 1 </w:t>
      </w:r>
      <w:r w:rsidRPr="00B33808">
        <w:rPr>
          <w:rFonts w:ascii="Arial" w:hAnsi="Arial" w:cs="Arial"/>
          <w:b/>
          <w:bCs/>
          <w:sz w:val="18"/>
          <w:szCs w:val="18"/>
        </w:rPr>
        <w:t>(</w:t>
      </w:r>
      <w:r w:rsidR="003A6D77" w:rsidRPr="00B33808">
        <w:rPr>
          <w:rFonts w:ascii="Arial" w:hAnsi="Arial" w:cs="Arial"/>
          <w:b/>
          <w:bCs/>
          <w:sz w:val="18"/>
          <w:szCs w:val="18"/>
        </w:rPr>
        <w:t>Dobava opreme</w:t>
      </w:r>
      <w:r w:rsidR="00C54E8D" w:rsidRPr="00B33808">
        <w:rPr>
          <w:rFonts w:ascii="Arial" w:hAnsi="Arial" w:cs="Arial"/>
          <w:b/>
          <w:bCs/>
          <w:sz w:val="18"/>
          <w:szCs w:val="18"/>
        </w:rPr>
        <w:t>)</w:t>
      </w:r>
    </w:p>
    <w:p w14:paraId="560BF3D3" w14:textId="3E2E509A" w:rsidR="00A96E7B" w:rsidRPr="00B33808" w:rsidRDefault="00A96E7B" w:rsidP="00A96E7B">
      <w:pPr>
        <w:spacing w:after="0" w:line="240" w:lineRule="auto"/>
        <w:jc w:val="both"/>
      </w:pPr>
      <w:r w:rsidRPr="00B33808">
        <w:rPr>
          <w:rFonts w:ascii="Arial" w:hAnsi="Arial" w:cs="Arial"/>
          <w:b/>
          <w:bCs/>
          <w:sz w:val="18"/>
          <w:szCs w:val="18"/>
        </w:rPr>
        <w:t>Za sklop 2: 10% pogodbene vrednosti z DDV sklopa 2 (Integracija v bolnišnični sistem)</w:t>
      </w:r>
    </w:p>
    <w:p w14:paraId="768AC665" w14:textId="77777777" w:rsidR="00133B3C" w:rsidRPr="00B33808" w:rsidRDefault="00C54E8D">
      <w:pPr>
        <w:spacing w:before="225" w:after="225" w:line="240" w:lineRule="auto"/>
        <w:jc w:val="both"/>
      </w:pPr>
      <w:r w:rsidRPr="00B33808">
        <w:rPr>
          <w:rFonts w:ascii="Arial" w:hAnsi="Arial" w:cs="Arial"/>
          <w:b/>
          <w:bCs/>
          <w:sz w:val="18"/>
          <w:szCs w:val="18"/>
        </w:rPr>
        <w:t>LISTINE, KI JIH JE POLEG IZJAVE TREBA PRILOŽITI ZAHTEVI ZA PLAČILO IN SE IZRECNO ZAHTEVAJO V SPODNJEM BESEDILU:</w:t>
      </w:r>
    </w:p>
    <w:p w14:paraId="44E9F878" w14:textId="77777777" w:rsidR="00133B3C" w:rsidRPr="00B33808" w:rsidRDefault="00C54E8D">
      <w:pPr>
        <w:spacing w:before="225" w:after="225" w:line="240" w:lineRule="auto"/>
        <w:jc w:val="both"/>
      </w:pPr>
      <w:r w:rsidRPr="00B33808">
        <w:rPr>
          <w:rFonts w:ascii="Arial" w:hAnsi="Arial" w:cs="Arial"/>
          <w:sz w:val="18"/>
          <w:szCs w:val="18"/>
        </w:rPr>
        <w:t>1. Izjava Uprave RS za javna plačila, da so zahtevek za unovčenje podpisale osebe, ki so pooblaščene za zastopanje;</w:t>
      </w:r>
    </w:p>
    <w:p w14:paraId="5EEDDD19" w14:textId="77777777" w:rsidR="00133B3C" w:rsidRPr="00B33808" w:rsidRDefault="00C54E8D">
      <w:pPr>
        <w:spacing w:before="225" w:after="225" w:line="240" w:lineRule="auto"/>
        <w:jc w:val="both"/>
      </w:pPr>
      <w:r w:rsidRPr="00B33808">
        <w:rPr>
          <w:rFonts w:ascii="Arial" w:hAnsi="Arial" w:cs="Arial"/>
          <w:sz w:val="18"/>
          <w:szCs w:val="18"/>
        </w:rPr>
        <w:t>2. Kopija garancije št. ______________</w:t>
      </w:r>
    </w:p>
    <w:p w14:paraId="6647E930" w14:textId="77777777" w:rsidR="00133B3C" w:rsidRPr="00B33808" w:rsidRDefault="00C54E8D">
      <w:pPr>
        <w:spacing w:before="225" w:after="225" w:line="240" w:lineRule="auto"/>
        <w:jc w:val="both"/>
      </w:pPr>
      <w:r w:rsidRPr="00B33808">
        <w:rPr>
          <w:rFonts w:ascii="Arial" w:hAnsi="Arial" w:cs="Arial"/>
          <w:b/>
          <w:bCs/>
          <w:sz w:val="18"/>
          <w:szCs w:val="18"/>
        </w:rPr>
        <w:t>JEZIK V ZAHTEVANIH LISTINAH:</w:t>
      </w:r>
      <w:r w:rsidRPr="00B33808">
        <w:rPr>
          <w:rFonts w:ascii="Arial" w:hAnsi="Arial" w:cs="Arial"/>
          <w:sz w:val="18"/>
          <w:szCs w:val="18"/>
        </w:rPr>
        <w:t xml:space="preserve"> slovenski</w:t>
      </w:r>
    </w:p>
    <w:p w14:paraId="6FC9BFDC" w14:textId="77777777" w:rsidR="00133B3C" w:rsidRPr="00B33808" w:rsidRDefault="00C54E8D">
      <w:pPr>
        <w:spacing w:before="225" w:after="225" w:line="240" w:lineRule="auto"/>
        <w:jc w:val="both"/>
      </w:pPr>
      <w:r w:rsidRPr="00B33808">
        <w:rPr>
          <w:rFonts w:ascii="Arial" w:hAnsi="Arial" w:cs="Arial"/>
          <w:b/>
          <w:bCs/>
          <w:sz w:val="18"/>
          <w:szCs w:val="18"/>
        </w:rPr>
        <w:t>OBLIKA PREDLOŽITVE:</w:t>
      </w:r>
      <w:r w:rsidRPr="00B33808">
        <w:rPr>
          <w:rFonts w:ascii="Arial" w:hAnsi="Arial" w:cs="Arial"/>
          <w:sz w:val="18"/>
          <w:szCs w:val="18"/>
        </w:rPr>
        <w:t xml:space="preserve"> v papirni obliki s priporočeno pošto</w:t>
      </w:r>
    </w:p>
    <w:p w14:paraId="29D24A91" w14:textId="77777777" w:rsidR="00133B3C" w:rsidRPr="00B33808" w:rsidRDefault="00C54E8D">
      <w:pPr>
        <w:spacing w:before="225" w:after="225" w:line="240" w:lineRule="auto"/>
        <w:jc w:val="both"/>
      </w:pPr>
      <w:r w:rsidRPr="00B33808">
        <w:rPr>
          <w:rFonts w:ascii="Arial" w:hAnsi="Arial" w:cs="Arial"/>
          <w:b/>
          <w:bCs/>
          <w:sz w:val="18"/>
          <w:szCs w:val="18"/>
        </w:rPr>
        <w:t>KRAJ PREDLOŽITVE:</w:t>
      </w:r>
      <w:r w:rsidRPr="00B33808">
        <w:rPr>
          <w:rFonts w:ascii="Arial" w:hAnsi="Arial" w:cs="Arial"/>
          <w:sz w:val="18"/>
          <w:szCs w:val="18"/>
        </w:rPr>
        <w:t xml:space="preserve"> </w:t>
      </w:r>
      <w:r w:rsidRPr="00B33808">
        <w:rPr>
          <w:rFonts w:ascii="Arial" w:hAnsi="Arial" w:cs="Arial"/>
          <w:i/>
          <w:iCs/>
          <w:sz w:val="18"/>
          <w:szCs w:val="18"/>
        </w:rPr>
        <w:t>(garant vpiše naslov podružnice, kjer se opravi predložitev papirnih listin, ali elektronski naslov za predložitev v elektronski obliki, kot na primer garantov SWIFT naslov)</w:t>
      </w:r>
    </w:p>
    <w:p w14:paraId="03836908" w14:textId="77777777" w:rsidR="00133B3C" w:rsidRPr="00B33808" w:rsidRDefault="00C54E8D">
      <w:pPr>
        <w:spacing w:before="225" w:after="225" w:line="240" w:lineRule="auto"/>
        <w:jc w:val="both"/>
      </w:pPr>
      <w:r w:rsidRPr="00B33808">
        <w:rPr>
          <w:rFonts w:ascii="Arial" w:hAnsi="Arial" w:cs="Arial"/>
          <w:b/>
          <w:bCs/>
          <w:sz w:val="18"/>
          <w:szCs w:val="18"/>
        </w:rPr>
        <w:t>DATUM VELJAVNOSTI:</w:t>
      </w:r>
      <w:r w:rsidRPr="00B33808">
        <w:rPr>
          <w:rFonts w:ascii="Arial" w:hAnsi="Arial" w:cs="Arial"/>
          <w:sz w:val="18"/>
          <w:szCs w:val="18"/>
        </w:rPr>
        <w:t xml:space="preserve"> DD. MM. LLLL </w:t>
      </w:r>
      <w:r w:rsidRPr="00B33808">
        <w:rPr>
          <w:rFonts w:ascii="Arial" w:hAnsi="Arial" w:cs="Arial"/>
          <w:i/>
          <w:iCs/>
          <w:sz w:val="18"/>
          <w:szCs w:val="18"/>
        </w:rPr>
        <w:t>(vpiše se datum zapadlosti zavarovanja)</w:t>
      </w:r>
    </w:p>
    <w:p w14:paraId="63610EE7" w14:textId="77777777" w:rsidR="00133B3C" w:rsidRPr="00B33808" w:rsidRDefault="00C54E8D">
      <w:pPr>
        <w:spacing w:before="225" w:after="225" w:line="240" w:lineRule="auto"/>
        <w:jc w:val="both"/>
      </w:pPr>
      <w:r w:rsidRPr="00B33808">
        <w:rPr>
          <w:rFonts w:ascii="Arial" w:hAnsi="Arial" w:cs="Arial"/>
          <w:b/>
          <w:bCs/>
          <w:sz w:val="18"/>
          <w:szCs w:val="18"/>
        </w:rPr>
        <w:t>STRANKA, KI JE DOLŽNA PLAČATI STROŠKE:</w:t>
      </w:r>
      <w:r w:rsidRPr="00B33808">
        <w:rPr>
          <w:rFonts w:ascii="Arial" w:hAnsi="Arial" w:cs="Arial"/>
          <w:sz w:val="18"/>
          <w:szCs w:val="18"/>
        </w:rPr>
        <w:t xml:space="preserve"> </w:t>
      </w:r>
      <w:r w:rsidRPr="00B33808">
        <w:rPr>
          <w:rFonts w:ascii="Arial" w:hAnsi="Arial" w:cs="Arial"/>
          <w:i/>
          <w:iCs/>
          <w:sz w:val="18"/>
          <w:szCs w:val="18"/>
        </w:rPr>
        <w:t>(vpiše se ime naročnika zavarovanja, tj. v postopku javnega naročanja izbranega ponudnika)</w:t>
      </w:r>
    </w:p>
    <w:p w14:paraId="1D859A33" w14:textId="77777777" w:rsidR="00133B3C" w:rsidRDefault="00C54E8D">
      <w:pPr>
        <w:spacing w:before="225" w:after="225" w:line="240" w:lineRule="auto"/>
        <w:jc w:val="both"/>
      </w:pPr>
      <w:r w:rsidRPr="00B33808">
        <w:rPr>
          <w:rFonts w:ascii="Arial" w:hAnsi="Arial" w:cs="Arial"/>
          <w:sz w:val="18"/>
          <w:szCs w:val="18"/>
        </w:rPr>
        <w:t xml:space="preserve">Kot garant se s tem zavarovanjem nepreklicno in brezpogojno zavezujemo, da bomo upravičencu na prvi poziv izplačali katerikoli znesek do višine zneska zavarovanja, ko upravičenec predloži ustrezno zahtevo za plačilo v </w:t>
      </w:r>
      <w:r>
        <w:rPr>
          <w:rFonts w:ascii="Arial" w:hAnsi="Arial" w:cs="Arial"/>
          <w:color w:val="000000"/>
          <w:sz w:val="18"/>
          <w:szCs w:val="18"/>
        </w:rPr>
        <w:t xml:space="preserve">zgoraj navedeni obliki predložitve, podpisano s strani pooblaščenega(-ih) podpisnika(-ov), skupaj z drugimi </w:t>
      </w:r>
      <w:r>
        <w:rPr>
          <w:rFonts w:ascii="Arial" w:hAnsi="Arial" w:cs="Arial"/>
          <w:color w:val="000000"/>
          <w:sz w:val="18"/>
          <w:szCs w:val="18"/>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7947AF" w14:textId="77777777" w:rsidR="00133B3C" w:rsidRDefault="00C54E8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CBFBE0C"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2EA920C"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BF1BF56" w14:textId="77777777" w:rsidR="00133B3C" w:rsidRDefault="00C54E8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3B3C" w14:paraId="1BCDCD8F" w14:textId="77777777">
        <w:tc>
          <w:tcPr>
            <w:tcW w:w="4080" w:type="dxa"/>
            <w:tcMar>
              <w:top w:w="75" w:type="dxa"/>
              <w:bottom w:w="75" w:type="dxa"/>
            </w:tcMar>
            <w:vAlign w:val="center"/>
          </w:tcPr>
          <w:p w14:paraId="54460C13"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1E4A19D5" w14:textId="77777777" w:rsidR="00133B3C" w:rsidRDefault="00C54E8D">
            <w:pPr>
              <w:jc w:val="center"/>
            </w:pPr>
            <w:r>
              <w:rPr>
                <w:rFonts w:ascii="Arial" w:hAnsi="Arial" w:cs="Arial"/>
                <w:color w:val="000000"/>
                <w:position w:val="-2"/>
                <w:sz w:val="18"/>
                <w:szCs w:val="18"/>
              </w:rPr>
              <w:t>Garant</w:t>
            </w:r>
          </w:p>
        </w:tc>
      </w:tr>
      <w:tr w:rsidR="00133B3C" w14:paraId="6901D10E" w14:textId="77777777">
        <w:tc>
          <w:tcPr>
            <w:tcW w:w="4080" w:type="dxa"/>
            <w:tcMar>
              <w:top w:w="75" w:type="dxa"/>
              <w:bottom w:w="75" w:type="dxa"/>
            </w:tcMar>
            <w:vAlign w:val="center"/>
          </w:tcPr>
          <w:p w14:paraId="41539DDF"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3FDC5352" w14:textId="77777777" w:rsidR="00133B3C" w:rsidRDefault="00133B3C"/>
          <w:p w14:paraId="02754C6E" w14:textId="77777777" w:rsidR="00133B3C" w:rsidRDefault="00C54E8D">
            <w:pPr>
              <w:jc w:val="center"/>
            </w:pPr>
            <w:r>
              <w:rPr>
                <w:rFonts w:ascii="Arial" w:hAnsi="Arial" w:cs="Arial"/>
                <w:color w:val="A9A9A9"/>
                <w:position w:val="-2"/>
                <w:sz w:val="18"/>
                <w:szCs w:val="18"/>
              </w:rPr>
              <w:t>(žig in podpis)</w:t>
            </w:r>
          </w:p>
        </w:tc>
      </w:tr>
    </w:tbl>
    <w:p w14:paraId="05BDEFAB" w14:textId="77777777" w:rsidR="00133B3C" w:rsidRDefault="00C54E8D">
      <w:pPr>
        <w:spacing w:before="225" w:after="225" w:line="240" w:lineRule="auto"/>
        <w:jc w:val="both"/>
      </w:pPr>
      <w:r>
        <w:rPr>
          <w:rFonts w:ascii="Arial" w:hAnsi="Arial" w:cs="Arial"/>
          <w:color w:val="000000"/>
          <w:sz w:val="18"/>
          <w:szCs w:val="18"/>
        </w:rPr>
        <w:t> </w:t>
      </w:r>
    </w:p>
    <w:p w14:paraId="62A0149D" w14:textId="77777777" w:rsidR="00133B3C" w:rsidRDefault="00C54E8D">
      <w:pPr>
        <w:spacing w:before="225" w:after="225" w:line="240" w:lineRule="auto"/>
        <w:jc w:val="both"/>
      </w:pPr>
      <w:r>
        <w:rPr>
          <w:rFonts w:ascii="Arial" w:hAnsi="Arial" w:cs="Arial"/>
          <w:color w:val="000000"/>
          <w:sz w:val="18"/>
          <w:szCs w:val="18"/>
        </w:rPr>
        <w:t> </w:t>
      </w:r>
    </w:p>
    <w:p w14:paraId="3243AC4B" w14:textId="77777777" w:rsidR="00133B3C" w:rsidRDefault="00133B3C">
      <w:pPr>
        <w:sectPr w:rsidR="00133B3C" w:rsidSect="005A526F">
          <w:footerReference w:type="default" r:id="rId24"/>
          <w:pgSz w:w="11906" w:h="16838"/>
          <w:pgMar w:top="1418" w:right="1418" w:bottom="1418" w:left="1418" w:header="567" w:footer="596" w:gutter="0"/>
          <w:cols w:space="708"/>
          <w:docGrid w:linePitch="360"/>
        </w:sectPr>
      </w:pPr>
    </w:p>
    <w:p w14:paraId="69358A3E" w14:textId="3503B3F5"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3A6D77">
        <w:rPr>
          <w:rFonts w:ascii="Arial" w:hAnsi="Arial" w:cs="Arial"/>
          <w:sz w:val="18"/>
          <w:szCs w:val="18"/>
        </w:rPr>
        <w:t>4</w:t>
      </w:r>
    </w:p>
    <w:p w14:paraId="460553ED" w14:textId="77777777" w:rsidR="005A526F" w:rsidRPr="00252358" w:rsidRDefault="005A526F" w:rsidP="005A526F"/>
    <w:p w14:paraId="5571780C" w14:textId="77777777" w:rsidR="005A526F" w:rsidRDefault="00C54E8D" w:rsidP="005A52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vzdrževalni pogodbi</w:t>
      </w:r>
    </w:p>
    <w:p w14:paraId="7D17531A" w14:textId="77777777" w:rsidR="005A526F" w:rsidRDefault="005A526F" w:rsidP="005A526F">
      <w:pPr>
        <w:spacing w:after="120"/>
        <w:rPr>
          <w:rFonts w:ascii="Arial" w:hAnsi="Arial" w:cs="Arial"/>
        </w:rPr>
      </w:pPr>
    </w:p>
    <w:p w14:paraId="02DBF81F"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4BCA717D" w14:textId="77777777" w:rsidR="00133B3C" w:rsidRDefault="00C54E8D">
      <w:pPr>
        <w:spacing w:before="225" w:after="225" w:line="240" w:lineRule="auto"/>
        <w:jc w:val="both"/>
      </w:pPr>
      <w:r>
        <w:rPr>
          <w:rFonts w:ascii="Arial" w:hAnsi="Arial" w:cs="Arial"/>
          <w:color w:val="000000"/>
          <w:sz w:val="18"/>
          <w:szCs w:val="18"/>
        </w:rPr>
        <w:t>Za: SPLOŠNA BOLNIŠNICA NOVO MESTO, Šmihelska cesta 1, 8000 Novo mesto</w:t>
      </w:r>
    </w:p>
    <w:p w14:paraId="3070930B" w14:textId="77777777" w:rsidR="00133B3C" w:rsidRDefault="00C54E8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9C5D42D" w14:textId="77777777" w:rsidR="00133B3C" w:rsidRDefault="00C54E8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569B19D" w14:textId="77777777" w:rsidR="00133B3C" w:rsidRDefault="00C54E8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2CFCA20" w14:textId="77777777" w:rsidR="00133B3C" w:rsidRDefault="00C54E8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889EB4B" w14:textId="77777777" w:rsidR="00133B3C" w:rsidRDefault="00C54E8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E146286" w14:textId="77777777" w:rsidR="00133B3C" w:rsidRDefault="00C54E8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6F14BD6A" w14:textId="62D80E68" w:rsidR="00133B3C" w:rsidRDefault="00C54E8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CD60CA">
        <w:rPr>
          <w:rFonts w:ascii="Arial" w:hAnsi="Arial" w:cs="Arial"/>
          <w:b/>
          <w:bCs/>
          <w:color w:val="000000"/>
          <w:sz w:val="18"/>
          <w:szCs w:val="18"/>
        </w:rPr>
        <w:t>Nakup robotiziranega sistema za pripravo, shranjevanje in razdeljevanje zdravil za lekarno SB NM</w:t>
      </w:r>
      <w:r w:rsidR="00A96E7B">
        <w:rPr>
          <w:rFonts w:ascii="Arial" w:hAnsi="Arial" w:cs="Arial"/>
          <w:b/>
          <w:bCs/>
          <w:color w:val="000000"/>
          <w:sz w:val="18"/>
          <w:szCs w:val="18"/>
        </w:rPr>
        <w:t xml:space="preserve"> </w:t>
      </w:r>
      <w:r w:rsidR="00A96E7B" w:rsidRPr="00B33808">
        <w:rPr>
          <w:rFonts w:ascii="Arial" w:hAnsi="Arial" w:cs="Arial"/>
          <w:b/>
          <w:bCs/>
          <w:sz w:val="18"/>
          <w:szCs w:val="18"/>
        </w:rPr>
        <w:t>– vzdrževanje sistema</w:t>
      </w:r>
    </w:p>
    <w:p w14:paraId="09B38CC3" w14:textId="77777777" w:rsidR="00133B3C" w:rsidRDefault="00C54E8D">
      <w:pPr>
        <w:spacing w:before="225" w:after="225" w:line="240" w:lineRule="auto"/>
        <w:jc w:val="both"/>
      </w:pPr>
      <w:r>
        <w:rPr>
          <w:rFonts w:ascii="Arial" w:hAnsi="Arial" w:cs="Arial"/>
          <w:b/>
          <w:bCs/>
          <w:color w:val="000000"/>
          <w:sz w:val="18"/>
          <w:szCs w:val="18"/>
        </w:rPr>
        <w:t>ZNESEK IN VALUTA: 10% vrednosti vzdrževalne pogodbe z DDV</w:t>
      </w:r>
    </w:p>
    <w:p w14:paraId="482BD50E" w14:textId="77777777" w:rsidR="00133B3C" w:rsidRDefault="00C54E8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499471C" w14:textId="77777777" w:rsidR="00133B3C" w:rsidRDefault="00C54E8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749F2E3" w14:textId="77777777" w:rsidR="00133B3C" w:rsidRDefault="00C54E8D">
      <w:pPr>
        <w:spacing w:before="225" w:after="225" w:line="240" w:lineRule="auto"/>
        <w:jc w:val="both"/>
      </w:pPr>
      <w:r>
        <w:rPr>
          <w:rFonts w:ascii="Arial" w:hAnsi="Arial" w:cs="Arial"/>
          <w:color w:val="000000"/>
          <w:sz w:val="18"/>
          <w:szCs w:val="18"/>
        </w:rPr>
        <w:t>2. Kopija garancije št. ______________</w:t>
      </w:r>
    </w:p>
    <w:p w14:paraId="0AF7AFA8" w14:textId="77777777" w:rsidR="00133B3C" w:rsidRDefault="00C54E8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B1A748E" w14:textId="77777777" w:rsidR="00133B3C" w:rsidRDefault="00C54E8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0F65217" w14:textId="77777777" w:rsidR="00133B3C" w:rsidRDefault="00C54E8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4B8026A" w14:textId="77777777" w:rsidR="00133B3C" w:rsidRDefault="00C54E8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2416FFA" w14:textId="77777777" w:rsidR="00133B3C" w:rsidRDefault="00C54E8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371B0FF" w14:textId="77777777" w:rsidR="00133B3C" w:rsidRDefault="00C54E8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A0050D" w14:textId="77777777" w:rsidR="00133B3C" w:rsidRDefault="00C54E8D">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4EE721A"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A9C39FF"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669AA5A" w14:textId="77777777" w:rsidR="00133B3C" w:rsidRDefault="00C54E8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33B3C" w14:paraId="2A29FD95" w14:textId="77777777">
        <w:tc>
          <w:tcPr>
            <w:tcW w:w="4080" w:type="dxa"/>
            <w:tcMar>
              <w:top w:w="75" w:type="dxa"/>
              <w:bottom w:w="75" w:type="dxa"/>
            </w:tcMar>
            <w:vAlign w:val="center"/>
          </w:tcPr>
          <w:p w14:paraId="5EB919CE"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7E1FEF3D" w14:textId="77777777" w:rsidR="00133B3C" w:rsidRDefault="00C54E8D">
            <w:pPr>
              <w:jc w:val="center"/>
            </w:pPr>
            <w:r>
              <w:rPr>
                <w:rFonts w:ascii="Arial" w:hAnsi="Arial" w:cs="Arial"/>
                <w:color w:val="000000"/>
                <w:position w:val="-2"/>
                <w:sz w:val="18"/>
                <w:szCs w:val="18"/>
              </w:rPr>
              <w:t>Garant</w:t>
            </w:r>
          </w:p>
        </w:tc>
      </w:tr>
      <w:tr w:rsidR="00133B3C" w14:paraId="6DFC20A7" w14:textId="77777777">
        <w:tc>
          <w:tcPr>
            <w:tcW w:w="4080" w:type="dxa"/>
            <w:tcMar>
              <w:top w:w="75" w:type="dxa"/>
              <w:bottom w:w="75" w:type="dxa"/>
            </w:tcMar>
            <w:vAlign w:val="center"/>
          </w:tcPr>
          <w:p w14:paraId="27F211E0"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0CA48290" w14:textId="77777777" w:rsidR="00133B3C" w:rsidRDefault="00133B3C"/>
          <w:p w14:paraId="1E318D08" w14:textId="77777777" w:rsidR="00133B3C" w:rsidRDefault="00C54E8D">
            <w:pPr>
              <w:jc w:val="center"/>
            </w:pPr>
            <w:r>
              <w:rPr>
                <w:rFonts w:ascii="Arial" w:hAnsi="Arial" w:cs="Arial"/>
                <w:color w:val="A9A9A9"/>
                <w:position w:val="-2"/>
                <w:sz w:val="18"/>
                <w:szCs w:val="18"/>
              </w:rPr>
              <w:t>(žig in podpis)</w:t>
            </w:r>
          </w:p>
        </w:tc>
      </w:tr>
    </w:tbl>
    <w:p w14:paraId="7C7DA212" w14:textId="77777777" w:rsidR="00133B3C" w:rsidRDefault="00C54E8D">
      <w:pPr>
        <w:spacing w:before="225" w:after="225" w:line="240" w:lineRule="auto"/>
        <w:jc w:val="both"/>
      </w:pPr>
      <w:r>
        <w:rPr>
          <w:rFonts w:ascii="Arial" w:hAnsi="Arial" w:cs="Arial"/>
          <w:color w:val="000000"/>
          <w:sz w:val="18"/>
          <w:szCs w:val="18"/>
        </w:rPr>
        <w:t> </w:t>
      </w:r>
    </w:p>
    <w:p w14:paraId="7ABF9308" w14:textId="77777777" w:rsidR="00133B3C" w:rsidRDefault="00C54E8D">
      <w:pPr>
        <w:spacing w:before="225" w:after="225" w:line="240" w:lineRule="auto"/>
        <w:jc w:val="both"/>
      </w:pPr>
      <w:r>
        <w:rPr>
          <w:rFonts w:ascii="Arial" w:hAnsi="Arial" w:cs="Arial"/>
          <w:color w:val="000000"/>
          <w:sz w:val="18"/>
          <w:szCs w:val="18"/>
        </w:rPr>
        <w:t> </w:t>
      </w:r>
    </w:p>
    <w:p w14:paraId="22789BE9" w14:textId="77777777" w:rsidR="00133B3C" w:rsidRDefault="00133B3C">
      <w:pPr>
        <w:sectPr w:rsidR="00133B3C" w:rsidSect="005A526F">
          <w:footerReference w:type="default" r:id="rId25"/>
          <w:pgSz w:w="11906" w:h="16838"/>
          <w:pgMar w:top="1418" w:right="1418" w:bottom="1418" w:left="1418" w:header="567" w:footer="596" w:gutter="0"/>
          <w:cols w:space="708"/>
          <w:docGrid w:linePitch="360"/>
        </w:sectPr>
      </w:pPr>
    </w:p>
    <w:p w14:paraId="0801F2D2" w14:textId="3FB12A3C" w:rsidR="005A526F" w:rsidRPr="00590863" w:rsidRDefault="00C54E8D" w:rsidP="005A526F">
      <w:pPr>
        <w:spacing w:after="0"/>
        <w:jc w:val="right"/>
        <w:rPr>
          <w:rFonts w:ascii="Arial" w:hAnsi="Arial" w:cs="Arial"/>
          <w:sz w:val="18"/>
          <w:szCs w:val="18"/>
        </w:rPr>
      </w:pPr>
      <w:r w:rsidRPr="00590863">
        <w:rPr>
          <w:rFonts w:ascii="Arial" w:hAnsi="Arial" w:cs="Arial"/>
          <w:sz w:val="18"/>
          <w:szCs w:val="18"/>
        </w:rPr>
        <w:lastRenderedPageBreak/>
        <w:t>Obrazec št: 1</w:t>
      </w:r>
      <w:r w:rsidR="003A6D77">
        <w:rPr>
          <w:rFonts w:ascii="Arial" w:hAnsi="Arial" w:cs="Arial"/>
          <w:sz w:val="18"/>
          <w:szCs w:val="18"/>
        </w:rPr>
        <w:t>5</w:t>
      </w:r>
    </w:p>
    <w:p w14:paraId="4DCD061B" w14:textId="77777777" w:rsidR="005A526F" w:rsidRPr="00252358" w:rsidRDefault="005A526F" w:rsidP="005A526F"/>
    <w:p w14:paraId="5EABE49D" w14:textId="2460778F" w:rsidR="005A526F" w:rsidRDefault="00C54E8D" w:rsidP="00A96E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bančne garancije / kavcijskega zavarovanja za odpravo napak  </w:t>
      </w:r>
      <w:r w:rsidR="00A96E7B">
        <w:rPr>
          <w:rFonts w:ascii="Arial" w:hAnsi="Arial" w:cs="Arial"/>
        </w:rPr>
        <w:t xml:space="preserve">(za sklop 1 / sklop 2) </w:t>
      </w:r>
    </w:p>
    <w:p w14:paraId="036E4E0E" w14:textId="77777777" w:rsidR="00133B3C" w:rsidRDefault="00C54E8D">
      <w:pPr>
        <w:spacing w:before="225" w:after="225" w:line="240" w:lineRule="auto"/>
        <w:jc w:val="both"/>
      </w:pPr>
      <w:r>
        <w:rPr>
          <w:rFonts w:ascii="Arial" w:hAnsi="Arial" w:cs="Arial"/>
          <w:i/>
          <w:iCs/>
          <w:color w:val="000000"/>
          <w:sz w:val="18"/>
          <w:szCs w:val="18"/>
        </w:rPr>
        <w:t>Glava s podatki o garantu (zavarovalnici/banki) ali SWIFT ključ</w:t>
      </w:r>
    </w:p>
    <w:p w14:paraId="19EAD511" w14:textId="77777777" w:rsidR="00A96E7B" w:rsidRPr="00B33808" w:rsidRDefault="00A96E7B" w:rsidP="00A96E7B">
      <w:pPr>
        <w:spacing w:after="0" w:line="240" w:lineRule="auto"/>
        <w:jc w:val="both"/>
      </w:pPr>
      <w:r>
        <w:rPr>
          <w:rFonts w:ascii="Arial" w:hAnsi="Arial" w:cs="Arial"/>
          <w:color w:val="000000"/>
          <w:sz w:val="18"/>
          <w:szCs w:val="18"/>
        </w:rPr>
        <w:t xml:space="preserve">Za: </w:t>
      </w:r>
      <w:r w:rsidRPr="00B33808">
        <w:rPr>
          <w:rFonts w:ascii="Arial" w:hAnsi="Arial" w:cs="Arial"/>
          <w:sz w:val="18"/>
          <w:szCs w:val="18"/>
        </w:rPr>
        <w:t xml:space="preserve">REPUBLIKA SLOVENIJA, MINISTRSTVO ZA ZDRAVJE, Štefanova ulica 5, 1000 LJUBLJANA (za sklop 1) oz. </w:t>
      </w:r>
    </w:p>
    <w:p w14:paraId="60FCB734" w14:textId="77777777" w:rsidR="00A96E7B" w:rsidRPr="00B33808" w:rsidRDefault="00A96E7B" w:rsidP="00A96E7B">
      <w:pPr>
        <w:spacing w:after="0" w:line="240" w:lineRule="auto"/>
        <w:jc w:val="both"/>
      </w:pPr>
      <w:r w:rsidRPr="00B33808">
        <w:rPr>
          <w:rFonts w:ascii="Arial" w:hAnsi="Arial" w:cs="Arial"/>
          <w:sz w:val="18"/>
          <w:szCs w:val="18"/>
        </w:rPr>
        <w:t xml:space="preserve">      SPLOŠNA BOLNIŠNICA NOVO MESTO, Šmihelska cesta 1, 8000 NOVO MESTO (za sklop 2)</w:t>
      </w:r>
    </w:p>
    <w:p w14:paraId="5A0D3169" w14:textId="77777777" w:rsidR="00A96E7B" w:rsidRPr="00B33808" w:rsidRDefault="00A96E7B" w:rsidP="00A96E7B">
      <w:pPr>
        <w:spacing w:before="225" w:after="225" w:line="240" w:lineRule="auto"/>
        <w:jc w:val="both"/>
      </w:pPr>
      <w:r w:rsidRPr="00B33808">
        <w:rPr>
          <w:rFonts w:ascii="Arial" w:hAnsi="Arial" w:cs="Arial"/>
          <w:sz w:val="18"/>
          <w:szCs w:val="18"/>
        </w:rPr>
        <w:t xml:space="preserve">Datum: </w:t>
      </w:r>
      <w:r w:rsidRPr="00B33808">
        <w:rPr>
          <w:rFonts w:ascii="Arial" w:hAnsi="Arial" w:cs="Arial"/>
          <w:i/>
          <w:iCs/>
          <w:sz w:val="18"/>
          <w:szCs w:val="18"/>
        </w:rPr>
        <w:t>(vpiše se datum izdaje)</w:t>
      </w:r>
    </w:p>
    <w:p w14:paraId="472D7C16" w14:textId="77777777" w:rsidR="00A96E7B" w:rsidRPr="00B33808" w:rsidRDefault="00A96E7B" w:rsidP="00A96E7B">
      <w:pPr>
        <w:spacing w:before="225" w:after="225" w:line="240" w:lineRule="auto"/>
        <w:jc w:val="both"/>
      </w:pPr>
      <w:r w:rsidRPr="00B33808">
        <w:rPr>
          <w:rFonts w:ascii="Arial" w:hAnsi="Arial" w:cs="Arial"/>
          <w:b/>
          <w:bCs/>
          <w:sz w:val="18"/>
          <w:szCs w:val="18"/>
        </w:rPr>
        <w:t>VRSTA ZAVAROVANJA:</w:t>
      </w:r>
      <w:r w:rsidRPr="00B33808">
        <w:rPr>
          <w:rFonts w:ascii="Arial" w:hAnsi="Arial" w:cs="Arial"/>
          <w:sz w:val="18"/>
          <w:szCs w:val="18"/>
        </w:rPr>
        <w:t xml:space="preserve"> </w:t>
      </w:r>
      <w:r w:rsidRPr="00B33808">
        <w:rPr>
          <w:rFonts w:ascii="Arial" w:hAnsi="Arial" w:cs="Arial"/>
          <w:i/>
          <w:iCs/>
          <w:sz w:val="18"/>
          <w:szCs w:val="18"/>
        </w:rPr>
        <w:t>(vpiše se vrsta zavarovanja: kavcijsko zavarovanje/bančna garancija)</w:t>
      </w:r>
    </w:p>
    <w:p w14:paraId="36FE23E5" w14:textId="77777777" w:rsidR="00A96E7B" w:rsidRPr="00B33808" w:rsidRDefault="00A96E7B" w:rsidP="00A96E7B">
      <w:pPr>
        <w:spacing w:before="225" w:after="225" w:line="240" w:lineRule="auto"/>
        <w:jc w:val="both"/>
      </w:pPr>
      <w:r w:rsidRPr="00B33808">
        <w:rPr>
          <w:rFonts w:ascii="Arial" w:hAnsi="Arial" w:cs="Arial"/>
          <w:b/>
          <w:bCs/>
          <w:sz w:val="18"/>
          <w:szCs w:val="18"/>
        </w:rPr>
        <w:t>ŠTEVILKA:</w:t>
      </w:r>
      <w:r w:rsidRPr="00B33808">
        <w:rPr>
          <w:rFonts w:ascii="Arial" w:hAnsi="Arial" w:cs="Arial"/>
          <w:sz w:val="18"/>
          <w:szCs w:val="18"/>
        </w:rPr>
        <w:t xml:space="preserve"> </w:t>
      </w:r>
      <w:r w:rsidRPr="00B33808">
        <w:rPr>
          <w:rFonts w:ascii="Arial" w:hAnsi="Arial" w:cs="Arial"/>
          <w:i/>
          <w:iCs/>
          <w:sz w:val="18"/>
          <w:szCs w:val="18"/>
        </w:rPr>
        <w:t>(vpiše se številka zavarovanja)</w:t>
      </w:r>
    </w:p>
    <w:p w14:paraId="4EB3E21B" w14:textId="77777777" w:rsidR="00A96E7B" w:rsidRPr="00B33808" w:rsidRDefault="00A96E7B" w:rsidP="00A96E7B">
      <w:pPr>
        <w:spacing w:before="225" w:after="225" w:line="240" w:lineRule="auto"/>
        <w:jc w:val="both"/>
      </w:pPr>
      <w:r w:rsidRPr="00B33808">
        <w:rPr>
          <w:rFonts w:ascii="Arial" w:hAnsi="Arial" w:cs="Arial"/>
          <w:b/>
          <w:bCs/>
          <w:sz w:val="18"/>
          <w:szCs w:val="18"/>
        </w:rPr>
        <w:t>GARANT:</w:t>
      </w:r>
      <w:r w:rsidRPr="00B33808">
        <w:rPr>
          <w:rFonts w:ascii="Arial" w:hAnsi="Arial" w:cs="Arial"/>
          <w:sz w:val="18"/>
          <w:szCs w:val="18"/>
        </w:rPr>
        <w:t xml:space="preserve"> </w:t>
      </w:r>
      <w:r w:rsidRPr="00B33808">
        <w:rPr>
          <w:rFonts w:ascii="Arial" w:hAnsi="Arial" w:cs="Arial"/>
          <w:i/>
          <w:iCs/>
          <w:sz w:val="18"/>
          <w:szCs w:val="18"/>
        </w:rPr>
        <w:t>(vpiše se ime in naslov zavarovalnice/banke v kraju izdaje)</w:t>
      </w:r>
    </w:p>
    <w:p w14:paraId="65F5FE72" w14:textId="77777777" w:rsidR="00A96E7B" w:rsidRPr="00B33808" w:rsidRDefault="00A96E7B" w:rsidP="00A96E7B">
      <w:pPr>
        <w:spacing w:before="225" w:after="225" w:line="240" w:lineRule="auto"/>
        <w:jc w:val="both"/>
      </w:pPr>
      <w:r w:rsidRPr="00B33808">
        <w:rPr>
          <w:rFonts w:ascii="Arial" w:hAnsi="Arial" w:cs="Arial"/>
          <w:b/>
          <w:bCs/>
          <w:sz w:val="18"/>
          <w:szCs w:val="18"/>
        </w:rPr>
        <w:t>NAROČNIK:</w:t>
      </w:r>
      <w:r w:rsidRPr="00B33808">
        <w:rPr>
          <w:rFonts w:ascii="Arial" w:hAnsi="Arial" w:cs="Arial"/>
          <w:sz w:val="18"/>
          <w:szCs w:val="18"/>
        </w:rPr>
        <w:t xml:space="preserve"> </w:t>
      </w:r>
      <w:r w:rsidRPr="00B33808">
        <w:rPr>
          <w:rFonts w:ascii="Arial" w:hAnsi="Arial" w:cs="Arial"/>
          <w:i/>
          <w:iCs/>
          <w:sz w:val="18"/>
          <w:szCs w:val="18"/>
        </w:rPr>
        <w:t>(vpiše se ime in naslov naročnika zavarovanja, tj. v postopku javnega naročanja izbranega ponudnika)</w:t>
      </w:r>
    </w:p>
    <w:p w14:paraId="292F570C" w14:textId="4EF41EE5" w:rsidR="00A96E7B" w:rsidRPr="00B33808" w:rsidRDefault="00A96E7B" w:rsidP="00A96E7B">
      <w:pPr>
        <w:spacing w:after="0" w:line="240" w:lineRule="auto"/>
        <w:jc w:val="both"/>
      </w:pPr>
      <w:r w:rsidRPr="00B33808">
        <w:rPr>
          <w:rFonts w:ascii="Arial" w:hAnsi="Arial" w:cs="Arial"/>
          <w:b/>
          <w:bCs/>
          <w:sz w:val="18"/>
          <w:szCs w:val="18"/>
        </w:rPr>
        <w:t>UPRAVIČENEC:</w:t>
      </w:r>
      <w:r w:rsidRPr="00B33808">
        <w:rPr>
          <w:rFonts w:ascii="Arial" w:hAnsi="Arial" w:cs="Arial"/>
          <w:sz w:val="18"/>
          <w:szCs w:val="18"/>
        </w:rPr>
        <w:t xml:space="preserve"> (za sklop 1 in sklop 2)  SPLOŠNA BOLNIŠNICA NOVO MESTO, Šmihelska cesta 1, 8000 NOVO MESTO</w:t>
      </w:r>
    </w:p>
    <w:p w14:paraId="0EC4A160" w14:textId="6C567939" w:rsidR="00133B3C" w:rsidRPr="00B33808" w:rsidRDefault="00C54E8D">
      <w:pPr>
        <w:spacing w:before="225" w:after="225" w:line="240" w:lineRule="auto"/>
        <w:jc w:val="both"/>
      </w:pPr>
      <w:r w:rsidRPr="00B33808">
        <w:rPr>
          <w:rFonts w:ascii="Arial" w:hAnsi="Arial" w:cs="Arial"/>
          <w:b/>
          <w:bCs/>
          <w:sz w:val="18"/>
          <w:szCs w:val="18"/>
        </w:rPr>
        <w:t>OSNOVNI POSEL:</w:t>
      </w:r>
      <w:r w:rsidRPr="00B33808">
        <w:rPr>
          <w:rFonts w:ascii="Arial" w:hAnsi="Arial" w:cs="Arial"/>
          <w:sz w:val="18"/>
          <w:szCs w:val="18"/>
        </w:rPr>
        <w:t xml:space="preserve"> obveznost naročnika zavarovanja za odpravo napak v garancijskem roku, ki izhaja iz pogodbe št. z dne __________________ </w:t>
      </w:r>
      <w:r w:rsidRPr="00B33808">
        <w:rPr>
          <w:rFonts w:ascii="Arial" w:hAnsi="Arial" w:cs="Arial"/>
          <w:i/>
          <w:iCs/>
          <w:sz w:val="18"/>
          <w:szCs w:val="18"/>
        </w:rPr>
        <w:t>(vpiše se številko in datum pogodbe o izvedbi javnega naročila, sklenjene na podlagi postopka z oznako XXXXXX)</w:t>
      </w:r>
      <w:r w:rsidRPr="00B33808">
        <w:rPr>
          <w:rFonts w:ascii="Arial" w:hAnsi="Arial" w:cs="Arial"/>
          <w:sz w:val="18"/>
          <w:szCs w:val="18"/>
        </w:rPr>
        <w:t xml:space="preserve"> za </w:t>
      </w:r>
      <w:r w:rsidR="00CD60CA" w:rsidRPr="00B33808">
        <w:rPr>
          <w:rFonts w:ascii="Arial" w:hAnsi="Arial" w:cs="Arial"/>
          <w:b/>
          <w:bCs/>
          <w:sz w:val="18"/>
          <w:szCs w:val="18"/>
        </w:rPr>
        <w:t>Nakup robotiziranega sistema za pripravo, shranjevanje in razdeljevanje zdravil za lekarno SB NM</w:t>
      </w:r>
      <w:r w:rsidRPr="00B33808">
        <w:rPr>
          <w:rFonts w:ascii="Arial" w:hAnsi="Arial" w:cs="Arial"/>
          <w:i/>
          <w:iCs/>
          <w:sz w:val="18"/>
          <w:szCs w:val="18"/>
        </w:rPr>
        <w:t> </w:t>
      </w:r>
    </w:p>
    <w:p w14:paraId="16EB1FFE" w14:textId="77777777" w:rsidR="00A96E7B" w:rsidRPr="00B33808" w:rsidRDefault="00C54E8D">
      <w:pPr>
        <w:spacing w:before="225" w:after="225" w:line="240" w:lineRule="auto"/>
        <w:jc w:val="both"/>
        <w:rPr>
          <w:rFonts w:ascii="Arial" w:hAnsi="Arial" w:cs="Arial"/>
          <w:b/>
          <w:bCs/>
          <w:sz w:val="18"/>
          <w:szCs w:val="18"/>
        </w:rPr>
      </w:pPr>
      <w:r w:rsidRPr="00B33808">
        <w:rPr>
          <w:rFonts w:ascii="Arial" w:hAnsi="Arial" w:cs="Arial"/>
          <w:b/>
          <w:bCs/>
          <w:sz w:val="18"/>
          <w:szCs w:val="18"/>
        </w:rPr>
        <w:t>ZNESEK IN VALUTA: </w:t>
      </w:r>
    </w:p>
    <w:p w14:paraId="286F85DE" w14:textId="463B2662" w:rsidR="00133B3C" w:rsidRPr="00B33808" w:rsidRDefault="00A96E7B">
      <w:pPr>
        <w:spacing w:before="225" w:after="225" w:line="240" w:lineRule="auto"/>
        <w:jc w:val="both"/>
        <w:rPr>
          <w:rFonts w:ascii="Arial" w:hAnsi="Arial" w:cs="Arial"/>
          <w:b/>
          <w:bCs/>
          <w:sz w:val="18"/>
          <w:szCs w:val="18"/>
        </w:rPr>
      </w:pPr>
      <w:r w:rsidRPr="00B33808">
        <w:rPr>
          <w:rFonts w:ascii="Arial" w:hAnsi="Arial" w:cs="Arial"/>
          <w:b/>
          <w:bCs/>
          <w:sz w:val="18"/>
          <w:szCs w:val="18"/>
        </w:rPr>
        <w:t xml:space="preserve">Za sklop 1: </w:t>
      </w:r>
      <w:r w:rsidR="00C54E8D" w:rsidRPr="00B33808">
        <w:rPr>
          <w:rFonts w:ascii="Arial" w:hAnsi="Arial" w:cs="Arial"/>
          <w:b/>
          <w:bCs/>
          <w:sz w:val="18"/>
          <w:szCs w:val="18"/>
        </w:rPr>
        <w:t xml:space="preserve">5% vrednosti </w:t>
      </w:r>
      <w:r w:rsidRPr="00B33808">
        <w:rPr>
          <w:rFonts w:ascii="Arial" w:hAnsi="Arial" w:cs="Arial"/>
          <w:b/>
          <w:bCs/>
          <w:sz w:val="18"/>
          <w:szCs w:val="18"/>
        </w:rPr>
        <w:t>d</w:t>
      </w:r>
      <w:r w:rsidR="003A6D77" w:rsidRPr="00B33808">
        <w:rPr>
          <w:rFonts w:ascii="Arial" w:hAnsi="Arial" w:cs="Arial"/>
          <w:b/>
          <w:bCs/>
          <w:sz w:val="18"/>
          <w:szCs w:val="18"/>
        </w:rPr>
        <w:t>obav</w:t>
      </w:r>
      <w:r w:rsidRPr="00B33808">
        <w:rPr>
          <w:rFonts w:ascii="Arial" w:hAnsi="Arial" w:cs="Arial"/>
          <w:b/>
          <w:bCs/>
          <w:sz w:val="18"/>
          <w:szCs w:val="18"/>
        </w:rPr>
        <w:t>ljene</w:t>
      </w:r>
      <w:r w:rsidR="003A6D77" w:rsidRPr="00B33808">
        <w:rPr>
          <w:rFonts w:ascii="Arial" w:hAnsi="Arial" w:cs="Arial"/>
          <w:b/>
          <w:bCs/>
          <w:sz w:val="18"/>
          <w:szCs w:val="18"/>
        </w:rPr>
        <w:t xml:space="preserve"> </w:t>
      </w:r>
      <w:r w:rsidR="00C54E8D" w:rsidRPr="00B33808">
        <w:rPr>
          <w:rFonts w:ascii="Arial" w:hAnsi="Arial" w:cs="Arial"/>
          <w:b/>
          <w:bCs/>
          <w:sz w:val="18"/>
          <w:szCs w:val="18"/>
        </w:rPr>
        <w:t>opreme z DDV</w:t>
      </w:r>
    </w:p>
    <w:p w14:paraId="34C53248" w14:textId="206EDB85" w:rsidR="00A96E7B" w:rsidRPr="00B33808" w:rsidRDefault="00A96E7B">
      <w:pPr>
        <w:spacing w:before="225" w:after="225" w:line="240" w:lineRule="auto"/>
        <w:jc w:val="both"/>
      </w:pPr>
      <w:r w:rsidRPr="00B33808">
        <w:rPr>
          <w:rFonts w:ascii="Arial" w:hAnsi="Arial" w:cs="Arial"/>
          <w:b/>
          <w:bCs/>
          <w:sz w:val="18"/>
          <w:szCs w:val="18"/>
        </w:rPr>
        <w:t>Za sklop 2: 5% vrednosti izvedene storitve integracije z DDV</w:t>
      </w:r>
    </w:p>
    <w:p w14:paraId="596F4CA5" w14:textId="77777777" w:rsidR="00133B3C" w:rsidRPr="00B33808" w:rsidRDefault="00C54E8D">
      <w:pPr>
        <w:spacing w:before="225" w:after="225" w:line="240" w:lineRule="auto"/>
        <w:jc w:val="both"/>
      </w:pPr>
      <w:r w:rsidRPr="00B33808">
        <w:rPr>
          <w:rFonts w:ascii="Arial" w:hAnsi="Arial" w:cs="Arial"/>
          <w:b/>
          <w:bCs/>
          <w:sz w:val="18"/>
          <w:szCs w:val="18"/>
        </w:rPr>
        <w:t>LISTINE, KI JIH JE POLEG IZJAVE TREBA PRILOŽITI ZAHTEVI ZA PLAČILO IN SE IZRECNO ZAHTEVAJO V SPODNJEM BESEDILU:</w:t>
      </w:r>
    </w:p>
    <w:p w14:paraId="1DDC3C39" w14:textId="77777777" w:rsidR="00133B3C" w:rsidRDefault="00C54E8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4FF07DD" w14:textId="77777777" w:rsidR="00133B3C" w:rsidRDefault="00C54E8D">
      <w:pPr>
        <w:spacing w:before="225" w:after="225" w:line="240" w:lineRule="auto"/>
        <w:jc w:val="both"/>
      </w:pPr>
      <w:r>
        <w:rPr>
          <w:rFonts w:ascii="Arial" w:hAnsi="Arial" w:cs="Arial"/>
          <w:color w:val="000000"/>
          <w:sz w:val="18"/>
          <w:szCs w:val="18"/>
        </w:rPr>
        <w:t>2. Kopija garancije št. ______________</w:t>
      </w:r>
    </w:p>
    <w:p w14:paraId="66DD62C1" w14:textId="77777777" w:rsidR="00133B3C" w:rsidRDefault="00C54E8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6226C2A" w14:textId="77777777" w:rsidR="00133B3C" w:rsidRDefault="00C54E8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19C703D" w14:textId="77777777" w:rsidR="00133B3C" w:rsidRDefault="00C54E8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98A73A1" w14:textId="77777777" w:rsidR="00133B3C" w:rsidRDefault="00C54E8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F82CC6A" w14:textId="77777777" w:rsidR="00133B3C" w:rsidRDefault="00C54E8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7E8FD83" w14:textId="77777777" w:rsidR="00133B3C" w:rsidRDefault="00C54E8D">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Pr>
          <w:rFonts w:ascii="Arial" w:hAnsi="Arial" w:cs="Arial"/>
          <w:color w:val="000000"/>
          <w:sz w:val="18"/>
          <w:szCs w:val="18"/>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0525FEF" w14:textId="77777777" w:rsidR="00133B3C" w:rsidRDefault="00C54E8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3372965" w14:textId="77777777" w:rsidR="00133B3C" w:rsidRDefault="00C54E8D">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63BCBCD" w14:textId="77777777" w:rsidR="00133B3C" w:rsidRDefault="00C54E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F065594" w14:textId="77777777" w:rsidR="00133B3C" w:rsidRDefault="00C54E8D">
      <w:pPr>
        <w:spacing w:before="225" w:after="225" w:line="240" w:lineRule="auto"/>
        <w:jc w:val="both"/>
      </w:pPr>
      <w:r>
        <w:rPr>
          <w:rFonts w:ascii="Arial" w:hAnsi="Arial" w:cs="Arial"/>
          <w:color w:val="000000"/>
          <w:sz w:val="18"/>
          <w:szCs w:val="18"/>
        </w:rPr>
        <w:t> </w:t>
      </w:r>
    </w:p>
    <w:p w14:paraId="310E145D" w14:textId="77777777" w:rsidR="00133B3C" w:rsidRDefault="00C54E8D">
      <w:pPr>
        <w:spacing w:before="225" w:after="225" w:line="240" w:lineRule="auto"/>
        <w:jc w:val="both"/>
      </w:pPr>
      <w:r>
        <w:rPr>
          <w:rFonts w:ascii="Arial" w:hAnsi="Arial" w:cs="Arial"/>
          <w:color w:val="000000"/>
          <w:sz w:val="18"/>
          <w:szCs w:val="18"/>
        </w:rPr>
        <w:t> </w:t>
      </w:r>
    </w:p>
    <w:p w14:paraId="04300888" w14:textId="77777777" w:rsidR="00133B3C" w:rsidRDefault="00C54E8D">
      <w:pPr>
        <w:spacing w:before="225" w:after="225" w:line="240" w:lineRule="auto"/>
        <w:jc w:val="both"/>
      </w:pPr>
      <w:r>
        <w:rPr>
          <w:rFonts w:ascii="Arial" w:hAnsi="Arial" w:cs="Arial"/>
          <w:color w:val="000000"/>
          <w:sz w:val="18"/>
          <w:szCs w:val="18"/>
        </w:rPr>
        <w:t> </w:t>
      </w:r>
    </w:p>
    <w:p w14:paraId="41C40D97" w14:textId="77777777" w:rsidR="00133B3C" w:rsidRDefault="00C54E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33B3C" w14:paraId="2251993C" w14:textId="77777777">
        <w:tc>
          <w:tcPr>
            <w:tcW w:w="2500" w:type="pct"/>
            <w:tcMar>
              <w:top w:w="75" w:type="dxa"/>
              <w:bottom w:w="75" w:type="dxa"/>
            </w:tcMar>
            <w:vAlign w:val="center"/>
          </w:tcPr>
          <w:p w14:paraId="194A3EF0"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505D31F0" w14:textId="77777777" w:rsidR="00133B3C" w:rsidRDefault="00C54E8D">
            <w:pPr>
              <w:jc w:val="center"/>
            </w:pPr>
            <w:r>
              <w:rPr>
                <w:rFonts w:ascii="Arial" w:hAnsi="Arial" w:cs="Arial"/>
                <w:color w:val="000000"/>
                <w:position w:val="-2"/>
                <w:sz w:val="18"/>
                <w:szCs w:val="18"/>
              </w:rPr>
              <w:t>Garant</w:t>
            </w:r>
          </w:p>
        </w:tc>
      </w:tr>
      <w:tr w:rsidR="00133B3C" w14:paraId="3FB54BCD" w14:textId="77777777">
        <w:tc>
          <w:tcPr>
            <w:tcW w:w="2500" w:type="pct"/>
            <w:tcMar>
              <w:top w:w="75" w:type="dxa"/>
              <w:bottom w:w="75" w:type="dxa"/>
            </w:tcMar>
            <w:vAlign w:val="center"/>
          </w:tcPr>
          <w:p w14:paraId="2F704C7E" w14:textId="77777777" w:rsidR="00133B3C" w:rsidRDefault="00C54E8D">
            <w:r>
              <w:rPr>
                <w:rFonts w:ascii="Arial" w:hAnsi="Arial" w:cs="Arial"/>
                <w:color w:val="000000"/>
                <w:position w:val="-2"/>
                <w:sz w:val="18"/>
                <w:szCs w:val="18"/>
              </w:rPr>
              <w:t> </w:t>
            </w:r>
          </w:p>
        </w:tc>
        <w:tc>
          <w:tcPr>
            <w:tcW w:w="0" w:type="auto"/>
            <w:tcMar>
              <w:top w:w="75" w:type="dxa"/>
              <w:bottom w:w="75" w:type="dxa"/>
            </w:tcMar>
            <w:vAlign w:val="center"/>
          </w:tcPr>
          <w:p w14:paraId="0233525F" w14:textId="77777777" w:rsidR="00133B3C" w:rsidRDefault="00133B3C"/>
          <w:p w14:paraId="05EBBCC4" w14:textId="77777777" w:rsidR="00133B3C" w:rsidRDefault="00C54E8D">
            <w:pPr>
              <w:jc w:val="center"/>
            </w:pPr>
            <w:r>
              <w:rPr>
                <w:rFonts w:ascii="Arial" w:hAnsi="Arial" w:cs="Arial"/>
                <w:color w:val="A9A9A9"/>
                <w:position w:val="-2"/>
                <w:sz w:val="18"/>
                <w:szCs w:val="18"/>
              </w:rPr>
              <w:t>(žig in podpis)</w:t>
            </w:r>
          </w:p>
        </w:tc>
      </w:tr>
    </w:tbl>
    <w:p w14:paraId="2929C278" w14:textId="77777777" w:rsidR="00133B3C" w:rsidRDefault="00C54E8D">
      <w:pPr>
        <w:spacing w:before="225" w:after="225" w:line="240" w:lineRule="auto"/>
        <w:jc w:val="both"/>
      </w:pPr>
      <w:r>
        <w:rPr>
          <w:rFonts w:ascii="Arial" w:hAnsi="Arial" w:cs="Arial"/>
          <w:color w:val="000000"/>
          <w:sz w:val="18"/>
          <w:szCs w:val="18"/>
        </w:rPr>
        <w:t> </w:t>
      </w:r>
    </w:p>
    <w:p w14:paraId="42163954" w14:textId="77777777" w:rsidR="00133B3C" w:rsidRDefault="00C54E8D">
      <w:pPr>
        <w:spacing w:before="225" w:after="225" w:line="240" w:lineRule="auto"/>
        <w:jc w:val="both"/>
      </w:pPr>
      <w:r>
        <w:rPr>
          <w:rFonts w:ascii="Arial" w:hAnsi="Arial" w:cs="Arial"/>
          <w:color w:val="000000"/>
          <w:sz w:val="18"/>
          <w:szCs w:val="18"/>
        </w:rPr>
        <w:t> </w:t>
      </w:r>
    </w:p>
    <w:p w14:paraId="69A22D25" w14:textId="77777777" w:rsidR="00133B3C" w:rsidRDefault="00133B3C">
      <w:pPr>
        <w:sectPr w:rsidR="00133B3C" w:rsidSect="005A526F">
          <w:footerReference w:type="default" r:id="rId26"/>
          <w:pgSz w:w="11906" w:h="16838"/>
          <w:pgMar w:top="1418" w:right="1418" w:bottom="1418" w:left="1418" w:header="567" w:footer="596" w:gutter="0"/>
          <w:cols w:space="708"/>
          <w:docGrid w:linePitch="360"/>
        </w:sectPr>
      </w:pPr>
    </w:p>
    <w:p w14:paraId="2CA84602" w14:textId="77777777" w:rsidR="005A526F" w:rsidRPr="00116091" w:rsidRDefault="00C54E8D" w:rsidP="005A526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E92777E" w14:textId="77777777" w:rsidR="005A526F" w:rsidRDefault="005A526F" w:rsidP="005A526F">
      <w:pPr>
        <w:rPr>
          <w:rFonts w:ascii="Arial" w:hAnsi="Arial" w:cs="Arial"/>
        </w:rPr>
      </w:pPr>
    </w:p>
    <w:p w14:paraId="63FF0286" w14:textId="7D725377" w:rsidR="00133B3C" w:rsidRDefault="00C54E8D">
      <w:pPr>
        <w:spacing w:before="224" w:after="224" w:line="240" w:lineRule="auto"/>
        <w:jc w:val="center"/>
        <w:outlineLvl w:val="1"/>
      </w:pPr>
      <w:r>
        <w:rPr>
          <w:rFonts w:ascii="Arial" w:hAnsi="Arial" w:cs="Arial"/>
          <w:b/>
          <w:bCs/>
          <w:color w:val="000000"/>
          <w:sz w:val="27"/>
          <w:szCs w:val="27"/>
        </w:rPr>
        <w:t>POGODBA O DOBAVI OPREME</w:t>
      </w:r>
    </w:p>
    <w:p w14:paraId="4910C225" w14:textId="77777777" w:rsidR="00133B3C" w:rsidRDefault="00C54E8D">
      <w:pPr>
        <w:spacing w:before="225" w:after="225" w:line="240" w:lineRule="auto"/>
        <w:jc w:val="center"/>
      </w:pPr>
      <w:r>
        <w:rPr>
          <w:rFonts w:ascii="Arial" w:hAnsi="Arial" w:cs="Arial"/>
          <w:color w:val="000000"/>
          <w:sz w:val="18"/>
          <w:szCs w:val="18"/>
        </w:rPr>
        <w:t>sklenjena med</w:t>
      </w:r>
    </w:p>
    <w:p w14:paraId="22F4DBC3" w14:textId="77777777" w:rsidR="00416F00" w:rsidRDefault="00416F00">
      <w:pPr>
        <w:spacing w:after="0" w:line="240" w:lineRule="auto"/>
        <w:rPr>
          <w:rFonts w:ascii="Arial" w:hAnsi="Arial" w:cs="Arial"/>
          <w:b/>
          <w:bCs/>
          <w:color w:val="000000"/>
          <w:sz w:val="18"/>
          <w:szCs w:val="18"/>
        </w:rPr>
      </w:pPr>
    </w:p>
    <w:p w14:paraId="269F84E9" w14:textId="42E61AC8" w:rsidR="00416F00" w:rsidRDefault="00416F00" w:rsidP="00416F00">
      <w:pPr>
        <w:spacing w:after="0" w:line="240" w:lineRule="auto"/>
      </w:pPr>
      <w:r>
        <w:rPr>
          <w:rFonts w:ascii="Arial" w:hAnsi="Arial" w:cs="Arial"/>
          <w:b/>
          <w:bCs/>
          <w:color w:val="000000"/>
          <w:sz w:val="18"/>
          <w:szCs w:val="18"/>
        </w:rPr>
        <w:t>NAROČNIKOM 1: REPUBLIKA SLOVENIJA, MINISTRSTVO ZA ZDRAVJE,</w:t>
      </w:r>
      <w:r w:rsidRPr="00416F00">
        <w:rPr>
          <w:rFonts w:ascii="Arial" w:hAnsi="Arial" w:cs="Arial"/>
          <w:b/>
          <w:bCs/>
          <w:color w:val="000000"/>
          <w:sz w:val="18"/>
          <w:szCs w:val="18"/>
        </w:rPr>
        <w:t xml:space="preserve"> Štefanova ulica 5, 1000 Ljubljana</w:t>
      </w:r>
      <w:r>
        <w:rPr>
          <w:rFonts w:ascii="Arial" w:hAnsi="Arial" w:cs="Arial"/>
          <w:b/>
          <w:bCs/>
          <w:color w:val="000000"/>
          <w:sz w:val="18"/>
          <w:szCs w:val="18"/>
        </w:rPr>
        <w:t xml:space="preserve">, </w:t>
      </w:r>
      <w:r>
        <w:rPr>
          <w:rFonts w:ascii="Arial" w:hAnsi="Arial" w:cs="Arial"/>
          <w:color w:val="000000"/>
          <w:sz w:val="18"/>
          <w:szCs w:val="18"/>
        </w:rPr>
        <w:t>ki ga zastopa</w:t>
      </w:r>
      <w:r w:rsidR="002D15E0">
        <w:rPr>
          <w:rFonts w:ascii="Arial" w:hAnsi="Arial" w:cs="Arial"/>
          <w:color w:val="000000"/>
          <w:sz w:val="18"/>
          <w:szCs w:val="18"/>
        </w:rPr>
        <w:t xml:space="preserve"> dr.</w:t>
      </w:r>
      <w:r>
        <w:rPr>
          <w:rFonts w:ascii="Arial" w:hAnsi="Arial" w:cs="Arial"/>
          <w:color w:val="000000"/>
          <w:sz w:val="18"/>
          <w:szCs w:val="18"/>
        </w:rPr>
        <w:t xml:space="preserve"> </w:t>
      </w:r>
      <w:r w:rsidR="003A6D77">
        <w:rPr>
          <w:rFonts w:ascii="Arial" w:hAnsi="Arial" w:cs="Arial"/>
          <w:color w:val="000000"/>
          <w:sz w:val="18"/>
          <w:szCs w:val="18"/>
        </w:rPr>
        <w:t>Valentina Prevolnik Rupel</w:t>
      </w:r>
      <w:r>
        <w:rPr>
          <w:rFonts w:ascii="Arial" w:hAnsi="Arial" w:cs="Arial"/>
          <w:color w:val="000000"/>
          <w:sz w:val="18"/>
          <w:szCs w:val="18"/>
        </w:rPr>
        <w:t xml:space="preserve">, </w:t>
      </w:r>
      <w:r w:rsidR="003A6D77">
        <w:rPr>
          <w:rFonts w:ascii="Arial" w:hAnsi="Arial" w:cs="Arial"/>
          <w:color w:val="000000"/>
          <w:sz w:val="18"/>
          <w:szCs w:val="18"/>
        </w:rPr>
        <w:t>ministrica</w:t>
      </w:r>
      <w:r>
        <w:br/>
      </w:r>
    </w:p>
    <w:tbl>
      <w:tblPr>
        <w:tblStyle w:val="NormalTablePHPDOCX"/>
        <w:tblW w:w="3500" w:type="pct"/>
        <w:tblInd w:w="108" w:type="dxa"/>
        <w:tblLook w:val="04A0" w:firstRow="1" w:lastRow="0" w:firstColumn="1" w:lastColumn="0" w:noHBand="0" w:noVBand="1"/>
      </w:tblPr>
      <w:tblGrid>
        <w:gridCol w:w="3300"/>
        <w:gridCol w:w="3049"/>
      </w:tblGrid>
      <w:tr w:rsidR="00416F00" w14:paraId="458D0623" w14:textId="77777777" w:rsidTr="00416F00">
        <w:tc>
          <w:tcPr>
            <w:tcW w:w="3300" w:type="dxa"/>
            <w:tcMar>
              <w:top w:w="0" w:type="auto"/>
              <w:bottom w:w="0" w:type="auto"/>
            </w:tcMar>
            <w:vAlign w:val="center"/>
          </w:tcPr>
          <w:p w14:paraId="50BA938B" w14:textId="77777777" w:rsidR="00416F00" w:rsidRDefault="00416F00" w:rsidP="00416F00">
            <w:r>
              <w:rPr>
                <w:rFonts w:ascii="Arial" w:hAnsi="Arial" w:cs="Arial"/>
                <w:color w:val="000000"/>
                <w:position w:val="-2"/>
                <w:sz w:val="18"/>
                <w:szCs w:val="18"/>
              </w:rPr>
              <w:t>Matična številka:</w:t>
            </w:r>
          </w:p>
        </w:tc>
        <w:tc>
          <w:tcPr>
            <w:tcW w:w="0" w:type="auto"/>
            <w:tcMar>
              <w:top w:w="0" w:type="auto"/>
              <w:bottom w:w="0" w:type="auto"/>
            </w:tcMar>
            <w:vAlign w:val="center"/>
          </w:tcPr>
          <w:p w14:paraId="20BB1E7B" w14:textId="77777777" w:rsidR="00416F00" w:rsidRDefault="00416F00" w:rsidP="00416F00">
            <w:r>
              <w:rPr>
                <w:rFonts w:ascii="Arial" w:hAnsi="Arial" w:cs="Arial"/>
                <w:color w:val="000000"/>
                <w:position w:val="-2"/>
                <w:sz w:val="18"/>
                <w:szCs w:val="18"/>
              </w:rPr>
              <w:t>5030544</w:t>
            </w:r>
          </w:p>
        </w:tc>
      </w:tr>
      <w:tr w:rsidR="00416F00" w14:paraId="2D0CF6ED" w14:textId="77777777" w:rsidTr="00416F00">
        <w:tc>
          <w:tcPr>
            <w:tcW w:w="3300" w:type="dxa"/>
            <w:tcMar>
              <w:top w:w="0" w:type="auto"/>
              <w:bottom w:w="0" w:type="auto"/>
            </w:tcMar>
            <w:vAlign w:val="center"/>
          </w:tcPr>
          <w:p w14:paraId="4E31420F" w14:textId="77777777" w:rsidR="00416F00" w:rsidRDefault="00416F00" w:rsidP="00416F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2C00F04" w14:textId="77777777" w:rsidR="00416F00" w:rsidRDefault="00416F00" w:rsidP="00416F00">
            <w:r>
              <w:rPr>
                <w:rFonts w:ascii="Arial" w:hAnsi="Arial" w:cs="Arial"/>
                <w:color w:val="000000"/>
                <w:position w:val="-2"/>
                <w:sz w:val="18"/>
                <w:szCs w:val="18"/>
              </w:rPr>
              <w:t>SI 96395265</w:t>
            </w:r>
          </w:p>
        </w:tc>
      </w:tr>
      <w:tr w:rsidR="00416F00" w14:paraId="7B56E013" w14:textId="77777777" w:rsidTr="00416F00">
        <w:tc>
          <w:tcPr>
            <w:tcW w:w="3300" w:type="dxa"/>
            <w:tcMar>
              <w:top w:w="0" w:type="auto"/>
              <w:bottom w:w="0" w:type="auto"/>
            </w:tcMar>
            <w:vAlign w:val="center"/>
          </w:tcPr>
          <w:p w14:paraId="6569C035" w14:textId="77777777" w:rsidR="00416F00" w:rsidRDefault="00416F00" w:rsidP="00416F00"/>
        </w:tc>
        <w:tc>
          <w:tcPr>
            <w:tcW w:w="0" w:type="auto"/>
            <w:tcMar>
              <w:top w:w="0" w:type="auto"/>
              <w:bottom w:w="0" w:type="auto"/>
            </w:tcMar>
            <w:vAlign w:val="center"/>
          </w:tcPr>
          <w:p w14:paraId="24FF907D" w14:textId="77777777" w:rsidR="00416F00" w:rsidRDefault="00416F00" w:rsidP="00416F00"/>
        </w:tc>
      </w:tr>
    </w:tbl>
    <w:p w14:paraId="4EDF42D8" w14:textId="77777777" w:rsidR="00133B3C" w:rsidRDefault="00C54E8D">
      <w:pPr>
        <w:spacing w:after="0" w:line="240" w:lineRule="auto"/>
      </w:pPr>
      <w:r>
        <w:rPr>
          <w:rFonts w:ascii="Arial" w:hAnsi="Arial" w:cs="Arial"/>
          <w:b/>
          <w:bCs/>
          <w:color w:val="000000"/>
          <w:sz w:val="18"/>
          <w:szCs w:val="18"/>
        </w:rPr>
        <w:t>NAROČNIKOM</w:t>
      </w:r>
      <w:r w:rsidR="00416F00">
        <w:rPr>
          <w:rFonts w:ascii="Arial" w:hAnsi="Arial" w:cs="Arial"/>
          <w:b/>
          <w:bCs/>
          <w:color w:val="000000"/>
          <w:sz w:val="18"/>
          <w:szCs w:val="18"/>
        </w:rPr>
        <w:t xml:space="preserve"> 2 (mestoma tudi uporabnik)</w:t>
      </w:r>
      <w:r>
        <w:rPr>
          <w:rFonts w:ascii="Arial" w:hAnsi="Arial" w:cs="Arial"/>
          <w:b/>
          <w:bCs/>
          <w:color w:val="000000"/>
          <w:sz w:val="18"/>
          <w:szCs w:val="18"/>
        </w:rPr>
        <w:t>: SPLOŠNA BOLNIŠNICA NOVO MESTO, Šmihelska cesta 1, 8000 Novo mesto,</w:t>
      </w:r>
      <w:r w:rsidR="00416F00">
        <w:rPr>
          <w:rFonts w:ascii="Arial" w:hAnsi="Arial" w:cs="Arial"/>
          <w:b/>
          <w:bCs/>
          <w:color w:val="000000"/>
          <w:sz w:val="18"/>
          <w:szCs w:val="18"/>
        </w:rPr>
        <w:t xml:space="preserve"> </w:t>
      </w:r>
      <w:r>
        <w:rPr>
          <w:rFonts w:ascii="Arial" w:hAnsi="Arial" w:cs="Arial"/>
          <w:color w:val="000000"/>
          <w:sz w:val="18"/>
          <w:szCs w:val="18"/>
        </w:rPr>
        <w:t>ki ga zastopa doc. dr. Milena Kramar Zupan</w:t>
      </w:r>
      <w:r w:rsidR="00416F00">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133B3C" w14:paraId="356E9561" w14:textId="77777777">
        <w:tc>
          <w:tcPr>
            <w:tcW w:w="3300" w:type="dxa"/>
            <w:tcMar>
              <w:top w:w="0" w:type="auto"/>
              <w:bottom w:w="0" w:type="auto"/>
            </w:tcMar>
            <w:vAlign w:val="center"/>
          </w:tcPr>
          <w:p w14:paraId="661441BE" w14:textId="77777777" w:rsidR="00133B3C" w:rsidRDefault="00C54E8D">
            <w:r>
              <w:rPr>
                <w:rFonts w:ascii="Arial" w:hAnsi="Arial" w:cs="Arial"/>
                <w:color w:val="000000"/>
                <w:position w:val="-2"/>
                <w:sz w:val="18"/>
                <w:szCs w:val="18"/>
              </w:rPr>
              <w:t>Matična številka:</w:t>
            </w:r>
          </w:p>
        </w:tc>
        <w:tc>
          <w:tcPr>
            <w:tcW w:w="0" w:type="auto"/>
            <w:tcMar>
              <w:top w:w="0" w:type="auto"/>
              <w:bottom w:w="0" w:type="auto"/>
            </w:tcMar>
            <w:vAlign w:val="center"/>
          </w:tcPr>
          <w:p w14:paraId="322AF7BB" w14:textId="77777777" w:rsidR="00133B3C" w:rsidRDefault="00C54E8D">
            <w:r>
              <w:rPr>
                <w:rFonts w:ascii="Arial" w:hAnsi="Arial" w:cs="Arial"/>
                <w:color w:val="000000"/>
                <w:position w:val="-2"/>
                <w:sz w:val="18"/>
                <w:szCs w:val="18"/>
              </w:rPr>
              <w:t>5054621000</w:t>
            </w:r>
          </w:p>
        </w:tc>
      </w:tr>
      <w:tr w:rsidR="00133B3C" w14:paraId="35FC62F2" w14:textId="77777777">
        <w:tc>
          <w:tcPr>
            <w:tcW w:w="3300" w:type="dxa"/>
            <w:tcMar>
              <w:top w:w="0" w:type="auto"/>
              <w:bottom w:w="0" w:type="auto"/>
            </w:tcMar>
            <w:vAlign w:val="center"/>
          </w:tcPr>
          <w:p w14:paraId="6E6578E9" w14:textId="77777777" w:rsidR="00133B3C" w:rsidRDefault="00C54E8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5DC7835" w14:textId="77777777" w:rsidR="00133B3C" w:rsidRDefault="00C54E8D">
            <w:r>
              <w:rPr>
                <w:rFonts w:ascii="Arial" w:hAnsi="Arial" w:cs="Arial"/>
                <w:color w:val="000000"/>
                <w:position w:val="-2"/>
                <w:sz w:val="18"/>
                <w:szCs w:val="18"/>
              </w:rPr>
              <w:t>SI 82657106</w:t>
            </w:r>
          </w:p>
        </w:tc>
      </w:tr>
      <w:tr w:rsidR="00133B3C" w14:paraId="57B54AAA" w14:textId="77777777">
        <w:tc>
          <w:tcPr>
            <w:tcW w:w="3300" w:type="dxa"/>
            <w:tcMar>
              <w:top w:w="0" w:type="auto"/>
              <w:bottom w:w="0" w:type="auto"/>
            </w:tcMar>
            <w:vAlign w:val="center"/>
          </w:tcPr>
          <w:p w14:paraId="2E6CA1A7" w14:textId="77777777" w:rsidR="00133B3C" w:rsidRDefault="00133B3C"/>
        </w:tc>
        <w:tc>
          <w:tcPr>
            <w:tcW w:w="0" w:type="auto"/>
            <w:tcMar>
              <w:top w:w="0" w:type="auto"/>
              <w:bottom w:w="0" w:type="auto"/>
            </w:tcMar>
            <w:vAlign w:val="center"/>
          </w:tcPr>
          <w:p w14:paraId="18823EF0" w14:textId="77777777" w:rsidR="00133B3C" w:rsidRDefault="00133B3C"/>
        </w:tc>
      </w:tr>
    </w:tbl>
    <w:p w14:paraId="60FE2E8D" w14:textId="77777777" w:rsidR="00133B3C" w:rsidRDefault="00C54E8D">
      <w:pPr>
        <w:spacing w:before="225" w:after="225" w:line="240" w:lineRule="auto"/>
        <w:jc w:val="center"/>
      </w:pPr>
      <w:r>
        <w:rPr>
          <w:rFonts w:ascii="Arial" w:hAnsi="Arial" w:cs="Arial"/>
          <w:color w:val="000000"/>
          <w:sz w:val="18"/>
          <w:szCs w:val="18"/>
        </w:rPr>
        <w:t>in</w:t>
      </w:r>
    </w:p>
    <w:p w14:paraId="124CCC6A" w14:textId="77777777" w:rsidR="00133B3C" w:rsidRDefault="00C54E8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33B3C" w14:paraId="7FFF8AEB" w14:textId="77777777">
        <w:tc>
          <w:tcPr>
            <w:tcW w:w="3300" w:type="dxa"/>
            <w:tcMar>
              <w:top w:w="0" w:type="auto"/>
              <w:bottom w:w="0" w:type="auto"/>
            </w:tcMar>
            <w:vAlign w:val="center"/>
          </w:tcPr>
          <w:p w14:paraId="274AB548" w14:textId="77777777" w:rsidR="00133B3C" w:rsidRDefault="00C54E8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8195C86" w14:textId="77777777" w:rsidR="00133B3C" w:rsidRDefault="00C54E8D">
            <w:r>
              <w:rPr>
                <w:rFonts w:ascii="Arial" w:hAnsi="Arial" w:cs="Arial"/>
                <w:color w:val="000000"/>
                <w:position w:val="-2"/>
                <w:sz w:val="18"/>
                <w:szCs w:val="18"/>
              </w:rPr>
              <w:t> </w:t>
            </w:r>
          </w:p>
        </w:tc>
      </w:tr>
      <w:tr w:rsidR="00133B3C" w14:paraId="6D5C94F2" w14:textId="77777777">
        <w:tc>
          <w:tcPr>
            <w:tcW w:w="3300" w:type="dxa"/>
            <w:tcMar>
              <w:top w:w="0" w:type="auto"/>
              <w:bottom w:w="0" w:type="auto"/>
            </w:tcMar>
            <w:vAlign w:val="center"/>
          </w:tcPr>
          <w:p w14:paraId="09815E86" w14:textId="77777777" w:rsidR="00133B3C" w:rsidRDefault="00C54E8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313E59D" w14:textId="77777777" w:rsidR="00133B3C" w:rsidRDefault="00C54E8D">
            <w:r>
              <w:rPr>
                <w:rFonts w:ascii="Arial" w:hAnsi="Arial" w:cs="Arial"/>
                <w:color w:val="000000"/>
                <w:position w:val="-2"/>
                <w:sz w:val="18"/>
                <w:szCs w:val="18"/>
              </w:rPr>
              <w:t> </w:t>
            </w:r>
          </w:p>
        </w:tc>
      </w:tr>
      <w:tr w:rsidR="00133B3C" w14:paraId="0DCECD2A" w14:textId="77777777">
        <w:tc>
          <w:tcPr>
            <w:tcW w:w="3300" w:type="dxa"/>
            <w:tcMar>
              <w:top w:w="0" w:type="auto"/>
              <w:bottom w:w="0" w:type="auto"/>
            </w:tcMar>
            <w:vAlign w:val="center"/>
          </w:tcPr>
          <w:p w14:paraId="13CAEABF" w14:textId="77777777" w:rsidR="00133B3C" w:rsidRDefault="00C54E8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A9C6B57" w14:textId="77777777" w:rsidR="00133B3C" w:rsidRDefault="00C54E8D">
            <w:r>
              <w:rPr>
                <w:rFonts w:ascii="Arial" w:hAnsi="Arial" w:cs="Arial"/>
                <w:color w:val="000000"/>
                <w:position w:val="-2"/>
                <w:sz w:val="18"/>
                <w:szCs w:val="18"/>
              </w:rPr>
              <w:t> </w:t>
            </w:r>
          </w:p>
        </w:tc>
      </w:tr>
    </w:tbl>
    <w:p w14:paraId="51A16E97" w14:textId="77777777" w:rsidR="00133B3C" w:rsidRDefault="00C54E8D">
      <w:pPr>
        <w:spacing w:before="225" w:after="225" w:line="240" w:lineRule="auto"/>
        <w:jc w:val="both"/>
      </w:pPr>
      <w:r>
        <w:rPr>
          <w:rFonts w:ascii="Arial" w:hAnsi="Arial" w:cs="Arial"/>
          <w:color w:val="000000"/>
          <w:sz w:val="18"/>
          <w:szCs w:val="18"/>
        </w:rPr>
        <w:t> </w:t>
      </w:r>
    </w:p>
    <w:p w14:paraId="391C88BF" w14:textId="77777777" w:rsidR="00133B3C" w:rsidRDefault="00C54E8D">
      <w:pPr>
        <w:spacing w:before="225" w:after="225" w:line="240" w:lineRule="auto"/>
        <w:jc w:val="both"/>
      </w:pPr>
      <w:r>
        <w:rPr>
          <w:rFonts w:ascii="Arial" w:hAnsi="Arial" w:cs="Arial"/>
          <w:b/>
          <w:bCs/>
          <w:color w:val="000000"/>
          <w:sz w:val="18"/>
          <w:szCs w:val="18"/>
        </w:rPr>
        <w:t>I. UVODNE DOLOČBE</w:t>
      </w:r>
    </w:p>
    <w:p w14:paraId="16B6E4D3" w14:textId="77777777" w:rsidR="00133B3C" w:rsidRDefault="00C54E8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33B3C" w14:paraId="654E6CAF" w14:textId="77777777" w:rsidTr="00123CC4">
        <w:tc>
          <w:tcPr>
            <w:tcW w:w="0" w:type="auto"/>
            <w:shd w:val="clear" w:color="auto" w:fill="auto"/>
            <w:tcMar>
              <w:top w:w="0" w:type="auto"/>
              <w:bottom w:w="0" w:type="auto"/>
            </w:tcMar>
          </w:tcPr>
          <w:p w14:paraId="0175398A" w14:textId="77777777" w:rsidR="00133B3C" w:rsidRDefault="0047192F" w:rsidP="00C229E4">
            <w:pPr>
              <w:spacing w:before="225" w:after="225" w:line="276" w:lineRule="auto"/>
              <w:jc w:val="both"/>
            </w:pPr>
            <w:r>
              <w:rPr>
                <w:rFonts w:ascii="Arial" w:hAnsi="Arial" w:cs="Arial"/>
                <w:color w:val="000000"/>
                <w:sz w:val="18"/>
                <w:szCs w:val="18"/>
              </w:rPr>
              <w:t>Pogodbene stranke</w:t>
            </w:r>
            <w:r w:rsidR="00C54E8D">
              <w:rPr>
                <w:rFonts w:ascii="Arial" w:hAnsi="Arial" w:cs="Arial"/>
                <w:color w:val="000000"/>
                <w:sz w:val="18"/>
                <w:szCs w:val="18"/>
              </w:rPr>
              <w:t xml:space="preserve"> ugotavlja</w:t>
            </w:r>
            <w:r w:rsidR="00416F00">
              <w:rPr>
                <w:rFonts w:ascii="Arial" w:hAnsi="Arial" w:cs="Arial"/>
                <w:color w:val="000000"/>
                <w:sz w:val="18"/>
                <w:szCs w:val="18"/>
              </w:rPr>
              <w:t>jo</w:t>
            </w:r>
            <w:r w:rsidR="00C54E8D">
              <w:rPr>
                <w:rFonts w:ascii="Arial" w:hAnsi="Arial" w:cs="Arial"/>
                <w:color w:val="000000"/>
                <w:sz w:val="18"/>
                <w:szCs w:val="18"/>
              </w:rPr>
              <w:t>, da:</w:t>
            </w:r>
          </w:p>
          <w:tbl>
            <w:tblPr>
              <w:tblStyle w:val="NormalTablePHPDOCX"/>
              <w:tblW w:w="0" w:type="auto"/>
              <w:tblLook w:val="04A0" w:firstRow="1" w:lastRow="0" w:firstColumn="1" w:lastColumn="0" w:noHBand="0" w:noVBand="1"/>
            </w:tblPr>
            <w:tblGrid>
              <w:gridCol w:w="8746"/>
            </w:tblGrid>
            <w:tr w:rsidR="00133B3C" w14:paraId="631D934C" w14:textId="77777777">
              <w:tc>
                <w:tcPr>
                  <w:tcW w:w="0" w:type="auto"/>
                  <w:tcMar>
                    <w:top w:w="0" w:type="auto"/>
                    <w:bottom w:w="0" w:type="auto"/>
                  </w:tcMar>
                </w:tcPr>
                <w:p w14:paraId="092D102B" w14:textId="12AAD24D" w:rsidR="00133B3C" w:rsidRPr="00123CC4" w:rsidRDefault="0047192F" w:rsidP="007837FD">
                  <w:pPr>
                    <w:numPr>
                      <w:ilvl w:val="0"/>
                      <w:numId w:val="12"/>
                    </w:numPr>
                    <w:spacing w:line="276" w:lineRule="auto"/>
                    <w:jc w:val="both"/>
                    <w:rPr>
                      <w:rFonts w:ascii="Arial" w:hAnsi="Arial" w:cs="Arial"/>
                      <w:sz w:val="18"/>
                      <w:szCs w:val="18"/>
                    </w:rPr>
                  </w:pPr>
                  <w:r w:rsidRPr="00123CC4">
                    <w:rPr>
                      <w:rFonts w:ascii="Arial" w:hAnsi="Arial" w:cs="Arial"/>
                      <w:sz w:val="18"/>
                      <w:szCs w:val="18"/>
                    </w:rPr>
                    <w:t xml:space="preserve">se pogodba sklepa na osnovi </w:t>
                  </w:r>
                  <w:r w:rsidR="00C54E8D" w:rsidRPr="00123CC4">
                    <w:rPr>
                      <w:rFonts w:ascii="Arial" w:hAnsi="Arial" w:cs="Arial"/>
                      <w:sz w:val="18"/>
                      <w:szCs w:val="18"/>
                    </w:rPr>
                    <w:t>javnega naročila</w:t>
                  </w:r>
                  <w:r w:rsidR="00416F00" w:rsidRPr="00123CC4">
                    <w:rPr>
                      <w:rFonts w:ascii="Arial" w:hAnsi="Arial" w:cs="Arial"/>
                      <w:sz w:val="18"/>
                      <w:szCs w:val="18"/>
                    </w:rPr>
                    <w:t xml:space="preserve"> po odprtem postopku</w:t>
                  </w:r>
                  <w:r w:rsidR="00C54E8D" w:rsidRPr="00123CC4">
                    <w:rPr>
                      <w:rFonts w:ascii="Arial" w:hAnsi="Arial" w:cs="Arial"/>
                      <w:sz w:val="18"/>
                      <w:szCs w:val="18"/>
                    </w:rPr>
                    <w:t xml:space="preserve">, objavljenega na Portalu javnih naročil </w:t>
                  </w:r>
                  <w:r w:rsidR="00416F00" w:rsidRPr="00123CC4">
                    <w:rPr>
                      <w:rFonts w:ascii="Arial" w:hAnsi="Arial" w:cs="Arial"/>
                      <w:sz w:val="18"/>
                      <w:szCs w:val="18"/>
                    </w:rPr>
                    <w:t xml:space="preserve">pod </w:t>
                  </w:r>
                  <w:r w:rsidR="00C54E8D" w:rsidRPr="00123CC4">
                    <w:rPr>
                      <w:rFonts w:ascii="Arial" w:hAnsi="Arial" w:cs="Arial"/>
                      <w:sz w:val="18"/>
                      <w:szCs w:val="18"/>
                    </w:rPr>
                    <w:t>št</w:t>
                  </w:r>
                  <w:r w:rsidR="00416F00" w:rsidRPr="00123CC4">
                    <w:rPr>
                      <w:rFonts w:ascii="Arial" w:hAnsi="Arial" w:cs="Arial"/>
                      <w:sz w:val="18"/>
                      <w:szCs w:val="18"/>
                    </w:rPr>
                    <w:t>. objave</w:t>
                  </w:r>
                  <w:r w:rsidR="00C54E8D" w:rsidRPr="00123CC4">
                    <w:rPr>
                      <w:rFonts w:ascii="Arial" w:hAnsi="Arial" w:cs="Arial"/>
                      <w:sz w:val="18"/>
                      <w:szCs w:val="18"/>
                    </w:rPr>
                    <w:t xml:space="preserve"> _____________ </w:t>
                  </w:r>
                  <w:r w:rsidR="00416F00" w:rsidRPr="00123CC4">
                    <w:rPr>
                      <w:rFonts w:ascii="Arial" w:hAnsi="Arial" w:cs="Arial"/>
                      <w:sz w:val="18"/>
                      <w:szCs w:val="18"/>
                    </w:rPr>
                    <w:t xml:space="preserve"> in v Uradnem glasilu EU (TED) pod št. objave___________, oboje </w:t>
                  </w:r>
                  <w:r w:rsidR="00C54E8D" w:rsidRPr="00123CC4">
                    <w:rPr>
                      <w:rFonts w:ascii="Arial" w:hAnsi="Arial" w:cs="Arial"/>
                      <w:sz w:val="18"/>
                      <w:szCs w:val="18"/>
                    </w:rPr>
                    <w:t xml:space="preserve">z dne ___________ </w:t>
                  </w:r>
                  <w:r w:rsidR="00416F00" w:rsidRPr="00123CC4">
                    <w:rPr>
                      <w:rFonts w:ascii="Arial" w:hAnsi="Arial" w:cs="Arial"/>
                      <w:sz w:val="18"/>
                      <w:szCs w:val="18"/>
                    </w:rPr>
                    <w:t xml:space="preserve">  (sklep </w:t>
                  </w:r>
                  <w:r w:rsidRPr="00123CC4">
                    <w:rPr>
                      <w:rFonts w:ascii="Arial" w:hAnsi="Arial" w:cs="Arial"/>
                      <w:sz w:val="18"/>
                      <w:szCs w:val="18"/>
                    </w:rPr>
                    <w:t xml:space="preserve">naročnika 1 </w:t>
                  </w:r>
                  <w:r w:rsidR="00416F00" w:rsidRPr="00123CC4">
                    <w:rPr>
                      <w:rFonts w:ascii="Arial" w:hAnsi="Arial" w:cs="Arial"/>
                      <w:sz w:val="18"/>
                      <w:szCs w:val="18"/>
                    </w:rPr>
                    <w:t xml:space="preserve">o začetku postopka oddaje JN št. </w:t>
                  </w:r>
                  <w:r w:rsidR="008D0492" w:rsidRPr="00123CC4">
                    <w:rPr>
                      <w:rFonts w:ascii="Arial" w:hAnsi="Arial" w:cs="Arial"/>
                      <w:sz w:val="18"/>
                      <w:szCs w:val="18"/>
                    </w:rPr>
                    <w:t>__________</w:t>
                  </w:r>
                  <w:r w:rsidR="00416F00" w:rsidRPr="00123CC4">
                    <w:rPr>
                      <w:rFonts w:ascii="Arial" w:hAnsi="Arial" w:cs="Arial"/>
                      <w:sz w:val="18"/>
                      <w:szCs w:val="18"/>
                    </w:rPr>
                    <w:t xml:space="preserve"> z dne </w:t>
                  </w:r>
                  <w:r w:rsidR="008D0492" w:rsidRPr="00123CC4">
                    <w:rPr>
                      <w:rFonts w:ascii="Arial" w:hAnsi="Arial" w:cs="Arial"/>
                      <w:sz w:val="18"/>
                      <w:szCs w:val="18"/>
                    </w:rPr>
                    <w:t>__________</w:t>
                  </w:r>
                  <w:r w:rsidR="00AC0084">
                    <w:rPr>
                      <w:rFonts w:ascii="Arial" w:hAnsi="Arial" w:cs="Arial"/>
                      <w:sz w:val="18"/>
                      <w:szCs w:val="18"/>
                    </w:rPr>
                    <w:t xml:space="preserve"> in </w:t>
                  </w:r>
                  <w:r w:rsidR="00AC0084" w:rsidRPr="00123CC4">
                    <w:rPr>
                      <w:rFonts w:ascii="Arial" w:hAnsi="Arial" w:cs="Arial"/>
                      <w:sz w:val="18"/>
                      <w:szCs w:val="18"/>
                    </w:rPr>
                    <w:t xml:space="preserve">sklep naročnika </w:t>
                  </w:r>
                  <w:r w:rsidR="00AC0084">
                    <w:rPr>
                      <w:rFonts w:ascii="Arial" w:hAnsi="Arial" w:cs="Arial"/>
                      <w:sz w:val="18"/>
                      <w:szCs w:val="18"/>
                    </w:rPr>
                    <w:t>2</w:t>
                  </w:r>
                  <w:r w:rsidR="00AC0084" w:rsidRPr="00123CC4">
                    <w:rPr>
                      <w:rFonts w:ascii="Arial" w:hAnsi="Arial" w:cs="Arial"/>
                      <w:sz w:val="18"/>
                      <w:szCs w:val="18"/>
                    </w:rPr>
                    <w:t xml:space="preserve"> o začetku postopka oddaje JN št. __________ z dne __________</w:t>
                  </w:r>
                  <w:r w:rsidRPr="00123CC4">
                    <w:rPr>
                      <w:rFonts w:ascii="Arial" w:hAnsi="Arial" w:cs="Arial"/>
                      <w:sz w:val="18"/>
                      <w:szCs w:val="18"/>
                    </w:rPr>
                    <w:t>)</w:t>
                  </w:r>
                  <w:r w:rsidR="00AC0084">
                    <w:rPr>
                      <w:rFonts w:ascii="Arial" w:hAnsi="Arial" w:cs="Arial"/>
                      <w:sz w:val="18"/>
                      <w:szCs w:val="18"/>
                    </w:rPr>
                    <w:t xml:space="preserve"> </w:t>
                  </w:r>
                  <w:r w:rsidR="00416F00" w:rsidRPr="00123CC4">
                    <w:rPr>
                      <w:rFonts w:ascii="Arial" w:hAnsi="Arial" w:cs="Arial"/>
                      <w:sz w:val="18"/>
                      <w:szCs w:val="18"/>
                    </w:rPr>
                    <w:t xml:space="preserve"> </w:t>
                  </w:r>
                  <w:r w:rsidR="00C54E8D" w:rsidRPr="00123CC4">
                    <w:rPr>
                      <w:rFonts w:ascii="Arial" w:hAnsi="Arial" w:cs="Arial"/>
                      <w:sz w:val="18"/>
                      <w:szCs w:val="18"/>
                    </w:rPr>
                    <w:t>in</w:t>
                  </w:r>
                  <w:r w:rsidRPr="00123CC4">
                    <w:rPr>
                      <w:rFonts w:ascii="Arial" w:hAnsi="Arial" w:cs="Arial"/>
                      <w:sz w:val="18"/>
                      <w:szCs w:val="18"/>
                    </w:rPr>
                    <w:t xml:space="preserve"> </w:t>
                  </w:r>
                  <w:r w:rsidR="00C54E8D" w:rsidRPr="00123CC4">
                    <w:rPr>
                      <w:rFonts w:ascii="Arial" w:hAnsi="Arial" w:cs="Arial"/>
                      <w:sz w:val="18"/>
                      <w:szCs w:val="18"/>
                    </w:rPr>
                    <w:t xml:space="preserve">odločitve </w:t>
                  </w:r>
                  <w:proofErr w:type="spellStart"/>
                  <w:r w:rsidR="00AC0084">
                    <w:rPr>
                      <w:rFonts w:ascii="Arial" w:hAnsi="Arial" w:cs="Arial"/>
                      <w:sz w:val="18"/>
                      <w:szCs w:val="18"/>
                    </w:rPr>
                    <w:t>so</w:t>
                  </w:r>
                  <w:r w:rsidR="00416F00" w:rsidRPr="00123CC4">
                    <w:rPr>
                      <w:rFonts w:ascii="Arial" w:hAnsi="Arial" w:cs="Arial"/>
                      <w:sz w:val="18"/>
                      <w:szCs w:val="18"/>
                    </w:rPr>
                    <w:t>naročnikov</w:t>
                  </w:r>
                  <w:proofErr w:type="spellEnd"/>
                  <w:r w:rsidR="00416F00" w:rsidRPr="00123CC4">
                    <w:rPr>
                      <w:rFonts w:ascii="Arial" w:hAnsi="Arial" w:cs="Arial"/>
                      <w:sz w:val="18"/>
                      <w:szCs w:val="18"/>
                    </w:rPr>
                    <w:t xml:space="preserve"> </w:t>
                  </w:r>
                  <w:r w:rsidR="00C54E8D" w:rsidRPr="00123CC4">
                    <w:rPr>
                      <w:rFonts w:ascii="Arial" w:hAnsi="Arial" w:cs="Arial"/>
                      <w:sz w:val="18"/>
                      <w:szCs w:val="18"/>
                    </w:rPr>
                    <w:t>o oddaji javnega naročila številka ________________ z dne ______________</w:t>
                  </w:r>
                  <w:r w:rsidRPr="00123CC4">
                    <w:rPr>
                      <w:rFonts w:ascii="Arial" w:hAnsi="Arial" w:cs="Arial"/>
                      <w:sz w:val="18"/>
                      <w:szCs w:val="18"/>
                    </w:rPr>
                    <w:t>;</w:t>
                  </w:r>
                </w:p>
                <w:p w14:paraId="20D1FB78" w14:textId="4E843386" w:rsidR="004458F4" w:rsidRPr="00EA67B9" w:rsidRDefault="00EA67B9" w:rsidP="007837FD">
                  <w:pPr>
                    <w:numPr>
                      <w:ilvl w:val="0"/>
                      <w:numId w:val="12"/>
                    </w:numPr>
                    <w:spacing w:line="276" w:lineRule="auto"/>
                    <w:jc w:val="both"/>
                    <w:rPr>
                      <w:rFonts w:ascii="Arial" w:hAnsi="Arial" w:cs="Arial"/>
                      <w:sz w:val="18"/>
                      <w:szCs w:val="18"/>
                    </w:rPr>
                  </w:pPr>
                  <w:r w:rsidRPr="00EA67B9">
                    <w:rPr>
                      <w:rFonts w:ascii="Arial" w:hAnsi="Arial" w:cs="Arial"/>
                      <w:sz w:val="18"/>
                      <w:szCs w:val="18"/>
                    </w:rPr>
                    <w:t xml:space="preserve">je </w:t>
                  </w:r>
                  <w:r w:rsidR="007B1798" w:rsidRPr="00EA67B9">
                    <w:rPr>
                      <w:rFonts w:ascii="Arial" w:hAnsi="Arial" w:cs="Arial"/>
                      <w:sz w:val="18"/>
                      <w:szCs w:val="18"/>
                    </w:rPr>
                    <w:t xml:space="preserve">naročnik in plačnik </w:t>
                  </w:r>
                  <w:r w:rsidRPr="00EA67B9">
                    <w:rPr>
                      <w:rFonts w:ascii="Arial" w:hAnsi="Arial" w:cs="Arial"/>
                      <w:sz w:val="18"/>
                      <w:szCs w:val="18"/>
                    </w:rPr>
                    <w:t xml:space="preserve">sklopa 1 Dobava </w:t>
                  </w:r>
                  <w:r w:rsidR="007B1798" w:rsidRPr="00EA67B9">
                    <w:rPr>
                      <w:rFonts w:ascii="Arial" w:hAnsi="Arial" w:cs="Arial"/>
                      <w:sz w:val="18"/>
                      <w:szCs w:val="18"/>
                    </w:rPr>
                    <w:t>opreme Republika Slovenija, Ministrstvo za zdravje</w:t>
                  </w:r>
                  <w:r w:rsidR="00EA150A" w:rsidRPr="00EA67B9">
                    <w:rPr>
                      <w:rFonts w:ascii="Arial" w:hAnsi="Arial" w:cs="Arial"/>
                      <w:sz w:val="18"/>
                      <w:szCs w:val="18"/>
                    </w:rPr>
                    <w:t xml:space="preserve"> (v nadaljevanju: naročnik 1)</w:t>
                  </w:r>
                  <w:r w:rsidRPr="00EA67B9">
                    <w:rPr>
                      <w:rFonts w:ascii="Arial" w:hAnsi="Arial" w:cs="Arial"/>
                      <w:sz w:val="18"/>
                      <w:szCs w:val="18"/>
                    </w:rPr>
                    <w:t xml:space="preserve"> in naročnik in plačnik storitev sklopa 2 Integracija z bolnišničnim informacijskim sistemom Splošna bolnišnica Novo mesto (v nadaljevanju: naročnik 2); </w:t>
                  </w:r>
                  <w:r w:rsidR="00BB1A5F" w:rsidRPr="00EA67B9">
                    <w:rPr>
                      <w:rFonts w:ascii="Arial" w:hAnsi="Arial" w:cs="Arial"/>
                      <w:sz w:val="18"/>
                      <w:szCs w:val="18"/>
                    </w:rPr>
                    <w:t>v okviru nabave opreme nastopa Splošna bolnišnica Novo mesto kot uporabnik</w:t>
                  </w:r>
                  <w:r w:rsidR="00EA150A" w:rsidRPr="00EA67B9">
                    <w:rPr>
                      <w:rFonts w:ascii="Arial" w:hAnsi="Arial" w:cs="Arial"/>
                      <w:sz w:val="18"/>
                      <w:szCs w:val="18"/>
                    </w:rPr>
                    <w:t xml:space="preserve">, v kolikor se izraz naročnik uporablja brez številke, sta mišljena oba naročnika skupaj, saj sta v predmetnem javnem naročilu nastopila kot </w:t>
                  </w:r>
                  <w:proofErr w:type="spellStart"/>
                  <w:r w:rsidR="00EA150A" w:rsidRPr="00EA67B9">
                    <w:rPr>
                      <w:rFonts w:ascii="Arial" w:hAnsi="Arial" w:cs="Arial"/>
                      <w:sz w:val="18"/>
                      <w:szCs w:val="18"/>
                    </w:rPr>
                    <w:t>sonaročnika</w:t>
                  </w:r>
                  <w:proofErr w:type="spellEnd"/>
                  <w:r w:rsidR="00EA150A" w:rsidRPr="00EA67B9">
                    <w:rPr>
                      <w:rFonts w:ascii="Arial" w:hAnsi="Arial" w:cs="Arial"/>
                      <w:sz w:val="18"/>
                      <w:szCs w:val="18"/>
                    </w:rPr>
                    <w:t>;</w:t>
                  </w:r>
                  <w:r w:rsidR="007B1798" w:rsidRPr="00EA67B9">
                    <w:rPr>
                      <w:rFonts w:ascii="Arial" w:hAnsi="Arial" w:cs="Arial"/>
                      <w:sz w:val="18"/>
                      <w:szCs w:val="18"/>
                    </w:rPr>
                    <w:t xml:space="preserve"> </w:t>
                  </w:r>
                </w:p>
                <w:p w14:paraId="32A8F244" w14:textId="695AE420" w:rsidR="0047192F" w:rsidRPr="00123CC4" w:rsidRDefault="004458F4" w:rsidP="007837FD">
                  <w:pPr>
                    <w:numPr>
                      <w:ilvl w:val="0"/>
                      <w:numId w:val="12"/>
                    </w:numPr>
                    <w:spacing w:line="276" w:lineRule="auto"/>
                    <w:jc w:val="both"/>
                    <w:rPr>
                      <w:rFonts w:ascii="Arial" w:hAnsi="Arial" w:cs="Arial"/>
                      <w:sz w:val="18"/>
                      <w:szCs w:val="18"/>
                    </w:rPr>
                  </w:pPr>
                  <w:r w:rsidRPr="00123CC4">
                    <w:rPr>
                      <w:rFonts w:ascii="Arial" w:hAnsi="Arial" w:cs="Arial"/>
                      <w:sz w:val="18"/>
                      <w:szCs w:val="18"/>
                    </w:rPr>
                    <w:t>je razpisna dokumentacija naročnika št. ___________z dne __________ z vsemi prilogami (</w:t>
                  </w:r>
                  <w:r w:rsidR="00EA67B9">
                    <w:rPr>
                      <w:rFonts w:ascii="Arial" w:hAnsi="Arial" w:cs="Arial"/>
                      <w:sz w:val="18"/>
                      <w:szCs w:val="18"/>
                    </w:rPr>
                    <w:t>__________________________</w:t>
                  </w:r>
                  <w:r w:rsidRPr="00123CC4">
                    <w:rPr>
                      <w:rFonts w:ascii="Arial" w:hAnsi="Arial" w:cs="Arial"/>
                      <w:sz w:val="18"/>
                      <w:szCs w:val="18"/>
                    </w:rPr>
                    <w:t>, vključno z vsemi morebitnimi popravki in odgovori naročnika preko portala JN) sestavni del te pogodbe, zato so sestavni del te pogodbe tudi vse zahteve in pogoji iz dokumentacije, ki niso izrecno navedene v tej pogodbi;</w:t>
                  </w:r>
                </w:p>
                <w:p w14:paraId="76C37451" w14:textId="77777777" w:rsidR="002D15E0" w:rsidRPr="002D15E0" w:rsidRDefault="002D15E0" w:rsidP="007837FD">
                  <w:pPr>
                    <w:pStyle w:val="Odstavekseznama"/>
                    <w:numPr>
                      <w:ilvl w:val="0"/>
                      <w:numId w:val="12"/>
                    </w:numPr>
                    <w:rPr>
                      <w:rFonts w:ascii="Arial" w:hAnsi="Arial" w:cs="Arial"/>
                      <w:sz w:val="18"/>
                      <w:szCs w:val="18"/>
                    </w:rPr>
                  </w:pPr>
                  <w:r w:rsidRPr="002D15E0">
                    <w:rPr>
                      <w:rFonts w:ascii="Arial" w:hAnsi="Arial" w:cs="Arial"/>
                      <w:sz w:val="18"/>
                      <w:szCs w:val="18"/>
                    </w:rPr>
                    <w:lastRenderedPageBreak/>
                    <w:t xml:space="preserve">je izvajalec naročniku posredoval podatke iz šestega odstavka 91. člena Zakona o javnem naročanju (Uradni list RS, št. 91/15, 14/18, 121/21, 10/22, 74/22 – </w:t>
                  </w:r>
                  <w:proofErr w:type="spellStart"/>
                  <w:r w:rsidRPr="002D15E0">
                    <w:rPr>
                      <w:rFonts w:ascii="Arial" w:hAnsi="Arial" w:cs="Arial"/>
                      <w:sz w:val="18"/>
                      <w:szCs w:val="18"/>
                    </w:rPr>
                    <w:t>odl</w:t>
                  </w:r>
                  <w:proofErr w:type="spellEnd"/>
                  <w:r w:rsidRPr="002D15E0">
                    <w:rPr>
                      <w:rFonts w:ascii="Arial" w:hAnsi="Arial" w:cs="Arial"/>
                      <w:sz w:val="18"/>
                      <w:szCs w:val="18"/>
                    </w:rPr>
                    <w:t xml:space="preserve">. US, 100/22 – ZNUZSZS, 28/23 in 88/23 – ZOPNN-F; v nadaljnjem besedilu: ZJN-3) in izjavo o nepovezanosti s funkcionarjem na podlagi petega odstavka 35. člena Zakon o integriteti in preprečevanju korupcije (Uradni list RS, št. 69/11 – uradno prečiščeno besedilo, 158/20, 3/22 – </w:t>
                  </w:r>
                  <w:proofErr w:type="spellStart"/>
                  <w:r w:rsidRPr="002D15E0">
                    <w:rPr>
                      <w:rFonts w:ascii="Arial" w:hAnsi="Arial" w:cs="Arial"/>
                      <w:sz w:val="18"/>
                      <w:szCs w:val="18"/>
                    </w:rPr>
                    <w:t>ZDeb</w:t>
                  </w:r>
                  <w:proofErr w:type="spellEnd"/>
                  <w:r w:rsidRPr="002D15E0">
                    <w:rPr>
                      <w:rFonts w:ascii="Arial" w:hAnsi="Arial" w:cs="Arial"/>
                      <w:sz w:val="18"/>
                      <w:szCs w:val="18"/>
                    </w:rPr>
                    <w:t xml:space="preserve"> in 16/23 – </w:t>
                  </w:r>
                  <w:proofErr w:type="spellStart"/>
                  <w:r w:rsidRPr="002D15E0">
                    <w:rPr>
                      <w:rFonts w:ascii="Arial" w:hAnsi="Arial" w:cs="Arial"/>
                      <w:sz w:val="18"/>
                      <w:szCs w:val="18"/>
                    </w:rPr>
                    <w:t>ZZPri</w:t>
                  </w:r>
                  <w:proofErr w:type="spellEnd"/>
                  <w:r w:rsidRPr="002D15E0">
                    <w:rPr>
                      <w:rFonts w:ascii="Arial" w:hAnsi="Arial" w:cs="Arial"/>
                      <w:sz w:val="18"/>
                      <w:szCs w:val="18"/>
                    </w:rPr>
                    <w:t xml:space="preserve">); </w:t>
                  </w:r>
                </w:p>
                <w:p w14:paraId="68ECAC8A" w14:textId="5635694C" w:rsidR="007B1798" w:rsidRPr="00B33808" w:rsidRDefault="007B1798" w:rsidP="007837FD">
                  <w:pPr>
                    <w:numPr>
                      <w:ilvl w:val="0"/>
                      <w:numId w:val="12"/>
                    </w:numPr>
                    <w:jc w:val="both"/>
                    <w:rPr>
                      <w:rFonts w:ascii="Arial" w:hAnsi="Arial" w:cs="Arial"/>
                      <w:sz w:val="18"/>
                      <w:szCs w:val="18"/>
                    </w:rPr>
                  </w:pPr>
                  <w:r w:rsidRPr="00B33808">
                    <w:rPr>
                      <w:rFonts w:ascii="Arial" w:hAnsi="Arial" w:cs="Arial"/>
                      <w:sz w:val="18"/>
                      <w:szCs w:val="18"/>
                    </w:rPr>
                    <w:t>so sredstva za</w:t>
                  </w:r>
                  <w:r w:rsidR="0089556D" w:rsidRPr="00B33808">
                    <w:rPr>
                      <w:rFonts w:ascii="Arial" w:hAnsi="Arial" w:cs="Arial"/>
                      <w:sz w:val="18"/>
                      <w:szCs w:val="18"/>
                    </w:rPr>
                    <w:t xml:space="preserve"> sklop 1 Dobava </w:t>
                  </w:r>
                  <w:r w:rsidRPr="00B33808">
                    <w:rPr>
                      <w:rFonts w:ascii="Arial" w:hAnsi="Arial" w:cs="Arial"/>
                      <w:sz w:val="18"/>
                      <w:szCs w:val="18"/>
                    </w:rPr>
                    <w:t>oprem</w:t>
                  </w:r>
                  <w:r w:rsidR="0089556D" w:rsidRPr="00B33808">
                    <w:rPr>
                      <w:rFonts w:ascii="Arial" w:hAnsi="Arial" w:cs="Arial"/>
                      <w:sz w:val="18"/>
                      <w:szCs w:val="18"/>
                    </w:rPr>
                    <w:t>e</w:t>
                  </w:r>
                  <w:r w:rsidRPr="00B33808">
                    <w:rPr>
                      <w:rFonts w:ascii="Arial" w:hAnsi="Arial" w:cs="Arial"/>
                      <w:sz w:val="18"/>
                      <w:szCs w:val="18"/>
                    </w:rPr>
                    <w:t xml:space="preserve"> zagotovljena </w:t>
                  </w:r>
                  <w:r w:rsidR="00EA150A" w:rsidRPr="00B33808">
                    <w:rPr>
                      <w:rFonts w:ascii="Arial" w:hAnsi="Arial" w:cs="Arial"/>
                      <w:sz w:val="18"/>
                      <w:szCs w:val="18"/>
                    </w:rPr>
                    <w:t xml:space="preserve">pri naročniku 1 </w:t>
                  </w:r>
                  <w:r w:rsidR="00EA67B9" w:rsidRPr="00B33808">
                    <w:rPr>
                      <w:rFonts w:ascii="Arial" w:hAnsi="Arial" w:cs="Arial"/>
                      <w:sz w:val="18"/>
                      <w:szCs w:val="18"/>
                    </w:rPr>
                    <w:t xml:space="preserve">na postavki 221156 C4K14IC Digitalna preobrazba zdravstva-NOO-MZ in postavki 231110 Plačilo DDV za NOO v okviru projekta 2711-24-0021 – Robotizacija zdravil, pri čemer velja </w:t>
                  </w:r>
                  <w:proofErr w:type="spellStart"/>
                  <w:r w:rsidR="00EA67B9" w:rsidRPr="00B33808">
                    <w:rPr>
                      <w:rFonts w:ascii="Arial" w:hAnsi="Arial" w:cs="Arial"/>
                      <w:sz w:val="18"/>
                      <w:szCs w:val="18"/>
                    </w:rPr>
                    <w:t>odložni</w:t>
                  </w:r>
                  <w:proofErr w:type="spellEnd"/>
                  <w:r w:rsidR="00EA67B9" w:rsidRPr="00B33808">
                    <w:rPr>
                      <w:rFonts w:ascii="Arial" w:hAnsi="Arial" w:cs="Arial"/>
                      <w:sz w:val="18"/>
                      <w:szCs w:val="18"/>
                    </w:rPr>
                    <w:t xml:space="preserve"> pogoj glede veljavnosti – prevzem obveznosti naročnika 1 za leti 2025 in 2026 bo mogoč, če in ko bodo izpolnjeni pogoji glede na veljavni zakon o  izvrševanju proračunov RS</w:t>
                  </w:r>
                  <w:r w:rsidR="0089556D" w:rsidRPr="00B33808">
                    <w:rPr>
                      <w:rFonts w:ascii="Arial" w:hAnsi="Arial" w:cs="Arial"/>
                      <w:sz w:val="18"/>
                      <w:szCs w:val="18"/>
                    </w:rPr>
                    <w:t>;</w:t>
                  </w:r>
                </w:p>
                <w:p w14:paraId="0EDFFBFF" w14:textId="6BF5E0B7" w:rsidR="0089556D" w:rsidRPr="00EA67B9" w:rsidRDefault="0089556D" w:rsidP="007837FD">
                  <w:pPr>
                    <w:numPr>
                      <w:ilvl w:val="0"/>
                      <w:numId w:val="12"/>
                    </w:numPr>
                    <w:jc w:val="both"/>
                    <w:rPr>
                      <w:rFonts w:ascii="Arial" w:hAnsi="Arial" w:cs="Arial"/>
                      <w:sz w:val="18"/>
                      <w:szCs w:val="18"/>
                    </w:rPr>
                  </w:pPr>
                  <w:r>
                    <w:rPr>
                      <w:rFonts w:ascii="Arial" w:hAnsi="Arial" w:cs="Arial"/>
                      <w:sz w:val="18"/>
                      <w:szCs w:val="18"/>
                    </w:rPr>
                    <w:t>so sredstva za sklop 2 Integracija z bolnišničnim informacijskim sistemom zagotovljena v okviru finančnega načrta naročnika 2 za leto 2025.</w:t>
                  </w:r>
                </w:p>
                <w:p w14:paraId="5AA41099" w14:textId="77777777" w:rsidR="004458F4" w:rsidRPr="00123CC4" w:rsidRDefault="004458F4" w:rsidP="00C229E4">
                  <w:pPr>
                    <w:spacing w:line="276" w:lineRule="auto"/>
                    <w:ind w:left="720"/>
                    <w:jc w:val="both"/>
                    <w:rPr>
                      <w:rFonts w:ascii="Arial" w:hAnsi="Arial" w:cs="Arial"/>
                      <w:color w:val="000000"/>
                      <w:sz w:val="18"/>
                      <w:szCs w:val="18"/>
                    </w:rPr>
                  </w:pPr>
                </w:p>
              </w:tc>
            </w:tr>
          </w:tbl>
          <w:p w14:paraId="00A8C306" w14:textId="77777777" w:rsidR="00133B3C" w:rsidRDefault="00BB1A5F" w:rsidP="00C229E4">
            <w:pPr>
              <w:spacing w:before="225" w:after="225" w:line="276" w:lineRule="auto"/>
              <w:jc w:val="both"/>
            </w:pPr>
            <w:r w:rsidRPr="00BB1A5F">
              <w:rPr>
                <w:rFonts w:ascii="Arial" w:hAnsi="Arial" w:cs="Arial"/>
                <w:color w:val="000000"/>
                <w:sz w:val="18"/>
                <w:szCs w:val="18"/>
              </w:rPr>
              <w:lastRenderedPageBreak/>
              <w:t>S to pogodbo se stranke dogovorijo o medsebojnih pravicah, obveznostih in splošnih pogojih glede</w:t>
            </w:r>
            <w:r>
              <w:rPr>
                <w:rFonts w:ascii="Arial" w:hAnsi="Arial" w:cs="Arial"/>
                <w:color w:val="000000"/>
                <w:sz w:val="18"/>
                <w:szCs w:val="18"/>
              </w:rPr>
              <w:t xml:space="preserve"> </w:t>
            </w:r>
            <w:r w:rsidRPr="00BB1A5F">
              <w:rPr>
                <w:rFonts w:ascii="Arial" w:hAnsi="Arial" w:cs="Arial"/>
                <w:color w:val="000000"/>
                <w:sz w:val="18"/>
                <w:szCs w:val="18"/>
              </w:rPr>
              <w:t>izvajanja javnega naročila. Izvajalec s podpisom te pogodbe izjavlja, da je seznanjen z vsemi določili te</w:t>
            </w:r>
            <w:r>
              <w:rPr>
                <w:rFonts w:ascii="Arial" w:hAnsi="Arial" w:cs="Arial"/>
                <w:color w:val="000000"/>
                <w:sz w:val="18"/>
                <w:szCs w:val="18"/>
              </w:rPr>
              <w:t xml:space="preserve"> </w:t>
            </w:r>
            <w:r w:rsidR="00C67603">
              <w:rPr>
                <w:rFonts w:ascii="Arial" w:hAnsi="Arial" w:cs="Arial"/>
                <w:color w:val="000000"/>
                <w:sz w:val="18"/>
                <w:szCs w:val="18"/>
              </w:rPr>
              <w:t>pogodbe in,</w:t>
            </w:r>
            <w:r w:rsidRPr="00BB1A5F">
              <w:rPr>
                <w:rFonts w:ascii="Arial" w:hAnsi="Arial" w:cs="Arial"/>
                <w:color w:val="000000"/>
                <w:sz w:val="18"/>
                <w:szCs w:val="18"/>
              </w:rPr>
              <w:t xml:space="preserve"> da jih je razumel.</w:t>
            </w:r>
          </w:p>
        </w:tc>
      </w:tr>
    </w:tbl>
    <w:p w14:paraId="0CAC5590" w14:textId="77777777" w:rsidR="00133B3C" w:rsidRDefault="00C54E8D" w:rsidP="00C229E4">
      <w:pPr>
        <w:spacing w:before="225" w:after="225"/>
        <w:jc w:val="both"/>
      </w:pPr>
      <w:r>
        <w:rPr>
          <w:rFonts w:ascii="Arial" w:hAnsi="Arial" w:cs="Arial"/>
          <w:b/>
          <w:bCs/>
          <w:color w:val="000000"/>
          <w:sz w:val="18"/>
          <w:szCs w:val="18"/>
        </w:rPr>
        <w:lastRenderedPageBreak/>
        <w:t>II. PREDMET POGODBE</w:t>
      </w:r>
    </w:p>
    <w:p w14:paraId="4A5B280A" w14:textId="77777777" w:rsidR="00133B3C" w:rsidRDefault="00C54E8D" w:rsidP="00C229E4">
      <w:pPr>
        <w:spacing w:after="0"/>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33B3C" w:rsidRPr="0047192F" w14:paraId="03032988" w14:textId="77777777">
        <w:tc>
          <w:tcPr>
            <w:tcW w:w="0" w:type="auto"/>
            <w:tcMar>
              <w:top w:w="0" w:type="auto"/>
              <w:bottom w:w="0" w:type="auto"/>
            </w:tcMar>
          </w:tcPr>
          <w:p w14:paraId="261BE05A" w14:textId="680E9E5E" w:rsidR="00133B3C" w:rsidRPr="0047192F" w:rsidRDefault="00C54E8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Predmet pogodbe je obveznost </w:t>
            </w:r>
            <w:r w:rsidR="0047192F">
              <w:rPr>
                <w:rFonts w:ascii="Arial" w:hAnsi="Arial" w:cs="Arial"/>
                <w:color w:val="000000"/>
                <w:sz w:val="18"/>
                <w:szCs w:val="18"/>
              </w:rPr>
              <w:t>izvajalca</w:t>
            </w:r>
            <w:r>
              <w:rPr>
                <w:rFonts w:ascii="Arial" w:hAnsi="Arial" w:cs="Arial"/>
                <w:color w:val="000000"/>
                <w:sz w:val="18"/>
                <w:szCs w:val="18"/>
              </w:rPr>
              <w:t>, da bo naročniku za pogodbeno dogovorjeno ceno in v rokih ter pod pogoji</w:t>
            </w:r>
            <w:r w:rsidR="00C67603">
              <w:rPr>
                <w:rFonts w:ascii="Arial" w:hAnsi="Arial" w:cs="Arial"/>
                <w:color w:val="000000"/>
                <w:sz w:val="18"/>
                <w:szCs w:val="18"/>
              </w:rPr>
              <w:t>,</w:t>
            </w:r>
            <w:r>
              <w:rPr>
                <w:rFonts w:ascii="Arial" w:hAnsi="Arial" w:cs="Arial"/>
                <w:color w:val="000000"/>
                <w:sz w:val="18"/>
                <w:szCs w:val="18"/>
              </w:rPr>
              <w:t xml:space="preserve"> določenimi s to pogodbo in ponudbo </w:t>
            </w:r>
            <w:r w:rsidR="0047192F">
              <w:rPr>
                <w:rFonts w:ascii="Arial" w:hAnsi="Arial" w:cs="Arial"/>
                <w:color w:val="000000"/>
                <w:sz w:val="18"/>
                <w:szCs w:val="18"/>
              </w:rPr>
              <w:t xml:space="preserve">izvedel naročilo: </w:t>
            </w:r>
            <w:r w:rsidR="00CD60CA">
              <w:rPr>
                <w:rFonts w:ascii="Arial" w:hAnsi="Arial" w:cs="Arial"/>
                <w:b/>
                <w:color w:val="000000"/>
                <w:sz w:val="18"/>
                <w:szCs w:val="18"/>
              </w:rPr>
              <w:t>Nakup robotiziranega sistema za pripravo, shranjevanje in razdeljevanje zdravil za lekarno SB NM</w:t>
            </w:r>
            <w:r w:rsidR="0047192F" w:rsidRPr="0047192F">
              <w:rPr>
                <w:rFonts w:ascii="Arial" w:hAnsi="Arial" w:cs="Arial"/>
                <w:color w:val="000000"/>
                <w:sz w:val="18"/>
                <w:szCs w:val="18"/>
              </w:rPr>
              <w:t>, in sicer:</w:t>
            </w:r>
          </w:p>
          <w:p w14:paraId="2E2177EC" w14:textId="41AA6F7F" w:rsidR="0047192F" w:rsidRPr="0047192F" w:rsidRDefault="0089556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Sklop </w:t>
            </w:r>
            <w:r w:rsidR="0047192F" w:rsidRPr="0047192F">
              <w:rPr>
                <w:rFonts w:ascii="Arial" w:hAnsi="Arial" w:cs="Arial"/>
                <w:color w:val="000000"/>
                <w:sz w:val="18"/>
                <w:szCs w:val="18"/>
              </w:rPr>
              <w:t>1</w:t>
            </w:r>
            <w:r>
              <w:rPr>
                <w:rFonts w:ascii="Arial" w:hAnsi="Arial" w:cs="Arial"/>
                <w:color w:val="000000"/>
                <w:sz w:val="18"/>
                <w:szCs w:val="18"/>
              </w:rPr>
              <w:t>:</w:t>
            </w:r>
            <w:r w:rsidR="0047192F" w:rsidRPr="0047192F">
              <w:rPr>
                <w:rFonts w:ascii="Arial" w:hAnsi="Arial" w:cs="Arial"/>
                <w:color w:val="000000"/>
                <w:sz w:val="18"/>
                <w:szCs w:val="18"/>
              </w:rPr>
              <w:t xml:space="preserve"> Dobava in montaža opreme</w:t>
            </w:r>
            <w:r w:rsidR="0047192F">
              <w:rPr>
                <w:rFonts w:ascii="Arial" w:hAnsi="Arial" w:cs="Arial"/>
                <w:color w:val="000000"/>
                <w:sz w:val="18"/>
                <w:szCs w:val="18"/>
              </w:rPr>
              <w:t>,</w:t>
            </w:r>
            <w:r w:rsidR="0047192F" w:rsidRPr="0047192F">
              <w:rPr>
                <w:rFonts w:ascii="Arial" w:hAnsi="Arial" w:cs="Arial"/>
                <w:color w:val="000000"/>
                <w:sz w:val="18"/>
                <w:szCs w:val="18"/>
              </w:rPr>
              <w:tab/>
              <w:t xml:space="preserve">1 </w:t>
            </w:r>
            <w:proofErr w:type="spellStart"/>
            <w:r w:rsidR="0047192F" w:rsidRPr="0047192F">
              <w:rPr>
                <w:rFonts w:ascii="Arial" w:hAnsi="Arial" w:cs="Arial"/>
                <w:color w:val="000000"/>
                <w:sz w:val="18"/>
                <w:szCs w:val="18"/>
              </w:rPr>
              <w:t>kpl</w:t>
            </w:r>
            <w:proofErr w:type="spellEnd"/>
          </w:p>
          <w:p w14:paraId="55027306" w14:textId="049EE894" w:rsidR="0047192F" w:rsidRDefault="0089556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Sklop 2: </w:t>
            </w:r>
            <w:r w:rsidR="0047192F" w:rsidRPr="0047192F">
              <w:rPr>
                <w:rFonts w:ascii="Arial" w:hAnsi="Arial" w:cs="Arial"/>
                <w:color w:val="000000"/>
                <w:sz w:val="18"/>
                <w:szCs w:val="18"/>
              </w:rPr>
              <w:t xml:space="preserve"> </w:t>
            </w:r>
            <w:r w:rsidRPr="0089556D">
              <w:rPr>
                <w:rFonts w:ascii="Arial" w:hAnsi="Arial" w:cs="Arial"/>
                <w:color w:val="000000"/>
                <w:sz w:val="18"/>
                <w:szCs w:val="18"/>
              </w:rPr>
              <w:t>Integracija z bolnišničnim informacijskim sistemom</w:t>
            </w:r>
            <w:r w:rsidR="0047192F">
              <w:rPr>
                <w:rFonts w:ascii="Arial" w:hAnsi="Arial" w:cs="Arial"/>
                <w:color w:val="000000"/>
                <w:sz w:val="18"/>
                <w:szCs w:val="18"/>
              </w:rPr>
              <w:t xml:space="preserve">, </w:t>
            </w:r>
            <w:r>
              <w:rPr>
                <w:rFonts w:ascii="Arial" w:hAnsi="Arial" w:cs="Arial"/>
                <w:color w:val="000000"/>
                <w:sz w:val="18"/>
                <w:szCs w:val="18"/>
              </w:rPr>
              <w:t xml:space="preserve">   </w:t>
            </w:r>
            <w:r w:rsidR="0047192F" w:rsidRPr="0047192F">
              <w:rPr>
                <w:rFonts w:ascii="Arial" w:hAnsi="Arial" w:cs="Arial"/>
                <w:color w:val="000000"/>
                <w:sz w:val="18"/>
                <w:szCs w:val="18"/>
              </w:rPr>
              <w:t xml:space="preserve">1 </w:t>
            </w:r>
            <w:proofErr w:type="spellStart"/>
            <w:r w:rsidR="0047192F" w:rsidRPr="0047192F">
              <w:rPr>
                <w:rFonts w:ascii="Arial" w:hAnsi="Arial" w:cs="Arial"/>
                <w:color w:val="000000"/>
                <w:sz w:val="18"/>
                <w:szCs w:val="18"/>
              </w:rPr>
              <w:t>kpl</w:t>
            </w:r>
            <w:proofErr w:type="spellEnd"/>
          </w:p>
          <w:p w14:paraId="5A03824C" w14:textId="740965F9" w:rsidR="00BB1A5F" w:rsidRPr="00BB1A5F"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Nakup opreme za uporabnika obsega dobavo in montažo opreme v skladu z zahtevami iz</w:t>
            </w:r>
            <w:r>
              <w:rPr>
                <w:rFonts w:ascii="Arial" w:hAnsi="Arial" w:cs="Arial"/>
                <w:color w:val="000000"/>
                <w:sz w:val="18"/>
                <w:szCs w:val="18"/>
              </w:rPr>
              <w:t xml:space="preserve"> </w:t>
            </w:r>
            <w:r w:rsidRPr="00BB1A5F">
              <w:rPr>
                <w:rFonts w:ascii="Arial" w:hAnsi="Arial" w:cs="Arial"/>
                <w:color w:val="000000"/>
                <w:sz w:val="18"/>
                <w:szCs w:val="18"/>
              </w:rPr>
              <w:t xml:space="preserve">dokumentacije in po tej pogodbi vključuje namestitev </w:t>
            </w:r>
            <w:r w:rsidR="00C67603">
              <w:rPr>
                <w:rFonts w:ascii="Arial" w:hAnsi="Arial" w:cs="Arial"/>
                <w:color w:val="000000"/>
                <w:sz w:val="18"/>
                <w:szCs w:val="18"/>
              </w:rPr>
              <w:t>oziroma</w:t>
            </w:r>
            <w:r w:rsidRPr="00BB1A5F">
              <w:rPr>
                <w:rFonts w:ascii="Arial" w:hAnsi="Arial" w:cs="Arial"/>
                <w:color w:val="000000"/>
                <w:sz w:val="18"/>
                <w:szCs w:val="18"/>
              </w:rPr>
              <w:t xml:space="preserve"> vgradnjo oziroma montažo dobavljene</w:t>
            </w:r>
            <w:r>
              <w:rPr>
                <w:rFonts w:ascii="Arial" w:hAnsi="Arial" w:cs="Arial"/>
                <w:color w:val="000000"/>
                <w:sz w:val="18"/>
                <w:szCs w:val="18"/>
              </w:rPr>
              <w:t xml:space="preserve"> </w:t>
            </w:r>
            <w:r w:rsidRPr="00BB1A5F">
              <w:rPr>
                <w:rFonts w:ascii="Arial" w:hAnsi="Arial" w:cs="Arial"/>
                <w:color w:val="000000"/>
                <w:sz w:val="18"/>
                <w:szCs w:val="18"/>
              </w:rPr>
              <w:t>opreme, zagon in preizkus delovanja, funkcionalni preizkus vse dobavljene opreme in predložitev</w:t>
            </w:r>
            <w:r>
              <w:rPr>
                <w:rFonts w:ascii="Arial" w:hAnsi="Arial" w:cs="Arial"/>
                <w:color w:val="000000"/>
                <w:sz w:val="18"/>
                <w:szCs w:val="18"/>
              </w:rPr>
              <w:t xml:space="preserve"> </w:t>
            </w:r>
            <w:r w:rsidRPr="00BB1A5F">
              <w:rPr>
                <w:rFonts w:ascii="Arial" w:hAnsi="Arial" w:cs="Arial"/>
                <w:color w:val="000000"/>
                <w:sz w:val="18"/>
                <w:szCs w:val="18"/>
              </w:rPr>
              <w:t>ustreznih poročil, preverjanje doseganja zahtevanih parametrov (za opremo, kjer je to predvideno v</w:t>
            </w:r>
            <w:r>
              <w:rPr>
                <w:rFonts w:ascii="Arial" w:hAnsi="Arial" w:cs="Arial"/>
                <w:color w:val="000000"/>
                <w:sz w:val="18"/>
                <w:szCs w:val="18"/>
              </w:rPr>
              <w:t xml:space="preserve"> </w:t>
            </w:r>
            <w:r w:rsidRPr="00BB1A5F">
              <w:rPr>
                <w:rFonts w:ascii="Arial" w:hAnsi="Arial" w:cs="Arial"/>
                <w:color w:val="000000"/>
                <w:sz w:val="18"/>
                <w:szCs w:val="18"/>
              </w:rPr>
              <w:t>tehničnih zahtevah), predajo vse tehnične dokumentacije za uporabo, obratovanje in vzdrževanje,</w:t>
            </w:r>
            <w:r w:rsidR="00403DC2">
              <w:rPr>
                <w:rFonts w:ascii="Arial" w:hAnsi="Arial" w:cs="Arial"/>
                <w:color w:val="000000"/>
                <w:sz w:val="18"/>
                <w:szCs w:val="18"/>
              </w:rPr>
              <w:t xml:space="preserve"> </w:t>
            </w:r>
            <w:r w:rsidRPr="00BB1A5F">
              <w:rPr>
                <w:rFonts w:ascii="Arial" w:hAnsi="Arial" w:cs="Arial"/>
                <w:color w:val="000000"/>
                <w:sz w:val="18"/>
                <w:szCs w:val="18"/>
              </w:rPr>
              <w:t>šolanje uporabnikovega osebja, primopredajo vse dobavljene opreme uporabniku, odpravo napak v</w:t>
            </w:r>
            <w:r w:rsidR="00403DC2">
              <w:rPr>
                <w:rFonts w:ascii="Arial" w:hAnsi="Arial" w:cs="Arial"/>
                <w:color w:val="000000"/>
                <w:sz w:val="18"/>
                <w:szCs w:val="18"/>
              </w:rPr>
              <w:t xml:space="preserve"> </w:t>
            </w:r>
            <w:r w:rsidRPr="00BB1A5F">
              <w:rPr>
                <w:rFonts w:ascii="Arial" w:hAnsi="Arial" w:cs="Arial"/>
                <w:color w:val="000000"/>
                <w:sz w:val="18"/>
                <w:szCs w:val="18"/>
              </w:rPr>
              <w:t>času 12-mesečnega garancijskega roka za vso opremo, ki prične teči s pisno primopredajo opreme naročniku/uporabniku po tej pogodbi ter vzdrževanje</w:t>
            </w:r>
            <w:r w:rsidR="00403DC2">
              <w:rPr>
                <w:rFonts w:ascii="Arial" w:hAnsi="Arial" w:cs="Arial"/>
                <w:color w:val="000000"/>
                <w:sz w:val="18"/>
                <w:szCs w:val="18"/>
              </w:rPr>
              <w:t xml:space="preserve"> </w:t>
            </w:r>
            <w:r w:rsidRPr="00BB1A5F">
              <w:rPr>
                <w:rFonts w:ascii="Arial" w:hAnsi="Arial" w:cs="Arial"/>
                <w:color w:val="000000"/>
                <w:sz w:val="18"/>
                <w:szCs w:val="18"/>
              </w:rPr>
              <w:t>opreme v 12-mesečnem garancijskem roku in sicer z originalnimi rezervnimi deli.</w:t>
            </w:r>
          </w:p>
          <w:p w14:paraId="4FAF31B0" w14:textId="77777777" w:rsidR="00B46A77"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Oprema mora biti nova iz redne proizvodnje in še nikoli uporabljena za klinične ali demonstracijske</w:t>
            </w:r>
            <w:r w:rsidR="00B46A77">
              <w:rPr>
                <w:rFonts w:ascii="Arial" w:hAnsi="Arial" w:cs="Arial"/>
                <w:color w:val="000000"/>
                <w:sz w:val="18"/>
                <w:szCs w:val="18"/>
              </w:rPr>
              <w:t xml:space="preserve"> </w:t>
            </w:r>
            <w:r w:rsidRPr="00BB1A5F">
              <w:rPr>
                <w:rFonts w:ascii="Arial" w:hAnsi="Arial" w:cs="Arial"/>
                <w:color w:val="000000"/>
                <w:sz w:val="18"/>
                <w:szCs w:val="18"/>
              </w:rPr>
              <w:t xml:space="preserve">namene. </w:t>
            </w:r>
          </w:p>
          <w:p w14:paraId="0F1209ED" w14:textId="77777777" w:rsidR="00BB1A5F" w:rsidRPr="00BB1A5F" w:rsidRDefault="00BB1A5F" w:rsidP="00C229E4">
            <w:pPr>
              <w:spacing w:before="225" w:after="225" w:line="276" w:lineRule="auto"/>
              <w:jc w:val="both"/>
              <w:rPr>
                <w:rFonts w:ascii="Arial" w:hAnsi="Arial" w:cs="Arial"/>
                <w:color w:val="000000"/>
                <w:sz w:val="18"/>
                <w:szCs w:val="18"/>
              </w:rPr>
            </w:pPr>
            <w:r w:rsidRPr="00BB1A5F">
              <w:rPr>
                <w:rFonts w:ascii="Arial" w:hAnsi="Arial" w:cs="Arial"/>
                <w:color w:val="000000"/>
                <w:sz w:val="18"/>
                <w:szCs w:val="18"/>
              </w:rPr>
              <w:t>Oprema se dobavi in preizkusi na lokaciji uporabnika.</w:t>
            </w:r>
            <w:r w:rsidR="00B46A77">
              <w:rPr>
                <w:rFonts w:ascii="Arial" w:hAnsi="Arial" w:cs="Arial"/>
                <w:color w:val="000000"/>
                <w:sz w:val="18"/>
                <w:szCs w:val="18"/>
              </w:rPr>
              <w:t xml:space="preserve"> </w:t>
            </w:r>
          </w:p>
          <w:p w14:paraId="42138C89" w14:textId="77777777" w:rsidR="00BB1A5F" w:rsidRPr="0047192F" w:rsidRDefault="00BB1A5F" w:rsidP="00C229E4">
            <w:pPr>
              <w:spacing w:before="225" w:after="225" w:line="276" w:lineRule="auto"/>
              <w:jc w:val="both"/>
              <w:rPr>
                <w:rFonts w:ascii="Arial" w:hAnsi="Arial" w:cs="Arial"/>
                <w:color w:val="000000"/>
                <w:sz w:val="18"/>
                <w:szCs w:val="18"/>
              </w:rPr>
            </w:pPr>
            <w:r w:rsidRPr="007265B6">
              <w:rPr>
                <w:rFonts w:ascii="Arial" w:hAnsi="Arial" w:cs="Arial"/>
                <w:sz w:val="18"/>
                <w:szCs w:val="18"/>
              </w:rPr>
              <w:t>Obveznost izvajalca za predmet pogodbe, ki je zajet v ceni, so torej vsa intelektualna, fizična, strojna,</w:t>
            </w:r>
            <w:r w:rsidR="00B46A77" w:rsidRPr="007265B6">
              <w:rPr>
                <w:rFonts w:ascii="Arial" w:hAnsi="Arial" w:cs="Arial"/>
                <w:sz w:val="18"/>
                <w:szCs w:val="18"/>
              </w:rPr>
              <w:t xml:space="preserve"> </w:t>
            </w:r>
            <w:r w:rsidRPr="007265B6">
              <w:rPr>
                <w:rFonts w:ascii="Arial" w:hAnsi="Arial" w:cs="Arial"/>
                <w:sz w:val="18"/>
                <w:szCs w:val="18"/>
              </w:rPr>
              <w:t>organizacijska in druga strokovna ter pomožna dela oziroma opravila, ki so potrebna za izvedbo in</w:t>
            </w:r>
            <w:r w:rsidR="00B46A77" w:rsidRPr="007265B6">
              <w:rPr>
                <w:rFonts w:ascii="Arial" w:hAnsi="Arial" w:cs="Arial"/>
                <w:sz w:val="18"/>
                <w:szCs w:val="18"/>
              </w:rPr>
              <w:t xml:space="preserve"> </w:t>
            </w:r>
            <w:r w:rsidRPr="007265B6">
              <w:rPr>
                <w:rFonts w:ascii="Arial" w:hAnsi="Arial" w:cs="Arial"/>
                <w:sz w:val="18"/>
                <w:szCs w:val="18"/>
              </w:rPr>
              <w:t>predajo celotnega predmeta pogodbe, z instalirano, priključeno, zagnano in preizkušeno opremo, ne</w:t>
            </w:r>
            <w:r w:rsidR="00B46A77" w:rsidRPr="007265B6">
              <w:rPr>
                <w:rFonts w:ascii="Arial" w:hAnsi="Arial" w:cs="Arial"/>
                <w:sz w:val="18"/>
                <w:szCs w:val="18"/>
              </w:rPr>
              <w:t xml:space="preserve"> </w:t>
            </w:r>
            <w:r w:rsidRPr="007265B6">
              <w:rPr>
                <w:rFonts w:ascii="Arial" w:hAnsi="Arial" w:cs="Arial"/>
                <w:sz w:val="18"/>
                <w:szCs w:val="18"/>
              </w:rPr>
              <w:t xml:space="preserve">glede na njihovo vrsto in obseg </w:t>
            </w:r>
            <w:r w:rsidR="00C67603" w:rsidRPr="007265B6">
              <w:rPr>
                <w:rFonts w:ascii="Arial" w:hAnsi="Arial" w:cs="Arial"/>
                <w:sz w:val="18"/>
                <w:szCs w:val="18"/>
              </w:rPr>
              <w:t>ter</w:t>
            </w:r>
            <w:r w:rsidRPr="007265B6">
              <w:rPr>
                <w:rFonts w:ascii="Arial" w:hAnsi="Arial" w:cs="Arial"/>
                <w:sz w:val="18"/>
                <w:szCs w:val="18"/>
              </w:rPr>
              <w:t xml:space="preserve"> ne glede na to, ali so izrecno navedena v pogodbi ali ne – vse v skladu</w:t>
            </w:r>
            <w:r w:rsidR="00B46A77" w:rsidRPr="007265B6">
              <w:rPr>
                <w:rFonts w:ascii="Arial" w:hAnsi="Arial" w:cs="Arial"/>
                <w:sz w:val="18"/>
                <w:szCs w:val="18"/>
              </w:rPr>
              <w:t xml:space="preserve"> </w:t>
            </w:r>
            <w:r w:rsidRPr="007265B6">
              <w:rPr>
                <w:rFonts w:ascii="Arial" w:hAnsi="Arial" w:cs="Arial"/>
                <w:sz w:val="18"/>
                <w:szCs w:val="18"/>
              </w:rPr>
              <w:t>z določilom »ključ v roke« (659. člen O</w:t>
            </w:r>
            <w:r w:rsidR="00C67603" w:rsidRPr="007265B6">
              <w:rPr>
                <w:rFonts w:ascii="Arial" w:hAnsi="Arial" w:cs="Arial"/>
                <w:sz w:val="18"/>
                <w:szCs w:val="18"/>
              </w:rPr>
              <w:t>bligacijskega zakonika</w:t>
            </w:r>
            <w:r w:rsidRPr="007265B6">
              <w:rPr>
                <w:rFonts w:ascii="Arial" w:hAnsi="Arial" w:cs="Arial"/>
                <w:sz w:val="18"/>
                <w:szCs w:val="18"/>
              </w:rPr>
              <w:t>), zaradi česar morebitni kasnejši odmiki od ponudbene cene</w:t>
            </w:r>
            <w:r w:rsidR="00B46A77" w:rsidRPr="007265B6">
              <w:rPr>
                <w:rFonts w:ascii="Arial" w:hAnsi="Arial" w:cs="Arial"/>
                <w:sz w:val="18"/>
                <w:szCs w:val="18"/>
              </w:rPr>
              <w:t xml:space="preserve"> </w:t>
            </w:r>
            <w:r w:rsidRPr="007265B6">
              <w:rPr>
                <w:rFonts w:ascii="Arial" w:hAnsi="Arial" w:cs="Arial"/>
                <w:sz w:val="18"/>
                <w:szCs w:val="18"/>
              </w:rPr>
              <w:t>niso možni.</w:t>
            </w:r>
          </w:p>
        </w:tc>
      </w:tr>
    </w:tbl>
    <w:p w14:paraId="2B5CFE01" w14:textId="77777777" w:rsidR="00133B3C" w:rsidRDefault="00C54E8D" w:rsidP="00C229E4">
      <w:pPr>
        <w:spacing w:after="0"/>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33B3C" w14:paraId="2FADCDFF" w14:textId="77777777">
        <w:tc>
          <w:tcPr>
            <w:tcW w:w="0" w:type="auto"/>
            <w:tcMar>
              <w:top w:w="0" w:type="auto"/>
              <w:bottom w:w="0" w:type="auto"/>
            </w:tcMar>
          </w:tcPr>
          <w:p w14:paraId="29893DAA" w14:textId="77777777" w:rsidR="00133B3C" w:rsidRDefault="0047192F"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bo izvedel dobavo </w:t>
            </w:r>
            <w:r>
              <w:rPr>
                <w:rFonts w:ascii="Arial" w:hAnsi="Arial" w:cs="Arial"/>
                <w:color w:val="000000"/>
                <w:sz w:val="18"/>
                <w:szCs w:val="18"/>
              </w:rPr>
              <w:t xml:space="preserve">in dela </w:t>
            </w:r>
            <w:r w:rsidR="00C54E8D">
              <w:rPr>
                <w:rFonts w:ascii="Arial" w:hAnsi="Arial" w:cs="Arial"/>
                <w:color w:val="000000"/>
                <w:sz w:val="18"/>
                <w:szCs w:val="18"/>
              </w:rPr>
              <w:t>v skladu in v obsegu</w:t>
            </w:r>
            <w:r w:rsidR="00C67603">
              <w:rPr>
                <w:rFonts w:ascii="Arial" w:hAnsi="Arial" w:cs="Arial"/>
                <w:color w:val="000000"/>
                <w:sz w:val="18"/>
                <w:szCs w:val="18"/>
              </w:rPr>
              <w:t>,</w:t>
            </w:r>
            <w:r w:rsidR="00C54E8D">
              <w:rPr>
                <w:rFonts w:ascii="Arial" w:hAnsi="Arial" w:cs="Arial"/>
                <w:color w:val="000000"/>
                <w:sz w:val="18"/>
                <w:szCs w:val="18"/>
              </w:rPr>
              <w:t xml:space="preserve"> določen</w:t>
            </w:r>
            <w:r w:rsidR="00C67603">
              <w:rPr>
                <w:rFonts w:ascii="Arial" w:hAnsi="Arial" w:cs="Arial"/>
                <w:color w:val="000000"/>
                <w:sz w:val="18"/>
                <w:szCs w:val="18"/>
              </w:rPr>
              <w:t>i</w:t>
            </w:r>
            <w:r w:rsidR="00C54E8D">
              <w:rPr>
                <w:rFonts w:ascii="Arial" w:hAnsi="Arial" w:cs="Arial"/>
                <w:color w:val="000000"/>
                <w:sz w:val="18"/>
                <w:szCs w:val="18"/>
              </w:rPr>
              <w:t xml:space="preserve">m </w:t>
            </w:r>
            <w:r w:rsidR="00C67603">
              <w:rPr>
                <w:rFonts w:ascii="Arial" w:hAnsi="Arial" w:cs="Arial"/>
                <w:color w:val="000000"/>
                <w:sz w:val="18"/>
                <w:szCs w:val="18"/>
              </w:rPr>
              <w:t xml:space="preserve">s to pogodbo in </w:t>
            </w:r>
            <w:r w:rsidR="00C54E8D">
              <w:rPr>
                <w:rFonts w:ascii="Arial" w:hAnsi="Arial" w:cs="Arial"/>
                <w:color w:val="000000"/>
                <w:sz w:val="18"/>
                <w:szCs w:val="18"/>
              </w:rPr>
              <w:t>z naslednjimi dokumenti:</w:t>
            </w:r>
          </w:p>
          <w:tbl>
            <w:tblPr>
              <w:tblStyle w:val="NormalTablePHPDOCX"/>
              <w:tblW w:w="0" w:type="auto"/>
              <w:tblLook w:val="04A0" w:firstRow="1" w:lastRow="0" w:firstColumn="1" w:lastColumn="0" w:noHBand="0" w:noVBand="1"/>
            </w:tblPr>
            <w:tblGrid>
              <w:gridCol w:w="8746"/>
            </w:tblGrid>
            <w:tr w:rsidR="00133B3C" w14:paraId="0609D157" w14:textId="77777777" w:rsidTr="00C67603">
              <w:trPr>
                <w:trHeight w:val="1159"/>
              </w:trPr>
              <w:tc>
                <w:tcPr>
                  <w:tcW w:w="0" w:type="auto"/>
                  <w:tcMar>
                    <w:top w:w="0" w:type="auto"/>
                    <w:bottom w:w="0" w:type="auto"/>
                  </w:tcMar>
                </w:tcPr>
                <w:p w14:paraId="18546077" w14:textId="79AD5F38" w:rsidR="00133B3C" w:rsidRDefault="0047192F" w:rsidP="007837FD">
                  <w:pPr>
                    <w:numPr>
                      <w:ilvl w:val="0"/>
                      <w:numId w:val="13"/>
                    </w:numPr>
                    <w:spacing w:line="276" w:lineRule="auto"/>
                    <w:jc w:val="both"/>
                    <w:rPr>
                      <w:rFonts w:ascii="Arial" w:hAnsi="Arial" w:cs="Arial"/>
                      <w:color w:val="000000"/>
                      <w:sz w:val="18"/>
                      <w:szCs w:val="18"/>
                    </w:rPr>
                  </w:pPr>
                  <w:r>
                    <w:rPr>
                      <w:rFonts w:ascii="Arial" w:hAnsi="Arial" w:cs="Arial"/>
                      <w:color w:val="000000"/>
                      <w:sz w:val="18"/>
                      <w:szCs w:val="18"/>
                    </w:rPr>
                    <w:lastRenderedPageBreak/>
                    <w:t xml:space="preserve">Razpisna dokumentacija </w:t>
                  </w:r>
                  <w:r w:rsidR="00C54E8D">
                    <w:rPr>
                      <w:rFonts w:ascii="Arial" w:hAnsi="Arial" w:cs="Arial"/>
                      <w:color w:val="000000"/>
                      <w:sz w:val="18"/>
                      <w:szCs w:val="18"/>
                    </w:rPr>
                    <w:t xml:space="preserve">naročnika </w:t>
                  </w:r>
                  <w:r>
                    <w:rPr>
                      <w:rFonts w:ascii="Arial" w:hAnsi="Arial" w:cs="Arial"/>
                      <w:color w:val="000000"/>
                      <w:sz w:val="18"/>
                      <w:szCs w:val="18"/>
                    </w:rPr>
                    <w:t>št. ___________</w:t>
                  </w:r>
                  <w:r w:rsidR="00C54E8D">
                    <w:rPr>
                      <w:rFonts w:ascii="Arial" w:hAnsi="Arial" w:cs="Arial"/>
                      <w:color w:val="000000"/>
                      <w:sz w:val="18"/>
                      <w:szCs w:val="18"/>
                    </w:rPr>
                    <w:t>z dne __________</w:t>
                  </w:r>
                  <w:r>
                    <w:rPr>
                      <w:rFonts w:ascii="Arial" w:hAnsi="Arial" w:cs="Arial"/>
                      <w:color w:val="000000"/>
                      <w:sz w:val="18"/>
                      <w:szCs w:val="18"/>
                    </w:rPr>
                    <w:t xml:space="preserve"> z vsemi prilogami </w:t>
                  </w:r>
                  <w:r w:rsidR="00DB5E52">
                    <w:rPr>
                      <w:rFonts w:ascii="Arial" w:hAnsi="Arial" w:cs="Arial"/>
                      <w:color w:val="000000"/>
                      <w:sz w:val="18"/>
                      <w:szCs w:val="18"/>
                    </w:rPr>
                    <w:t>(</w:t>
                  </w:r>
                  <w:r>
                    <w:rPr>
                      <w:rFonts w:ascii="Arial" w:hAnsi="Arial" w:cs="Arial"/>
                      <w:color w:val="000000"/>
                      <w:sz w:val="18"/>
                      <w:szCs w:val="18"/>
                    </w:rPr>
                    <w:t>Specifikacija zahtev naročnika</w:t>
                  </w:r>
                  <w:r w:rsidR="00DB5E52">
                    <w:rPr>
                      <w:rFonts w:ascii="Arial" w:hAnsi="Arial" w:cs="Arial"/>
                      <w:color w:val="000000"/>
                      <w:sz w:val="18"/>
                      <w:szCs w:val="18"/>
                    </w:rPr>
                    <w:t xml:space="preserve"> xls.dat</w:t>
                  </w:r>
                  <w:r>
                    <w:rPr>
                      <w:rFonts w:ascii="Arial" w:hAnsi="Arial" w:cs="Arial"/>
                      <w:color w:val="000000"/>
                      <w:sz w:val="18"/>
                      <w:szCs w:val="18"/>
                    </w:rPr>
                    <w:t>, vključno z vsemi morebitnimi popravki in odgovori naročnika preko portala JN)</w:t>
                  </w:r>
                </w:p>
                <w:p w14:paraId="176B85F6" w14:textId="56FCEF35" w:rsidR="002D15E0" w:rsidRDefault="002D15E0" w:rsidP="007837FD">
                  <w:pPr>
                    <w:numPr>
                      <w:ilvl w:val="0"/>
                      <w:numId w:val="13"/>
                    </w:numPr>
                    <w:spacing w:line="276" w:lineRule="auto"/>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7CB2588" w14:textId="77777777" w:rsidR="002D15E0" w:rsidRDefault="002D15E0" w:rsidP="002D15E0">
                  <w:pPr>
                    <w:spacing w:line="276" w:lineRule="auto"/>
                    <w:ind w:left="720"/>
                    <w:jc w:val="both"/>
                    <w:rPr>
                      <w:rFonts w:ascii="Arial" w:hAnsi="Arial" w:cs="Arial"/>
                      <w:color w:val="000000"/>
                      <w:sz w:val="18"/>
                      <w:szCs w:val="18"/>
                    </w:rPr>
                  </w:pPr>
                </w:p>
                <w:p w14:paraId="78057FEE" w14:textId="77777777" w:rsidR="00B46A77" w:rsidRDefault="00B46A77" w:rsidP="00C229E4">
                  <w:pPr>
                    <w:spacing w:line="276" w:lineRule="auto"/>
                    <w:ind w:left="720"/>
                    <w:jc w:val="both"/>
                    <w:rPr>
                      <w:rFonts w:ascii="Arial" w:hAnsi="Arial" w:cs="Arial"/>
                      <w:color w:val="000000"/>
                      <w:sz w:val="18"/>
                      <w:szCs w:val="18"/>
                    </w:rPr>
                  </w:pPr>
                </w:p>
              </w:tc>
            </w:tr>
          </w:tbl>
          <w:p w14:paraId="41B09E18" w14:textId="77777777" w:rsidR="003A1DD9" w:rsidRPr="00EA150A" w:rsidRDefault="00C54E8D" w:rsidP="00C229E4">
            <w:pPr>
              <w:spacing w:before="225" w:after="225" w:line="276" w:lineRule="auto"/>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39C469DB" w14:textId="77777777" w:rsidR="00133B3C" w:rsidRDefault="00C54E8D" w:rsidP="00C229E4">
      <w:pPr>
        <w:spacing w:after="0"/>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133B3C" w14:paraId="3B991A95" w14:textId="77777777">
        <w:tc>
          <w:tcPr>
            <w:tcW w:w="0" w:type="auto"/>
            <w:tcMar>
              <w:top w:w="0" w:type="auto"/>
              <w:bottom w:w="0" w:type="auto"/>
            </w:tcMar>
          </w:tcPr>
          <w:p w14:paraId="3F1DD591" w14:textId="77777777" w:rsidR="002F41BB" w:rsidRDefault="002F41BB" w:rsidP="00C229E4">
            <w:pPr>
              <w:spacing w:line="276" w:lineRule="auto"/>
            </w:pPr>
          </w:p>
          <w:tbl>
            <w:tblPr>
              <w:tblStyle w:val="NormalTablePHPDOCX"/>
              <w:tblW w:w="0" w:type="auto"/>
              <w:tblLook w:val="04A0" w:firstRow="1" w:lastRow="0" w:firstColumn="1" w:lastColumn="0" w:noHBand="0" w:noVBand="1"/>
            </w:tblPr>
            <w:tblGrid>
              <w:gridCol w:w="8746"/>
            </w:tblGrid>
            <w:tr w:rsidR="00133B3C" w14:paraId="4AB34398" w14:textId="77777777">
              <w:tc>
                <w:tcPr>
                  <w:tcW w:w="0" w:type="auto"/>
                  <w:tcMar>
                    <w:top w:w="0" w:type="auto"/>
                    <w:bottom w:w="0" w:type="auto"/>
                  </w:tcMar>
                </w:tcPr>
                <w:p w14:paraId="769701CD" w14:textId="2D7C7EB7" w:rsidR="00C67603" w:rsidRPr="00C67603" w:rsidRDefault="00C67603" w:rsidP="00C229E4">
                  <w:pPr>
                    <w:autoSpaceDE w:val="0"/>
                    <w:autoSpaceDN w:val="0"/>
                    <w:adjustRightInd w:val="0"/>
                    <w:spacing w:after="200" w:line="276" w:lineRule="auto"/>
                    <w:jc w:val="both"/>
                    <w:rPr>
                      <w:rFonts w:ascii="Arial" w:hAnsi="Arial" w:cs="Arial"/>
                      <w:sz w:val="18"/>
                      <w:szCs w:val="18"/>
                    </w:rPr>
                  </w:pPr>
                  <w:r w:rsidRPr="00C67603">
                    <w:rPr>
                      <w:rFonts w:ascii="Arial" w:hAnsi="Arial" w:cs="Arial"/>
                      <w:sz w:val="18"/>
                      <w:szCs w:val="18"/>
                    </w:rPr>
                    <w:t xml:space="preserve">Predmet pogodbe je dobava in montaža opreme za </w:t>
                  </w:r>
                  <w:r w:rsidR="00DB5E52" w:rsidRPr="00DB5E52">
                    <w:rPr>
                      <w:rFonts w:ascii="Arial" w:hAnsi="Arial" w:cs="Arial"/>
                      <w:sz w:val="18"/>
                      <w:szCs w:val="18"/>
                    </w:rPr>
                    <w:t>robotiziran</w:t>
                  </w:r>
                  <w:r w:rsidR="00DB5E52">
                    <w:rPr>
                      <w:rFonts w:ascii="Arial" w:hAnsi="Arial" w:cs="Arial"/>
                      <w:sz w:val="18"/>
                      <w:szCs w:val="18"/>
                    </w:rPr>
                    <w:t>i</w:t>
                  </w:r>
                  <w:r w:rsidR="00DB5E52" w:rsidRPr="00DB5E52">
                    <w:rPr>
                      <w:rFonts w:ascii="Arial" w:hAnsi="Arial" w:cs="Arial"/>
                      <w:sz w:val="18"/>
                      <w:szCs w:val="18"/>
                    </w:rPr>
                    <w:t xml:space="preserve"> sistem za pripravo, shranjevanje in razdeljevanje zdravil </w:t>
                  </w:r>
                  <w:r w:rsidRPr="00C67603">
                    <w:rPr>
                      <w:rFonts w:ascii="Arial" w:hAnsi="Arial" w:cs="Arial"/>
                      <w:sz w:val="18"/>
                      <w:szCs w:val="18"/>
                    </w:rPr>
                    <w:t>v Splošni bolnišnici Novo mesto, vse v skladu z razpisno dokumentacijo in njenimi prilogami.</w:t>
                  </w:r>
                </w:p>
                <w:p w14:paraId="1A2D056B" w14:textId="77777777" w:rsidR="00C67603" w:rsidRPr="00C67603" w:rsidRDefault="00C67603" w:rsidP="00C229E4">
                  <w:pPr>
                    <w:spacing w:before="225" w:after="225" w:line="276" w:lineRule="auto"/>
                    <w:jc w:val="both"/>
                  </w:pPr>
                  <w:r w:rsidRPr="00C67603">
                    <w:rPr>
                      <w:rFonts w:ascii="Arial" w:hAnsi="Arial" w:cs="Arial"/>
                      <w:color w:val="000000"/>
                      <w:sz w:val="18"/>
                      <w:szCs w:val="18"/>
                    </w:rPr>
                    <w:t>Zaradi specifičnih zahtev predmeta naročila, mora izvajalec upoštevati naslednje:</w:t>
                  </w:r>
                </w:p>
                <w:p w14:paraId="4C359BBC" w14:textId="0FFE2FDA" w:rsidR="003A1DD9" w:rsidRPr="003A1DD9" w:rsidRDefault="003A1DD9" w:rsidP="007837FD">
                  <w:pPr>
                    <w:numPr>
                      <w:ilvl w:val="0"/>
                      <w:numId w:val="14"/>
                    </w:numPr>
                    <w:spacing w:line="276" w:lineRule="auto"/>
                    <w:jc w:val="both"/>
                    <w:rPr>
                      <w:rFonts w:ascii="Arial" w:hAnsi="Arial" w:cs="Arial"/>
                      <w:color w:val="000000"/>
                      <w:sz w:val="18"/>
                      <w:szCs w:val="18"/>
                    </w:rPr>
                  </w:pPr>
                  <w:r w:rsidRPr="003A1DD9">
                    <w:rPr>
                      <w:rFonts w:ascii="Arial" w:hAnsi="Arial" w:cs="Arial"/>
                      <w:color w:val="000000"/>
                      <w:sz w:val="18"/>
                      <w:szCs w:val="18"/>
                    </w:rPr>
                    <w:t>da bo dobavil in montiral opremo v skladu z razpisanimi pogoji, ki so sestavni del te pogodbe, veljavno zakonodajo, skladno z navodili naročnika, uporabnika, strokovno pravilno</w:t>
                  </w:r>
                  <w:r>
                    <w:rPr>
                      <w:rFonts w:ascii="Arial" w:hAnsi="Arial" w:cs="Arial"/>
                      <w:color w:val="000000"/>
                      <w:sz w:val="18"/>
                      <w:szCs w:val="18"/>
                    </w:rPr>
                    <w:t>;</w:t>
                  </w:r>
                </w:p>
                <w:p w14:paraId="3FA4482C"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C71A7C3"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4F3DAD45" w14:textId="702091B5"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 xml:space="preserve">pred prevzemom mora </w:t>
                  </w:r>
                  <w:r w:rsidR="00DB5E52">
                    <w:rPr>
                      <w:rFonts w:ascii="Arial" w:hAnsi="Arial" w:cs="Arial"/>
                      <w:color w:val="000000"/>
                      <w:sz w:val="18"/>
                      <w:szCs w:val="18"/>
                    </w:rPr>
                    <w:t>izvajalec</w:t>
                  </w:r>
                  <w:r>
                    <w:rPr>
                      <w:rFonts w:ascii="Arial" w:hAnsi="Arial" w:cs="Arial"/>
                      <w:color w:val="000000"/>
                      <w:sz w:val="18"/>
                      <w:szCs w:val="18"/>
                    </w:rPr>
                    <w:t xml:space="preserve"> dobavljeno opremo ustrezno kalibrirati in nastaviti, tako da je primerna za izvedbo testnega preizkusa opreme,</w:t>
                  </w:r>
                </w:p>
                <w:p w14:paraId="0C2D0A35" w14:textId="77777777"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36ED5A70" w14:textId="5DF81C0E" w:rsidR="00133B3C" w:rsidRDefault="00C54E8D" w:rsidP="007837FD">
                  <w:pPr>
                    <w:numPr>
                      <w:ilvl w:val="0"/>
                      <w:numId w:val="14"/>
                    </w:numPr>
                    <w:spacing w:line="276" w:lineRule="auto"/>
                    <w:jc w:val="both"/>
                    <w:rPr>
                      <w:rFonts w:ascii="Arial" w:hAnsi="Arial" w:cs="Arial"/>
                      <w:color w:val="000000"/>
                      <w:sz w:val="18"/>
                      <w:szCs w:val="18"/>
                    </w:rPr>
                  </w:pPr>
                  <w:r>
                    <w:rPr>
                      <w:rFonts w:ascii="Arial" w:hAnsi="Arial" w:cs="Arial"/>
                      <w:color w:val="000000"/>
                      <w:sz w:val="18"/>
                      <w:szCs w:val="18"/>
                    </w:rPr>
                    <w:t xml:space="preserve">v primeru, da se v 180 dneh od prevzema izkaže, da dobavljena oprema ne izpolnjuje zahtevanih karakteristik ali ima kakšne skrite napake, ki so se ugotovile šele ob dejanski uporabi opreme, je </w:t>
                  </w:r>
                  <w:r w:rsidR="00B6223F">
                    <w:rPr>
                      <w:rFonts w:ascii="Arial" w:hAnsi="Arial" w:cs="Arial"/>
                      <w:color w:val="000000"/>
                      <w:sz w:val="18"/>
                      <w:szCs w:val="18"/>
                    </w:rPr>
                    <w:t>izvajalec</w:t>
                  </w:r>
                  <w:r>
                    <w:rPr>
                      <w:rFonts w:ascii="Arial" w:hAnsi="Arial" w:cs="Arial"/>
                      <w:color w:val="000000"/>
                      <w:sz w:val="18"/>
                      <w:szCs w:val="18"/>
                    </w:rPr>
                    <w:t xml:space="preserve"> dolžan opremo nadomestiti z novo ali povrniti del kupnine, če se s tem strinja naročnik.</w:t>
                  </w:r>
                </w:p>
              </w:tc>
            </w:tr>
          </w:tbl>
          <w:p w14:paraId="5A34EDF1" w14:textId="77777777" w:rsidR="00133B3C" w:rsidRDefault="00133B3C" w:rsidP="00C229E4">
            <w:pPr>
              <w:spacing w:line="276" w:lineRule="auto"/>
            </w:pPr>
          </w:p>
        </w:tc>
      </w:tr>
    </w:tbl>
    <w:p w14:paraId="7B9D8C69" w14:textId="77777777" w:rsidR="003A1DD9" w:rsidRDefault="003A1DD9" w:rsidP="00C229E4">
      <w:pPr>
        <w:spacing w:after="0"/>
        <w:jc w:val="center"/>
        <w:rPr>
          <w:rFonts w:ascii="Arial" w:hAnsi="Arial" w:cs="Arial"/>
          <w:b/>
          <w:bCs/>
          <w:color w:val="000000"/>
          <w:sz w:val="18"/>
          <w:szCs w:val="18"/>
        </w:rPr>
      </w:pPr>
    </w:p>
    <w:p w14:paraId="66208085" w14:textId="77777777" w:rsidR="003A1DD9" w:rsidRP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Izvajalec je znotraj in v okviru dogovorjene pogodbene cene dolžan pridobiti in izdelati vso</w:t>
      </w:r>
      <w:r>
        <w:rPr>
          <w:rFonts w:ascii="Arial" w:hAnsi="Arial" w:cs="Arial"/>
          <w:sz w:val="18"/>
          <w:szCs w:val="18"/>
        </w:rPr>
        <w:t xml:space="preserve"> </w:t>
      </w:r>
      <w:r w:rsidRPr="003A1DD9">
        <w:rPr>
          <w:rFonts w:ascii="Arial" w:hAnsi="Arial" w:cs="Arial"/>
          <w:sz w:val="18"/>
          <w:szCs w:val="18"/>
        </w:rPr>
        <w:t>dokumentacijo, ki je opredeljena v razpisni dokumentaciji in njenimi prilogami ter je potrebna za izvedbo</w:t>
      </w:r>
      <w:r>
        <w:rPr>
          <w:rFonts w:ascii="Arial" w:hAnsi="Arial" w:cs="Arial"/>
          <w:sz w:val="18"/>
          <w:szCs w:val="18"/>
        </w:rPr>
        <w:t xml:space="preserve"> </w:t>
      </w:r>
      <w:r w:rsidRPr="003A1DD9">
        <w:rPr>
          <w:rFonts w:ascii="Arial" w:hAnsi="Arial" w:cs="Arial"/>
          <w:sz w:val="18"/>
          <w:szCs w:val="18"/>
        </w:rPr>
        <w:t>predmeta pogodbe.</w:t>
      </w:r>
    </w:p>
    <w:p w14:paraId="07EF4935" w14:textId="77777777" w:rsidR="003A1DD9" w:rsidRPr="00DB268B" w:rsidRDefault="003A1DD9" w:rsidP="00C229E4">
      <w:pPr>
        <w:autoSpaceDE w:val="0"/>
        <w:autoSpaceDN w:val="0"/>
        <w:adjustRightInd w:val="0"/>
        <w:spacing w:after="0"/>
        <w:jc w:val="both"/>
        <w:rPr>
          <w:rFonts w:ascii="Arial" w:hAnsi="Arial" w:cs="Arial"/>
          <w:strike/>
          <w:sz w:val="18"/>
          <w:szCs w:val="18"/>
        </w:rPr>
      </w:pPr>
    </w:p>
    <w:p w14:paraId="01D83666" w14:textId="77777777" w:rsidR="003A1DD9" w:rsidRP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Predmet pogodbe je tudi obveznost izvajalca, ki jo bo ta opravil znotraj in v okviru dogovorjene</w:t>
      </w:r>
      <w:r w:rsidR="00830279">
        <w:rPr>
          <w:rFonts w:ascii="Arial" w:hAnsi="Arial" w:cs="Arial"/>
          <w:sz w:val="18"/>
          <w:szCs w:val="18"/>
        </w:rPr>
        <w:t xml:space="preserve"> </w:t>
      </w:r>
      <w:r w:rsidRPr="003A1DD9">
        <w:rPr>
          <w:rFonts w:ascii="Arial" w:hAnsi="Arial" w:cs="Arial"/>
          <w:sz w:val="18"/>
          <w:szCs w:val="18"/>
        </w:rPr>
        <w:t>pogodbene cene, da:</w:t>
      </w:r>
    </w:p>
    <w:p w14:paraId="5EAB86BF"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na lastne stroške pravočasno izvede oziroma priskrbi potrebne raziskave delovišča in jih</w:t>
      </w:r>
      <w:r w:rsidR="00830279" w:rsidRPr="00830279">
        <w:rPr>
          <w:rFonts w:ascii="Arial" w:hAnsi="Arial" w:cs="Arial"/>
          <w:sz w:val="18"/>
          <w:szCs w:val="18"/>
        </w:rPr>
        <w:t xml:space="preserve"> </w:t>
      </w:r>
      <w:r w:rsidRPr="00830279">
        <w:rPr>
          <w:rFonts w:ascii="Arial" w:hAnsi="Arial" w:cs="Arial"/>
          <w:sz w:val="18"/>
          <w:szCs w:val="18"/>
        </w:rPr>
        <w:t>pravilno upošteva pri izvedbi pogodbenega dela;</w:t>
      </w:r>
    </w:p>
    <w:p w14:paraId="755D4738"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na svoje stroške zagotovi primerno embalažo in transport ter da zaščiti, varuje in zavaruje</w:t>
      </w:r>
      <w:r w:rsidR="00830279" w:rsidRPr="00830279">
        <w:rPr>
          <w:rFonts w:ascii="Arial" w:hAnsi="Arial" w:cs="Arial"/>
          <w:sz w:val="18"/>
          <w:szCs w:val="18"/>
        </w:rPr>
        <w:t xml:space="preserve"> </w:t>
      </w:r>
      <w:r w:rsidRPr="00830279">
        <w:rPr>
          <w:rFonts w:ascii="Arial" w:hAnsi="Arial" w:cs="Arial"/>
          <w:sz w:val="18"/>
          <w:szCs w:val="18"/>
        </w:rPr>
        <w:t>pogodbeno blago pred vsakovrstnimi poškodbami in da odgovarja za varno delo vse do</w:t>
      </w:r>
      <w:r w:rsidR="00830279" w:rsidRPr="00830279">
        <w:rPr>
          <w:rFonts w:ascii="Arial" w:hAnsi="Arial" w:cs="Arial"/>
          <w:sz w:val="18"/>
          <w:szCs w:val="18"/>
        </w:rPr>
        <w:t xml:space="preserve"> </w:t>
      </w:r>
      <w:r w:rsidRPr="00830279">
        <w:rPr>
          <w:rFonts w:ascii="Arial" w:hAnsi="Arial" w:cs="Arial"/>
          <w:sz w:val="18"/>
          <w:szCs w:val="18"/>
        </w:rPr>
        <w:t>zapisniške primopredaje pogodbenih del, za splošno varnost pa do poteka garancijskih rokov;</w:t>
      </w:r>
    </w:p>
    <w:p w14:paraId="16822D87"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 xml:space="preserve">pravočasno zagotovi in izroči vse potrebne načrte, tehnično in </w:t>
      </w:r>
      <w:proofErr w:type="spellStart"/>
      <w:r w:rsidRPr="00830279">
        <w:rPr>
          <w:rFonts w:ascii="Arial" w:hAnsi="Arial" w:cs="Arial"/>
          <w:sz w:val="18"/>
          <w:szCs w:val="18"/>
        </w:rPr>
        <w:t>atestno</w:t>
      </w:r>
      <w:proofErr w:type="spellEnd"/>
      <w:r w:rsidRPr="00830279">
        <w:rPr>
          <w:rFonts w:ascii="Arial" w:hAnsi="Arial" w:cs="Arial"/>
          <w:sz w:val="18"/>
          <w:szCs w:val="18"/>
        </w:rPr>
        <w:t xml:space="preserve"> dokumentacijo, ateste</w:t>
      </w:r>
      <w:r w:rsidR="00830279" w:rsidRPr="00830279">
        <w:rPr>
          <w:rFonts w:ascii="Arial" w:hAnsi="Arial" w:cs="Arial"/>
          <w:sz w:val="18"/>
          <w:szCs w:val="18"/>
        </w:rPr>
        <w:t xml:space="preserve"> </w:t>
      </w:r>
      <w:r w:rsidRPr="00830279">
        <w:rPr>
          <w:rFonts w:ascii="Arial" w:hAnsi="Arial" w:cs="Arial"/>
          <w:sz w:val="18"/>
          <w:szCs w:val="18"/>
        </w:rPr>
        <w:t>oziroma druga dokazila o skladnosti, navodila in druge listine oziroma stvari, potrebne za</w:t>
      </w:r>
      <w:r w:rsidR="00830279" w:rsidRPr="00830279">
        <w:rPr>
          <w:rFonts w:ascii="Arial" w:hAnsi="Arial" w:cs="Arial"/>
          <w:sz w:val="18"/>
          <w:szCs w:val="18"/>
        </w:rPr>
        <w:t xml:space="preserve"> </w:t>
      </w:r>
      <w:r w:rsidRPr="00830279">
        <w:rPr>
          <w:rFonts w:ascii="Arial" w:hAnsi="Arial" w:cs="Arial"/>
          <w:sz w:val="18"/>
          <w:szCs w:val="18"/>
        </w:rPr>
        <w:t>vgradnjo oziroma montažo, uporabo in vzdrževanje pogodbenega blaga, vključno z navodilom</w:t>
      </w:r>
      <w:r w:rsidR="00830279" w:rsidRPr="00830279">
        <w:rPr>
          <w:rFonts w:ascii="Arial" w:hAnsi="Arial" w:cs="Arial"/>
          <w:sz w:val="18"/>
          <w:szCs w:val="18"/>
        </w:rPr>
        <w:t xml:space="preserve"> </w:t>
      </w:r>
      <w:r w:rsidRPr="00830279">
        <w:rPr>
          <w:rFonts w:ascii="Arial" w:hAnsi="Arial" w:cs="Arial"/>
          <w:sz w:val="18"/>
          <w:szCs w:val="18"/>
        </w:rPr>
        <w:t>za varno delo in vzdrževanje v slovenskem jeziku, kot tudi garancijske listine, vključno s splošno</w:t>
      </w:r>
      <w:r w:rsidR="00830279" w:rsidRPr="00830279">
        <w:rPr>
          <w:rFonts w:ascii="Arial" w:hAnsi="Arial" w:cs="Arial"/>
          <w:sz w:val="18"/>
          <w:szCs w:val="18"/>
        </w:rPr>
        <w:t xml:space="preserve"> </w:t>
      </w:r>
      <w:r w:rsidRPr="00830279">
        <w:rPr>
          <w:rFonts w:ascii="Arial" w:hAnsi="Arial" w:cs="Arial"/>
          <w:sz w:val="18"/>
          <w:szCs w:val="18"/>
        </w:rPr>
        <w:t>(skupno) garancijsko izjavo za dobavljeno, vgrajeno oziroma montirano pogodbeno blago.</w:t>
      </w:r>
      <w:r w:rsidR="00830279" w:rsidRPr="00830279">
        <w:rPr>
          <w:rFonts w:ascii="Arial" w:hAnsi="Arial" w:cs="Arial"/>
          <w:sz w:val="18"/>
          <w:szCs w:val="18"/>
        </w:rPr>
        <w:t xml:space="preserve"> </w:t>
      </w:r>
      <w:r w:rsidRPr="00830279">
        <w:rPr>
          <w:rFonts w:ascii="Arial" w:hAnsi="Arial" w:cs="Arial"/>
          <w:sz w:val="18"/>
          <w:szCs w:val="18"/>
        </w:rPr>
        <w:t>Predmet pogodbe je tudi jamčevanje za napake in odprava le-teh v dogovorjenih rokih v</w:t>
      </w:r>
      <w:r w:rsidR="00830279" w:rsidRPr="00830279">
        <w:rPr>
          <w:rFonts w:ascii="Arial" w:hAnsi="Arial" w:cs="Arial"/>
          <w:sz w:val="18"/>
          <w:szCs w:val="18"/>
        </w:rPr>
        <w:t xml:space="preserve"> </w:t>
      </w:r>
      <w:r w:rsidRPr="00830279">
        <w:rPr>
          <w:rFonts w:ascii="Arial" w:hAnsi="Arial" w:cs="Arial"/>
          <w:sz w:val="18"/>
          <w:szCs w:val="18"/>
        </w:rPr>
        <w:t>Republiki Sloveniji;</w:t>
      </w:r>
    </w:p>
    <w:p w14:paraId="1B194307" w14:textId="77777777" w:rsidR="003A1DD9" w:rsidRPr="00830279" w:rsidRDefault="003A1DD9" w:rsidP="007837FD">
      <w:pPr>
        <w:pStyle w:val="Odstavekseznama"/>
        <w:numPr>
          <w:ilvl w:val="0"/>
          <w:numId w:val="21"/>
        </w:numPr>
        <w:autoSpaceDE w:val="0"/>
        <w:autoSpaceDN w:val="0"/>
        <w:adjustRightInd w:val="0"/>
        <w:spacing w:after="0"/>
        <w:jc w:val="both"/>
        <w:rPr>
          <w:rFonts w:ascii="Arial" w:hAnsi="Arial" w:cs="Arial"/>
          <w:sz w:val="18"/>
          <w:szCs w:val="18"/>
        </w:rPr>
      </w:pPr>
      <w:r w:rsidRPr="00830279">
        <w:rPr>
          <w:rFonts w:ascii="Arial" w:hAnsi="Arial" w:cs="Arial"/>
          <w:sz w:val="18"/>
          <w:szCs w:val="18"/>
        </w:rPr>
        <w:t>bo za učinkovito in varno uporabo ter delovanje pogodbenih stvari usposobil (izšolal) potrebno</w:t>
      </w:r>
      <w:r w:rsidR="002F41BB">
        <w:rPr>
          <w:rFonts w:ascii="Arial" w:hAnsi="Arial" w:cs="Arial"/>
          <w:sz w:val="18"/>
          <w:szCs w:val="18"/>
        </w:rPr>
        <w:t xml:space="preserve"> </w:t>
      </w:r>
      <w:r w:rsidRPr="00830279">
        <w:rPr>
          <w:rFonts w:ascii="Arial" w:hAnsi="Arial" w:cs="Arial"/>
          <w:sz w:val="18"/>
          <w:szCs w:val="18"/>
        </w:rPr>
        <w:t>število osebja uporabnika, ki jih bo določil uporabnik.</w:t>
      </w:r>
    </w:p>
    <w:p w14:paraId="332D12C0" w14:textId="77777777" w:rsidR="00830279" w:rsidRDefault="00830279" w:rsidP="00C229E4">
      <w:pPr>
        <w:autoSpaceDE w:val="0"/>
        <w:autoSpaceDN w:val="0"/>
        <w:adjustRightInd w:val="0"/>
        <w:spacing w:after="0"/>
        <w:jc w:val="both"/>
        <w:rPr>
          <w:rFonts w:ascii="Arial" w:hAnsi="Arial" w:cs="Arial"/>
          <w:sz w:val="18"/>
          <w:szCs w:val="18"/>
        </w:rPr>
      </w:pPr>
    </w:p>
    <w:p w14:paraId="633513DC" w14:textId="77777777" w:rsidR="003A1DD9" w:rsidRDefault="003A1DD9" w:rsidP="00C229E4">
      <w:pPr>
        <w:autoSpaceDE w:val="0"/>
        <w:autoSpaceDN w:val="0"/>
        <w:adjustRightInd w:val="0"/>
        <w:spacing w:after="0"/>
        <w:jc w:val="both"/>
        <w:rPr>
          <w:rFonts w:ascii="Arial" w:hAnsi="Arial" w:cs="Arial"/>
          <w:sz w:val="18"/>
          <w:szCs w:val="18"/>
        </w:rPr>
      </w:pPr>
      <w:r w:rsidRPr="003A1DD9">
        <w:rPr>
          <w:rFonts w:ascii="Arial" w:hAnsi="Arial" w:cs="Arial"/>
          <w:sz w:val="18"/>
          <w:szCs w:val="18"/>
        </w:rPr>
        <w:t>Predmet pogodbe je tudi obveznost izvajalca, ki jo bo ta opravil znotraj in v okviru dogovorjene</w:t>
      </w:r>
      <w:r w:rsidR="00830279">
        <w:rPr>
          <w:rFonts w:ascii="Arial" w:hAnsi="Arial" w:cs="Arial"/>
          <w:sz w:val="18"/>
          <w:szCs w:val="18"/>
        </w:rPr>
        <w:t xml:space="preserve"> </w:t>
      </w:r>
      <w:r w:rsidRPr="003A1DD9">
        <w:rPr>
          <w:rFonts w:ascii="Arial" w:hAnsi="Arial" w:cs="Arial"/>
          <w:sz w:val="18"/>
          <w:szCs w:val="18"/>
        </w:rPr>
        <w:t>pogodbene cene, da izvede vse transportne in druge pomožne storitve ter dobavi vse materiale in</w:t>
      </w:r>
      <w:r w:rsidR="00830279">
        <w:rPr>
          <w:rFonts w:ascii="Arial" w:hAnsi="Arial" w:cs="Arial"/>
          <w:sz w:val="18"/>
          <w:szCs w:val="18"/>
        </w:rPr>
        <w:t xml:space="preserve"> </w:t>
      </w:r>
      <w:r w:rsidRPr="003A1DD9">
        <w:rPr>
          <w:rFonts w:ascii="Arial" w:hAnsi="Arial" w:cs="Arial"/>
          <w:sz w:val="18"/>
          <w:szCs w:val="18"/>
        </w:rPr>
        <w:t>proizvode, potrebne za izvedbo pogodbenih del te pogodbe, kot tudi, da prevzame vsa zavarovanja,</w:t>
      </w:r>
      <w:r w:rsidR="00830279">
        <w:rPr>
          <w:rFonts w:ascii="Arial" w:hAnsi="Arial" w:cs="Arial"/>
          <w:sz w:val="18"/>
          <w:szCs w:val="18"/>
        </w:rPr>
        <w:t xml:space="preserve"> </w:t>
      </w:r>
      <w:r w:rsidRPr="003A1DD9">
        <w:rPr>
          <w:rFonts w:ascii="Arial" w:hAnsi="Arial" w:cs="Arial"/>
          <w:sz w:val="18"/>
          <w:szCs w:val="18"/>
        </w:rPr>
        <w:t>odgovornost za varnost in zdravje pri delu na gradbiščih in za splošno varnost v zvezi s predmetom</w:t>
      </w:r>
      <w:r w:rsidR="00830279">
        <w:rPr>
          <w:rFonts w:ascii="Arial" w:hAnsi="Arial" w:cs="Arial"/>
          <w:sz w:val="18"/>
          <w:szCs w:val="18"/>
        </w:rPr>
        <w:t xml:space="preserve"> </w:t>
      </w:r>
      <w:r w:rsidRPr="003A1DD9">
        <w:rPr>
          <w:rFonts w:ascii="Arial" w:hAnsi="Arial" w:cs="Arial"/>
          <w:sz w:val="18"/>
          <w:szCs w:val="18"/>
        </w:rPr>
        <w:t xml:space="preserve">pogodbe, ki ga mora izvršiti po tej pogodbi. Pri tem mora </w:t>
      </w:r>
      <w:r w:rsidRPr="003A1DD9">
        <w:rPr>
          <w:rFonts w:ascii="Arial" w:hAnsi="Arial" w:cs="Arial"/>
          <w:sz w:val="18"/>
          <w:szCs w:val="18"/>
        </w:rPr>
        <w:lastRenderedPageBreak/>
        <w:t>izvajalec zajeti tudi vsa dela in ukrepe, ki</w:t>
      </w:r>
      <w:r w:rsidR="00830279">
        <w:rPr>
          <w:rFonts w:ascii="Arial" w:hAnsi="Arial" w:cs="Arial"/>
          <w:sz w:val="18"/>
          <w:szCs w:val="18"/>
        </w:rPr>
        <w:t xml:space="preserve"> </w:t>
      </w:r>
      <w:r w:rsidRPr="003A1DD9">
        <w:rPr>
          <w:rFonts w:ascii="Arial" w:hAnsi="Arial" w:cs="Arial"/>
          <w:sz w:val="18"/>
          <w:szCs w:val="18"/>
        </w:rPr>
        <w:t>opredeljujejo pogoje za izvedbo del na gradbišču in drugih določil iz razpisne dokumentacije.</w:t>
      </w:r>
      <w:r w:rsidR="00830279">
        <w:rPr>
          <w:rFonts w:ascii="Arial" w:hAnsi="Arial" w:cs="Arial"/>
          <w:sz w:val="18"/>
          <w:szCs w:val="18"/>
        </w:rPr>
        <w:t xml:space="preserve"> </w:t>
      </w:r>
    </w:p>
    <w:p w14:paraId="0647BD09" w14:textId="77777777" w:rsidR="00830279" w:rsidRPr="003A1DD9" w:rsidRDefault="00830279" w:rsidP="00C229E4">
      <w:pPr>
        <w:autoSpaceDE w:val="0"/>
        <w:autoSpaceDN w:val="0"/>
        <w:adjustRightInd w:val="0"/>
        <w:spacing w:after="0"/>
        <w:jc w:val="both"/>
        <w:rPr>
          <w:rFonts w:ascii="Arial" w:hAnsi="Arial" w:cs="Arial"/>
          <w:sz w:val="18"/>
          <w:szCs w:val="18"/>
        </w:rPr>
      </w:pPr>
    </w:p>
    <w:p w14:paraId="0569199A" w14:textId="2C82C1B8" w:rsidR="00AA0B2E" w:rsidRPr="00AA0B2E" w:rsidRDefault="003A1DD9" w:rsidP="00DB5E52">
      <w:pPr>
        <w:autoSpaceDE w:val="0"/>
        <w:autoSpaceDN w:val="0"/>
        <w:adjustRightInd w:val="0"/>
        <w:spacing w:after="0"/>
        <w:jc w:val="both"/>
        <w:rPr>
          <w:rFonts w:ascii="Arial" w:hAnsi="Arial" w:cs="Arial"/>
          <w:sz w:val="18"/>
          <w:szCs w:val="18"/>
        </w:rPr>
      </w:pPr>
      <w:r w:rsidRPr="003A1DD9">
        <w:rPr>
          <w:rFonts w:ascii="Arial" w:hAnsi="Arial" w:cs="Arial"/>
          <w:sz w:val="18"/>
          <w:szCs w:val="18"/>
        </w:rPr>
        <w:t>Obveznost izvajalca, ki jo bo ta opravil znotraj in v okviru dogovorjene pogodbene cene, so tudi</w:t>
      </w:r>
      <w:r w:rsidR="00830279">
        <w:rPr>
          <w:rFonts w:ascii="Arial" w:hAnsi="Arial" w:cs="Arial"/>
          <w:sz w:val="18"/>
          <w:szCs w:val="18"/>
        </w:rPr>
        <w:t xml:space="preserve"> </w:t>
      </w:r>
    </w:p>
    <w:p w14:paraId="2C07D8E7" w14:textId="05B88C1B"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Navodila za obratovanje in vzdrževanje (NOV).</w:t>
      </w:r>
    </w:p>
    <w:p w14:paraId="4418D2FC" w14:textId="28B5169C"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Certifikate, izjave o skladnosti s standardi.</w:t>
      </w:r>
    </w:p>
    <w:p w14:paraId="0762E8D0" w14:textId="20E34B3F"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Garancijske liste za brezhibno delovanje opreme.</w:t>
      </w:r>
    </w:p>
    <w:p w14:paraId="788A302D" w14:textId="46B55487"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Navodila za uporabo, obratovanje in vzdrževanje v slovenskem jeziku (izjemoma v angleškem jeziku – po odobritvi uporabnika).</w:t>
      </w:r>
    </w:p>
    <w:p w14:paraId="68672C86" w14:textId="7FBA34A8" w:rsidR="00AA0B2E" w:rsidRPr="002D15E0"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2D15E0">
        <w:rPr>
          <w:rFonts w:ascii="Arial" w:hAnsi="Arial" w:cs="Arial"/>
          <w:sz w:val="18"/>
          <w:szCs w:val="18"/>
        </w:rPr>
        <w:t>Seznam pooblaščenih serviserjev za posamezno vrsto dobavljene opreme.</w:t>
      </w:r>
    </w:p>
    <w:p w14:paraId="59240C63" w14:textId="27FC0254" w:rsidR="00AA0B2E" w:rsidRPr="008A372F"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8A372F">
        <w:rPr>
          <w:rFonts w:ascii="Arial" w:hAnsi="Arial" w:cs="Arial"/>
          <w:sz w:val="18"/>
          <w:szCs w:val="18"/>
        </w:rPr>
        <w:t>Kompletno tehnično dokumentacijo oz. tehnični opis za vzdrževanje in odpravo napak (servisna in uporabniška navodila).</w:t>
      </w:r>
    </w:p>
    <w:p w14:paraId="56FC0788" w14:textId="090729CC" w:rsidR="00AA0B2E" w:rsidRPr="008A372F" w:rsidRDefault="00AA0B2E" w:rsidP="007837FD">
      <w:pPr>
        <w:pStyle w:val="Odstavekseznama"/>
        <w:numPr>
          <w:ilvl w:val="0"/>
          <w:numId w:val="53"/>
        </w:numPr>
        <w:autoSpaceDE w:val="0"/>
        <w:autoSpaceDN w:val="0"/>
        <w:adjustRightInd w:val="0"/>
        <w:spacing w:after="0"/>
        <w:jc w:val="both"/>
        <w:rPr>
          <w:rFonts w:ascii="Arial" w:hAnsi="Arial" w:cs="Arial"/>
          <w:strike/>
          <w:color w:val="C00000"/>
          <w:sz w:val="18"/>
          <w:szCs w:val="18"/>
        </w:rPr>
      </w:pPr>
      <w:r w:rsidRPr="008A372F">
        <w:rPr>
          <w:rFonts w:ascii="Arial" w:hAnsi="Arial" w:cs="Arial"/>
          <w:strike/>
          <w:color w:val="C00000"/>
          <w:sz w:val="18"/>
          <w:szCs w:val="18"/>
        </w:rPr>
        <w:t>Seznam rezervnih delov z informativnimi cenami, ki so del vzdrževalne pogodbe.</w:t>
      </w:r>
    </w:p>
    <w:p w14:paraId="189C5666" w14:textId="0491CA3B" w:rsidR="00DB5E52" w:rsidRPr="008A372F"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8A372F">
        <w:rPr>
          <w:rFonts w:ascii="Arial" w:hAnsi="Arial" w:cs="Arial"/>
          <w:sz w:val="18"/>
          <w:szCs w:val="18"/>
        </w:rPr>
        <w:t>Instalacijska poročila vključno s konfiguracijo sistema</w:t>
      </w:r>
      <w:r w:rsidR="00DB5E52" w:rsidRPr="008A372F">
        <w:rPr>
          <w:rFonts w:ascii="Arial" w:hAnsi="Arial" w:cs="Arial"/>
          <w:sz w:val="18"/>
          <w:szCs w:val="18"/>
        </w:rPr>
        <w:t>,</w:t>
      </w:r>
    </w:p>
    <w:p w14:paraId="6FBDA9B5" w14:textId="7852A82B" w:rsidR="00AA0B2E" w:rsidRPr="008A372F" w:rsidRDefault="00AA0B2E" w:rsidP="007837FD">
      <w:pPr>
        <w:pStyle w:val="Odstavekseznama"/>
        <w:numPr>
          <w:ilvl w:val="0"/>
          <w:numId w:val="53"/>
        </w:numPr>
        <w:autoSpaceDE w:val="0"/>
        <w:autoSpaceDN w:val="0"/>
        <w:adjustRightInd w:val="0"/>
        <w:spacing w:after="0"/>
        <w:jc w:val="both"/>
        <w:rPr>
          <w:rFonts w:ascii="Arial" w:hAnsi="Arial" w:cs="Arial"/>
          <w:sz w:val="18"/>
          <w:szCs w:val="18"/>
        </w:rPr>
      </w:pPr>
      <w:r w:rsidRPr="008A372F">
        <w:rPr>
          <w:rFonts w:ascii="Arial" w:hAnsi="Arial" w:cs="Arial"/>
          <w:sz w:val="18"/>
          <w:szCs w:val="18"/>
        </w:rPr>
        <w:t xml:space="preserve">Končno čiščenje </w:t>
      </w:r>
      <w:r w:rsidR="00DB5E52" w:rsidRPr="008A372F">
        <w:rPr>
          <w:rFonts w:ascii="Arial" w:hAnsi="Arial" w:cs="Arial"/>
          <w:sz w:val="18"/>
          <w:szCs w:val="18"/>
        </w:rPr>
        <w:t>prostorov</w:t>
      </w:r>
      <w:r w:rsidRPr="008A372F">
        <w:rPr>
          <w:rFonts w:ascii="Arial" w:hAnsi="Arial" w:cs="Arial"/>
          <w:sz w:val="18"/>
          <w:szCs w:val="18"/>
        </w:rPr>
        <w:t xml:space="preserve"> se izvede pred primopredajo, kar se ugotovi z zapisniško primopredajo.</w:t>
      </w:r>
    </w:p>
    <w:p w14:paraId="5A24899A" w14:textId="77777777" w:rsidR="00AA0B2E" w:rsidRPr="008A372F" w:rsidRDefault="00AA0B2E" w:rsidP="00C229E4">
      <w:pPr>
        <w:autoSpaceDE w:val="0"/>
        <w:autoSpaceDN w:val="0"/>
        <w:adjustRightInd w:val="0"/>
        <w:spacing w:after="0"/>
        <w:jc w:val="both"/>
        <w:rPr>
          <w:rFonts w:ascii="Arial" w:hAnsi="Arial" w:cs="Arial"/>
          <w:color w:val="000000"/>
          <w:sz w:val="18"/>
          <w:szCs w:val="18"/>
        </w:rPr>
      </w:pPr>
    </w:p>
    <w:p w14:paraId="46BFB4BB" w14:textId="77777777" w:rsidR="00830279" w:rsidRPr="008A372F" w:rsidRDefault="00830279" w:rsidP="00C229E4">
      <w:pPr>
        <w:spacing w:after="0"/>
        <w:jc w:val="both"/>
        <w:rPr>
          <w:rFonts w:ascii="Arial" w:hAnsi="Arial" w:cs="Arial"/>
          <w:b/>
          <w:bCs/>
          <w:color w:val="000000"/>
          <w:sz w:val="18"/>
          <w:szCs w:val="18"/>
        </w:rPr>
      </w:pPr>
    </w:p>
    <w:p w14:paraId="43855754" w14:textId="77777777" w:rsidR="00133B3C" w:rsidRPr="008A372F" w:rsidRDefault="00C54E8D" w:rsidP="00C229E4">
      <w:pPr>
        <w:spacing w:after="0"/>
        <w:jc w:val="center"/>
      </w:pPr>
      <w:r w:rsidRPr="008A372F">
        <w:rPr>
          <w:rFonts w:ascii="Arial" w:hAnsi="Arial" w:cs="Arial"/>
          <w:b/>
          <w:bCs/>
          <w:color w:val="000000"/>
          <w:sz w:val="18"/>
          <w:szCs w:val="18"/>
        </w:rPr>
        <w:t>5. člen</w:t>
      </w:r>
    </w:p>
    <w:tbl>
      <w:tblPr>
        <w:tblStyle w:val="NormalTablePHPDOCX"/>
        <w:tblW w:w="0" w:type="auto"/>
        <w:tblInd w:w="-142" w:type="dxa"/>
        <w:tblLook w:val="04A0" w:firstRow="1" w:lastRow="0" w:firstColumn="1" w:lastColumn="0" w:noHBand="0" w:noVBand="1"/>
      </w:tblPr>
      <w:tblGrid>
        <w:gridCol w:w="9212"/>
      </w:tblGrid>
      <w:tr w:rsidR="00133B3C" w:rsidRPr="008A372F" w14:paraId="0C26A066" w14:textId="77777777" w:rsidTr="001A7372">
        <w:tc>
          <w:tcPr>
            <w:tcW w:w="0" w:type="auto"/>
            <w:tcMar>
              <w:top w:w="0" w:type="auto"/>
              <w:bottom w:w="0" w:type="auto"/>
            </w:tcMar>
          </w:tcPr>
          <w:p w14:paraId="6D7412D8" w14:textId="77777777" w:rsidR="00133B3C" w:rsidRPr="008A372F" w:rsidRDefault="00C54E8D" w:rsidP="00C229E4">
            <w:pPr>
              <w:spacing w:before="225" w:after="225" w:line="276" w:lineRule="auto"/>
              <w:jc w:val="both"/>
            </w:pPr>
            <w:r w:rsidRPr="008A372F">
              <w:rPr>
                <w:rFonts w:ascii="Arial" w:hAnsi="Arial" w:cs="Arial"/>
                <w:color w:val="000000"/>
                <w:sz w:val="18"/>
                <w:szCs w:val="18"/>
              </w:rPr>
              <w:t xml:space="preserve">Dodatnih nabav, ki niso opredeljene s to pogodbo, </w:t>
            </w:r>
            <w:r w:rsidR="002753D8" w:rsidRPr="008A372F">
              <w:rPr>
                <w:rFonts w:ascii="Arial" w:hAnsi="Arial" w:cs="Arial"/>
                <w:color w:val="000000"/>
                <w:sz w:val="18"/>
                <w:szCs w:val="18"/>
              </w:rPr>
              <w:t>izvajalec</w:t>
            </w:r>
            <w:r w:rsidRPr="008A372F">
              <w:rPr>
                <w:rFonts w:ascii="Arial" w:hAnsi="Arial" w:cs="Arial"/>
                <w:color w:val="000000"/>
                <w:sz w:val="18"/>
                <w:szCs w:val="18"/>
              </w:rPr>
              <w:t xml:space="preserve"> ne sme izvesti brez predhodnega pisnega soglasja </w:t>
            </w:r>
            <w:r w:rsidR="00EA150A" w:rsidRPr="008A372F">
              <w:rPr>
                <w:rFonts w:ascii="Arial" w:hAnsi="Arial" w:cs="Arial"/>
                <w:color w:val="000000"/>
                <w:sz w:val="18"/>
                <w:szCs w:val="18"/>
              </w:rPr>
              <w:t xml:space="preserve">obeh </w:t>
            </w:r>
            <w:r w:rsidRPr="008A372F">
              <w:rPr>
                <w:rFonts w:ascii="Arial" w:hAnsi="Arial" w:cs="Arial"/>
                <w:color w:val="000000"/>
                <w:sz w:val="18"/>
                <w:szCs w:val="18"/>
              </w:rPr>
              <w:t>naročnik</w:t>
            </w:r>
            <w:r w:rsidR="002753D8" w:rsidRPr="008A372F">
              <w:rPr>
                <w:rFonts w:ascii="Arial" w:hAnsi="Arial" w:cs="Arial"/>
                <w:color w:val="000000"/>
                <w:sz w:val="18"/>
                <w:szCs w:val="18"/>
              </w:rPr>
              <w:t>ov</w:t>
            </w:r>
            <w:r w:rsidRPr="008A372F">
              <w:rPr>
                <w:rFonts w:ascii="Arial" w:hAnsi="Arial" w:cs="Arial"/>
                <w:color w:val="000000"/>
                <w:sz w:val="18"/>
                <w:szCs w:val="18"/>
              </w:rPr>
              <w:t>.</w:t>
            </w:r>
          </w:p>
          <w:p w14:paraId="1903E6CD" w14:textId="77777777" w:rsidR="00133B3C" w:rsidRPr="008A372F" w:rsidRDefault="00C54E8D" w:rsidP="00C229E4">
            <w:pPr>
              <w:spacing w:before="225" w:after="225" w:line="276" w:lineRule="auto"/>
              <w:jc w:val="both"/>
            </w:pPr>
            <w:r w:rsidRPr="008A372F">
              <w:rPr>
                <w:rFonts w:ascii="Arial" w:hAnsi="Arial" w:cs="Arial"/>
                <w:color w:val="000000"/>
                <w:sz w:val="18"/>
                <w:szCs w:val="18"/>
              </w:rPr>
              <w:t>Za dodatne nabave ali nadomestne nabave, ki bi se izkazale za potrebne šele po sklenitvi te pogodbe, lahko naročnik</w:t>
            </w:r>
            <w:r w:rsidR="002753D8" w:rsidRPr="008A372F">
              <w:rPr>
                <w:rFonts w:ascii="Arial" w:hAnsi="Arial" w:cs="Arial"/>
                <w:color w:val="000000"/>
                <w:sz w:val="18"/>
                <w:szCs w:val="18"/>
              </w:rPr>
              <w:t>a</w:t>
            </w:r>
            <w:r w:rsidRPr="008A372F">
              <w:rPr>
                <w:rFonts w:ascii="Arial" w:hAnsi="Arial" w:cs="Arial"/>
                <w:color w:val="000000"/>
                <w:sz w:val="18"/>
                <w:szCs w:val="18"/>
              </w:rPr>
              <w:t xml:space="preserve"> odda</w:t>
            </w:r>
            <w:r w:rsidR="002753D8" w:rsidRPr="008A372F">
              <w:rPr>
                <w:rFonts w:ascii="Arial" w:hAnsi="Arial" w:cs="Arial"/>
                <w:color w:val="000000"/>
                <w:sz w:val="18"/>
                <w:szCs w:val="18"/>
              </w:rPr>
              <w:t>ta</w:t>
            </w:r>
            <w:r w:rsidRPr="008A372F">
              <w:rPr>
                <w:rFonts w:ascii="Arial" w:hAnsi="Arial" w:cs="Arial"/>
                <w:color w:val="000000"/>
                <w:sz w:val="18"/>
                <w:szCs w:val="18"/>
              </w:rPr>
              <w:t xml:space="preserve"> naročilo </w:t>
            </w:r>
            <w:r w:rsidR="002753D8" w:rsidRPr="008A372F">
              <w:rPr>
                <w:rFonts w:ascii="Arial" w:hAnsi="Arial" w:cs="Arial"/>
                <w:color w:val="000000"/>
                <w:sz w:val="18"/>
                <w:szCs w:val="18"/>
              </w:rPr>
              <w:t>izvajalcu</w:t>
            </w:r>
            <w:r w:rsidRPr="008A372F">
              <w:rPr>
                <w:rFonts w:ascii="Arial" w:hAnsi="Arial" w:cs="Arial"/>
                <w:color w:val="000000"/>
                <w:sz w:val="18"/>
                <w:szCs w:val="18"/>
              </w:rPr>
              <w:t xml:space="preserve"> osnovnega naročila ob upoštevanju določb zakona, ki ureja javno naročanje.</w:t>
            </w:r>
          </w:p>
          <w:p w14:paraId="45BA038A" w14:textId="77777777" w:rsidR="00133B3C" w:rsidRPr="008A372F" w:rsidRDefault="00C54E8D" w:rsidP="00C229E4">
            <w:pPr>
              <w:spacing w:before="225" w:after="225" w:line="276" w:lineRule="auto"/>
              <w:jc w:val="both"/>
            </w:pPr>
            <w:r w:rsidRPr="008A372F">
              <w:rPr>
                <w:rFonts w:ascii="Arial" w:hAnsi="Arial" w:cs="Arial"/>
                <w:color w:val="000000"/>
                <w:sz w:val="18"/>
                <w:szCs w:val="18"/>
              </w:rPr>
              <w:t xml:space="preserve">Z </w:t>
            </w:r>
            <w:r w:rsidR="002753D8" w:rsidRPr="008A372F">
              <w:rPr>
                <w:rFonts w:ascii="Arial" w:hAnsi="Arial" w:cs="Arial"/>
                <w:color w:val="000000"/>
                <w:sz w:val="18"/>
                <w:szCs w:val="18"/>
              </w:rPr>
              <w:t>izvajalcem</w:t>
            </w:r>
            <w:r w:rsidRPr="008A372F">
              <w:rPr>
                <w:rFonts w:ascii="Arial" w:hAnsi="Arial" w:cs="Arial"/>
                <w:color w:val="000000"/>
                <w:sz w:val="18"/>
                <w:szCs w:val="18"/>
              </w:rPr>
              <w:t xml:space="preserve"> se v tem primeru sklene dodatek k osnovni pogodbi ali nova pogodba.</w:t>
            </w:r>
          </w:p>
        </w:tc>
      </w:tr>
    </w:tbl>
    <w:p w14:paraId="40E425AC" w14:textId="77777777" w:rsidR="00040A60" w:rsidRPr="008A372F" w:rsidRDefault="00040A60" w:rsidP="00C229E4">
      <w:pPr>
        <w:spacing w:before="225" w:after="225"/>
        <w:jc w:val="both"/>
      </w:pPr>
      <w:r w:rsidRPr="008A372F">
        <w:rPr>
          <w:rFonts w:ascii="Arial" w:hAnsi="Arial" w:cs="Arial"/>
          <w:b/>
          <w:bCs/>
          <w:color w:val="000000"/>
          <w:sz w:val="18"/>
          <w:szCs w:val="18"/>
        </w:rPr>
        <w:t>III. POGODBENA CENA</w:t>
      </w:r>
    </w:p>
    <w:p w14:paraId="0B860F4E" w14:textId="77777777" w:rsidR="00133B3C" w:rsidRPr="008A372F" w:rsidRDefault="00C54E8D" w:rsidP="00C229E4">
      <w:pPr>
        <w:spacing w:after="0"/>
        <w:jc w:val="center"/>
      </w:pPr>
      <w:r w:rsidRPr="008A372F">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33B3C" w:rsidRPr="008A372F" w14:paraId="6DCBE446" w14:textId="77777777">
        <w:tc>
          <w:tcPr>
            <w:tcW w:w="0" w:type="auto"/>
            <w:tcMar>
              <w:top w:w="0" w:type="auto"/>
              <w:bottom w:w="0" w:type="auto"/>
            </w:tcMar>
          </w:tcPr>
          <w:p w14:paraId="3105D251" w14:textId="162B9267" w:rsidR="00133B3C" w:rsidRPr="008A372F" w:rsidRDefault="002753D8" w:rsidP="00C229E4">
            <w:pPr>
              <w:spacing w:before="225" w:after="225" w:line="276" w:lineRule="auto"/>
              <w:jc w:val="both"/>
              <w:rPr>
                <w:rFonts w:ascii="Arial" w:hAnsi="Arial" w:cs="Arial"/>
                <w:sz w:val="18"/>
                <w:szCs w:val="18"/>
              </w:rPr>
            </w:pPr>
            <w:r w:rsidRPr="008A372F">
              <w:rPr>
                <w:rFonts w:ascii="Arial" w:hAnsi="Arial" w:cs="Arial"/>
                <w:sz w:val="18"/>
                <w:szCs w:val="18"/>
              </w:rPr>
              <w:t>Skupna p</w:t>
            </w:r>
            <w:r w:rsidR="00C54E8D" w:rsidRPr="008A372F">
              <w:rPr>
                <w:rFonts w:ascii="Arial" w:hAnsi="Arial" w:cs="Arial"/>
                <w:sz w:val="18"/>
                <w:szCs w:val="18"/>
              </w:rPr>
              <w:t xml:space="preserve">ogodbena vrednost je dogovorjena na osnovi ponudbe </w:t>
            </w:r>
            <w:r w:rsidRPr="008A372F">
              <w:rPr>
                <w:rFonts w:ascii="Arial" w:hAnsi="Arial" w:cs="Arial"/>
                <w:sz w:val="18"/>
                <w:szCs w:val="18"/>
              </w:rPr>
              <w:t>izvajalca</w:t>
            </w:r>
            <w:r w:rsidR="00C54E8D" w:rsidRPr="008A372F">
              <w:rPr>
                <w:rFonts w:ascii="Arial" w:hAnsi="Arial" w:cs="Arial"/>
                <w:sz w:val="18"/>
                <w:szCs w:val="18"/>
              </w:rPr>
              <w:t xml:space="preserve"> in znaša</w:t>
            </w:r>
            <w:r w:rsidR="00DF0AA0" w:rsidRPr="008A372F">
              <w:rPr>
                <w:rFonts w:ascii="Arial" w:hAnsi="Arial" w:cs="Arial"/>
                <w:sz w:val="18"/>
                <w:szCs w:val="18"/>
              </w:rPr>
              <w:t xml:space="preserve">________________ EUR brez DDV </w:t>
            </w:r>
            <w:proofErr w:type="spellStart"/>
            <w:r w:rsidR="00DF0AA0" w:rsidRPr="008A372F">
              <w:rPr>
                <w:rFonts w:ascii="Arial" w:hAnsi="Arial" w:cs="Arial"/>
                <w:sz w:val="18"/>
                <w:szCs w:val="18"/>
              </w:rPr>
              <w:t>oz</w:t>
            </w:r>
            <w:proofErr w:type="spellEnd"/>
            <w:r w:rsidR="00DF0AA0" w:rsidRPr="008A372F">
              <w:rPr>
                <w:rFonts w:ascii="Arial" w:hAnsi="Arial" w:cs="Arial"/>
                <w:sz w:val="18"/>
                <w:szCs w:val="18"/>
              </w:rPr>
              <w:t>._________________EUR z DDV  (z besedo _____________________ EUR in __/100 brez z DDV oz. ___________________ EUR in ___/100 z DDV), od tega:</w:t>
            </w:r>
          </w:p>
          <w:p w14:paraId="61A58242" w14:textId="60BEFB18" w:rsidR="00DF0AA0" w:rsidRPr="008A372F" w:rsidRDefault="00DF0AA0" w:rsidP="007837FD">
            <w:pPr>
              <w:pStyle w:val="Odstavekseznama"/>
              <w:numPr>
                <w:ilvl w:val="0"/>
                <w:numId w:val="54"/>
              </w:numPr>
              <w:spacing w:before="225" w:after="225"/>
              <w:jc w:val="both"/>
              <w:rPr>
                <w:rFonts w:ascii="Arial" w:hAnsi="Arial" w:cs="Arial"/>
                <w:sz w:val="18"/>
                <w:szCs w:val="18"/>
              </w:rPr>
            </w:pPr>
            <w:r w:rsidRPr="008A372F">
              <w:rPr>
                <w:rFonts w:ascii="Arial" w:hAnsi="Arial" w:cs="Arial"/>
                <w:sz w:val="18"/>
                <w:szCs w:val="18"/>
              </w:rPr>
              <w:t xml:space="preserve">Sklop 1 Dobava opreme, 1 </w:t>
            </w:r>
            <w:proofErr w:type="spellStart"/>
            <w:r w:rsidRPr="008A372F">
              <w:rPr>
                <w:rFonts w:ascii="Arial" w:hAnsi="Arial" w:cs="Arial"/>
                <w:sz w:val="18"/>
                <w:szCs w:val="18"/>
              </w:rPr>
              <w:t>kpl</w:t>
            </w:r>
            <w:proofErr w:type="spellEnd"/>
            <w:r w:rsidRPr="008A372F">
              <w:rPr>
                <w:rFonts w:ascii="Arial" w:hAnsi="Arial" w:cs="Arial"/>
                <w:sz w:val="18"/>
                <w:szCs w:val="18"/>
              </w:rPr>
              <w:t xml:space="preserve">  ________________ EUR brez DDV </w:t>
            </w:r>
            <w:proofErr w:type="spellStart"/>
            <w:r w:rsidRPr="008A372F">
              <w:rPr>
                <w:rFonts w:ascii="Arial" w:hAnsi="Arial" w:cs="Arial"/>
                <w:sz w:val="18"/>
                <w:szCs w:val="18"/>
              </w:rPr>
              <w:t>oz</w:t>
            </w:r>
            <w:proofErr w:type="spellEnd"/>
            <w:r w:rsidRPr="008A372F">
              <w:rPr>
                <w:rFonts w:ascii="Arial" w:hAnsi="Arial" w:cs="Arial"/>
                <w:sz w:val="18"/>
                <w:szCs w:val="18"/>
              </w:rPr>
              <w:t>._________________EUR z DDV (z besedo _____________________ EUR in __/100 brez z DDV oz. ___________________ EUR in ___/100 z DDV).</w:t>
            </w:r>
          </w:p>
          <w:p w14:paraId="446EEEB0" w14:textId="77777777" w:rsidR="00DF0AA0" w:rsidRPr="008A372F" w:rsidRDefault="00DF0AA0" w:rsidP="00DF0AA0">
            <w:pPr>
              <w:pStyle w:val="Odstavekseznama"/>
              <w:spacing w:before="225" w:after="225"/>
              <w:jc w:val="both"/>
              <w:rPr>
                <w:rFonts w:ascii="Arial" w:hAnsi="Arial" w:cs="Arial"/>
                <w:sz w:val="18"/>
                <w:szCs w:val="18"/>
              </w:rPr>
            </w:pPr>
          </w:p>
          <w:p w14:paraId="1251F90B" w14:textId="71432E03" w:rsidR="002753D8" w:rsidRPr="008A372F" w:rsidRDefault="00DF0AA0" w:rsidP="007837FD">
            <w:pPr>
              <w:pStyle w:val="Odstavekseznama"/>
              <w:numPr>
                <w:ilvl w:val="0"/>
                <w:numId w:val="54"/>
              </w:numPr>
              <w:spacing w:before="225" w:after="225"/>
              <w:jc w:val="both"/>
              <w:rPr>
                <w:rFonts w:ascii="Arial" w:hAnsi="Arial" w:cs="Arial"/>
                <w:sz w:val="18"/>
                <w:szCs w:val="18"/>
              </w:rPr>
            </w:pPr>
            <w:r w:rsidRPr="008A372F">
              <w:rPr>
                <w:rFonts w:ascii="Arial" w:hAnsi="Arial" w:cs="Arial"/>
                <w:sz w:val="18"/>
                <w:szCs w:val="18"/>
              </w:rPr>
              <w:t xml:space="preserve">Sklop 2 Integracija z bolnišničnim informacijskim sistemom, 1 </w:t>
            </w:r>
            <w:proofErr w:type="spellStart"/>
            <w:r w:rsidRPr="008A372F">
              <w:rPr>
                <w:rFonts w:ascii="Arial" w:hAnsi="Arial" w:cs="Arial"/>
                <w:sz w:val="18"/>
                <w:szCs w:val="18"/>
              </w:rPr>
              <w:t>kpl</w:t>
            </w:r>
            <w:proofErr w:type="spellEnd"/>
            <w:r w:rsidRPr="008A372F">
              <w:rPr>
                <w:rFonts w:ascii="Arial" w:hAnsi="Arial" w:cs="Arial"/>
                <w:sz w:val="18"/>
                <w:szCs w:val="18"/>
              </w:rPr>
              <w:t xml:space="preserve"> ________________ EUR brez DDV </w:t>
            </w:r>
            <w:proofErr w:type="spellStart"/>
            <w:r w:rsidRPr="008A372F">
              <w:rPr>
                <w:rFonts w:ascii="Arial" w:hAnsi="Arial" w:cs="Arial"/>
                <w:sz w:val="18"/>
                <w:szCs w:val="18"/>
              </w:rPr>
              <w:t>oz</w:t>
            </w:r>
            <w:proofErr w:type="spellEnd"/>
            <w:r w:rsidRPr="008A372F">
              <w:rPr>
                <w:rFonts w:ascii="Arial" w:hAnsi="Arial" w:cs="Arial"/>
                <w:sz w:val="18"/>
                <w:szCs w:val="18"/>
              </w:rPr>
              <w:t>._________________EUR z DDV  (z besedo _____________________ EUR in __/100 brez z DDV oz. ___________________ EUR in ___/100 z DDV).</w:t>
            </w:r>
          </w:p>
        </w:tc>
      </w:tr>
    </w:tbl>
    <w:p w14:paraId="420143FF" w14:textId="77777777" w:rsidR="00EA150A" w:rsidRPr="008A372F" w:rsidRDefault="00EA150A" w:rsidP="00C229E4">
      <w:pPr>
        <w:spacing w:after="0"/>
        <w:jc w:val="center"/>
        <w:rPr>
          <w:rFonts w:ascii="Arial" w:hAnsi="Arial" w:cs="Arial"/>
          <w:b/>
          <w:bCs/>
          <w:sz w:val="18"/>
          <w:szCs w:val="18"/>
        </w:rPr>
      </w:pPr>
    </w:p>
    <w:p w14:paraId="459A5D23" w14:textId="5E10AB0B" w:rsidR="00133B3C" w:rsidRPr="008A372F" w:rsidRDefault="00C54E8D" w:rsidP="00C229E4">
      <w:pPr>
        <w:spacing w:after="0"/>
        <w:jc w:val="center"/>
      </w:pPr>
      <w:r w:rsidRPr="008A372F">
        <w:rPr>
          <w:rFonts w:ascii="Arial"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2"/>
      </w:tblGrid>
      <w:tr w:rsidR="00B33808" w:rsidRPr="00B33808" w14:paraId="7A168BC6" w14:textId="77777777">
        <w:tc>
          <w:tcPr>
            <w:tcW w:w="0" w:type="auto"/>
            <w:tcMar>
              <w:top w:w="0" w:type="auto"/>
              <w:bottom w:w="0" w:type="auto"/>
            </w:tcMar>
          </w:tcPr>
          <w:p w14:paraId="4DF3D6D7" w14:textId="77777777" w:rsidR="004D1CD1" w:rsidRPr="008A372F" w:rsidRDefault="004D1CD1" w:rsidP="00C229E4">
            <w:pPr>
              <w:spacing w:before="225" w:after="225" w:line="276" w:lineRule="auto"/>
              <w:jc w:val="both"/>
              <w:rPr>
                <w:rFonts w:ascii="Arial" w:hAnsi="Arial" w:cs="Arial"/>
                <w:sz w:val="18"/>
                <w:szCs w:val="18"/>
              </w:rPr>
            </w:pPr>
            <w:bookmarkStart w:id="7" w:name="_Hlk187069639"/>
            <w:r w:rsidRPr="008A372F">
              <w:rPr>
                <w:rFonts w:ascii="Arial" w:hAnsi="Arial" w:cs="Arial"/>
                <w:sz w:val="18"/>
                <w:szCs w:val="18"/>
              </w:rPr>
              <w:t>Pogodbena vrednost vsebuje vse stroške za popolno in kakovostno dokončanje prevzetih dobav ter vse ostale stroške po zahtevah pogojev dokumentacije, predvsem pa:</w:t>
            </w:r>
          </w:p>
          <w:p w14:paraId="1E85C8C1"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dobava in montaža vse opreme in ves potreben drobni instalacijski material za montažo;</w:t>
            </w:r>
          </w:p>
          <w:p w14:paraId="0D735501"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zavarovanje vse opreme pred poškodbami ali izgubo v času dobave, namestitve do prevzema;</w:t>
            </w:r>
          </w:p>
          <w:p w14:paraId="1C90C661"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bookmarkStart w:id="8" w:name="_Hlk189048401"/>
            <w:r w:rsidRPr="008A372F">
              <w:rPr>
                <w:rFonts w:ascii="Arial" w:hAnsi="Arial" w:cs="Arial"/>
                <w:sz w:val="18"/>
                <w:szCs w:val="18"/>
              </w:rPr>
              <w:t xml:space="preserve">vgradnjo in namestitev ter prilagoditev opreme na vse vrste inštalacijskih priključkov </w:t>
            </w:r>
            <w:r w:rsidRPr="008A372F">
              <w:rPr>
                <w:rFonts w:ascii="Arial" w:hAnsi="Arial" w:cs="Arial"/>
                <w:strike/>
                <w:color w:val="C00000"/>
                <w:sz w:val="18"/>
                <w:szCs w:val="18"/>
              </w:rPr>
              <w:t>oziroma izvedba vseh potrebnih inštalacij (el. razvod, komunikacijski razvod, …)</w:t>
            </w:r>
            <w:r w:rsidRPr="008A372F">
              <w:rPr>
                <w:rFonts w:ascii="Arial" w:hAnsi="Arial" w:cs="Arial"/>
                <w:sz w:val="18"/>
                <w:szCs w:val="18"/>
              </w:rPr>
              <w:t xml:space="preserve"> za zagotovitev funkcionalnosti delovanja ponujene opreme;</w:t>
            </w:r>
          </w:p>
          <w:bookmarkEnd w:id="8"/>
          <w:p w14:paraId="791747DC"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lastRenderedPageBreak/>
              <w:t>zagon in preizkus funkcionalnega delovanja vse nameščene opreme, pri čemer mora oprema dosegati vse zahtevane parametre;</w:t>
            </w:r>
          </w:p>
          <w:p w14:paraId="3BDD76B8" w14:textId="72C1A456" w:rsidR="00067000" w:rsidRPr="008A372F" w:rsidRDefault="00067000" w:rsidP="007837FD">
            <w:pPr>
              <w:pStyle w:val="Odstavekseznama"/>
              <w:numPr>
                <w:ilvl w:val="0"/>
                <w:numId w:val="22"/>
              </w:numPr>
              <w:spacing w:before="225" w:after="225" w:line="276" w:lineRule="auto"/>
              <w:jc w:val="both"/>
              <w:rPr>
                <w:rFonts w:ascii="Arial" w:hAnsi="Arial" w:cs="Arial"/>
                <w:color w:val="C00000"/>
                <w:sz w:val="18"/>
                <w:szCs w:val="18"/>
              </w:rPr>
            </w:pPr>
            <w:r w:rsidRPr="008A372F">
              <w:rPr>
                <w:rFonts w:ascii="Arial" w:hAnsi="Arial" w:cs="Arial"/>
                <w:color w:val="C00000"/>
                <w:sz w:val="18"/>
                <w:szCs w:val="18"/>
              </w:rPr>
              <w:t xml:space="preserve">prvi pregled in preizkus opreme skladno s </w:t>
            </w:r>
            <w:r w:rsidR="00C142F5" w:rsidRPr="008A372F">
              <w:rPr>
                <w:rFonts w:ascii="Arial" w:hAnsi="Arial" w:cs="Arial"/>
                <w:color w:val="C00000"/>
                <w:sz w:val="18"/>
                <w:szCs w:val="18"/>
              </w:rPr>
              <w:t>Pravilnikom o varnosti in zdravju pri uporabi delovne opreme (Uradni list RS, št. 101/04 in 43/11 – ZVZD-1)</w:t>
            </w:r>
            <w:r w:rsidRPr="008A372F">
              <w:rPr>
                <w:color w:val="C00000"/>
              </w:rPr>
              <w:t xml:space="preserve"> </w:t>
            </w:r>
            <w:r w:rsidRPr="008A372F">
              <w:rPr>
                <w:rFonts w:ascii="Arial" w:hAnsi="Arial" w:cs="Arial"/>
                <w:color w:val="C00000"/>
                <w:sz w:val="18"/>
                <w:szCs w:val="18"/>
              </w:rPr>
              <w:t xml:space="preserve">o pregledu delovne opreme ter izdaja potrdila s strani pooblaščene osebe, da je delovna oprema pravilno nameščena in da deluje v skladu s predpisi; </w:t>
            </w:r>
          </w:p>
          <w:p w14:paraId="0D2CADD9"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vse stroške celotnega šolanja/usposabljanja/izobraževanja, periodičnega izobraževanja osebja uporabnika za pravilno in varno uporabo opreme (poimenski seznam osebja, ki je bilo izšolano, mora biti priloga primopredajnega zapisnika);</w:t>
            </w:r>
          </w:p>
          <w:p w14:paraId="0616191B"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postopek primopredaje uporabniku (količinski in kakovostni prevzem);</w:t>
            </w:r>
          </w:p>
          <w:p w14:paraId="18CDC7ED"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končno temeljito čiščenje po namestitvi in vgradnji vse opreme;</w:t>
            </w:r>
          </w:p>
          <w:p w14:paraId="297B7B88"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zagotovitev in predajo certifikatov, izjav o skladnosti, ustrezne tehnične in ostale dokumentacije za uporabo, obratovanje in vzdrževanje v slovenskem jeziku (izjemoma v angleškem jeziku – po odobritvi uporabnika);</w:t>
            </w:r>
          </w:p>
          <w:p w14:paraId="013EDF3C" w14:textId="27D58035"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 xml:space="preserve">odpravo ali poravnavo stroškov za odpravo vseh </w:t>
            </w:r>
            <w:r w:rsidR="00DB5E52" w:rsidRPr="008A372F">
              <w:rPr>
                <w:rFonts w:ascii="Arial" w:hAnsi="Arial" w:cs="Arial"/>
                <w:sz w:val="18"/>
                <w:szCs w:val="18"/>
              </w:rPr>
              <w:t xml:space="preserve">morebitnih </w:t>
            </w:r>
            <w:r w:rsidRPr="008A372F">
              <w:rPr>
                <w:rFonts w:ascii="Arial" w:hAnsi="Arial" w:cs="Arial"/>
                <w:sz w:val="18"/>
                <w:szCs w:val="18"/>
              </w:rPr>
              <w:t>napak in poškodb na prostorih, ki bi nastale v času vnosa in namestitve opreme;</w:t>
            </w:r>
          </w:p>
          <w:p w14:paraId="6406B791"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transport opreme do delovišča in prenos do mesta vgradnje;</w:t>
            </w:r>
          </w:p>
          <w:p w14:paraId="70BD2D69"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popravila vseh okvar na že vgrajeni opremi ali objektu do predaje naročniku oz. uporabniku;</w:t>
            </w:r>
          </w:p>
          <w:p w14:paraId="2484047D"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zaščita podov, sten, stropa, že vgrajene in ostale opreme;</w:t>
            </w:r>
          </w:p>
          <w:p w14:paraId="77AD0640"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vsa pomožna sredstva (lestve, odri, naprave, pripomočki);</w:t>
            </w:r>
          </w:p>
          <w:p w14:paraId="43D5B318" w14:textId="44A42B06"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 xml:space="preserve">stroške za odpravo napak v času </w:t>
            </w:r>
            <w:r w:rsidR="00767D45" w:rsidRPr="008A372F">
              <w:rPr>
                <w:rFonts w:ascii="Arial" w:hAnsi="Arial" w:cs="Arial"/>
                <w:sz w:val="18"/>
                <w:szCs w:val="18"/>
              </w:rPr>
              <w:t>garancijske dobe :</w:t>
            </w:r>
            <w:r w:rsidRPr="008A372F">
              <w:rPr>
                <w:rFonts w:ascii="Arial" w:hAnsi="Arial" w:cs="Arial"/>
                <w:sz w:val="18"/>
                <w:szCs w:val="18"/>
              </w:rPr>
              <w:t xml:space="preserve"> 12 mesecev (oprema) od prevzema;</w:t>
            </w:r>
          </w:p>
          <w:p w14:paraId="784484A5" w14:textId="00BDC94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 xml:space="preserve">v času garancijske dobe preventivno vzdrževanje opreme z originalnimi rezervnimi deli, osnovno servisiranje, redne, izredne in periodične preglede </w:t>
            </w:r>
            <w:r w:rsidR="00067000" w:rsidRPr="008A372F">
              <w:rPr>
                <w:rFonts w:ascii="Arial" w:hAnsi="Arial" w:cs="Arial"/>
                <w:color w:val="C00000"/>
                <w:sz w:val="18"/>
                <w:szCs w:val="18"/>
              </w:rPr>
              <w:t xml:space="preserve">po navodilih proizvajalca </w:t>
            </w:r>
            <w:r w:rsidRPr="008A372F">
              <w:rPr>
                <w:rFonts w:ascii="Arial" w:hAnsi="Arial" w:cs="Arial"/>
                <w:sz w:val="18"/>
                <w:szCs w:val="18"/>
              </w:rPr>
              <w:t xml:space="preserve">vključno z vsemi stroški (stroški dela, transportov, materiala, ostalih posegov, rezervnih delov, potrošnega materiala in ostalega potrebnega materiala </w:t>
            </w:r>
            <w:r w:rsidRPr="008A372F">
              <w:rPr>
                <w:rFonts w:ascii="Arial" w:hAnsi="Arial" w:cs="Arial"/>
                <w:strike/>
                <w:color w:val="C00000"/>
                <w:sz w:val="18"/>
                <w:szCs w:val="18"/>
              </w:rPr>
              <w:t>in drobnega inventarja za izvajanje storitev</w:t>
            </w:r>
            <w:r w:rsidRPr="008A372F">
              <w:rPr>
                <w:rFonts w:ascii="Arial" w:hAnsi="Arial" w:cs="Arial"/>
                <w:color w:val="C00000"/>
                <w:sz w:val="18"/>
                <w:szCs w:val="18"/>
              </w:rPr>
              <w:t xml:space="preserve"> </w:t>
            </w:r>
            <w:r w:rsidRPr="008A372F">
              <w:rPr>
                <w:rFonts w:ascii="Arial" w:hAnsi="Arial" w:cs="Arial"/>
                <w:sz w:val="18"/>
                <w:szCs w:val="18"/>
              </w:rPr>
              <w:t>itd.).</w:t>
            </w:r>
          </w:p>
          <w:p w14:paraId="77A1A17A" w14:textId="77777777" w:rsidR="004D1CD1" w:rsidRPr="008A372F" w:rsidRDefault="004D1CD1" w:rsidP="007837FD">
            <w:pPr>
              <w:pStyle w:val="Odstavekseznama"/>
              <w:numPr>
                <w:ilvl w:val="0"/>
                <w:numId w:val="22"/>
              </w:numPr>
              <w:spacing w:before="225" w:after="225" w:line="276" w:lineRule="auto"/>
              <w:jc w:val="both"/>
              <w:rPr>
                <w:rFonts w:ascii="Arial" w:hAnsi="Arial" w:cs="Arial"/>
                <w:sz w:val="18"/>
                <w:szCs w:val="18"/>
              </w:rPr>
            </w:pPr>
            <w:r w:rsidRPr="008A372F">
              <w:rPr>
                <w:rFonts w:ascii="Arial" w:hAnsi="Arial" w:cs="Arial"/>
                <w:sz w:val="18"/>
                <w:szCs w:val="18"/>
              </w:rPr>
              <w:t>V pogodbeni vrednosti so zajeti tudi drugi stroški, ki niso posebej specificirani, so pa potrebni za funkcionalno zagotovitev delovanja predmeta pogodbe, ne glede na to, ali so ta dela izrecno navedena v pogodbi ali ne.</w:t>
            </w:r>
          </w:p>
          <w:p w14:paraId="7B7C7137" w14:textId="77777777" w:rsidR="00F170C9"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70104BB4" w14:textId="77777777" w:rsidR="00767D45" w:rsidRPr="008A372F" w:rsidRDefault="00767D45" w:rsidP="00C229E4">
            <w:pPr>
              <w:spacing w:before="225" w:after="225" w:line="276" w:lineRule="auto"/>
              <w:jc w:val="both"/>
              <w:rPr>
                <w:rFonts w:ascii="Arial" w:hAnsi="Arial" w:cs="Arial"/>
                <w:b/>
                <w:sz w:val="18"/>
                <w:szCs w:val="18"/>
              </w:rPr>
            </w:pPr>
            <w:r w:rsidRPr="008A372F">
              <w:rPr>
                <w:rFonts w:ascii="Arial" w:hAnsi="Arial" w:cs="Arial"/>
                <w:b/>
                <w:sz w:val="18"/>
                <w:szCs w:val="18"/>
              </w:rPr>
              <w:t>IV. NAČIN PLAČILA</w:t>
            </w:r>
          </w:p>
          <w:p w14:paraId="3C353AFE" w14:textId="77777777" w:rsidR="00767D45" w:rsidRPr="008A372F" w:rsidRDefault="00767D45" w:rsidP="00C229E4">
            <w:pPr>
              <w:spacing w:before="225" w:after="225" w:line="276" w:lineRule="auto"/>
              <w:jc w:val="center"/>
              <w:rPr>
                <w:rFonts w:ascii="Arial" w:hAnsi="Arial" w:cs="Arial"/>
                <w:sz w:val="18"/>
                <w:szCs w:val="18"/>
              </w:rPr>
            </w:pPr>
            <w:r w:rsidRPr="008A372F">
              <w:rPr>
                <w:rFonts w:ascii="Arial" w:hAnsi="Arial" w:cs="Arial"/>
                <w:sz w:val="18"/>
                <w:szCs w:val="18"/>
              </w:rPr>
              <w:t>8. člen</w:t>
            </w:r>
          </w:p>
          <w:p w14:paraId="6124ECD3" w14:textId="04D2F932" w:rsidR="00767D45" w:rsidRPr="008A372F" w:rsidRDefault="00767D45" w:rsidP="00C229E4">
            <w:pPr>
              <w:spacing w:before="225" w:after="225" w:line="276" w:lineRule="auto"/>
              <w:jc w:val="both"/>
              <w:rPr>
                <w:rFonts w:ascii="Arial" w:hAnsi="Arial" w:cs="Arial"/>
                <w:sz w:val="18"/>
                <w:szCs w:val="18"/>
              </w:rPr>
            </w:pPr>
            <w:r w:rsidRPr="008A372F">
              <w:rPr>
                <w:rFonts w:ascii="Arial" w:hAnsi="Arial" w:cs="Arial"/>
                <w:sz w:val="18"/>
                <w:szCs w:val="18"/>
              </w:rPr>
              <w:t>Naročnik 1 je plačnik opreme (</w:t>
            </w:r>
            <w:r w:rsidR="00DB5E52" w:rsidRPr="008A372F">
              <w:rPr>
                <w:rFonts w:ascii="Arial" w:hAnsi="Arial" w:cs="Arial"/>
                <w:sz w:val="18"/>
                <w:szCs w:val="18"/>
              </w:rPr>
              <w:t>Sklop 1</w:t>
            </w:r>
            <w:r w:rsidRPr="008A372F">
              <w:rPr>
                <w:rFonts w:ascii="Arial" w:hAnsi="Arial" w:cs="Arial"/>
                <w:sz w:val="18"/>
                <w:szCs w:val="18"/>
              </w:rPr>
              <w:t xml:space="preserve">. Dobava opreme iz 6. člena pogodbe) in bo plačilo izvedel </w:t>
            </w:r>
            <w:r w:rsidR="00DF0AA0" w:rsidRPr="008A372F">
              <w:rPr>
                <w:rFonts w:ascii="Arial" w:hAnsi="Arial" w:cs="Arial"/>
                <w:sz w:val="18"/>
                <w:szCs w:val="18"/>
              </w:rPr>
              <w:t xml:space="preserve">v </w:t>
            </w:r>
            <w:r w:rsidR="006E480D" w:rsidRPr="008A372F">
              <w:rPr>
                <w:rFonts w:ascii="Arial" w:hAnsi="Arial" w:cs="Arial"/>
                <w:sz w:val="18"/>
                <w:szCs w:val="18"/>
              </w:rPr>
              <w:t xml:space="preserve">30 dneh </w:t>
            </w:r>
            <w:r w:rsidRPr="008A372F">
              <w:rPr>
                <w:rFonts w:ascii="Arial" w:hAnsi="Arial" w:cs="Arial"/>
                <w:sz w:val="18"/>
                <w:szCs w:val="18"/>
              </w:rPr>
              <w:t>od datuma prejema pravilno izstavljenega računa.</w:t>
            </w:r>
          </w:p>
          <w:p w14:paraId="609E5096" w14:textId="6DD4E976" w:rsidR="00F170C9" w:rsidRPr="008A372F" w:rsidRDefault="00767D45" w:rsidP="00C229E4">
            <w:pPr>
              <w:spacing w:before="225" w:after="225" w:line="276" w:lineRule="auto"/>
              <w:jc w:val="both"/>
              <w:rPr>
                <w:rFonts w:ascii="Arial" w:hAnsi="Arial" w:cs="Arial"/>
                <w:sz w:val="18"/>
                <w:szCs w:val="18"/>
              </w:rPr>
            </w:pPr>
            <w:r w:rsidRPr="008A372F">
              <w:rPr>
                <w:rFonts w:ascii="Arial" w:hAnsi="Arial" w:cs="Arial"/>
                <w:sz w:val="18"/>
                <w:szCs w:val="18"/>
              </w:rPr>
              <w:t xml:space="preserve">Naročnik 2 je plačnik </w:t>
            </w:r>
            <w:r w:rsidR="00DB5E52" w:rsidRPr="008A372F">
              <w:rPr>
                <w:rFonts w:ascii="Arial" w:hAnsi="Arial" w:cs="Arial"/>
                <w:sz w:val="18"/>
                <w:szCs w:val="18"/>
              </w:rPr>
              <w:t xml:space="preserve">integracije sistema </w:t>
            </w:r>
            <w:r w:rsidR="00117D3D" w:rsidRPr="008A372F">
              <w:rPr>
                <w:rFonts w:ascii="Arial" w:hAnsi="Arial" w:cs="Arial"/>
                <w:sz w:val="18"/>
                <w:szCs w:val="18"/>
              </w:rPr>
              <w:t>(</w:t>
            </w:r>
            <w:r w:rsidR="00DB5E52" w:rsidRPr="008A372F">
              <w:rPr>
                <w:rFonts w:ascii="Arial" w:hAnsi="Arial" w:cs="Arial"/>
                <w:sz w:val="18"/>
                <w:szCs w:val="18"/>
              </w:rPr>
              <w:t>Sklop 2 Integracija z bolnišničnim informacijskim sistemom</w:t>
            </w:r>
            <w:r w:rsidR="00050024" w:rsidRPr="008A372F">
              <w:rPr>
                <w:rFonts w:ascii="Arial" w:hAnsi="Arial" w:cs="Arial"/>
                <w:sz w:val="18"/>
                <w:szCs w:val="18"/>
              </w:rPr>
              <w:t>)</w:t>
            </w:r>
            <w:r w:rsidR="00117D3D" w:rsidRPr="008A372F">
              <w:rPr>
                <w:rFonts w:ascii="Arial" w:hAnsi="Arial" w:cs="Arial"/>
                <w:sz w:val="18"/>
                <w:szCs w:val="18"/>
              </w:rPr>
              <w:t xml:space="preserve"> in bo plačilo izvedel v </w:t>
            </w:r>
            <w:r w:rsidRPr="008A372F">
              <w:rPr>
                <w:rFonts w:ascii="Arial" w:hAnsi="Arial" w:cs="Arial"/>
                <w:sz w:val="18"/>
                <w:szCs w:val="18"/>
              </w:rPr>
              <w:t>30 dn</w:t>
            </w:r>
            <w:r w:rsidR="00117D3D" w:rsidRPr="008A372F">
              <w:rPr>
                <w:rFonts w:ascii="Arial" w:hAnsi="Arial" w:cs="Arial"/>
                <w:sz w:val="18"/>
                <w:szCs w:val="18"/>
              </w:rPr>
              <w:t>eh</w:t>
            </w:r>
            <w:r w:rsidRPr="008A372F">
              <w:rPr>
                <w:rFonts w:ascii="Arial" w:hAnsi="Arial" w:cs="Arial"/>
                <w:sz w:val="18"/>
                <w:szCs w:val="18"/>
              </w:rPr>
              <w:t xml:space="preserve"> </w:t>
            </w:r>
            <w:r w:rsidR="00117D3D" w:rsidRPr="008A372F">
              <w:rPr>
                <w:rFonts w:ascii="Arial" w:hAnsi="Arial" w:cs="Arial"/>
                <w:sz w:val="18"/>
                <w:szCs w:val="18"/>
              </w:rPr>
              <w:t xml:space="preserve">po prejemu </w:t>
            </w:r>
            <w:r w:rsidRPr="008A372F">
              <w:rPr>
                <w:rFonts w:ascii="Arial" w:hAnsi="Arial" w:cs="Arial"/>
                <w:sz w:val="18"/>
                <w:szCs w:val="18"/>
              </w:rPr>
              <w:t>pravilno izstavljenega računa.</w:t>
            </w:r>
          </w:p>
          <w:p w14:paraId="348686F3" w14:textId="77777777" w:rsidR="00133B3C" w:rsidRPr="008A372F" w:rsidRDefault="00117D3D" w:rsidP="00C229E4">
            <w:pPr>
              <w:spacing w:before="225" w:after="225" w:line="276" w:lineRule="auto"/>
              <w:jc w:val="both"/>
              <w:rPr>
                <w:rFonts w:ascii="Arial" w:hAnsi="Arial" w:cs="Arial"/>
                <w:sz w:val="18"/>
                <w:szCs w:val="18"/>
              </w:rPr>
            </w:pPr>
            <w:r w:rsidRPr="008A372F">
              <w:rPr>
                <w:rFonts w:ascii="Arial" w:hAnsi="Arial" w:cs="Arial"/>
                <w:sz w:val="18"/>
                <w:szCs w:val="18"/>
              </w:rPr>
              <w:t xml:space="preserve">Izvajalec </w:t>
            </w:r>
            <w:r w:rsidR="00C54E8D" w:rsidRPr="008A372F">
              <w:rPr>
                <w:rFonts w:ascii="Arial" w:hAnsi="Arial" w:cs="Arial"/>
                <w:sz w:val="18"/>
                <w:szCs w:val="18"/>
              </w:rPr>
              <w:t>izstavi račun v elektronski obliki (</w:t>
            </w:r>
            <w:proofErr w:type="spellStart"/>
            <w:r w:rsidR="00C54E8D" w:rsidRPr="008A372F">
              <w:rPr>
                <w:rFonts w:ascii="Arial" w:hAnsi="Arial" w:cs="Arial"/>
                <w:sz w:val="18"/>
                <w:szCs w:val="18"/>
              </w:rPr>
              <w:t>eRačun</w:t>
            </w:r>
            <w:proofErr w:type="spellEnd"/>
            <w:r w:rsidR="00C54E8D" w:rsidRPr="008A372F">
              <w:rPr>
                <w:rFonts w:ascii="Arial" w:hAnsi="Arial" w:cs="Arial"/>
                <w:sz w:val="18"/>
                <w:szCs w:val="18"/>
              </w:rPr>
              <w:t xml:space="preserve">) preko spletnega portala </w:t>
            </w:r>
            <w:proofErr w:type="spellStart"/>
            <w:r w:rsidR="00C54E8D" w:rsidRPr="008A372F">
              <w:rPr>
                <w:rFonts w:ascii="Arial" w:hAnsi="Arial" w:cs="Arial"/>
                <w:sz w:val="18"/>
                <w:szCs w:val="18"/>
              </w:rPr>
              <w:t>UJPnet</w:t>
            </w:r>
            <w:proofErr w:type="spellEnd"/>
            <w:r w:rsidR="00C54E8D" w:rsidRPr="008A372F">
              <w:rPr>
                <w:rFonts w:ascii="Arial" w:hAnsi="Arial" w:cs="Arial"/>
                <w:sz w:val="18"/>
                <w:szCs w:val="18"/>
              </w:rPr>
              <w:t xml:space="preserve">. Kot uradni prejem računa se šteje datum vnosa računa v sistem </w:t>
            </w:r>
            <w:proofErr w:type="spellStart"/>
            <w:r w:rsidR="00C54E8D" w:rsidRPr="008A372F">
              <w:rPr>
                <w:rFonts w:ascii="Arial" w:hAnsi="Arial" w:cs="Arial"/>
                <w:sz w:val="18"/>
                <w:szCs w:val="18"/>
              </w:rPr>
              <w:t>UJPnet</w:t>
            </w:r>
            <w:proofErr w:type="spellEnd"/>
            <w:r w:rsidR="00C54E8D" w:rsidRPr="008A372F">
              <w:rPr>
                <w:rFonts w:ascii="Arial" w:hAnsi="Arial" w:cs="Arial"/>
                <w:sz w:val="18"/>
                <w:szCs w:val="18"/>
              </w:rPr>
              <w:t>.</w:t>
            </w:r>
          </w:p>
          <w:p w14:paraId="27F3E6CE" w14:textId="566DE7A8" w:rsidR="00117D3D" w:rsidRPr="008A372F" w:rsidRDefault="00117D3D" w:rsidP="00C229E4">
            <w:pPr>
              <w:spacing w:before="225" w:after="225" w:line="276" w:lineRule="auto"/>
              <w:jc w:val="both"/>
              <w:rPr>
                <w:rFonts w:ascii="Arial" w:hAnsi="Arial" w:cs="Arial"/>
                <w:sz w:val="18"/>
                <w:szCs w:val="18"/>
              </w:rPr>
            </w:pPr>
            <w:r w:rsidRPr="008A372F">
              <w:rPr>
                <w:rFonts w:ascii="Arial" w:hAnsi="Arial" w:cs="Arial"/>
                <w:sz w:val="18"/>
                <w:szCs w:val="18"/>
              </w:rPr>
              <w:t xml:space="preserve">Izvajalec </w:t>
            </w:r>
            <w:r w:rsidR="00DF0AA0" w:rsidRPr="008A372F">
              <w:rPr>
                <w:rFonts w:ascii="Arial" w:hAnsi="Arial" w:cs="Arial"/>
                <w:sz w:val="18"/>
                <w:szCs w:val="18"/>
              </w:rPr>
              <w:t xml:space="preserve">mora izstaviti 2 ločena </w:t>
            </w:r>
            <w:r w:rsidR="001767FE" w:rsidRPr="008A372F">
              <w:rPr>
                <w:rFonts w:ascii="Arial" w:hAnsi="Arial" w:cs="Arial"/>
                <w:sz w:val="18"/>
                <w:szCs w:val="18"/>
              </w:rPr>
              <w:t xml:space="preserve">računa - račun za sklop 1 izstavi naročniku 1 in račun za sklop 2 naročniku 2. Računa </w:t>
            </w:r>
            <w:r w:rsidRPr="008A372F">
              <w:rPr>
                <w:rFonts w:ascii="Arial" w:hAnsi="Arial" w:cs="Arial"/>
                <w:sz w:val="18"/>
                <w:szCs w:val="18"/>
              </w:rPr>
              <w:t xml:space="preserve">lahko izstavi po uspešno izvedeni primopredaji, ki se izvede po zaključku vseh del </w:t>
            </w:r>
            <w:r w:rsidR="001767FE" w:rsidRPr="008A372F">
              <w:rPr>
                <w:rFonts w:ascii="Arial" w:hAnsi="Arial" w:cs="Arial"/>
                <w:sz w:val="18"/>
                <w:szCs w:val="18"/>
              </w:rPr>
              <w:t>-</w:t>
            </w:r>
            <w:r w:rsidRPr="008A372F">
              <w:rPr>
                <w:rFonts w:ascii="Arial" w:hAnsi="Arial" w:cs="Arial"/>
                <w:sz w:val="18"/>
                <w:szCs w:val="18"/>
              </w:rPr>
              <w:t xml:space="preserve"> po dobavi, montaži, zagonu in preizkusu delovanja opreme ter izvedenem šolanju osebja uporabnika.</w:t>
            </w:r>
          </w:p>
          <w:p w14:paraId="52EA2E19" w14:textId="77777777" w:rsidR="00133B3C"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t>V kolikor naročnik</w:t>
            </w:r>
            <w:r w:rsidR="00117D3D" w:rsidRPr="008A372F">
              <w:rPr>
                <w:rFonts w:ascii="Arial" w:hAnsi="Arial" w:cs="Arial"/>
                <w:sz w:val="18"/>
                <w:szCs w:val="18"/>
              </w:rPr>
              <w:t>a</w:t>
            </w:r>
            <w:r w:rsidRPr="008A372F">
              <w:rPr>
                <w:rFonts w:ascii="Arial" w:hAnsi="Arial" w:cs="Arial"/>
                <w:sz w:val="18"/>
                <w:szCs w:val="18"/>
              </w:rPr>
              <w:t xml:space="preserve"> računa ne zavrne</w:t>
            </w:r>
            <w:r w:rsidR="00117D3D" w:rsidRPr="008A372F">
              <w:rPr>
                <w:rFonts w:ascii="Arial" w:hAnsi="Arial" w:cs="Arial"/>
                <w:sz w:val="18"/>
                <w:szCs w:val="18"/>
              </w:rPr>
              <w:t>ta</w:t>
            </w:r>
            <w:r w:rsidRPr="008A372F">
              <w:rPr>
                <w:rFonts w:ascii="Arial" w:hAnsi="Arial" w:cs="Arial"/>
                <w:sz w:val="18"/>
                <w:szCs w:val="18"/>
              </w:rPr>
              <w:t xml:space="preserve"> v roku 8 delovnih dni od prejema, se račun šteje za potrjenega.</w:t>
            </w:r>
          </w:p>
          <w:p w14:paraId="7CF756EF" w14:textId="77777777" w:rsidR="00133B3C"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lastRenderedPageBreak/>
              <w:t xml:space="preserve">Naročnik bo pravilno izstavljen in potrjen račun poravnal na transakcijski račun </w:t>
            </w:r>
            <w:r w:rsidR="00117D3D" w:rsidRPr="008A372F">
              <w:rPr>
                <w:rFonts w:ascii="Arial" w:hAnsi="Arial" w:cs="Arial"/>
                <w:sz w:val="18"/>
                <w:szCs w:val="18"/>
              </w:rPr>
              <w:t>izvajalca</w:t>
            </w:r>
            <w:r w:rsidRPr="008A372F">
              <w:rPr>
                <w:rFonts w:ascii="Arial" w:hAnsi="Arial" w:cs="Arial"/>
                <w:sz w:val="18"/>
                <w:szCs w:val="18"/>
              </w:rPr>
              <w:t xml:space="preserve"> naveden na računu. V primeru, da TRR ni naveden na računu, se plačilo nakaže na prvi račun naveden pri podatkih o </w:t>
            </w:r>
            <w:r w:rsidR="00117D3D" w:rsidRPr="008A372F">
              <w:rPr>
                <w:rFonts w:ascii="Arial" w:hAnsi="Arial" w:cs="Arial"/>
                <w:sz w:val="18"/>
                <w:szCs w:val="18"/>
              </w:rPr>
              <w:t>izvajalcu</w:t>
            </w:r>
            <w:r w:rsidRPr="008A372F">
              <w:rPr>
                <w:rFonts w:ascii="Arial" w:hAnsi="Arial" w:cs="Arial"/>
                <w:sz w:val="18"/>
                <w:szCs w:val="18"/>
              </w:rPr>
              <w:t>.</w:t>
            </w:r>
          </w:p>
          <w:p w14:paraId="37CF1792" w14:textId="77777777" w:rsidR="00133B3C" w:rsidRPr="008A372F" w:rsidRDefault="00C54E8D" w:rsidP="00C229E4">
            <w:pPr>
              <w:spacing w:before="225" w:after="225" w:line="276" w:lineRule="auto"/>
              <w:jc w:val="both"/>
              <w:rPr>
                <w:rFonts w:ascii="Arial" w:hAnsi="Arial" w:cs="Arial"/>
                <w:sz w:val="18"/>
                <w:szCs w:val="18"/>
              </w:rPr>
            </w:pPr>
            <w:r w:rsidRPr="008A372F">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p w14:paraId="1EC8028D" w14:textId="77777777" w:rsidR="003E284A" w:rsidRPr="00B33808" w:rsidRDefault="003E284A" w:rsidP="00C229E4">
            <w:pPr>
              <w:spacing w:before="225" w:after="225" w:line="276" w:lineRule="auto"/>
              <w:jc w:val="both"/>
              <w:rPr>
                <w:rFonts w:ascii="Arial" w:hAnsi="Arial" w:cs="Arial"/>
                <w:sz w:val="18"/>
                <w:szCs w:val="18"/>
              </w:rPr>
            </w:pPr>
            <w:r w:rsidRPr="008A372F">
              <w:rPr>
                <w:rFonts w:ascii="Arial" w:hAnsi="Arial" w:cs="Arial"/>
                <w:sz w:val="18"/>
                <w:szCs w:val="18"/>
              </w:rPr>
              <w:t>V primeru zamud s plačilom lahko izvajalec naročniku zaračuna zakonite zamudne obresti.</w:t>
            </w:r>
          </w:p>
        </w:tc>
      </w:tr>
    </w:tbl>
    <w:p w14:paraId="4DFD1FBE" w14:textId="77777777" w:rsidR="00133B3C" w:rsidRDefault="00C54E8D" w:rsidP="00C229E4">
      <w:pPr>
        <w:spacing w:before="225" w:after="225"/>
        <w:jc w:val="both"/>
      </w:pPr>
      <w:r>
        <w:rPr>
          <w:rFonts w:ascii="Arial" w:hAnsi="Arial" w:cs="Arial"/>
          <w:b/>
          <w:bCs/>
          <w:color w:val="000000"/>
          <w:sz w:val="18"/>
          <w:szCs w:val="18"/>
        </w:rPr>
        <w:lastRenderedPageBreak/>
        <w:t>V. ROK</w:t>
      </w:r>
    </w:p>
    <w:p w14:paraId="02B79CC3" w14:textId="77777777" w:rsidR="00133B3C" w:rsidRDefault="00C54E8D" w:rsidP="00C229E4">
      <w:pPr>
        <w:spacing w:after="0"/>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33B3C" w14:paraId="7A45F6AF" w14:textId="77777777">
        <w:tc>
          <w:tcPr>
            <w:tcW w:w="0" w:type="auto"/>
            <w:tcMar>
              <w:top w:w="0" w:type="auto"/>
              <w:bottom w:w="0" w:type="auto"/>
            </w:tcMar>
          </w:tcPr>
          <w:p w14:paraId="5905850F" w14:textId="77777777" w:rsidR="003E284A" w:rsidRPr="00B33808" w:rsidRDefault="003E284A" w:rsidP="00C229E4">
            <w:pPr>
              <w:spacing w:before="225" w:after="225" w:line="276" w:lineRule="auto"/>
              <w:jc w:val="both"/>
              <w:rPr>
                <w:rFonts w:ascii="Arial" w:hAnsi="Arial" w:cs="Arial"/>
                <w:sz w:val="18"/>
                <w:szCs w:val="18"/>
              </w:rPr>
            </w:pPr>
            <w:r w:rsidRPr="00B33808">
              <w:rPr>
                <w:rFonts w:ascii="Arial" w:hAnsi="Arial" w:cs="Arial"/>
                <w:sz w:val="18"/>
                <w:szCs w:val="18"/>
              </w:rPr>
              <w:t xml:space="preserve">Najkasneje v roku desetih dni od sklenitve pogodbe mora izvajalec uporabniku predati podroben terminski plan za vse aktivnosti pogodbenih del, ki temelji na določilih te pogodbe, ter ustrezno bančno garancijo ali kavcijsko zavarovanje za dobro izvedbo vseh pogodbenih obveznosti. </w:t>
            </w:r>
          </w:p>
          <w:p w14:paraId="43CE6E56" w14:textId="54B0E809" w:rsidR="003E284A" w:rsidRPr="00B33808" w:rsidRDefault="007B6348" w:rsidP="00C229E4">
            <w:pPr>
              <w:spacing w:before="225" w:after="225" w:line="276" w:lineRule="auto"/>
              <w:jc w:val="both"/>
              <w:rPr>
                <w:rFonts w:ascii="Arial" w:hAnsi="Arial" w:cs="Arial"/>
                <w:sz w:val="18"/>
                <w:szCs w:val="18"/>
              </w:rPr>
            </w:pPr>
            <w:r w:rsidRPr="00B33808">
              <w:rPr>
                <w:rFonts w:ascii="Arial" w:hAnsi="Arial" w:cs="Arial"/>
                <w:sz w:val="18"/>
                <w:szCs w:val="18"/>
              </w:rPr>
              <w:t xml:space="preserve">Rok izvedbe vseh del po tej pogodbi je </w:t>
            </w:r>
            <w:r w:rsidR="00A20E98" w:rsidRPr="00B33808">
              <w:rPr>
                <w:rFonts w:ascii="Arial" w:hAnsi="Arial" w:cs="Arial"/>
                <w:sz w:val="18"/>
                <w:szCs w:val="18"/>
              </w:rPr>
              <w:t>7 mesecev</w:t>
            </w:r>
            <w:r w:rsidR="001767FE" w:rsidRPr="00B33808">
              <w:rPr>
                <w:rFonts w:ascii="Arial" w:hAnsi="Arial" w:cs="Arial"/>
                <w:sz w:val="18"/>
                <w:szCs w:val="18"/>
              </w:rPr>
              <w:t xml:space="preserve"> oz. najkasneje do 30.12.2025</w:t>
            </w:r>
            <w:r w:rsidRPr="00B33808">
              <w:rPr>
                <w:rFonts w:ascii="Arial" w:hAnsi="Arial" w:cs="Arial"/>
                <w:sz w:val="18"/>
                <w:szCs w:val="18"/>
              </w:rPr>
              <w:t>. Rok začne teči s sklenitvijo pogodbe in se zaključi s dokončanjem vseh del, tj. ko so uspešno izvedeni vsi kakovostni pregledi, odpravljene vse pomanjkljivosti, izpolnjeni vsi pogoji za delo in izvedena zapisniška primopredaja</w:t>
            </w:r>
            <w:r w:rsidR="003E284A" w:rsidRPr="00B33808">
              <w:rPr>
                <w:rFonts w:ascii="Arial" w:hAnsi="Arial" w:cs="Arial"/>
                <w:sz w:val="18"/>
                <w:szCs w:val="18"/>
              </w:rPr>
              <w:t xml:space="preserve">. </w:t>
            </w:r>
          </w:p>
          <w:p w14:paraId="09329B3D" w14:textId="24716068" w:rsidR="00F0047A" w:rsidRPr="00B33808" w:rsidRDefault="00F0047A" w:rsidP="00C229E4">
            <w:pPr>
              <w:spacing w:before="225" w:after="225" w:line="276" w:lineRule="auto"/>
              <w:jc w:val="both"/>
              <w:rPr>
                <w:rFonts w:ascii="Arial" w:hAnsi="Arial" w:cs="Arial"/>
                <w:sz w:val="18"/>
                <w:szCs w:val="18"/>
              </w:rPr>
            </w:pPr>
            <w:r w:rsidRPr="00B33808">
              <w:rPr>
                <w:rFonts w:ascii="Arial" w:hAnsi="Arial" w:cs="Arial"/>
                <w:sz w:val="18"/>
                <w:szCs w:val="18"/>
              </w:rPr>
              <w:t>V primeru podaljšanja roka izvedbe iz utemeljenih razlogov mora izvajalec naročniku dostaviti ustrezno podaljšanje zavarovanja za dobro izvedbo pogodbenih obveznosti.</w:t>
            </w:r>
          </w:p>
          <w:p w14:paraId="616BBA93" w14:textId="77777777" w:rsidR="003E284A" w:rsidRPr="00B33808" w:rsidRDefault="003E284A" w:rsidP="00C229E4">
            <w:pPr>
              <w:spacing w:before="225" w:after="225" w:line="276" w:lineRule="auto"/>
              <w:jc w:val="both"/>
              <w:rPr>
                <w:rFonts w:ascii="Arial" w:hAnsi="Arial" w:cs="Arial"/>
                <w:sz w:val="18"/>
                <w:szCs w:val="18"/>
              </w:rPr>
            </w:pPr>
            <w:r w:rsidRPr="00B33808">
              <w:rPr>
                <w:rFonts w:ascii="Arial" w:hAnsi="Arial" w:cs="Arial"/>
                <w:sz w:val="18"/>
                <w:szCs w:val="18"/>
              </w:rPr>
              <w:t>Kakovostni pregledi opreme, prostorov, inštalacij in s tem povezani pregledi, preskusi in meritve se ne štejejo kot prevzem prostora in opreme v uporabo. Izvajalec je dolžan ob prvem kakovostnem pregledu na svoje stroške predložiti vso zahtevano dokumentacijo (atesti, navodila, gradbeni dnevnik, garancijske izjave ...) v skladu z razpisno dokumentacijo in njenimi prilogami. Izvajalec je dolžan v roku 7 (sedem)</w:t>
            </w:r>
            <w:r w:rsidR="007C30D2" w:rsidRPr="00B33808">
              <w:rPr>
                <w:rFonts w:ascii="Arial" w:hAnsi="Arial" w:cs="Arial"/>
                <w:sz w:val="18"/>
                <w:szCs w:val="18"/>
              </w:rPr>
              <w:t xml:space="preserve"> </w:t>
            </w:r>
            <w:r w:rsidRPr="00B33808">
              <w:rPr>
                <w:rFonts w:ascii="Arial" w:hAnsi="Arial" w:cs="Arial"/>
                <w:sz w:val="18"/>
                <w:szCs w:val="18"/>
              </w:rPr>
              <w:t>dni po prejemu zapisniških pripomb oziroma nepravilnosti, ugotovljenih na kakovostnih pregledih, vse</w:t>
            </w:r>
            <w:r w:rsidR="007C30D2" w:rsidRPr="00B33808">
              <w:rPr>
                <w:rFonts w:ascii="Arial" w:hAnsi="Arial" w:cs="Arial"/>
                <w:sz w:val="18"/>
                <w:szCs w:val="18"/>
              </w:rPr>
              <w:t xml:space="preserve"> </w:t>
            </w:r>
            <w:r w:rsidRPr="00B33808">
              <w:rPr>
                <w:rFonts w:ascii="Arial" w:hAnsi="Arial" w:cs="Arial"/>
                <w:sz w:val="18"/>
                <w:szCs w:val="18"/>
              </w:rPr>
              <w:t>ugotovljene nepravilnosti odpraviti. Čas potreben za preglede in odpravo pomanjkljivosti se šteje v</w:t>
            </w:r>
            <w:r w:rsidR="007C30D2" w:rsidRPr="00B33808">
              <w:rPr>
                <w:rFonts w:ascii="Arial" w:hAnsi="Arial" w:cs="Arial"/>
                <w:sz w:val="18"/>
                <w:szCs w:val="18"/>
              </w:rPr>
              <w:t xml:space="preserve"> </w:t>
            </w:r>
            <w:r w:rsidRPr="00B33808">
              <w:rPr>
                <w:rFonts w:ascii="Arial" w:hAnsi="Arial" w:cs="Arial"/>
                <w:sz w:val="18"/>
                <w:szCs w:val="18"/>
              </w:rPr>
              <w:t>pogodbeni rok.</w:t>
            </w:r>
          </w:p>
          <w:p w14:paraId="7CE1715D" w14:textId="3C6A707B" w:rsidR="007C30D2" w:rsidRPr="007C30D2" w:rsidRDefault="007C30D2" w:rsidP="00C229E4">
            <w:pPr>
              <w:spacing w:before="225" w:after="225" w:line="276" w:lineRule="auto"/>
              <w:jc w:val="both"/>
              <w:rPr>
                <w:rFonts w:ascii="Arial" w:hAnsi="Arial" w:cs="Arial"/>
                <w:color w:val="000000"/>
                <w:sz w:val="18"/>
                <w:szCs w:val="18"/>
              </w:rPr>
            </w:pPr>
            <w:r w:rsidRPr="007C30D2">
              <w:rPr>
                <w:rFonts w:ascii="Arial" w:hAnsi="Arial" w:cs="Arial"/>
                <w:color w:val="000000"/>
                <w:sz w:val="18"/>
                <w:szCs w:val="18"/>
              </w:rPr>
              <w:t>Po uspešno opravljenem testu tehnične kakovosti aparata,</w:t>
            </w:r>
            <w:r w:rsidR="00050024">
              <w:rPr>
                <w:rFonts w:ascii="Arial" w:hAnsi="Arial" w:cs="Arial"/>
                <w:color w:val="000000"/>
                <w:sz w:val="18"/>
                <w:szCs w:val="18"/>
              </w:rPr>
              <w:t xml:space="preserve"> </w:t>
            </w:r>
            <w:r w:rsidRPr="007C30D2">
              <w:rPr>
                <w:rFonts w:ascii="Arial" w:hAnsi="Arial" w:cs="Arial"/>
                <w:color w:val="000000"/>
                <w:sz w:val="18"/>
                <w:szCs w:val="18"/>
              </w:rPr>
              <w:t>povezav in</w:t>
            </w:r>
            <w:r>
              <w:rPr>
                <w:rFonts w:ascii="Arial" w:hAnsi="Arial" w:cs="Arial"/>
                <w:color w:val="000000"/>
                <w:sz w:val="18"/>
                <w:szCs w:val="18"/>
              </w:rPr>
              <w:t xml:space="preserve"> </w:t>
            </w:r>
            <w:r w:rsidRPr="007C30D2">
              <w:rPr>
                <w:rFonts w:ascii="Arial" w:hAnsi="Arial" w:cs="Arial"/>
                <w:color w:val="000000"/>
                <w:sz w:val="18"/>
                <w:szCs w:val="18"/>
              </w:rPr>
              <w:t>integracije se opravi poskusno obratovanje ter</w:t>
            </w:r>
            <w:r>
              <w:rPr>
                <w:rFonts w:ascii="Arial" w:hAnsi="Arial" w:cs="Arial"/>
                <w:color w:val="000000"/>
                <w:sz w:val="18"/>
                <w:szCs w:val="18"/>
              </w:rPr>
              <w:t xml:space="preserve"> </w:t>
            </w:r>
            <w:r w:rsidRPr="007C30D2">
              <w:rPr>
                <w:rFonts w:ascii="Arial" w:hAnsi="Arial" w:cs="Arial"/>
                <w:color w:val="000000"/>
                <w:sz w:val="18"/>
                <w:szCs w:val="18"/>
              </w:rPr>
              <w:t>izobraževanje osebja za delo z aparatom.</w:t>
            </w:r>
          </w:p>
          <w:p w14:paraId="414E775D" w14:textId="5182E456" w:rsidR="00133B3C" w:rsidRPr="008F6C13" w:rsidRDefault="007C30D2" w:rsidP="00C229E4">
            <w:pPr>
              <w:spacing w:before="225" w:after="225" w:line="276" w:lineRule="auto"/>
              <w:jc w:val="both"/>
              <w:rPr>
                <w:rFonts w:ascii="Arial" w:hAnsi="Arial" w:cs="Arial"/>
                <w:color w:val="000000"/>
                <w:sz w:val="18"/>
                <w:szCs w:val="18"/>
              </w:rPr>
            </w:pPr>
            <w:r w:rsidRPr="007C30D2">
              <w:rPr>
                <w:rFonts w:ascii="Arial" w:hAnsi="Arial" w:cs="Arial"/>
                <w:color w:val="000000"/>
                <w:sz w:val="18"/>
                <w:szCs w:val="18"/>
              </w:rPr>
              <w:t>Uspešno izvedena zapisniška primopredaja je pogoj, da</w:t>
            </w:r>
            <w:r>
              <w:rPr>
                <w:rFonts w:ascii="Arial" w:hAnsi="Arial" w:cs="Arial"/>
                <w:color w:val="000000"/>
                <w:sz w:val="18"/>
                <w:szCs w:val="18"/>
              </w:rPr>
              <w:t xml:space="preserve"> </w:t>
            </w:r>
            <w:r w:rsidRPr="007C30D2">
              <w:rPr>
                <w:rFonts w:ascii="Arial" w:hAnsi="Arial" w:cs="Arial"/>
                <w:color w:val="000000"/>
                <w:sz w:val="18"/>
                <w:szCs w:val="18"/>
              </w:rPr>
              <w:t>pričnejo teči garancijski roki za opremo, ter čas vzdrževalne dobe.</w:t>
            </w:r>
          </w:p>
        </w:tc>
      </w:tr>
    </w:tbl>
    <w:bookmarkEnd w:id="7"/>
    <w:p w14:paraId="691597D9" w14:textId="77777777" w:rsidR="00133B3C" w:rsidRDefault="00C54E8D" w:rsidP="00C229E4">
      <w:pPr>
        <w:spacing w:before="225" w:after="225"/>
        <w:jc w:val="both"/>
      </w:pPr>
      <w:r>
        <w:rPr>
          <w:rFonts w:ascii="Arial" w:hAnsi="Arial" w:cs="Arial"/>
          <w:b/>
          <w:bCs/>
          <w:color w:val="000000"/>
          <w:sz w:val="18"/>
          <w:szCs w:val="18"/>
        </w:rPr>
        <w:t>V</w:t>
      </w:r>
      <w:r w:rsidR="003E284A">
        <w:rPr>
          <w:rFonts w:ascii="Arial" w:hAnsi="Arial" w:cs="Arial"/>
          <w:b/>
          <w:bCs/>
          <w:color w:val="000000"/>
          <w:sz w:val="18"/>
          <w:szCs w:val="18"/>
        </w:rPr>
        <w:t>I</w:t>
      </w:r>
      <w:r>
        <w:rPr>
          <w:rFonts w:ascii="Arial" w:hAnsi="Arial" w:cs="Arial"/>
          <w:b/>
          <w:bCs/>
          <w:color w:val="000000"/>
          <w:sz w:val="18"/>
          <w:szCs w:val="18"/>
        </w:rPr>
        <w:t>. PODIZVAJALCI</w:t>
      </w:r>
    </w:p>
    <w:p w14:paraId="7C6F5ED5" w14:textId="77777777" w:rsidR="00133B3C" w:rsidRDefault="00C54E8D" w:rsidP="00C229E4">
      <w:pPr>
        <w:spacing w:after="0"/>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33B3C" w14:paraId="5FACD1EB" w14:textId="77777777">
        <w:tc>
          <w:tcPr>
            <w:tcW w:w="0" w:type="auto"/>
            <w:tcMar>
              <w:top w:w="0" w:type="auto"/>
              <w:bottom w:w="0" w:type="auto"/>
            </w:tcMar>
          </w:tcPr>
          <w:p w14:paraId="57960D02" w14:textId="0BF25FF1" w:rsidR="00133B3C" w:rsidRDefault="00B6223F"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bo dela izvedel z naslednjimi podizvajalci:</w:t>
            </w:r>
          </w:p>
          <w:tbl>
            <w:tblPr>
              <w:tblStyle w:val="TableGridPHPDOCX"/>
              <w:tblW w:w="8708"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09"/>
              <w:gridCol w:w="6999"/>
            </w:tblGrid>
            <w:tr w:rsidR="008F6C13" w14:paraId="78B807BF" w14:textId="77777777" w:rsidTr="008F6C13">
              <w:trPr>
                <w:trHeight w:val="135"/>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398F595"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 xml:space="preserve">Podizvajalec 1 (firma, naslov, </w:t>
                  </w:r>
                  <w:proofErr w:type="spellStart"/>
                  <w:r w:rsidRPr="00145EB6">
                    <w:rPr>
                      <w:rFonts w:ascii="Arial" w:hAnsi="Arial" w:cs="Arial"/>
                      <w:b/>
                      <w:bCs/>
                      <w:color w:val="000000"/>
                      <w:position w:val="-2"/>
                      <w:sz w:val="16"/>
                      <w:szCs w:val="16"/>
                      <w:shd w:val="clear" w:color="auto" w:fill="D1D1D1"/>
                    </w:rPr>
                    <w:t>mat.št</w:t>
                  </w:r>
                  <w:proofErr w:type="spellEnd"/>
                  <w:r w:rsidRPr="00145EB6">
                    <w:rPr>
                      <w:rFonts w:ascii="Arial" w:hAnsi="Arial" w:cs="Arial"/>
                      <w:b/>
                      <w:bCs/>
                      <w:color w:val="000000"/>
                      <w:position w:val="-2"/>
                      <w:sz w:val="16"/>
                      <w:szCs w:val="16"/>
                      <w:shd w:val="clear" w:color="auto" w:fill="D1D1D1"/>
                    </w:rPr>
                    <w:t>. davčna št. in TRR):</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12223B" w14:textId="77777777" w:rsidR="008F6C13" w:rsidRPr="00145EB6" w:rsidRDefault="008F6C13" w:rsidP="008F6C13">
                  <w:pPr>
                    <w:rPr>
                      <w:sz w:val="16"/>
                      <w:szCs w:val="16"/>
                    </w:rPr>
                  </w:pPr>
                  <w:r w:rsidRPr="00145EB6">
                    <w:rPr>
                      <w:rFonts w:ascii="Arial" w:hAnsi="Arial" w:cs="Arial"/>
                      <w:color w:val="000000"/>
                      <w:position w:val="-2"/>
                      <w:sz w:val="16"/>
                      <w:szCs w:val="16"/>
                    </w:rPr>
                    <w:t> </w:t>
                  </w:r>
                </w:p>
              </w:tc>
            </w:tr>
            <w:tr w:rsidR="008F6C13" w14:paraId="10277211" w14:textId="77777777" w:rsidTr="008F6C13">
              <w:trPr>
                <w:trHeight w:val="394"/>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0E342E"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F4A40D" w14:textId="77777777" w:rsidR="008F6C13" w:rsidRPr="00145EB6" w:rsidRDefault="008F6C13" w:rsidP="008F6C13">
                  <w:pPr>
                    <w:spacing w:before="135" w:after="135"/>
                    <w:textAlignment w:val="center"/>
                    <w:rPr>
                      <w:rFonts w:ascii="Arial" w:hAnsi="Arial" w:cs="Arial"/>
                      <w:color w:val="000000"/>
                      <w:position w:val="-2"/>
                      <w:sz w:val="16"/>
                      <w:szCs w:val="16"/>
                    </w:rPr>
                  </w:pPr>
                  <w:r w:rsidRPr="00145EB6">
                    <w:rPr>
                      <w:rFonts w:ascii="Arial" w:hAnsi="Arial" w:cs="Arial"/>
                      <w:color w:val="000000"/>
                      <w:position w:val="-2"/>
                      <w:sz w:val="16"/>
                      <w:szCs w:val="16"/>
                    </w:rPr>
                    <w:t>Opis del, ki jih bo izvedel podizvajalec: ____________________________________________________________</w:t>
                  </w:r>
                </w:p>
                <w:p w14:paraId="72464A4E"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 Sklop 1 Dobava opreme _______% končne skupne ponudbe vrednosti brez DDV za sklop ____, ki jo bo izvedel podizvajalec, kar znaša ___________EUR brez DDV</w:t>
                  </w:r>
                </w:p>
                <w:p w14:paraId="0D9D8C66"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lastRenderedPageBreak/>
                    <w:t>Sklop 2 Integracija v bolnišnični informacijski sistem _______% končne skupne ponudbe vrednosti brez DDV za sklop ____, ki jo bo izvedel podizvajalec, kar znaša ___________EUR brez DDV</w:t>
                  </w:r>
                </w:p>
                <w:p w14:paraId="701FD47B"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Sklop 3 Vzdrževanje po izteku </w:t>
                  </w:r>
                  <w:proofErr w:type="spellStart"/>
                  <w:r w:rsidRPr="00145EB6">
                    <w:rPr>
                      <w:rFonts w:ascii="Arial" w:hAnsi="Arial" w:cs="Arial"/>
                      <w:color w:val="000000"/>
                      <w:position w:val="-2"/>
                      <w:sz w:val="16"/>
                      <w:szCs w:val="16"/>
                    </w:rPr>
                    <w:t>gar.dobe</w:t>
                  </w:r>
                  <w:proofErr w:type="spellEnd"/>
                  <w:r w:rsidRPr="00145EB6">
                    <w:rPr>
                      <w:rFonts w:ascii="Arial" w:hAnsi="Arial" w:cs="Arial"/>
                      <w:color w:val="000000"/>
                      <w:position w:val="-2"/>
                      <w:sz w:val="16"/>
                      <w:szCs w:val="16"/>
                    </w:rPr>
                    <w:t xml:space="preserve"> _______% končne skupne ponudbe vrednosti brez DDV za sklop ____, ki jo bo izvedel podizvajalec, kar znaša ___________EUR brez DDV</w:t>
                  </w:r>
                </w:p>
              </w:tc>
            </w:tr>
            <w:tr w:rsidR="008F6C13" w14:paraId="29855FCE" w14:textId="77777777" w:rsidTr="008F6C13">
              <w:trPr>
                <w:trHeight w:val="137"/>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4FA18F"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lastRenderedPageBreak/>
                    <w:t xml:space="preserve">Podizvajalec 2 (firma, naslov, </w:t>
                  </w:r>
                  <w:proofErr w:type="spellStart"/>
                  <w:r w:rsidRPr="00145EB6">
                    <w:rPr>
                      <w:rFonts w:ascii="Arial" w:hAnsi="Arial" w:cs="Arial"/>
                      <w:b/>
                      <w:bCs/>
                      <w:color w:val="000000"/>
                      <w:position w:val="-2"/>
                      <w:sz w:val="16"/>
                      <w:szCs w:val="16"/>
                      <w:shd w:val="clear" w:color="auto" w:fill="D1D1D1"/>
                    </w:rPr>
                    <w:t>mat.št</w:t>
                  </w:r>
                  <w:proofErr w:type="spellEnd"/>
                  <w:r w:rsidRPr="00145EB6">
                    <w:rPr>
                      <w:rFonts w:ascii="Arial" w:hAnsi="Arial" w:cs="Arial"/>
                      <w:b/>
                      <w:bCs/>
                      <w:color w:val="000000"/>
                      <w:position w:val="-2"/>
                      <w:sz w:val="16"/>
                      <w:szCs w:val="16"/>
                      <w:shd w:val="clear" w:color="auto" w:fill="D1D1D1"/>
                    </w:rPr>
                    <w:t>. davčna št. in TRR):</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F5CB4F" w14:textId="77777777" w:rsidR="008F6C13" w:rsidRPr="00145EB6" w:rsidRDefault="008F6C13" w:rsidP="008F6C13">
                  <w:pPr>
                    <w:rPr>
                      <w:sz w:val="16"/>
                      <w:szCs w:val="16"/>
                    </w:rPr>
                  </w:pPr>
                  <w:r w:rsidRPr="00145EB6">
                    <w:rPr>
                      <w:rFonts w:ascii="Arial" w:hAnsi="Arial" w:cs="Arial"/>
                      <w:color w:val="000000"/>
                      <w:position w:val="-2"/>
                      <w:sz w:val="16"/>
                      <w:szCs w:val="16"/>
                    </w:rPr>
                    <w:t> </w:t>
                  </w:r>
                </w:p>
              </w:tc>
            </w:tr>
            <w:tr w:rsidR="008F6C13" w14:paraId="2FFD174D" w14:textId="77777777" w:rsidTr="008F6C13">
              <w:trPr>
                <w:trHeight w:val="300"/>
                <w:tblCellSpacing w:w="15" w:type="dxa"/>
              </w:trPr>
              <w:tc>
                <w:tcPr>
                  <w:tcW w:w="16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B92DF6" w14:textId="77777777" w:rsidR="008F6C13" w:rsidRPr="00145EB6" w:rsidRDefault="008F6C13" w:rsidP="008F6C13">
                  <w:pPr>
                    <w:jc w:val="right"/>
                    <w:rPr>
                      <w:sz w:val="16"/>
                      <w:szCs w:val="16"/>
                    </w:rPr>
                  </w:pPr>
                  <w:r w:rsidRPr="00145EB6">
                    <w:rPr>
                      <w:rFonts w:ascii="Arial" w:hAnsi="Arial" w:cs="Arial"/>
                      <w:b/>
                      <w:bCs/>
                      <w:color w:val="000000"/>
                      <w:position w:val="-2"/>
                      <w:sz w:val="16"/>
                      <w:szCs w:val="16"/>
                      <w:shd w:val="clear" w:color="auto" w:fill="D1D1D1"/>
                    </w:rPr>
                    <w:t>VRSTA DEL (predmet, količina):</w:t>
                  </w:r>
                </w:p>
              </w:tc>
              <w:tc>
                <w:tcPr>
                  <w:tcW w:w="6954"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25252F"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1 Dobava opreme _______% končne skupne ponudbe vrednosti brez DDV za sklop ____, ki jo bo izvedel podizvajalec, kar znaša ___________EUR brez DDV</w:t>
                  </w:r>
                </w:p>
                <w:p w14:paraId="17106ECB"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Sklop 2 Integracija v bolnišnični informacijski sistem _______% končne skupne ponudbe vrednosti brez DDV za sklop ____, ki jo bo izvedel podizvajalec, kar znaša ___________EUR brez DDV</w:t>
                  </w:r>
                </w:p>
                <w:p w14:paraId="6C7718BE" w14:textId="77777777" w:rsidR="008F6C13" w:rsidRPr="00145EB6" w:rsidRDefault="008F6C13" w:rsidP="008F6C13">
                  <w:pPr>
                    <w:spacing w:before="135" w:after="135"/>
                    <w:jc w:val="both"/>
                    <w:textAlignment w:val="center"/>
                    <w:rPr>
                      <w:rFonts w:ascii="Arial" w:hAnsi="Arial" w:cs="Arial"/>
                      <w:color w:val="000000"/>
                      <w:position w:val="-2"/>
                      <w:sz w:val="16"/>
                      <w:szCs w:val="16"/>
                    </w:rPr>
                  </w:pPr>
                  <w:r w:rsidRPr="00145EB6">
                    <w:rPr>
                      <w:rFonts w:ascii="Arial" w:hAnsi="Arial" w:cs="Arial"/>
                      <w:color w:val="000000"/>
                      <w:position w:val="-2"/>
                      <w:sz w:val="16"/>
                      <w:szCs w:val="16"/>
                    </w:rPr>
                    <w:t xml:space="preserve">Sklop 3 Vzdrževanje po izteku </w:t>
                  </w:r>
                  <w:proofErr w:type="spellStart"/>
                  <w:r w:rsidRPr="00145EB6">
                    <w:rPr>
                      <w:rFonts w:ascii="Arial" w:hAnsi="Arial" w:cs="Arial"/>
                      <w:color w:val="000000"/>
                      <w:position w:val="-2"/>
                      <w:sz w:val="16"/>
                      <w:szCs w:val="16"/>
                    </w:rPr>
                    <w:t>gar.dobe</w:t>
                  </w:r>
                  <w:proofErr w:type="spellEnd"/>
                  <w:r w:rsidRPr="00145EB6">
                    <w:rPr>
                      <w:rFonts w:ascii="Arial" w:hAnsi="Arial" w:cs="Arial"/>
                      <w:color w:val="000000"/>
                      <w:position w:val="-2"/>
                      <w:sz w:val="16"/>
                      <w:szCs w:val="16"/>
                    </w:rPr>
                    <w:t xml:space="preserve"> _______% končne skupne ponudbe vrednosti brez DDV za sklop ____, ki jo bo izvedel podizvajalec, kar znaša ___________EUR brez DDV</w:t>
                  </w:r>
                </w:p>
              </w:tc>
            </w:tr>
          </w:tbl>
          <w:p w14:paraId="40FFD7E3" w14:textId="59E90F9F" w:rsidR="00133B3C" w:rsidRDefault="00C54E8D" w:rsidP="00C229E4">
            <w:pPr>
              <w:spacing w:before="225" w:after="225" w:line="276" w:lineRule="auto"/>
              <w:jc w:val="both"/>
            </w:pPr>
            <w:r>
              <w:rPr>
                <w:rFonts w:ascii="Arial" w:hAnsi="Arial" w:cs="Arial"/>
                <w:i/>
                <w:iCs/>
                <w:color w:val="000000"/>
                <w:sz w:val="18"/>
                <w:szCs w:val="18"/>
              </w:rPr>
              <w:t>Opomba:</w:t>
            </w:r>
          </w:p>
          <w:p w14:paraId="350D70CA" w14:textId="16BF8971" w:rsidR="007B6348" w:rsidRPr="008F6C13" w:rsidRDefault="00C54E8D" w:rsidP="00C229E4">
            <w:pPr>
              <w:spacing w:before="225" w:after="225" w:line="276" w:lineRule="auto"/>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tc>
      </w:tr>
    </w:tbl>
    <w:p w14:paraId="03FE0ABA" w14:textId="77777777" w:rsidR="00133B3C" w:rsidRDefault="00C54E8D" w:rsidP="00C229E4">
      <w:pPr>
        <w:spacing w:after="0"/>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133B3C" w14:paraId="73307E7C" w14:textId="77777777">
        <w:tc>
          <w:tcPr>
            <w:tcW w:w="0" w:type="auto"/>
            <w:tcMar>
              <w:top w:w="0" w:type="auto"/>
              <w:bottom w:w="0" w:type="auto"/>
            </w:tcMar>
          </w:tcPr>
          <w:p w14:paraId="43EE39B1" w14:textId="77777777" w:rsidR="00133B3C" w:rsidRDefault="00C54E8D" w:rsidP="00C229E4">
            <w:pPr>
              <w:spacing w:before="225" w:after="225" w:line="276" w:lineRule="auto"/>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w:t>
            </w:r>
          </w:p>
          <w:p w14:paraId="25281704" w14:textId="77777777" w:rsidR="00133B3C" w:rsidRDefault="00C54E8D" w:rsidP="00C229E4">
            <w:pPr>
              <w:spacing w:before="225" w:after="225" w:line="276" w:lineRule="auto"/>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33B3C" w14:paraId="52C41550" w14:textId="77777777">
              <w:tc>
                <w:tcPr>
                  <w:tcW w:w="0" w:type="auto"/>
                  <w:tcMar>
                    <w:top w:w="0" w:type="auto"/>
                    <w:bottom w:w="0" w:type="auto"/>
                  </w:tcMar>
                </w:tcPr>
                <w:p w14:paraId="0E07B485"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8A51168"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w:t>
                  </w:r>
                </w:p>
                <w:p w14:paraId="4F999A5F" w14:textId="77777777" w:rsidR="00133B3C" w:rsidRDefault="00C54E8D" w:rsidP="007837FD">
                  <w:pPr>
                    <w:numPr>
                      <w:ilvl w:val="0"/>
                      <w:numId w:val="15"/>
                    </w:numPr>
                    <w:spacing w:line="276"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7727FFE" w14:textId="77777777" w:rsidR="00133B3C" w:rsidRDefault="00133B3C" w:rsidP="00C229E4">
            <w:pPr>
              <w:spacing w:line="276" w:lineRule="auto"/>
            </w:pPr>
          </w:p>
          <w:p w14:paraId="0EA51CA0" w14:textId="77777777" w:rsidR="00133B3C" w:rsidRDefault="00C54E8D" w:rsidP="00C229E4">
            <w:pPr>
              <w:spacing w:before="225" w:after="225" w:line="276" w:lineRule="auto"/>
              <w:jc w:val="both"/>
            </w:pPr>
            <w:r>
              <w:rPr>
                <w:rFonts w:ascii="Arial" w:hAnsi="Arial" w:cs="Arial"/>
                <w:color w:val="000000"/>
                <w:sz w:val="18"/>
                <w:szCs w:val="18"/>
              </w:rPr>
              <w:t>Zgolj ob izpolnitvi vseh pogojev iz predhodnega odstavka, je naročnik obvezan izvršiti neposredno plačilo podizvajalcu.</w:t>
            </w:r>
          </w:p>
          <w:p w14:paraId="6F47E86F" w14:textId="77777777" w:rsidR="00133B3C" w:rsidRDefault="00C54E8D" w:rsidP="00C229E4">
            <w:pPr>
              <w:spacing w:before="225" w:after="225" w:line="276" w:lineRule="auto"/>
              <w:jc w:val="both"/>
            </w:pPr>
            <w:r>
              <w:rPr>
                <w:rFonts w:ascii="Arial" w:hAnsi="Arial" w:cs="Arial"/>
                <w:color w:val="000000"/>
                <w:sz w:val="18"/>
                <w:szCs w:val="18"/>
              </w:rPr>
              <w:t>Plačila podizvajalcem se izvedejo v rokih in na enak način kot velja za plačila izvajalcu.</w:t>
            </w:r>
          </w:p>
          <w:p w14:paraId="34ACE103" w14:textId="77777777" w:rsidR="00133B3C" w:rsidRDefault="00C54E8D" w:rsidP="00C229E4">
            <w:pPr>
              <w:spacing w:before="225" w:after="225" w:line="276" w:lineRule="auto"/>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740FF23" w14:textId="77777777" w:rsidR="00133B3C" w:rsidRDefault="00C54E8D" w:rsidP="00C229E4">
            <w:pPr>
              <w:spacing w:before="225" w:after="225" w:line="276" w:lineRule="auto"/>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w:t>
            </w:r>
            <w:r>
              <w:rPr>
                <w:rFonts w:ascii="Arial" w:hAnsi="Arial" w:cs="Arial"/>
                <w:color w:val="000000"/>
                <w:sz w:val="18"/>
                <w:szCs w:val="18"/>
              </w:rPr>
              <w:lastRenderedPageBreak/>
              <w:t>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388D3C1" w14:textId="77777777" w:rsidR="00133B3C" w:rsidRDefault="00C54E8D" w:rsidP="00C229E4">
            <w:pPr>
              <w:spacing w:before="225" w:after="225" w:line="276" w:lineRule="auto"/>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2671400D" w14:textId="77777777" w:rsidR="00133B3C" w:rsidRDefault="00C54E8D" w:rsidP="00C229E4">
      <w:pPr>
        <w:spacing w:after="0"/>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133B3C" w14:paraId="2E384A3F" w14:textId="77777777">
        <w:tc>
          <w:tcPr>
            <w:tcW w:w="0" w:type="auto"/>
            <w:tcMar>
              <w:top w:w="0" w:type="auto"/>
              <w:bottom w:w="0" w:type="auto"/>
            </w:tcMar>
          </w:tcPr>
          <w:p w14:paraId="61B306DE" w14:textId="77777777" w:rsidR="00133B3C" w:rsidRDefault="00C54E8D" w:rsidP="00C229E4">
            <w:pPr>
              <w:spacing w:before="225" w:after="225" w:line="276" w:lineRule="auto"/>
              <w:jc w:val="both"/>
            </w:pPr>
            <w:r>
              <w:rPr>
                <w:rFonts w:ascii="Arial" w:hAnsi="Arial" w:cs="Arial"/>
                <w:color w:val="000000"/>
                <w:sz w:val="18"/>
                <w:szCs w:val="18"/>
              </w:rPr>
              <w:t>Naročnik se zavezuje poravnati pogodbeno ceno za pravilno dobavo blaga na podlagi te pogodbe.</w:t>
            </w:r>
          </w:p>
          <w:p w14:paraId="2C1B4BD1" w14:textId="74750D16" w:rsidR="00133B3C" w:rsidRDefault="00C54E8D" w:rsidP="00C229E4">
            <w:pPr>
              <w:spacing w:before="225" w:after="225" w:line="276" w:lineRule="auto"/>
              <w:jc w:val="both"/>
            </w:pPr>
            <w:r>
              <w:rPr>
                <w:rFonts w:ascii="Arial" w:hAnsi="Arial" w:cs="Arial"/>
                <w:color w:val="000000"/>
                <w:sz w:val="18"/>
                <w:szCs w:val="18"/>
              </w:rPr>
              <w:t xml:space="preserve">Naročnik se zavezuje, da bo za nemoteno izvajanje pogodbenih obveznosti </w:t>
            </w:r>
            <w:r w:rsidR="00B6223F">
              <w:rPr>
                <w:rFonts w:ascii="Arial" w:hAnsi="Arial" w:cs="Arial"/>
                <w:color w:val="000000"/>
                <w:sz w:val="18"/>
                <w:szCs w:val="18"/>
              </w:rPr>
              <w:t>izvajalca</w:t>
            </w:r>
            <w:r>
              <w:rPr>
                <w:rFonts w:ascii="Arial" w:hAnsi="Arial" w:cs="Arial"/>
                <w:color w:val="000000"/>
                <w:sz w:val="18"/>
                <w:szCs w:val="18"/>
              </w:rPr>
              <w:t xml:space="preserve"> zagotovil sodelovanje oseb, ki bodo v stiku z </w:t>
            </w:r>
            <w:r w:rsidR="00B6223F">
              <w:rPr>
                <w:rFonts w:ascii="Arial" w:hAnsi="Arial" w:cs="Arial"/>
                <w:color w:val="000000"/>
                <w:sz w:val="18"/>
                <w:szCs w:val="18"/>
              </w:rPr>
              <w:t>izvajalcem</w:t>
            </w:r>
            <w:r>
              <w:rPr>
                <w:rFonts w:ascii="Arial" w:hAnsi="Arial" w:cs="Arial"/>
                <w:color w:val="000000"/>
                <w:sz w:val="18"/>
                <w:szCs w:val="18"/>
              </w:rPr>
              <w:t>.</w:t>
            </w:r>
          </w:p>
        </w:tc>
      </w:tr>
    </w:tbl>
    <w:p w14:paraId="40852B01" w14:textId="77777777" w:rsidR="00133B3C" w:rsidRDefault="00C54E8D" w:rsidP="00C229E4">
      <w:pPr>
        <w:spacing w:before="225" w:after="225"/>
        <w:jc w:val="both"/>
      </w:pPr>
      <w:r>
        <w:rPr>
          <w:rFonts w:ascii="Arial" w:hAnsi="Arial" w:cs="Arial"/>
          <w:b/>
          <w:bCs/>
          <w:color w:val="000000"/>
          <w:sz w:val="18"/>
          <w:szCs w:val="18"/>
        </w:rPr>
        <w:t>V</w:t>
      </w:r>
      <w:r w:rsidR="003E284A">
        <w:rPr>
          <w:rFonts w:ascii="Arial" w:hAnsi="Arial" w:cs="Arial"/>
          <w:b/>
          <w:bCs/>
          <w:color w:val="000000"/>
          <w:sz w:val="18"/>
          <w:szCs w:val="18"/>
        </w:rPr>
        <w:t>I</w:t>
      </w:r>
      <w:r>
        <w:rPr>
          <w:rFonts w:ascii="Arial" w:hAnsi="Arial" w:cs="Arial"/>
          <w:b/>
          <w:bCs/>
          <w:color w:val="000000"/>
          <w:sz w:val="18"/>
          <w:szCs w:val="18"/>
        </w:rPr>
        <w:t xml:space="preserve">I. OBVEZNOSTI </w:t>
      </w:r>
      <w:r w:rsidR="003E284A">
        <w:rPr>
          <w:rFonts w:ascii="Arial" w:hAnsi="Arial" w:cs="Arial"/>
          <w:b/>
          <w:bCs/>
          <w:color w:val="000000"/>
          <w:sz w:val="18"/>
          <w:szCs w:val="18"/>
        </w:rPr>
        <w:t>IZVAJALCA</w:t>
      </w:r>
      <w:r w:rsidR="001D7388">
        <w:rPr>
          <w:rFonts w:ascii="Arial" w:hAnsi="Arial" w:cs="Arial"/>
          <w:b/>
          <w:bCs/>
          <w:color w:val="000000"/>
          <w:sz w:val="18"/>
          <w:szCs w:val="18"/>
        </w:rPr>
        <w:t xml:space="preserve"> IN OBVEZNOSTI NAROČNIKOV</w:t>
      </w:r>
    </w:p>
    <w:p w14:paraId="4FCF9037" w14:textId="77777777" w:rsidR="00133B3C" w:rsidRDefault="00C54E8D" w:rsidP="00C229E4">
      <w:pPr>
        <w:spacing w:after="0"/>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33B3C" w14:paraId="662824A7" w14:textId="77777777">
        <w:tc>
          <w:tcPr>
            <w:tcW w:w="0" w:type="auto"/>
            <w:tcMar>
              <w:top w:w="0" w:type="auto"/>
              <w:bottom w:w="0" w:type="auto"/>
            </w:tcMar>
          </w:tcPr>
          <w:p w14:paraId="68DC796D" w14:textId="77777777" w:rsidR="00133B3C" w:rsidRDefault="003E284A"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se obvezuje, da bo:</w:t>
            </w:r>
          </w:p>
          <w:tbl>
            <w:tblPr>
              <w:tblStyle w:val="NormalTablePHPDOCX"/>
              <w:tblW w:w="0" w:type="auto"/>
              <w:tblLook w:val="04A0" w:firstRow="1" w:lastRow="0" w:firstColumn="1" w:lastColumn="0" w:noHBand="0" w:noVBand="1"/>
            </w:tblPr>
            <w:tblGrid>
              <w:gridCol w:w="8746"/>
            </w:tblGrid>
            <w:tr w:rsidR="00133B3C" w14:paraId="60947525" w14:textId="77777777">
              <w:tc>
                <w:tcPr>
                  <w:tcW w:w="0" w:type="auto"/>
                  <w:tcMar>
                    <w:top w:w="0" w:type="auto"/>
                    <w:bottom w:w="0" w:type="auto"/>
                  </w:tcMar>
                </w:tcPr>
                <w:p w14:paraId="6D2B3691"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DD94F10"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dobavo in dela izvedel v pogodbeno določenih rokih;</w:t>
                  </w:r>
                </w:p>
                <w:p w14:paraId="04BAF25B"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 in del;</w:t>
                  </w:r>
                </w:p>
                <w:p w14:paraId="12F042DC"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pravočasno opozoril naročnika na morebitne ovire pri dobavi in izvajanju del;</w:t>
                  </w:r>
                </w:p>
                <w:p w14:paraId="2641B56F" w14:textId="77777777" w:rsidR="00785EF6" w:rsidRDefault="00785EF6" w:rsidP="007837FD">
                  <w:pPr>
                    <w:numPr>
                      <w:ilvl w:val="0"/>
                      <w:numId w:val="16"/>
                    </w:numPr>
                    <w:spacing w:line="276" w:lineRule="auto"/>
                    <w:jc w:val="both"/>
                    <w:rPr>
                      <w:rFonts w:ascii="Arial" w:hAnsi="Arial" w:cs="Arial"/>
                      <w:color w:val="000000"/>
                      <w:sz w:val="18"/>
                      <w:szCs w:val="18"/>
                    </w:rPr>
                  </w:pPr>
                  <w:r>
                    <w:rPr>
                      <w:rFonts w:ascii="Arial" w:hAnsi="Arial" w:cs="Arial"/>
                      <w:color w:val="000000"/>
                      <w:sz w:val="18"/>
                      <w:szCs w:val="18"/>
                    </w:rPr>
                    <w:t>ščitil interese naročnikov,</w:t>
                  </w:r>
                </w:p>
                <w:p w14:paraId="41DA300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vse prevzete pogodbene obveznosti strokovno pravilno, kakovostno in v roku, dogovorjenem s to pogodbo ter skladno z zahtevami, navedenimi v tehničnih zahtevah dokumentacije za predmetno javno naročilo;</w:t>
                  </w:r>
                </w:p>
                <w:p w14:paraId="6A723C8F"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tolmačil naročniku in uporabniku vse nejasnosti iz obsega pogodbenih obveznosti;</w:t>
                  </w:r>
                </w:p>
                <w:p w14:paraId="3B8A31FC"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skrbel za izvedbo pogodbenih obveznosti s skrbnostjo dobrega strokovnjaka;</w:t>
                  </w:r>
                </w:p>
                <w:p w14:paraId="3FAC69F0"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omogočiti vpogled v izvajanje pogodbenih obveznosti ter upoštevati njegova navodila;</w:t>
                  </w:r>
                </w:p>
                <w:p w14:paraId="5468EA6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 svoje stroške in v roku, ki ga dogovori z naročnikom, izvršil dopolnitve in spremembe prevzetega pogodbenega obsega dobave, če se sporazumno ugotovi, da je izvajalec prevzeto dobavo opravil pomanjkljivo;</w:t>
                  </w:r>
                </w:p>
                <w:p w14:paraId="57F5B04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sproti obveščal naročnika in uporabnika o tekoči problematiki in nastalih situacijah, ki bi lahko vplivale na izvršitev prevzetih pogodbenih obveznosti;</w:t>
                  </w:r>
                </w:p>
                <w:p w14:paraId="0777C65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strokovno usposobljene delavce za vodenje, koordiniranje in izvajanje prevzetih pogodbenih obveznosti;</w:t>
                  </w:r>
                </w:p>
                <w:p w14:paraId="2DFF9538"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ukrepe s področja varnosti in zdravja pri delu in upoštevati navodila strokovnih oseb, ki jih imenujeta naročnik in uporabnik;</w:t>
                  </w:r>
                </w:p>
                <w:p w14:paraId="410C5AF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vse ukrepe za varovanja okolja;</w:t>
                  </w:r>
                </w:p>
                <w:p w14:paraId="120B66FE"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omogočil strokovni nadzor nad izvedbo del;</w:t>
                  </w:r>
                </w:p>
                <w:p w14:paraId="5A7AD1E6"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vse ostale aktivnosti, ki jih zahteva veljavna zakonodaja;</w:t>
                  </w:r>
                </w:p>
                <w:p w14:paraId="34D3442A"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lastRenderedPageBreak/>
                    <w:t>za vgrajene materiale, naprave in za izvedena dela sproti predložil naročniku predpisane ateste, certifikate in/ali opravil predpisane preizkuse;</w:t>
                  </w:r>
                </w:p>
                <w:p w14:paraId="27EAD068"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uporabil samo prvovrstne materiale v kvaliteti, predvideni s tehnično dokumentacijo, v nasprotnem primeru pa bo takoj odstranil z objekta neustrezen material in/ali saniral neustrezno izvedeno delo na način, ki bo zadovoljil zahteve iz tehnične dokumentacije in pravila stroke;</w:t>
                  </w:r>
                </w:p>
                <w:p w14:paraId="7649F4C1"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med izvajanjem pogodbenih del samostojno poskrbel za varstvo pri delu, varstvo okolja in varstvo pred požarom ter za izvajanje teh ukrepov, za posledice njihove morebitne opustitve pa prevzema polno odgovornost;</w:t>
                  </w:r>
                  <w:r>
                    <w:rPr>
                      <w:rFonts w:ascii="Arial" w:hAnsi="Arial" w:cs="Arial"/>
                      <w:color w:val="000000"/>
                      <w:sz w:val="18"/>
                      <w:szCs w:val="18"/>
                    </w:rPr>
                    <w:t xml:space="preserve"> </w:t>
                  </w:r>
                </w:p>
                <w:p w14:paraId="3465A9A5"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dela izvedel v sodelovanju s podizvajalci</w:t>
                  </w:r>
                  <w:r w:rsidR="006D74CA">
                    <w:rPr>
                      <w:rFonts w:ascii="Arial" w:hAnsi="Arial" w:cs="Arial"/>
                      <w:color w:val="000000"/>
                      <w:sz w:val="18"/>
                      <w:szCs w:val="18"/>
                    </w:rPr>
                    <w:t>,</w:t>
                  </w:r>
                  <w:r w:rsidRPr="00554B16">
                    <w:rPr>
                      <w:rFonts w:ascii="Arial" w:hAnsi="Arial" w:cs="Arial"/>
                      <w:color w:val="000000"/>
                      <w:sz w:val="18"/>
                      <w:szCs w:val="18"/>
                    </w:rPr>
                    <w:t xml:space="preserve"> navedenimi v </w:t>
                  </w:r>
                  <w:r w:rsidR="006D74CA">
                    <w:rPr>
                      <w:rFonts w:ascii="Arial" w:hAnsi="Arial" w:cs="Arial"/>
                      <w:color w:val="000000"/>
                      <w:sz w:val="18"/>
                      <w:szCs w:val="18"/>
                    </w:rPr>
                    <w:t>10. členu pogodbe</w:t>
                  </w:r>
                  <w:r w:rsidRPr="00554B16">
                    <w:rPr>
                      <w:rFonts w:ascii="Arial" w:hAnsi="Arial" w:cs="Arial"/>
                      <w:color w:val="000000"/>
                      <w:sz w:val="18"/>
                      <w:szCs w:val="18"/>
                    </w:rPr>
                    <w:t>;</w:t>
                  </w:r>
                </w:p>
                <w:p w14:paraId="512365E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ne bo zamenjal katerega od navedenih podizvajalcev brez predhodnega soglasja naročnika/uporabnika in ob pogoju, da novi izvajalec izpolnjuje pogoje za podizvajalce                                                                    iz razpisne dokumentacije. Zamenjavo predlaga izvajalec s pisno vlogo, kateri morajo biti priložena tudi vsa dokazila o tem, da podizvajalec izpolnjuje razpisane pogoje za podizvajalca;</w:t>
                  </w:r>
                </w:p>
                <w:p w14:paraId="5608C9F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skrbel za izvedbo del s skrbnostjo dobrega gospodarja in strokovnjaka;</w:t>
                  </w:r>
                </w:p>
                <w:p w14:paraId="2A392FBF"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naročniku in naročniku/uporabniku omogočil vpogled v izvajanje pogodbenih del ter da bo upošteval njihova navodila;</w:t>
                  </w:r>
                </w:p>
                <w:p w14:paraId="6EE98781"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varoval in zavaroval gradbišče;</w:t>
                  </w:r>
                </w:p>
                <w:p w14:paraId="72536BD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upošteval navodila in zahteve naročnika v zvezi z zagotavljanjem čim manj motenega izvajanja dejavnosti uporabnika med izvajanjem del;</w:t>
                  </w:r>
                </w:p>
                <w:p w14:paraId="055C89D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zagotovil ustrezno zaščito prostorov, ki neposredno mejijo na območje gradnje ter po opravljenih delih prostore očistiti ter sanirati morebitne poškodbe, nastale zaradi izvajanja del;</w:t>
                  </w:r>
                </w:p>
                <w:p w14:paraId="4A20F79D" w14:textId="77777777" w:rsidR="00785EF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upošteval vse zahteve, navedene v razpisni dokumentaciji in na to nanašajoče se navedbe iz ponudbene dokumentacije izvajalca, ki je sestavni del te pogodbe, </w:t>
                  </w:r>
                </w:p>
                <w:p w14:paraId="6DC81B33" w14:textId="0C94D01F"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sodeloval s svojimi podizvajalci in </w:t>
                  </w:r>
                  <w:r w:rsidR="00B6223F">
                    <w:rPr>
                      <w:rFonts w:ascii="Arial" w:hAnsi="Arial" w:cs="Arial"/>
                      <w:color w:val="000000"/>
                      <w:sz w:val="18"/>
                      <w:szCs w:val="18"/>
                    </w:rPr>
                    <w:t>izvajalci</w:t>
                  </w:r>
                  <w:r w:rsidRPr="00554B16">
                    <w:rPr>
                      <w:rFonts w:ascii="Arial" w:hAnsi="Arial" w:cs="Arial"/>
                      <w:color w:val="000000"/>
                      <w:sz w:val="18"/>
                      <w:szCs w:val="18"/>
                    </w:rPr>
                    <w:t xml:space="preserve"> opreme pri uskladitvi vseh detajlov;</w:t>
                  </w:r>
                </w:p>
                <w:p w14:paraId="30C85336" w14:textId="5A69E052"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na podlagi terminskega plana del izdelal načrt montaže, ki mora biti potrjen s strani vseh udeležencev in predhodno usklajen z uporabnikom;</w:t>
                  </w:r>
                </w:p>
                <w:p w14:paraId="102D16D0"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vse zagone naprav s strani pooblaščenih serviserjev, le ti morajo sodelovati pri garancijskih meritvah in usposabljanju osebja;</w:t>
                  </w:r>
                </w:p>
                <w:p w14:paraId="2CD0D506" w14:textId="53B610CC"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vsa pripravljalna in končna dela, zajel prevozne in manipulativne stroške, stroške zavarovanja, stroške montažnega zavarovanja, čiščenje gradbišča, ipd.;</w:t>
                  </w:r>
                </w:p>
                <w:p w14:paraId="62890824"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odpravil in poravnal vse morebitne stroške za odpravo vseh napak, popravil in poškodb na prostorih in sistemih, ki bi nastale v času vnosa in namestitve opreme;</w:t>
                  </w:r>
                </w:p>
                <w:p w14:paraId="3E0A396D"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zaščito podov, sten, stropa, že vgrajene in ostale opreme pred vnosom in montažo dobavljene opreme;</w:t>
                  </w:r>
                </w:p>
                <w:p w14:paraId="2949D71A"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s svojimi izvajalci upošteval omejitve glede izvajanja hrupnih del, ki jih bo predhodno dogovoril z uporabnikom;</w:t>
                  </w:r>
                </w:p>
                <w:p w14:paraId="10CDC562"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dnevno čistil prostore in dostope do gradbišča preko delujočih prostorov uporabnika do stopnje, kot je za dejavnost uporabnika potrebno;</w:t>
                  </w:r>
                </w:p>
                <w:p w14:paraId="4119F846"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v ceni upošteval in zajel vsa pomožna sredstva (lestve, odri, naprave in drugi pripomočki);</w:t>
                  </w:r>
                </w:p>
                <w:p w14:paraId="1C566DB3"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izvedel končno temeljito čiščenje po namestitvi in vgradnji celotne opreme;</w:t>
                  </w:r>
                </w:p>
                <w:p w14:paraId="3ABB1E74" w14:textId="77777777" w:rsidR="00785EF6" w:rsidRPr="00785EF6" w:rsidRDefault="00785EF6" w:rsidP="007837FD">
                  <w:pPr>
                    <w:numPr>
                      <w:ilvl w:val="0"/>
                      <w:numId w:val="16"/>
                    </w:numPr>
                    <w:spacing w:line="276" w:lineRule="auto"/>
                    <w:jc w:val="both"/>
                    <w:rPr>
                      <w:rFonts w:ascii="Arial" w:hAnsi="Arial" w:cs="Arial"/>
                      <w:sz w:val="18"/>
                      <w:szCs w:val="18"/>
                    </w:rPr>
                  </w:pPr>
                  <w:r w:rsidRPr="00554B16">
                    <w:rPr>
                      <w:rFonts w:ascii="Arial" w:hAnsi="Arial" w:cs="Arial"/>
                      <w:color w:val="000000"/>
                      <w:sz w:val="18"/>
                      <w:szCs w:val="18"/>
                    </w:rPr>
                    <w:t xml:space="preserve">upošteval </w:t>
                  </w:r>
                  <w:r w:rsidRPr="00785EF6">
                    <w:rPr>
                      <w:rFonts w:ascii="Arial" w:hAnsi="Arial" w:cs="Arial"/>
                      <w:sz w:val="18"/>
                      <w:szCs w:val="18"/>
                    </w:rPr>
                    <w:t>hišn</w:t>
                  </w:r>
                  <w:r w:rsidR="006D74CA">
                    <w:rPr>
                      <w:rFonts w:ascii="Arial" w:hAnsi="Arial" w:cs="Arial"/>
                      <w:sz w:val="18"/>
                      <w:szCs w:val="18"/>
                    </w:rPr>
                    <w:t>i</w:t>
                  </w:r>
                  <w:r w:rsidRPr="00785EF6">
                    <w:rPr>
                      <w:rFonts w:ascii="Arial" w:hAnsi="Arial" w:cs="Arial"/>
                      <w:sz w:val="18"/>
                      <w:szCs w:val="18"/>
                    </w:rPr>
                    <w:t xml:space="preserve"> red</w:t>
                  </w:r>
                  <w:r w:rsidR="006D74CA">
                    <w:rPr>
                      <w:rFonts w:ascii="Arial" w:hAnsi="Arial" w:cs="Arial"/>
                      <w:sz w:val="18"/>
                      <w:szCs w:val="18"/>
                    </w:rPr>
                    <w:t xml:space="preserve"> naročnika 2 za zunanje izvajalce</w:t>
                  </w:r>
                  <w:r w:rsidRPr="00785EF6">
                    <w:rPr>
                      <w:rFonts w:ascii="Arial" w:hAnsi="Arial" w:cs="Arial"/>
                      <w:sz w:val="18"/>
                      <w:szCs w:val="18"/>
                    </w:rPr>
                    <w:t>;</w:t>
                  </w:r>
                </w:p>
                <w:p w14:paraId="378C2B59" w14:textId="77777777" w:rsidR="00785EF6" w:rsidRPr="00785EF6" w:rsidRDefault="00785EF6" w:rsidP="007837FD">
                  <w:pPr>
                    <w:numPr>
                      <w:ilvl w:val="0"/>
                      <w:numId w:val="16"/>
                    </w:numPr>
                    <w:spacing w:line="276" w:lineRule="auto"/>
                    <w:jc w:val="both"/>
                    <w:rPr>
                      <w:rFonts w:ascii="Arial" w:hAnsi="Arial" w:cs="Arial"/>
                      <w:sz w:val="18"/>
                      <w:szCs w:val="18"/>
                    </w:rPr>
                  </w:pPr>
                  <w:r w:rsidRPr="00785EF6">
                    <w:rPr>
                      <w:rFonts w:ascii="Arial" w:hAnsi="Arial" w:cs="Arial"/>
                      <w:sz w:val="18"/>
                      <w:szCs w:val="18"/>
                    </w:rPr>
                    <w:t>upošteval usmeritve KOBO (komisije za preprečevanje bolnišničnih okužb);</w:t>
                  </w:r>
                </w:p>
                <w:p w14:paraId="1767BBB1" w14:textId="33697C45" w:rsidR="00785EF6" w:rsidRPr="00785EF6" w:rsidRDefault="00785EF6" w:rsidP="007837FD">
                  <w:pPr>
                    <w:numPr>
                      <w:ilvl w:val="0"/>
                      <w:numId w:val="16"/>
                    </w:numPr>
                    <w:spacing w:line="276" w:lineRule="auto"/>
                    <w:jc w:val="both"/>
                    <w:rPr>
                      <w:rFonts w:ascii="Arial" w:hAnsi="Arial" w:cs="Arial"/>
                      <w:sz w:val="18"/>
                      <w:szCs w:val="18"/>
                    </w:rPr>
                  </w:pPr>
                  <w:r w:rsidRPr="00785EF6">
                    <w:rPr>
                      <w:rFonts w:ascii="Arial" w:hAnsi="Arial" w:cs="Arial"/>
                      <w:sz w:val="18"/>
                      <w:szCs w:val="18"/>
                    </w:rPr>
                    <w:t xml:space="preserve">integracija programske opreme naprave in bolnišničnega informacijskega sistema (IS) mora biti skladna s Sistemom upravljanja varovanja informacij (SUVI) in </w:t>
                  </w:r>
                  <w:r w:rsidR="00050024">
                    <w:rPr>
                      <w:rFonts w:ascii="Arial" w:hAnsi="Arial" w:cs="Arial"/>
                      <w:sz w:val="18"/>
                      <w:szCs w:val="18"/>
                    </w:rPr>
                    <w:t>Splošno</w:t>
                  </w:r>
                  <w:r w:rsidRPr="00785EF6">
                    <w:rPr>
                      <w:rFonts w:ascii="Arial" w:hAnsi="Arial" w:cs="Arial"/>
                      <w:sz w:val="18"/>
                      <w:szCs w:val="18"/>
                    </w:rPr>
                    <w:t xml:space="preserve"> uredbo o varovanju podatkov. Način integracije se mora uskladiti z zahtevami službe za informatiko </w:t>
                  </w:r>
                  <w:r w:rsidR="00050024">
                    <w:rPr>
                      <w:rFonts w:ascii="Arial" w:hAnsi="Arial" w:cs="Arial"/>
                      <w:sz w:val="18"/>
                      <w:szCs w:val="18"/>
                    </w:rPr>
                    <w:t>naročnika 2</w:t>
                  </w:r>
                  <w:r w:rsidRPr="00785EF6">
                    <w:rPr>
                      <w:rFonts w:ascii="Arial" w:hAnsi="Arial" w:cs="Arial"/>
                      <w:sz w:val="18"/>
                      <w:szCs w:val="18"/>
                    </w:rPr>
                    <w:t>;</w:t>
                  </w:r>
                </w:p>
                <w:p w14:paraId="489A26D9" w14:textId="77777777" w:rsidR="00785EF6" w:rsidRP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poskrbel za namestitev in montažo vse dobavljene opreme, pri čemer bo poskrbel tudi za morebitne prilagoditve na vse vrste inštalacijskih priključkov;</w:t>
                  </w:r>
                </w:p>
                <w:p w14:paraId="5CD132BD" w14:textId="67C6AF66" w:rsidR="00554B16" w:rsidRDefault="00785EF6" w:rsidP="007837FD">
                  <w:pPr>
                    <w:numPr>
                      <w:ilvl w:val="0"/>
                      <w:numId w:val="16"/>
                    </w:numPr>
                    <w:spacing w:line="276" w:lineRule="auto"/>
                    <w:jc w:val="both"/>
                    <w:rPr>
                      <w:rFonts w:ascii="Arial" w:hAnsi="Arial" w:cs="Arial"/>
                      <w:color w:val="000000"/>
                      <w:sz w:val="18"/>
                      <w:szCs w:val="18"/>
                    </w:rPr>
                  </w:pPr>
                  <w:r w:rsidRPr="00554B16">
                    <w:rPr>
                      <w:rFonts w:ascii="Arial" w:hAnsi="Arial" w:cs="Arial"/>
                      <w:color w:val="000000"/>
                      <w:sz w:val="18"/>
                      <w:szCs w:val="18"/>
                    </w:rPr>
                    <w:t xml:space="preserve">vsa oprema </w:t>
                  </w:r>
                  <w:r w:rsidR="008F6C13">
                    <w:rPr>
                      <w:rFonts w:ascii="Arial" w:hAnsi="Arial" w:cs="Arial"/>
                      <w:color w:val="000000"/>
                      <w:sz w:val="18"/>
                      <w:szCs w:val="18"/>
                    </w:rPr>
                    <w:t xml:space="preserve">mora biti </w:t>
                  </w:r>
                  <w:r w:rsidRPr="00554B16">
                    <w:rPr>
                      <w:rFonts w:ascii="Arial" w:hAnsi="Arial" w:cs="Arial"/>
                      <w:color w:val="000000"/>
                      <w:sz w:val="18"/>
                      <w:szCs w:val="18"/>
                    </w:rPr>
                    <w:t>dobavljena pod pogoji, določenimi v razpisni dokumentaciji in v</w:t>
                  </w:r>
                  <w:r>
                    <w:rPr>
                      <w:rFonts w:ascii="Arial" w:hAnsi="Arial" w:cs="Arial"/>
                      <w:color w:val="000000"/>
                      <w:sz w:val="18"/>
                      <w:szCs w:val="18"/>
                    </w:rPr>
                    <w:t xml:space="preserve"> </w:t>
                  </w:r>
                  <w:r w:rsidRPr="00554B16">
                    <w:rPr>
                      <w:rFonts w:ascii="Arial" w:hAnsi="Arial" w:cs="Arial"/>
                      <w:color w:val="000000"/>
                      <w:sz w:val="18"/>
                      <w:szCs w:val="18"/>
                    </w:rPr>
                    <w:t>pogodbi.</w:t>
                  </w:r>
                </w:p>
              </w:tc>
            </w:tr>
          </w:tbl>
          <w:p w14:paraId="3A5EE947" w14:textId="77777777" w:rsidR="00133B3C" w:rsidRDefault="00133B3C" w:rsidP="00C229E4">
            <w:pPr>
              <w:spacing w:line="276" w:lineRule="auto"/>
            </w:pPr>
          </w:p>
        </w:tc>
      </w:tr>
    </w:tbl>
    <w:p w14:paraId="2D130F08" w14:textId="77777777" w:rsidR="001D7388" w:rsidRDefault="001D7388" w:rsidP="00C229E4">
      <w:pPr>
        <w:spacing w:before="225" w:after="225"/>
        <w:jc w:val="both"/>
        <w:rPr>
          <w:rFonts w:ascii="Arial" w:hAnsi="Arial" w:cs="Arial"/>
          <w:bCs/>
          <w:color w:val="000000"/>
          <w:sz w:val="18"/>
          <w:szCs w:val="18"/>
        </w:rPr>
      </w:pPr>
      <w:r w:rsidRPr="001D7388">
        <w:rPr>
          <w:rFonts w:ascii="Arial" w:hAnsi="Arial" w:cs="Arial"/>
          <w:bCs/>
          <w:color w:val="000000"/>
          <w:sz w:val="18"/>
          <w:szCs w:val="18"/>
        </w:rPr>
        <w:lastRenderedPageBreak/>
        <w:t>Obveznosti naročnika</w:t>
      </w:r>
      <w:r>
        <w:rPr>
          <w:rFonts w:ascii="Arial" w:hAnsi="Arial" w:cs="Arial"/>
          <w:bCs/>
          <w:color w:val="000000"/>
          <w:sz w:val="18"/>
          <w:szCs w:val="18"/>
        </w:rPr>
        <w:t xml:space="preserve"> 1</w:t>
      </w:r>
      <w:r w:rsidRPr="001D7388">
        <w:rPr>
          <w:rFonts w:ascii="Arial" w:hAnsi="Arial" w:cs="Arial"/>
          <w:bCs/>
          <w:color w:val="000000"/>
          <w:sz w:val="18"/>
          <w:szCs w:val="18"/>
        </w:rPr>
        <w:t xml:space="preserve"> so:</w:t>
      </w:r>
    </w:p>
    <w:p w14:paraId="4F34831E"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dati na razpolago izvajalcu vso dokumentacijo in informacije, s katerimi razpolaga, in so za realizacijo pogodbenih obveznosti potrebne;</w:t>
      </w:r>
    </w:p>
    <w:p w14:paraId="2C96EE3E"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lastRenderedPageBreak/>
        <w:t>sodelovati z izvajalcem s ciljem, da se prevzete obveznosti izvršijo pravočasno in v vsestransko zadovoljstvo;</w:t>
      </w:r>
    </w:p>
    <w:p w14:paraId="353E79EB"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pravočasno obveščati izvajalca o vseh spremembah in novo nastalih situacijah, ki bi lahko imele vpliv na izvršitev prevzetih pogodbenih obveznosti in realizacijo predmeta pogodbe;</w:t>
      </w:r>
    </w:p>
    <w:p w14:paraId="38D80B75"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tekoče spremljati izvajanje pogodbenih obveznosti;</w:t>
      </w:r>
    </w:p>
    <w:p w14:paraId="533C4E3C" w14:textId="77777777" w:rsidR="001D7388" w:rsidRPr="001D7388" w:rsidRDefault="001D7388" w:rsidP="007837FD">
      <w:pPr>
        <w:pStyle w:val="Odstavekseznama"/>
        <w:numPr>
          <w:ilvl w:val="0"/>
          <w:numId w:val="23"/>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urediti plačilne obveznosti, izhajajoč iz pogodbe;</w:t>
      </w:r>
    </w:p>
    <w:p w14:paraId="4B923F9E" w14:textId="77777777" w:rsidR="001D7388" w:rsidRPr="001D7388" w:rsidRDefault="001D7388" w:rsidP="007837FD">
      <w:pPr>
        <w:pStyle w:val="Odstavekseznama"/>
        <w:numPr>
          <w:ilvl w:val="0"/>
          <w:numId w:val="23"/>
        </w:numPr>
        <w:spacing w:before="225" w:after="225"/>
        <w:jc w:val="both"/>
        <w:rPr>
          <w:rFonts w:ascii="Arial" w:hAnsi="Arial" w:cs="Arial"/>
          <w:bCs/>
          <w:color w:val="000000"/>
          <w:sz w:val="18"/>
          <w:szCs w:val="18"/>
        </w:rPr>
      </w:pPr>
      <w:r w:rsidRPr="001D7388">
        <w:rPr>
          <w:rFonts w:ascii="Arial" w:eastAsia="CIDFont+F6" w:hAnsi="Arial" w:cs="Arial"/>
          <w:sz w:val="18"/>
          <w:szCs w:val="18"/>
        </w:rPr>
        <w:t>izvršiti količinski in kakovostni prevzem opreme in jo predati uporabniku.</w:t>
      </w:r>
    </w:p>
    <w:p w14:paraId="449F78D9" w14:textId="77777777" w:rsidR="001D7388" w:rsidRDefault="001D7388" w:rsidP="00C229E4">
      <w:pPr>
        <w:spacing w:before="225" w:after="225"/>
        <w:jc w:val="both"/>
        <w:rPr>
          <w:rFonts w:ascii="Arial" w:hAnsi="Arial" w:cs="Arial"/>
          <w:bCs/>
          <w:color w:val="000000"/>
          <w:sz w:val="18"/>
          <w:szCs w:val="18"/>
        </w:rPr>
      </w:pPr>
      <w:r w:rsidRPr="001D7388">
        <w:rPr>
          <w:rFonts w:ascii="Arial" w:hAnsi="Arial" w:cs="Arial"/>
          <w:bCs/>
          <w:color w:val="000000"/>
          <w:sz w:val="18"/>
          <w:szCs w:val="18"/>
        </w:rPr>
        <w:t>Obveznosti naročnika</w:t>
      </w:r>
      <w:r>
        <w:rPr>
          <w:rFonts w:ascii="Arial" w:hAnsi="Arial" w:cs="Arial"/>
          <w:bCs/>
          <w:color w:val="000000"/>
          <w:sz w:val="18"/>
          <w:szCs w:val="18"/>
        </w:rPr>
        <w:t xml:space="preserve"> 2/uporabnika</w:t>
      </w:r>
      <w:r w:rsidRPr="001D7388">
        <w:rPr>
          <w:rFonts w:ascii="Arial" w:hAnsi="Arial" w:cs="Arial"/>
          <w:bCs/>
          <w:color w:val="000000"/>
          <w:sz w:val="18"/>
          <w:szCs w:val="18"/>
        </w:rPr>
        <w:t xml:space="preserve"> so:</w:t>
      </w:r>
    </w:p>
    <w:p w14:paraId="34EBFE9D"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omogočiti izvajalcu nemoteno delo (zagotovitev primernih dostopov, uporabo elektrike, vode..),</w:t>
      </w:r>
    </w:p>
    <w:p w14:paraId="5C93A872" w14:textId="77777777" w:rsidR="001D7388"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zagotoviti strokovne kadre za pregled in prevzem opreme;</w:t>
      </w:r>
    </w:p>
    <w:p w14:paraId="27B20E55" w14:textId="77777777" w:rsidR="001D7388"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zagotoviti strokovne kadre za šolanje za uporabo opreme, ki ga organizira izvajalec;</w:t>
      </w:r>
    </w:p>
    <w:p w14:paraId="164CE38C" w14:textId="77777777" w:rsidR="001767FE" w:rsidRPr="00B33808" w:rsidRDefault="001D7388"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aktivno sodelovanje pri količinskem in kakovostnem pregledu opreme</w:t>
      </w:r>
      <w:r w:rsidR="001767FE" w:rsidRPr="00B33808">
        <w:rPr>
          <w:rFonts w:ascii="Arial" w:hAnsi="Arial" w:cs="Arial"/>
          <w:bCs/>
          <w:sz w:val="18"/>
          <w:szCs w:val="18"/>
        </w:rPr>
        <w:t>;</w:t>
      </w:r>
    </w:p>
    <w:p w14:paraId="74DCA273" w14:textId="145A9204" w:rsidR="001D7388" w:rsidRPr="00B33808" w:rsidRDefault="001767FE" w:rsidP="007837FD">
      <w:pPr>
        <w:pStyle w:val="Odstavekseznama"/>
        <w:numPr>
          <w:ilvl w:val="0"/>
          <w:numId w:val="24"/>
        </w:numPr>
        <w:spacing w:before="225" w:after="225"/>
        <w:jc w:val="both"/>
        <w:rPr>
          <w:rFonts w:ascii="Arial" w:hAnsi="Arial" w:cs="Arial"/>
          <w:bCs/>
          <w:sz w:val="18"/>
          <w:szCs w:val="18"/>
        </w:rPr>
      </w:pPr>
      <w:r w:rsidRPr="00B33808">
        <w:rPr>
          <w:rFonts w:ascii="Arial" w:hAnsi="Arial" w:cs="Arial"/>
          <w:bCs/>
          <w:sz w:val="18"/>
          <w:szCs w:val="18"/>
        </w:rPr>
        <w:t>opremo sklopa 1,</w:t>
      </w:r>
      <w:r w:rsidRPr="00B33808">
        <w:t xml:space="preserve"> </w:t>
      </w:r>
      <w:r w:rsidRPr="00B33808">
        <w:rPr>
          <w:rFonts w:ascii="Arial" w:hAnsi="Arial" w:cs="Arial"/>
          <w:bCs/>
          <w:sz w:val="18"/>
          <w:szCs w:val="18"/>
        </w:rPr>
        <w:t xml:space="preserve">prevzeto s strani naročnika 1, </w:t>
      </w:r>
      <w:r w:rsidR="001D7388" w:rsidRPr="00B33808">
        <w:rPr>
          <w:rFonts w:ascii="Arial" w:hAnsi="Arial" w:cs="Arial"/>
          <w:bCs/>
          <w:sz w:val="18"/>
          <w:szCs w:val="18"/>
        </w:rPr>
        <w:t>prevzeti v uporabo</w:t>
      </w:r>
      <w:r w:rsidRPr="00B33808">
        <w:rPr>
          <w:rFonts w:ascii="Arial" w:hAnsi="Arial" w:cs="Arial"/>
          <w:bCs/>
          <w:sz w:val="18"/>
          <w:szCs w:val="18"/>
        </w:rPr>
        <w:t xml:space="preserve">; </w:t>
      </w:r>
    </w:p>
    <w:p w14:paraId="4F51123C"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ravnati s prevzeto opremo v času garancijskega roka s skrbnostjo dobrega gospodarja in v skladu z navodili za uporabo in vzdrževanje, ki jih preda izvajalec;</w:t>
      </w:r>
    </w:p>
    <w:p w14:paraId="74355665" w14:textId="77777777" w:rsidR="001D7388" w:rsidRP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v času garancijskega roka v roku 24 ur obveščati predstavnika izvajalca o ugotovljenih napakah na opremi in sodelovati pri odpravi napak, če je to zaradi narave napake potrebno;</w:t>
      </w:r>
    </w:p>
    <w:p w14:paraId="3D404F49" w14:textId="77777777" w:rsidR="001D7388" w:rsidRDefault="001D7388" w:rsidP="007837FD">
      <w:pPr>
        <w:pStyle w:val="Odstavekseznama"/>
        <w:numPr>
          <w:ilvl w:val="0"/>
          <w:numId w:val="24"/>
        </w:numPr>
        <w:spacing w:before="225" w:after="225"/>
        <w:jc w:val="both"/>
        <w:rPr>
          <w:rFonts w:ascii="Arial" w:hAnsi="Arial" w:cs="Arial"/>
          <w:bCs/>
          <w:color w:val="000000"/>
          <w:sz w:val="18"/>
          <w:szCs w:val="18"/>
        </w:rPr>
      </w:pPr>
      <w:r w:rsidRPr="001D7388">
        <w:rPr>
          <w:rFonts w:ascii="Arial" w:hAnsi="Arial" w:cs="Arial"/>
          <w:bCs/>
          <w:color w:val="000000"/>
          <w:sz w:val="18"/>
          <w:szCs w:val="18"/>
        </w:rPr>
        <w:t>po preteku garancijskega roka ravnati z opremo kot dober gospodar in zagotavljati vzdrževanje opreme v skladu z nav</w:t>
      </w:r>
      <w:r>
        <w:rPr>
          <w:rFonts w:ascii="Arial" w:hAnsi="Arial" w:cs="Arial"/>
          <w:bCs/>
          <w:color w:val="000000"/>
          <w:sz w:val="18"/>
          <w:szCs w:val="18"/>
        </w:rPr>
        <w:t>odili za uporabo in vzdrževanje;</w:t>
      </w:r>
    </w:p>
    <w:p w14:paraId="672E8141" w14:textId="77777777" w:rsidR="006D74CA" w:rsidRDefault="001D7388" w:rsidP="007837FD">
      <w:pPr>
        <w:pStyle w:val="Odstavekseznama"/>
        <w:numPr>
          <w:ilvl w:val="0"/>
          <w:numId w:val="24"/>
        </w:numPr>
        <w:autoSpaceDE w:val="0"/>
        <w:autoSpaceDN w:val="0"/>
        <w:adjustRightInd w:val="0"/>
        <w:spacing w:after="0"/>
        <w:rPr>
          <w:rFonts w:ascii="Arial" w:eastAsia="CIDFont+F6" w:hAnsi="Arial" w:cs="Arial"/>
          <w:sz w:val="18"/>
          <w:szCs w:val="18"/>
        </w:rPr>
      </w:pPr>
      <w:r w:rsidRPr="001D7388">
        <w:rPr>
          <w:rFonts w:ascii="Arial" w:eastAsia="CIDFont+F6" w:hAnsi="Arial" w:cs="Arial"/>
          <w:sz w:val="18"/>
          <w:szCs w:val="18"/>
        </w:rPr>
        <w:t>urediti plačilne o</w:t>
      </w:r>
      <w:r>
        <w:rPr>
          <w:rFonts w:ascii="Arial" w:eastAsia="CIDFont+F6" w:hAnsi="Arial" w:cs="Arial"/>
          <w:sz w:val="18"/>
          <w:szCs w:val="18"/>
        </w:rPr>
        <w:t>bveznosti, izhajajoč iz pogodbe</w:t>
      </w:r>
      <w:r w:rsidR="006D74CA">
        <w:rPr>
          <w:rFonts w:ascii="Arial" w:eastAsia="CIDFont+F6" w:hAnsi="Arial" w:cs="Arial"/>
          <w:sz w:val="18"/>
          <w:szCs w:val="18"/>
        </w:rPr>
        <w:t>;</w:t>
      </w:r>
    </w:p>
    <w:p w14:paraId="7E217D5E" w14:textId="77777777" w:rsidR="001D7388" w:rsidRPr="001D7388" w:rsidRDefault="006D74CA" w:rsidP="007837FD">
      <w:pPr>
        <w:pStyle w:val="Odstavekseznama"/>
        <w:numPr>
          <w:ilvl w:val="0"/>
          <w:numId w:val="24"/>
        </w:numPr>
        <w:autoSpaceDE w:val="0"/>
        <w:autoSpaceDN w:val="0"/>
        <w:adjustRightInd w:val="0"/>
        <w:spacing w:after="0"/>
        <w:rPr>
          <w:rFonts w:ascii="Arial" w:eastAsia="CIDFont+F6" w:hAnsi="Arial" w:cs="Arial"/>
          <w:sz w:val="18"/>
          <w:szCs w:val="18"/>
        </w:rPr>
      </w:pPr>
      <w:r>
        <w:rPr>
          <w:rFonts w:ascii="Arial" w:eastAsia="CIDFont+F6" w:hAnsi="Arial" w:cs="Arial"/>
          <w:sz w:val="18"/>
          <w:szCs w:val="18"/>
        </w:rPr>
        <w:t>seznanitev izvajalca s hišnim redom za zunanje izvajalce</w:t>
      </w:r>
      <w:r w:rsidR="001D7388">
        <w:rPr>
          <w:rFonts w:ascii="Arial" w:eastAsia="CIDFont+F6" w:hAnsi="Arial" w:cs="Arial"/>
          <w:sz w:val="18"/>
          <w:szCs w:val="18"/>
        </w:rPr>
        <w:t>.</w:t>
      </w:r>
    </w:p>
    <w:p w14:paraId="65D3686C" w14:textId="77777777" w:rsidR="00133B3C" w:rsidRDefault="00C54E8D" w:rsidP="00C229E4">
      <w:pPr>
        <w:spacing w:before="225" w:after="225"/>
        <w:jc w:val="both"/>
      </w:pPr>
      <w:r>
        <w:rPr>
          <w:rFonts w:ascii="Arial" w:hAnsi="Arial" w:cs="Arial"/>
          <w:b/>
          <w:bCs/>
          <w:color w:val="000000"/>
          <w:sz w:val="18"/>
          <w:szCs w:val="18"/>
        </w:rPr>
        <w:t>VI</w:t>
      </w:r>
      <w:r w:rsidR="003E284A">
        <w:rPr>
          <w:rFonts w:ascii="Arial" w:hAnsi="Arial" w:cs="Arial"/>
          <w:b/>
          <w:bCs/>
          <w:color w:val="000000"/>
          <w:sz w:val="18"/>
          <w:szCs w:val="18"/>
        </w:rPr>
        <w:t>I</w:t>
      </w:r>
      <w:r>
        <w:rPr>
          <w:rFonts w:ascii="Arial" w:hAnsi="Arial" w:cs="Arial"/>
          <w:b/>
          <w:bCs/>
          <w:color w:val="000000"/>
          <w:sz w:val="18"/>
          <w:szCs w:val="18"/>
        </w:rPr>
        <w:t xml:space="preserve">I. </w:t>
      </w:r>
      <w:r w:rsidR="00022E69">
        <w:rPr>
          <w:rFonts w:ascii="Arial" w:hAnsi="Arial" w:cs="Arial"/>
          <w:b/>
          <w:bCs/>
          <w:color w:val="000000"/>
          <w:sz w:val="18"/>
          <w:szCs w:val="18"/>
        </w:rPr>
        <w:t>ODGOVORNI PREDSTAVNIKI POGODBENIH STRANK</w:t>
      </w:r>
    </w:p>
    <w:p w14:paraId="7A59D903" w14:textId="77777777" w:rsidR="00133B3C" w:rsidRDefault="00C54E8D" w:rsidP="00C229E4">
      <w:pPr>
        <w:spacing w:after="0"/>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33B3C" w14:paraId="47667D55" w14:textId="77777777">
        <w:tc>
          <w:tcPr>
            <w:tcW w:w="0" w:type="auto"/>
            <w:tcMar>
              <w:top w:w="0" w:type="auto"/>
              <w:bottom w:w="0" w:type="auto"/>
            </w:tcMar>
          </w:tcPr>
          <w:p w14:paraId="63E749DD" w14:textId="77777777" w:rsidR="00133B3C" w:rsidRPr="00740327" w:rsidRDefault="00022E69"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Pooblaščeni predstavnik naročnika 1 in s</w:t>
            </w:r>
            <w:r w:rsidR="00C54E8D" w:rsidRPr="00740327">
              <w:rPr>
                <w:rFonts w:ascii="Arial" w:hAnsi="Arial" w:cs="Arial"/>
                <w:color w:val="000000"/>
                <w:sz w:val="18"/>
                <w:szCs w:val="18"/>
              </w:rPr>
              <w:t xml:space="preserve">krbnik pogodbe s strani naročnika </w:t>
            </w:r>
            <w:r w:rsidRPr="00740327">
              <w:rPr>
                <w:rFonts w:ascii="Arial" w:hAnsi="Arial" w:cs="Arial"/>
                <w:color w:val="000000"/>
                <w:sz w:val="18"/>
                <w:szCs w:val="18"/>
              </w:rPr>
              <w:t xml:space="preserve">1 </w:t>
            </w:r>
            <w:r w:rsidR="00C54E8D" w:rsidRPr="00740327">
              <w:rPr>
                <w:rFonts w:ascii="Arial" w:hAnsi="Arial" w:cs="Arial"/>
                <w:color w:val="000000"/>
                <w:sz w:val="18"/>
                <w:szCs w:val="18"/>
              </w:rPr>
              <w:t>je ______________</w:t>
            </w:r>
            <w:r w:rsidRPr="00740327">
              <w:rPr>
                <w:rFonts w:ascii="Arial" w:hAnsi="Arial" w:cs="Arial"/>
                <w:color w:val="000000"/>
                <w:sz w:val="18"/>
                <w:szCs w:val="18"/>
              </w:rPr>
              <w:t xml:space="preserve">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 xml:space="preserve">.______________, E-naslov: ___________________. </w:t>
            </w:r>
          </w:p>
          <w:p w14:paraId="3B099434" w14:textId="77777777" w:rsidR="00022E69" w:rsidRPr="00740327" w:rsidRDefault="0051750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 xml:space="preserve">Namestnik pooblaščenega predstavnika naročnika 1/ skrbnika pogodbe  je ______________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.______________, E-naslov: ___________________.</w:t>
            </w:r>
          </w:p>
          <w:p w14:paraId="79875E76" w14:textId="77777777" w:rsidR="00022E69" w:rsidRPr="00740327" w:rsidRDefault="0051750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Pooblaščeni predstavnik naročnika 2</w:t>
            </w:r>
            <w:r w:rsidR="00740327" w:rsidRPr="00740327">
              <w:rPr>
                <w:rFonts w:ascii="Arial" w:hAnsi="Arial" w:cs="Arial"/>
                <w:color w:val="000000"/>
                <w:sz w:val="18"/>
                <w:szCs w:val="18"/>
              </w:rPr>
              <w:t xml:space="preserve">/uporabnika </w:t>
            </w:r>
            <w:r w:rsidRPr="00740327">
              <w:rPr>
                <w:rFonts w:ascii="Arial" w:hAnsi="Arial" w:cs="Arial"/>
                <w:color w:val="000000"/>
                <w:sz w:val="18"/>
                <w:szCs w:val="18"/>
              </w:rPr>
              <w:t xml:space="preserve"> </w:t>
            </w:r>
            <w:r w:rsidR="00022E69" w:rsidRPr="00740327">
              <w:rPr>
                <w:rFonts w:ascii="Arial" w:hAnsi="Arial" w:cs="Arial"/>
                <w:color w:val="000000"/>
                <w:sz w:val="18"/>
                <w:szCs w:val="18"/>
              </w:rPr>
              <w:t xml:space="preserve">je ______________ </w:t>
            </w:r>
            <w:proofErr w:type="spellStart"/>
            <w:r w:rsidR="00022E69" w:rsidRPr="00740327">
              <w:rPr>
                <w:rFonts w:ascii="Arial" w:hAnsi="Arial" w:cs="Arial"/>
                <w:color w:val="000000"/>
                <w:sz w:val="18"/>
                <w:szCs w:val="18"/>
              </w:rPr>
              <w:t>tel.št</w:t>
            </w:r>
            <w:proofErr w:type="spellEnd"/>
            <w:r w:rsidR="00022E69" w:rsidRPr="00740327">
              <w:rPr>
                <w:rFonts w:ascii="Arial" w:hAnsi="Arial" w:cs="Arial"/>
                <w:color w:val="000000"/>
                <w:sz w:val="18"/>
                <w:szCs w:val="18"/>
              </w:rPr>
              <w:t xml:space="preserve">.______________, E-naslov: ___________________. </w:t>
            </w:r>
          </w:p>
          <w:p w14:paraId="593FD152" w14:textId="77777777" w:rsidR="00740327" w:rsidRPr="00740327" w:rsidRDefault="0074032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 xml:space="preserve">Skrbnik pogodbe s strani naročnika 2/uporabnika je ______________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 xml:space="preserve">.______________, E-naslov: ___________________. </w:t>
            </w:r>
          </w:p>
          <w:p w14:paraId="004E2BC2" w14:textId="7E776326" w:rsidR="00133B3C" w:rsidRPr="00B33808" w:rsidRDefault="00C54E8D" w:rsidP="001767FE">
            <w:pPr>
              <w:spacing w:before="225" w:after="225"/>
              <w:ind w:left="360"/>
              <w:jc w:val="both"/>
              <w:rPr>
                <w:rFonts w:ascii="Arial" w:hAnsi="Arial" w:cs="Arial"/>
                <w:sz w:val="18"/>
                <w:szCs w:val="18"/>
              </w:rPr>
            </w:pPr>
            <w:r w:rsidRPr="000729DC">
              <w:rPr>
                <w:rFonts w:ascii="Arial" w:hAnsi="Arial" w:cs="Arial"/>
                <w:color w:val="000000"/>
                <w:sz w:val="18"/>
                <w:szCs w:val="18"/>
              </w:rPr>
              <w:t xml:space="preserve">Predstavnik naročnika je pooblaščen, da zastopa </w:t>
            </w:r>
            <w:r w:rsidRPr="00B33808">
              <w:rPr>
                <w:rFonts w:ascii="Arial" w:hAnsi="Arial" w:cs="Arial"/>
                <w:sz w:val="18"/>
                <w:szCs w:val="18"/>
              </w:rPr>
              <w:t>naročnika v vseh vprašanjih, ki se nanašajo na dobavo</w:t>
            </w:r>
            <w:r w:rsidR="00517507" w:rsidRPr="00B33808">
              <w:rPr>
                <w:rFonts w:ascii="Arial" w:hAnsi="Arial" w:cs="Arial"/>
                <w:sz w:val="18"/>
                <w:szCs w:val="18"/>
              </w:rPr>
              <w:t xml:space="preserve"> opreme in izvedbo del dogovorjenih</w:t>
            </w:r>
            <w:r w:rsidRPr="00B33808">
              <w:rPr>
                <w:rFonts w:ascii="Arial" w:hAnsi="Arial" w:cs="Arial"/>
                <w:sz w:val="18"/>
                <w:szCs w:val="18"/>
              </w:rPr>
              <w:t xml:space="preserve"> s to pogodbo.</w:t>
            </w:r>
            <w:r w:rsidR="00740327" w:rsidRPr="00B33808">
              <w:rPr>
                <w:rFonts w:ascii="Arial" w:hAnsi="Arial" w:cs="Arial"/>
                <w:sz w:val="18"/>
                <w:szCs w:val="18"/>
              </w:rPr>
              <w:t xml:space="preserve"> </w:t>
            </w:r>
            <w:r w:rsidR="001E4336" w:rsidRPr="00B33808">
              <w:rPr>
                <w:rFonts w:ascii="Arial" w:hAnsi="Arial" w:cs="Arial"/>
                <w:sz w:val="18"/>
                <w:szCs w:val="18"/>
              </w:rPr>
              <w:t xml:space="preserve">Namestnik nadomešča skrbnika pogodbe v času njegove odsotnosti z vsemi pooblastili skrbnika pogodbe. </w:t>
            </w:r>
            <w:r w:rsidR="001767FE" w:rsidRPr="00B33808">
              <w:rPr>
                <w:rFonts w:ascii="Arial" w:hAnsi="Arial" w:cs="Arial"/>
                <w:sz w:val="18"/>
                <w:szCs w:val="18"/>
              </w:rPr>
              <w:t>V kolikor glede določenega vprašanja predstavnik stranke ni pooblaščen za dajanje izjav volje, mora to vnaprej posebej sporočiti nasprotni stranki. Morebitno</w:t>
            </w:r>
            <w:r w:rsidR="001E4336" w:rsidRPr="00B33808">
              <w:rPr>
                <w:rFonts w:ascii="Arial" w:hAnsi="Arial" w:cs="Arial"/>
                <w:sz w:val="18"/>
                <w:szCs w:val="18"/>
              </w:rPr>
              <w:t xml:space="preserve"> </w:t>
            </w:r>
            <w:r w:rsidR="001767FE" w:rsidRPr="00B33808">
              <w:rPr>
                <w:rFonts w:ascii="Arial" w:hAnsi="Arial" w:cs="Arial"/>
                <w:sz w:val="18"/>
                <w:szCs w:val="18"/>
              </w:rPr>
              <w:t xml:space="preserve">zamenjavo </w:t>
            </w:r>
            <w:r w:rsidR="001E4336" w:rsidRPr="00B33808">
              <w:rPr>
                <w:rFonts w:ascii="Arial" w:hAnsi="Arial" w:cs="Arial"/>
                <w:sz w:val="18"/>
                <w:szCs w:val="18"/>
              </w:rPr>
              <w:t xml:space="preserve">pooblaščenega </w:t>
            </w:r>
            <w:r w:rsidR="001767FE" w:rsidRPr="00B33808">
              <w:rPr>
                <w:rFonts w:ascii="Arial" w:hAnsi="Arial" w:cs="Arial"/>
                <w:sz w:val="18"/>
                <w:szCs w:val="18"/>
              </w:rPr>
              <w:t>predstavnika oziroma njegovega namestnika lahko pogodbena stranka opravi</w:t>
            </w:r>
            <w:r w:rsidR="001E4336" w:rsidRPr="00B33808">
              <w:rPr>
                <w:rFonts w:ascii="Arial" w:hAnsi="Arial" w:cs="Arial"/>
                <w:sz w:val="18"/>
                <w:szCs w:val="18"/>
              </w:rPr>
              <w:t xml:space="preserve"> </w:t>
            </w:r>
            <w:r w:rsidR="001767FE" w:rsidRPr="00B33808">
              <w:rPr>
                <w:rFonts w:ascii="Arial" w:hAnsi="Arial" w:cs="Arial"/>
                <w:sz w:val="18"/>
                <w:szCs w:val="18"/>
              </w:rPr>
              <w:t xml:space="preserve">samo s pisnim sporočilom nasprotni stranki. </w:t>
            </w:r>
          </w:p>
          <w:p w14:paraId="51F15358" w14:textId="77777777" w:rsidR="00133B3C" w:rsidRDefault="00C54E8D" w:rsidP="007837FD">
            <w:pPr>
              <w:pStyle w:val="Odstavekseznama"/>
              <w:numPr>
                <w:ilvl w:val="0"/>
                <w:numId w:val="25"/>
              </w:numPr>
              <w:spacing w:before="225" w:after="225" w:line="276" w:lineRule="auto"/>
              <w:jc w:val="both"/>
            </w:pPr>
            <w:r w:rsidRPr="00740327">
              <w:rPr>
                <w:rFonts w:ascii="Arial" w:hAnsi="Arial" w:cs="Arial"/>
                <w:color w:val="000000"/>
                <w:sz w:val="18"/>
                <w:szCs w:val="18"/>
              </w:rPr>
              <w:t xml:space="preserve">Pooblaščeni predstavnik </w:t>
            </w:r>
            <w:r w:rsidR="00740327" w:rsidRPr="00740327">
              <w:rPr>
                <w:rFonts w:ascii="Arial" w:hAnsi="Arial" w:cs="Arial"/>
                <w:color w:val="000000"/>
                <w:sz w:val="18"/>
                <w:szCs w:val="18"/>
              </w:rPr>
              <w:t>izvajalca</w:t>
            </w:r>
            <w:r w:rsidRPr="00740327">
              <w:rPr>
                <w:rFonts w:ascii="Arial" w:hAnsi="Arial" w:cs="Arial"/>
                <w:color w:val="000000"/>
                <w:sz w:val="18"/>
                <w:szCs w:val="18"/>
              </w:rPr>
              <w:t xml:space="preserve"> </w:t>
            </w:r>
            <w:r w:rsidR="00740327" w:rsidRPr="00740327">
              <w:rPr>
                <w:rFonts w:ascii="Arial" w:hAnsi="Arial" w:cs="Arial"/>
                <w:color w:val="000000"/>
                <w:sz w:val="18"/>
                <w:szCs w:val="18"/>
              </w:rPr>
              <w:t xml:space="preserve">je ______________ </w:t>
            </w:r>
            <w:proofErr w:type="spellStart"/>
            <w:r w:rsidR="00740327" w:rsidRPr="00740327">
              <w:rPr>
                <w:rFonts w:ascii="Arial" w:hAnsi="Arial" w:cs="Arial"/>
                <w:color w:val="000000"/>
                <w:sz w:val="18"/>
                <w:szCs w:val="18"/>
              </w:rPr>
              <w:t>tel.št</w:t>
            </w:r>
            <w:proofErr w:type="spellEnd"/>
            <w:r w:rsidR="00740327" w:rsidRPr="00740327">
              <w:rPr>
                <w:rFonts w:ascii="Arial" w:hAnsi="Arial" w:cs="Arial"/>
                <w:color w:val="000000"/>
                <w:sz w:val="18"/>
                <w:szCs w:val="18"/>
              </w:rPr>
              <w:t>.______________, E-naslov: ___________________.</w:t>
            </w:r>
          </w:p>
          <w:p w14:paraId="321734B5" w14:textId="23792B52" w:rsidR="00133B3C" w:rsidRPr="000729DC" w:rsidRDefault="00C54E8D" w:rsidP="000729DC">
            <w:pPr>
              <w:spacing w:before="225" w:after="225"/>
              <w:ind w:left="360"/>
              <w:jc w:val="both"/>
              <w:rPr>
                <w:rFonts w:ascii="Arial" w:hAnsi="Arial" w:cs="Arial"/>
                <w:color w:val="000000"/>
                <w:sz w:val="18"/>
                <w:szCs w:val="18"/>
              </w:rPr>
            </w:pPr>
            <w:r w:rsidRPr="000729DC">
              <w:rPr>
                <w:rFonts w:ascii="Arial" w:hAnsi="Arial" w:cs="Arial"/>
                <w:color w:val="000000"/>
                <w:sz w:val="18"/>
                <w:szCs w:val="18"/>
              </w:rPr>
              <w:t xml:space="preserve">Pooblaščeni predstavnik </w:t>
            </w:r>
            <w:r w:rsidR="000729DC">
              <w:rPr>
                <w:rFonts w:ascii="Arial" w:hAnsi="Arial" w:cs="Arial"/>
                <w:color w:val="000000"/>
                <w:sz w:val="18"/>
                <w:szCs w:val="18"/>
              </w:rPr>
              <w:t>izvajalca</w:t>
            </w:r>
            <w:r w:rsidRPr="000729DC">
              <w:rPr>
                <w:rFonts w:ascii="Arial" w:hAnsi="Arial" w:cs="Arial"/>
                <w:color w:val="000000"/>
                <w:sz w:val="18"/>
                <w:szCs w:val="18"/>
              </w:rPr>
              <w:t xml:space="preserve"> je pooblaščen, da zastopa </w:t>
            </w:r>
            <w:r w:rsidR="000729DC">
              <w:rPr>
                <w:rFonts w:ascii="Arial" w:hAnsi="Arial" w:cs="Arial"/>
                <w:color w:val="000000"/>
                <w:sz w:val="18"/>
                <w:szCs w:val="18"/>
              </w:rPr>
              <w:t>izvajalca</w:t>
            </w:r>
            <w:r w:rsidRPr="000729DC">
              <w:rPr>
                <w:rFonts w:ascii="Arial" w:hAnsi="Arial" w:cs="Arial"/>
                <w:color w:val="000000"/>
                <w:sz w:val="18"/>
                <w:szCs w:val="18"/>
              </w:rPr>
              <w:t xml:space="preserve"> v vseh vprašanjih, ki se nanašajo dobavo </w:t>
            </w:r>
            <w:r w:rsidR="000729DC">
              <w:rPr>
                <w:rFonts w:ascii="Arial" w:hAnsi="Arial" w:cs="Arial"/>
                <w:color w:val="000000"/>
                <w:sz w:val="18"/>
                <w:szCs w:val="18"/>
              </w:rPr>
              <w:t xml:space="preserve">in storitve </w:t>
            </w:r>
            <w:r w:rsidRPr="000729DC">
              <w:rPr>
                <w:rFonts w:ascii="Arial" w:hAnsi="Arial" w:cs="Arial"/>
                <w:color w:val="000000"/>
                <w:sz w:val="18"/>
                <w:szCs w:val="18"/>
              </w:rPr>
              <w:t>po tej pogodbi.</w:t>
            </w:r>
          </w:p>
          <w:p w14:paraId="3DAF9D32" w14:textId="547C95EC" w:rsidR="00740327" w:rsidRPr="000729DC" w:rsidRDefault="00740327" w:rsidP="007837FD">
            <w:pPr>
              <w:pStyle w:val="Odstavekseznama"/>
              <w:numPr>
                <w:ilvl w:val="0"/>
                <w:numId w:val="25"/>
              </w:numPr>
              <w:spacing w:before="225" w:after="225" w:line="276" w:lineRule="auto"/>
              <w:jc w:val="both"/>
              <w:rPr>
                <w:rFonts w:ascii="Arial" w:hAnsi="Arial" w:cs="Arial"/>
                <w:color w:val="000000"/>
                <w:sz w:val="18"/>
                <w:szCs w:val="18"/>
              </w:rPr>
            </w:pPr>
            <w:r w:rsidRPr="00740327">
              <w:rPr>
                <w:rFonts w:ascii="Arial" w:hAnsi="Arial" w:cs="Arial"/>
                <w:color w:val="000000"/>
                <w:sz w:val="18"/>
                <w:szCs w:val="18"/>
              </w:rPr>
              <w:t xml:space="preserve">Skrbnik pogodbe s strani izvajalca je ______________ </w:t>
            </w:r>
            <w:proofErr w:type="spellStart"/>
            <w:r w:rsidRPr="00740327">
              <w:rPr>
                <w:rFonts w:ascii="Arial" w:hAnsi="Arial" w:cs="Arial"/>
                <w:color w:val="000000"/>
                <w:sz w:val="18"/>
                <w:szCs w:val="18"/>
              </w:rPr>
              <w:t>tel.št</w:t>
            </w:r>
            <w:proofErr w:type="spellEnd"/>
            <w:r w:rsidRPr="00740327">
              <w:rPr>
                <w:rFonts w:ascii="Arial" w:hAnsi="Arial" w:cs="Arial"/>
                <w:color w:val="000000"/>
                <w:sz w:val="18"/>
                <w:szCs w:val="18"/>
              </w:rPr>
              <w:t xml:space="preserve">.______________, E-naslov: ___________________. </w:t>
            </w:r>
            <w:r w:rsidRPr="000729DC">
              <w:rPr>
                <w:rFonts w:ascii="Arial" w:hAnsi="Arial" w:cs="Arial"/>
                <w:color w:val="000000"/>
                <w:sz w:val="18"/>
                <w:szCs w:val="18"/>
              </w:rPr>
              <w:t xml:space="preserve"> </w:t>
            </w:r>
          </w:p>
          <w:p w14:paraId="152E56D1" w14:textId="77777777" w:rsidR="00740327" w:rsidRDefault="00740327" w:rsidP="00C229E4">
            <w:pPr>
              <w:pStyle w:val="Odstavekseznama"/>
              <w:spacing w:before="225" w:after="225" w:line="276" w:lineRule="auto"/>
              <w:jc w:val="both"/>
              <w:rPr>
                <w:rFonts w:ascii="Arial" w:hAnsi="Arial" w:cs="Arial"/>
                <w:color w:val="000000"/>
                <w:sz w:val="18"/>
                <w:szCs w:val="18"/>
              </w:rPr>
            </w:pPr>
          </w:p>
          <w:p w14:paraId="2DC546A0" w14:textId="77777777" w:rsidR="00762C6F" w:rsidRDefault="00740327" w:rsidP="00762C6F">
            <w:pPr>
              <w:pStyle w:val="Odstavekseznama"/>
              <w:spacing w:before="225" w:after="225" w:line="276" w:lineRule="auto"/>
              <w:ind w:left="-74"/>
              <w:jc w:val="both"/>
              <w:rPr>
                <w:rFonts w:ascii="Arial" w:hAnsi="Arial" w:cs="Arial"/>
                <w:color w:val="000000"/>
                <w:sz w:val="18"/>
                <w:szCs w:val="18"/>
              </w:rPr>
            </w:pPr>
            <w:r w:rsidRPr="00740327">
              <w:rPr>
                <w:rFonts w:ascii="Arial" w:hAnsi="Arial" w:cs="Arial"/>
                <w:color w:val="000000"/>
                <w:sz w:val="18"/>
                <w:szCs w:val="18"/>
              </w:rPr>
              <w:t>Pogodbeni stranki sta dolžni obvestiti nasprotno stranko o zamenjavi skrbnikov pogodb v roku treh (3)</w:t>
            </w:r>
            <w:r w:rsidR="00762C6F">
              <w:rPr>
                <w:rFonts w:ascii="Arial" w:hAnsi="Arial" w:cs="Arial"/>
                <w:color w:val="000000"/>
                <w:sz w:val="18"/>
                <w:szCs w:val="18"/>
              </w:rPr>
              <w:t xml:space="preserve"> </w:t>
            </w:r>
            <w:r w:rsidRPr="00740327">
              <w:rPr>
                <w:rFonts w:ascii="Arial" w:hAnsi="Arial" w:cs="Arial"/>
                <w:color w:val="000000"/>
                <w:sz w:val="18"/>
                <w:szCs w:val="18"/>
              </w:rPr>
              <w:t>dni po zamenjavi.</w:t>
            </w:r>
          </w:p>
          <w:p w14:paraId="04333288" w14:textId="77777777" w:rsidR="00762C6F" w:rsidRDefault="00762C6F" w:rsidP="00762C6F">
            <w:pPr>
              <w:pStyle w:val="Odstavekseznama"/>
              <w:spacing w:before="225" w:after="225" w:line="276" w:lineRule="auto"/>
              <w:ind w:left="-74"/>
              <w:jc w:val="both"/>
              <w:rPr>
                <w:rFonts w:ascii="Arial" w:hAnsi="Arial" w:cs="Arial"/>
                <w:color w:val="000000"/>
                <w:sz w:val="18"/>
                <w:szCs w:val="18"/>
              </w:rPr>
            </w:pPr>
          </w:p>
          <w:p w14:paraId="3B264D0B" w14:textId="536516DE" w:rsidR="00740327" w:rsidRPr="00D34F5C" w:rsidRDefault="00740327" w:rsidP="00762C6F">
            <w:pPr>
              <w:pStyle w:val="Odstavekseznama"/>
              <w:spacing w:before="225" w:after="225" w:line="276" w:lineRule="auto"/>
              <w:ind w:left="-74"/>
              <w:jc w:val="both"/>
              <w:rPr>
                <w:rFonts w:ascii="Arial" w:hAnsi="Arial" w:cs="Arial"/>
                <w:color w:val="000000"/>
                <w:sz w:val="18"/>
                <w:szCs w:val="18"/>
              </w:rPr>
            </w:pPr>
            <w:r w:rsidRPr="00740327">
              <w:rPr>
                <w:rFonts w:ascii="Arial" w:hAnsi="Arial" w:cs="Arial"/>
                <w:color w:val="000000"/>
                <w:sz w:val="18"/>
                <w:szCs w:val="18"/>
              </w:rPr>
              <w:t>Vsa obvestila strank in ostale pomembne komunikacije morajo biti poslane nasprotni stranki po po</w:t>
            </w:r>
            <w:r w:rsidR="00762C6F">
              <w:rPr>
                <w:rFonts w:ascii="Arial" w:hAnsi="Arial" w:cs="Arial"/>
                <w:color w:val="000000"/>
                <w:sz w:val="18"/>
                <w:szCs w:val="18"/>
              </w:rPr>
              <w:t xml:space="preserve">šti, </w:t>
            </w:r>
            <w:r w:rsidRPr="00740327">
              <w:rPr>
                <w:rFonts w:ascii="Arial" w:hAnsi="Arial" w:cs="Arial"/>
                <w:color w:val="000000"/>
                <w:sz w:val="18"/>
                <w:szCs w:val="18"/>
              </w:rPr>
              <w:t>pisno. Pomembne komunikacije so tiste, ki zadevajo določbe te pogo</w:t>
            </w:r>
            <w:r w:rsidR="00762C6F">
              <w:rPr>
                <w:rFonts w:ascii="Arial" w:hAnsi="Arial" w:cs="Arial"/>
                <w:color w:val="000000"/>
                <w:sz w:val="18"/>
                <w:szCs w:val="18"/>
              </w:rPr>
              <w:t xml:space="preserve">dbe, potek storitev in </w:t>
            </w:r>
            <w:r w:rsidRPr="00740327">
              <w:rPr>
                <w:rFonts w:ascii="Arial" w:hAnsi="Arial" w:cs="Arial"/>
                <w:color w:val="000000"/>
                <w:sz w:val="18"/>
                <w:szCs w:val="18"/>
              </w:rPr>
              <w:t>dobav, prevzeme in potrjevanja, plačila, naročila,</w:t>
            </w:r>
            <w:r>
              <w:rPr>
                <w:rFonts w:ascii="Arial" w:hAnsi="Arial" w:cs="Arial"/>
                <w:color w:val="000000"/>
                <w:sz w:val="18"/>
                <w:szCs w:val="18"/>
              </w:rPr>
              <w:t xml:space="preserve"> </w:t>
            </w:r>
            <w:r w:rsidRPr="00740327">
              <w:rPr>
                <w:rFonts w:ascii="Arial" w:hAnsi="Arial" w:cs="Arial"/>
                <w:color w:val="000000"/>
                <w:sz w:val="18"/>
                <w:szCs w:val="18"/>
              </w:rPr>
              <w:t xml:space="preserve">odredbe, opomine in pritožbe. Komunikacije, ki imajo za posledico spremembo </w:t>
            </w:r>
            <w:r w:rsidR="000729DC">
              <w:rPr>
                <w:rFonts w:ascii="Arial" w:hAnsi="Arial" w:cs="Arial"/>
                <w:color w:val="000000"/>
                <w:sz w:val="18"/>
                <w:szCs w:val="18"/>
              </w:rPr>
              <w:t>predmeta pogodbe ali</w:t>
            </w:r>
            <w:r w:rsidRPr="00740327">
              <w:rPr>
                <w:rFonts w:ascii="Arial" w:hAnsi="Arial" w:cs="Arial"/>
                <w:color w:val="000000"/>
                <w:sz w:val="18"/>
                <w:szCs w:val="18"/>
              </w:rPr>
              <w:t xml:space="preserve"> pogodbene</w:t>
            </w:r>
            <w:r>
              <w:rPr>
                <w:rFonts w:ascii="Arial" w:hAnsi="Arial" w:cs="Arial"/>
                <w:color w:val="000000"/>
                <w:sz w:val="18"/>
                <w:szCs w:val="18"/>
              </w:rPr>
              <w:t xml:space="preserve"> </w:t>
            </w:r>
            <w:r w:rsidRPr="00740327">
              <w:rPr>
                <w:rFonts w:ascii="Arial" w:hAnsi="Arial" w:cs="Arial"/>
                <w:color w:val="000000"/>
                <w:sz w:val="18"/>
                <w:szCs w:val="18"/>
              </w:rPr>
              <w:t>cene ali pogodbenega roka kot tudi vsi dokumenti, ki so podlaga za plačilo ali zavrnitev, se pošiljajo</w:t>
            </w:r>
            <w:r>
              <w:rPr>
                <w:rFonts w:ascii="Arial" w:hAnsi="Arial" w:cs="Arial"/>
                <w:color w:val="000000"/>
                <w:sz w:val="18"/>
                <w:szCs w:val="18"/>
              </w:rPr>
              <w:t xml:space="preserve"> </w:t>
            </w:r>
            <w:r w:rsidRPr="00740327">
              <w:rPr>
                <w:rFonts w:ascii="Arial" w:hAnsi="Arial" w:cs="Arial"/>
                <w:color w:val="000000"/>
                <w:sz w:val="18"/>
                <w:szCs w:val="18"/>
              </w:rPr>
              <w:t>pisno. Operativne komunikacije brez zgoraj naštetih učinkov lahko potekajo preko</w:t>
            </w:r>
            <w:r>
              <w:rPr>
                <w:rFonts w:ascii="Arial" w:hAnsi="Arial" w:cs="Arial"/>
                <w:color w:val="000000"/>
                <w:sz w:val="18"/>
                <w:szCs w:val="18"/>
              </w:rPr>
              <w:t xml:space="preserve"> </w:t>
            </w:r>
            <w:r w:rsidRPr="00740327">
              <w:rPr>
                <w:rFonts w:ascii="Arial" w:hAnsi="Arial" w:cs="Arial"/>
                <w:color w:val="000000"/>
                <w:sz w:val="18"/>
                <w:szCs w:val="18"/>
              </w:rPr>
              <w:t>telefona ali na elektronski način. Vsa pisanja in elektronska pošta mora biti naslovljena na pristojne</w:t>
            </w:r>
            <w:r>
              <w:rPr>
                <w:rFonts w:ascii="Arial" w:hAnsi="Arial" w:cs="Arial"/>
                <w:color w:val="000000"/>
                <w:sz w:val="18"/>
                <w:szCs w:val="18"/>
              </w:rPr>
              <w:t xml:space="preserve"> </w:t>
            </w:r>
            <w:r w:rsidRPr="00740327">
              <w:rPr>
                <w:rFonts w:ascii="Arial" w:hAnsi="Arial" w:cs="Arial"/>
                <w:color w:val="000000"/>
                <w:sz w:val="18"/>
                <w:szCs w:val="18"/>
              </w:rPr>
              <w:t>kontaktne osebe v skladu s to pogodbo.</w:t>
            </w:r>
          </w:p>
        </w:tc>
      </w:tr>
    </w:tbl>
    <w:p w14:paraId="41E2F3A8" w14:textId="77777777" w:rsidR="00133B3C" w:rsidRDefault="003E284A" w:rsidP="00C229E4">
      <w:pPr>
        <w:spacing w:before="225" w:after="225"/>
        <w:jc w:val="both"/>
      </w:pPr>
      <w:r>
        <w:rPr>
          <w:rFonts w:ascii="Arial" w:hAnsi="Arial" w:cs="Arial"/>
          <w:b/>
          <w:bCs/>
          <w:color w:val="000000"/>
          <w:sz w:val="18"/>
          <w:szCs w:val="18"/>
        </w:rPr>
        <w:lastRenderedPageBreak/>
        <w:t>IX</w:t>
      </w:r>
      <w:r w:rsidR="00C54E8D">
        <w:rPr>
          <w:rFonts w:ascii="Arial" w:hAnsi="Arial" w:cs="Arial"/>
          <w:b/>
          <w:bCs/>
          <w:color w:val="000000"/>
          <w:sz w:val="18"/>
          <w:szCs w:val="18"/>
        </w:rPr>
        <w:t>. POGODBENA KAZEN</w:t>
      </w:r>
    </w:p>
    <w:p w14:paraId="3AAA3C56" w14:textId="77777777" w:rsidR="00133B3C" w:rsidRDefault="00C54E8D" w:rsidP="00C229E4">
      <w:pPr>
        <w:spacing w:after="0"/>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33B3C" w14:paraId="421C51B1" w14:textId="77777777">
        <w:tc>
          <w:tcPr>
            <w:tcW w:w="0" w:type="auto"/>
            <w:tcMar>
              <w:top w:w="0" w:type="auto"/>
              <w:bottom w:w="0" w:type="auto"/>
            </w:tcMar>
          </w:tcPr>
          <w:p w14:paraId="2FD993F2"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V primeru, da izvajalec po svoji krivdi zakasni z izpolnitvijo pogodbenih obvez, lahko naročnik izvajalcu</w:t>
            </w:r>
            <w:r>
              <w:rPr>
                <w:rFonts w:ascii="Arial" w:hAnsi="Arial" w:cs="Arial"/>
                <w:color w:val="000000"/>
                <w:sz w:val="18"/>
                <w:szCs w:val="18"/>
              </w:rPr>
              <w:t xml:space="preserve"> </w:t>
            </w:r>
            <w:r w:rsidRPr="00036970">
              <w:rPr>
                <w:rFonts w:ascii="Arial" w:hAnsi="Arial" w:cs="Arial"/>
                <w:color w:val="000000"/>
                <w:sz w:val="18"/>
                <w:szCs w:val="18"/>
              </w:rPr>
              <w:t>za vsak koledarski dan zamude zaračuna pogodbeno kazen v višini 0,5 % skupne vrednosti</w:t>
            </w:r>
            <w:r>
              <w:rPr>
                <w:rFonts w:ascii="Arial" w:hAnsi="Arial" w:cs="Arial"/>
                <w:color w:val="000000"/>
                <w:sz w:val="18"/>
                <w:szCs w:val="18"/>
              </w:rPr>
              <w:t xml:space="preserve"> </w:t>
            </w:r>
            <w:r w:rsidRPr="00036970">
              <w:rPr>
                <w:rFonts w:ascii="Arial" w:hAnsi="Arial" w:cs="Arial"/>
                <w:color w:val="000000"/>
                <w:sz w:val="18"/>
                <w:szCs w:val="18"/>
              </w:rPr>
              <w:t>te pogodbe. Skupna pogodbena kazen je lahko največ 10 % skupne pogodbene vrednosti v</w:t>
            </w:r>
            <w:r>
              <w:rPr>
                <w:rFonts w:ascii="Arial" w:hAnsi="Arial" w:cs="Arial"/>
                <w:color w:val="000000"/>
                <w:sz w:val="18"/>
                <w:szCs w:val="18"/>
              </w:rPr>
              <w:t xml:space="preserve"> </w:t>
            </w:r>
            <w:r w:rsidRPr="00036970">
              <w:rPr>
                <w:rFonts w:ascii="Arial" w:hAnsi="Arial" w:cs="Arial"/>
                <w:color w:val="000000"/>
                <w:sz w:val="18"/>
                <w:szCs w:val="18"/>
              </w:rPr>
              <w:t>EUR z DDV. Pogodbena kazen se obračuna pri plačilu pogodbenih obveznosti.</w:t>
            </w:r>
            <w:r>
              <w:rPr>
                <w:rFonts w:ascii="Arial" w:hAnsi="Arial" w:cs="Arial"/>
                <w:color w:val="000000"/>
                <w:sz w:val="18"/>
                <w:szCs w:val="18"/>
              </w:rPr>
              <w:t xml:space="preserve"> </w:t>
            </w:r>
          </w:p>
          <w:p w14:paraId="490D898C" w14:textId="77777777" w:rsid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Ne glede na prejšnji odstavek izvajalec odgovarja naročniku za vso škodo, ki bi jo povzročil</w:t>
            </w:r>
            <w:r>
              <w:rPr>
                <w:rFonts w:ascii="Arial" w:hAnsi="Arial" w:cs="Arial"/>
                <w:color w:val="000000"/>
                <w:sz w:val="18"/>
                <w:szCs w:val="18"/>
              </w:rPr>
              <w:t xml:space="preserve"> </w:t>
            </w:r>
            <w:r w:rsidRPr="00036970">
              <w:rPr>
                <w:rFonts w:ascii="Arial" w:hAnsi="Arial" w:cs="Arial"/>
                <w:color w:val="000000"/>
                <w:sz w:val="18"/>
                <w:szCs w:val="18"/>
              </w:rPr>
              <w:t>naročniku ali tretjim osebam kot tudi za stroške, ki bi jih naročnik utrpel zaradi pomanjkljivo ali nepravilno</w:t>
            </w:r>
            <w:r>
              <w:rPr>
                <w:rFonts w:ascii="Arial" w:hAnsi="Arial" w:cs="Arial"/>
                <w:color w:val="000000"/>
                <w:sz w:val="18"/>
                <w:szCs w:val="18"/>
              </w:rPr>
              <w:t xml:space="preserve"> </w:t>
            </w:r>
            <w:r w:rsidRPr="00036970">
              <w:rPr>
                <w:rFonts w:ascii="Arial" w:hAnsi="Arial" w:cs="Arial"/>
                <w:color w:val="000000"/>
                <w:sz w:val="18"/>
                <w:szCs w:val="18"/>
              </w:rPr>
              <w:t>opravljenih pogodbenih obveznosti.</w:t>
            </w:r>
          </w:p>
          <w:p w14:paraId="2762A983"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Če bo škoda, ki jo bo zaradi zamude utrpel naročnik oziroma uporabnik, večja od pogodbene kazni, ima</w:t>
            </w:r>
            <w:r>
              <w:rPr>
                <w:rFonts w:ascii="Arial" w:hAnsi="Arial" w:cs="Arial"/>
                <w:color w:val="000000"/>
                <w:sz w:val="18"/>
                <w:szCs w:val="18"/>
              </w:rPr>
              <w:t xml:space="preserve"> </w:t>
            </w:r>
            <w:r w:rsidRPr="00036970">
              <w:rPr>
                <w:rFonts w:ascii="Arial" w:hAnsi="Arial" w:cs="Arial"/>
                <w:color w:val="000000"/>
                <w:sz w:val="18"/>
                <w:szCs w:val="18"/>
              </w:rPr>
              <w:t>naročnik oziroma uporabnik pravico zahtevati razliko do polne odškodnine in unovčiti finančno</w:t>
            </w:r>
            <w:r>
              <w:rPr>
                <w:rFonts w:ascii="Arial" w:hAnsi="Arial" w:cs="Arial"/>
                <w:color w:val="000000"/>
                <w:sz w:val="18"/>
                <w:szCs w:val="18"/>
              </w:rPr>
              <w:t xml:space="preserve"> </w:t>
            </w:r>
            <w:r w:rsidRPr="00036970">
              <w:rPr>
                <w:rFonts w:ascii="Arial" w:hAnsi="Arial" w:cs="Arial"/>
                <w:color w:val="000000"/>
                <w:sz w:val="18"/>
                <w:szCs w:val="18"/>
              </w:rPr>
              <w:t>zavarovanje za dobro izvedbo pogodbenih obveznosti.</w:t>
            </w:r>
          </w:p>
          <w:p w14:paraId="0F0DBE6A"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Uveljavitev pravice do pogodbene kazni se lahko zahteva najpozneje ob podpisu primopredajnega</w:t>
            </w:r>
            <w:r>
              <w:rPr>
                <w:rFonts w:ascii="Arial" w:hAnsi="Arial" w:cs="Arial"/>
                <w:color w:val="000000"/>
                <w:sz w:val="18"/>
                <w:szCs w:val="18"/>
              </w:rPr>
              <w:t xml:space="preserve"> </w:t>
            </w:r>
            <w:r w:rsidRPr="00036970">
              <w:rPr>
                <w:rFonts w:ascii="Arial" w:hAnsi="Arial" w:cs="Arial"/>
                <w:color w:val="000000"/>
                <w:sz w:val="18"/>
                <w:szCs w:val="18"/>
              </w:rPr>
              <w:t>zapisnika. Pogodbena kazen se obračuna na način, da se znesek pogodbene kazni odšteje od</w:t>
            </w:r>
            <w:r>
              <w:rPr>
                <w:rFonts w:ascii="Arial" w:hAnsi="Arial" w:cs="Arial"/>
                <w:color w:val="000000"/>
                <w:sz w:val="18"/>
                <w:szCs w:val="18"/>
              </w:rPr>
              <w:t xml:space="preserve"> </w:t>
            </w:r>
            <w:r w:rsidRPr="00036970">
              <w:rPr>
                <w:rFonts w:ascii="Arial" w:hAnsi="Arial" w:cs="Arial"/>
                <w:color w:val="000000"/>
                <w:sz w:val="18"/>
                <w:szCs w:val="18"/>
              </w:rPr>
              <w:t>pogodbene vrednosti pri obveznosti plačila.</w:t>
            </w:r>
            <w:r>
              <w:rPr>
                <w:rFonts w:ascii="Arial" w:hAnsi="Arial" w:cs="Arial"/>
                <w:color w:val="000000"/>
                <w:sz w:val="18"/>
                <w:szCs w:val="18"/>
              </w:rPr>
              <w:t xml:space="preserve"> </w:t>
            </w:r>
          </w:p>
          <w:p w14:paraId="1D4EA859"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Naročnik ima pravico zahtevati povračilo škode zaradi neizpolnitve, zamude z izpolnitvijo ali izpolnitve</w:t>
            </w:r>
            <w:r>
              <w:rPr>
                <w:rFonts w:ascii="Arial" w:hAnsi="Arial" w:cs="Arial"/>
                <w:color w:val="000000"/>
                <w:sz w:val="18"/>
                <w:szCs w:val="18"/>
              </w:rPr>
              <w:t xml:space="preserve"> </w:t>
            </w:r>
            <w:r w:rsidRPr="00036970">
              <w:rPr>
                <w:rFonts w:ascii="Arial" w:hAnsi="Arial" w:cs="Arial"/>
                <w:color w:val="000000"/>
                <w:sz w:val="18"/>
                <w:szCs w:val="18"/>
              </w:rPr>
              <w:t>z napakami in ima hkrati pravico do pogodbene kazni.</w:t>
            </w:r>
            <w:r>
              <w:rPr>
                <w:rFonts w:ascii="Arial" w:hAnsi="Arial" w:cs="Arial"/>
                <w:color w:val="000000"/>
                <w:sz w:val="18"/>
                <w:szCs w:val="18"/>
              </w:rPr>
              <w:t xml:space="preserve"> </w:t>
            </w:r>
          </w:p>
          <w:p w14:paraId="6D9D2EE1" w14:textId="77777777" w:rsidR="00036970" w:rsidRPr="00036970" w:rsidRDefault="00036970" w:rsidP="00C229E4">
            <w:pPr>
              <w:spacing w:before="225" w:after="225" w:line="276" w:lineRule="auto"/>
              <w:jc w:val="both"/>
              <w:rPr>
                <w:rFonts w:ascii="Arial" w:hAnsi="Arial" w:cs="Arial"/>
                <w:color w:val="000000"/>
                <w:sz w:val="18"/>
                <w:szCs w:val="18"/>
              </w:rPr>
            </w:pPr>
            <w:r w:rsidRPr="00036970">
              <w:rPr>
                <w:rFonts w:ascii="Arial" w:hAnsi="Arial" w:cs="Arial"/>
                <w:color w:val="000000"/>
                <w:sz w:val="18"/>
                <w:szCs w:val="18"/>
              </w:rPr>
              <w:t>Naročnik si pridržuje pravico prekiniti pogodbo z izvajalcem in uveljavljati pogodbeno kazen do polne</w:t>
            </w:r>
            <w:r>
              <w:rPr>
                <w:rFonts w:ascii="Arial" w:hAnsi="Arial" w:cs="Arial"/>
                <w:color w:val="000000"/>
                <w:sz w:val="18"/>
                <w:szCs w:val="18"/>
              </w:rPr>
              <w:t xml:space="preserve"> </w:t>
            </w:r>
            <w:r w:rsidRPr="00036970">
              <w:rPr>
                <w:rFonts w:ascii="Arial" w:hAnsi="Arial" w:cs="Arial"/>
                <w:color w:val="000000"/>
                <w:sz w:val="18"/>
                <w:szCs w:val="18"/>
              </w:rPr>
              <w:t>višine le te, ali vztrajati pri pogodbi in uveljavljati pogodbeno kazen do polne višine ali delno, če izvajalec</w:t>
            </w:r>
            <w:r>
              <w:rPr>
                <w:rFonts w:ascii="Arial" w:hAnsi="Arial" w:cs="Arial"/>
                <w:color w:val="000000"/>
                <w:sz w:val="18"/>
                <w:szCs w:val="18"/>
              </w:rPr>
              <w:t xml:space="preserve"> </w:t>
            </w:r>
            <w:r w:rsidRPr="00036970">
              <w:rPr>
                <w:rFonts w:ascii="Arial" w:hAnsi="Arial" w:cs="Arial"/>
                <w:color w:val="000000"/>
                <w:sz w:val="18"/>
                <w:szCs w:val="18"/>
              </w:rPr>
              <w:t>v času izvedbe del ne bo zagotavljal redne prisotnosti nominiranih kadrov na gradbišču.</w:t>
            </w:r>
          </w:p>
        </w:tc>
      </w:tr>
    </w:tbl>
    <w:p w14:paraId="5376D921" w14:textId="77777777" w:rsidR="00133B3C" w:rsidRDefault="00C54E8D" w:rsidP="00C229E4">
      <w:pPr>
        <w:spacing w:before="225" w:after="225"/>
        <w:jc w:val="both"/>
      </w:pPr>
      <w:r>
        <w:rPr>
          <w:rFonts w:ascii="Arial" w:hAnsi="Arial" w:cs="Arial"/>
          <w:b/>
          <w:bCs/>
          <w:color w:val="000000"/>
          <w:sz w:val="18"/>
          <w:szCs w:val="18"/>
        </w:rPr>
        <w:t>X. PREVZEM</w:t>
      </w:r>
    </w:p>
    <w:p w14:paraId="11749B10" w14:textId="77777777" w:rsidR="00133B3C" w:rsidRDefault="00C54E8D" w:rsidP="00C229E4">
      <w:pPr>
        <w:spacing w:after="0"/>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33B3C" w14:paraId="4B25B8BE" w14:textId="77777777">
        <w:tc>
          <w:tcPr>
            <w:tcW w:w="0" w:type="auto"/>
            <w:tcMar>
              <w:top w:w="0" w:type="auto"/>
              <w:bottom w:w="0" w:type="auto"/>
            </w:tcMar>
          </w:tcPr>
          <w:p w14:paraId="416D60A5" w14:textId="77777777" w:rsidR="004F1523" w:rsidRP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Primopredaja se izvede, ko so izpolnjeni sledeči pogoji:</w:t>
            </w:r>
          </w:p>
          <w:p w14:paraId="4BE1E021" w14:textId="074C0E09"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dokončanje dobave in montaže opreme;</w:t>
            </w:r>
          </w:p>
          <w:p w14:paraId="09C6697A" w14:textId="5FA7CEDB"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 xml:space="preserve">odprava vseh </w:t>
            </w:r>
            <w:r w:rsidR="000729DC">
              <w:rPr>
                <w:rFonts w:ascii="Arial" w:hAnsi="Arial" w:cs="Arial"/>
                <w:color w:val="000000"/>
                <w:sz w:val="18"/>
                <w:szCs w:val="18"/>
              </w:rPr>
              <w:t xml:space="preserve">morebitnih </w:t>
            </w:r>
            <w:r w:rsidRPr="004F1523">
              <w:rPr>
                <w:rFonts w:ascii="Arial" w:hAnsi="Arial" w:cs="Arial"/>
                <w:color w:val="000000"/>
                <w:sz w:val="18"/>
                <w:szCs w:val="18"/>
              </w:rPr>
              <w:t>s strani uporabnika ter s strani naročnika navedenih pomanjkljivosti in upoštevanje pripomb, ki se nanašajo na neposredno uporabnost prevzet</w:t>
            </w:r>
            <w:r w:rsidR="000729DC">
              <w:rPr>
                <w:rFonts w:ascii="Arial" w:hAnsi="Arial" w:cs="Arial"/>
                <w:color w:val="000000"/>
                <w:sz w:val="18"/>
                <w:szCs w:val="18"/>
              </w:rPr>
              <w:t>e opreme in storitev</w:t>
            </w:r>
            <w:r w:rsidRPr="004F1523">
              <w:rPr>
                <w:rFonts w:ascii="Arial" w:hAnsi="Arial" w:cs="Arial"/>
                <w:color w:val="000000"/>
                <w:sz w:val="18"/>
                <w:szCs w:val="18"/>
              </w:rPr>
              <w:t>;</w:t>
            </w:r>
          </w:p>
          <w:p w14:paraId="1BC9310F" w14:textId="77777777"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predana vsa zahtevana dokumentacija, listine, meritve, elaborati, garancijski listi, navodila za uporabo, obratovanje in vzdrževanje v slovenskem jeziku (izjemoma v angleškem jeziku</w:t>
            </w:r>
            <w:r w:rsidR="006D74CA">
              <w:rPr>
                <w:rFonts w:ascii="Arial" w:hAnsi="Arial" w:cs="Arial"/>
                <w:color w:val="000000"/>
                <w:sz w:val="18"/>
                <w:szCs w:val="18"/>
              </w:rPr>
              <w:t>);</w:t>
            </w:r>
          </w:p>
          <w:p w14:paraId="106BC7B9" w14:textId="77777777" w:rsidR="004F1523" w:rsidRPr="004F1523" w:rsidRDefault="00785EF6" w:rsidP="007837FD">
            <w:pPr>
              <w:pStyle w:val="Odstavekseznama"/>
              <w:numPr>
                <w:ilvl w:val="0"/>
                <w:numId w:val="26"/>
              </w:numPr>
              <w:spacing w:before="225" w:after="225" w:line="276" w:lineRule="auto"/>
              <w:jc w:val="both"/>
              <w:rPr>
                <w:rFonts w:ascii="Arial" w:hAnsi="Arial" w:cs="Arial"/>
                <w:color w:val="000000"/>
                <w:sz w:val="18"/>
                <w:szCs w:val="18"/>
              </w:rPr>
            </w:pPr>
            <w:r>
              <w:rPr>
                <w:rFonts w:ascii="Arial" w:hAnsi="Arial" w:cs="Arial"/>
                <w:color w:val="000000"/>
                <w:sz w:val="18"/>
                <w:szCs w:val="18"/>
              </w:rPr>
              <w:t>po odobritvi uporabnika</w:t>
            </w:r>
            <w:r w:rsidR="004F1523" w:rsidRPr="004F1523">
              <w:rPr>
                <w:rFonts w:ascii="Arial" w:hAnsi="Arial" w:cs="Arial"/>
                <w:color w:val="000000"/>
                <w:sz w:val="18"/>
                <w:szCs w:val="18"/>
              </w:rPr>
              <w:t>, kompletno tehnično dokumentacijo oz. tehnični opis za vzdrževanje in odpravo napak (</w:t>
            </w:r>
            <w:r>
              <w:rPr>
                <w:rFonts w:ascii="Arial" w:hAnsi="Arial" w:cs="Arial"/>
                <w:color w:val="000000"/>
                <w:sz w:val="18"/>
                <w:szCs w:val="18"/>
              </w:rPr>
              <w:t>servisna in uporabniška navodila</w:t>
            </w:r>
            <w:r w:rsidR="004F1523" w:rsidRPr="004F1523">
              <w:rPr>
                <w:rFonts w:ascii="Arial" w:hAnsi="Arial" w:cs="Arial"/>
                <w:color w:val="000000"/>
                <w:sz w:val="18"/>
                <w:szCs w:val="18"/>
              </w:rPr>
              <w:t>), instalacijska poročila, vključno s konfiguracijo sistema, druge listine, določene s pogodbo</w:t>
            </w:r>
            <w:r w:rsidR="006D74CA">
              <w:rPr>
                <w:rFonts w:ascii="Arial" w:hAnsi="Arial" w:cs="Arial"/>
                <w:color w:val="000000"/>
                <w:sz w:val="18"/>
                <w:szCs w:val="18"/>
              </w:rPr>
              <w:t>;</w:t>
            </w:r>
          </w:p>
          <w:p w14:paraId="11D9AB53" w14:textId="3ECDAB3D" w:rsid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lastRenderedPageBreak/>
              <w:t>izveden</w:t>
            </w:r>
            <w:r w:rsidR="000729DC">
              <w:rPr>
                <w:rFonts w:ascii="Arial" w:hAnsi="Arial" w:cs="Arial"/>
                <w:color w:val="000000"/>
                <w:sz w:val="18"/>
                <w:szCs w:val="18"/>
              </w:rPr>
              <w:t>o šolanje</w:t>
            </w:r>
            <w:r w:rsidRPr="004F1523">
              <w:rPr>
                <w:rFonts w:ascii="Arial" w:hAnsi="Arial" w:cs="Arial"/>
                <w:color w:val="000000"/>
                <w:sz w:val="18"/>
                <w:szCs w:val="18"/>
              </w:rPr>
              <w:t xml:space="preserve"> </w:t>
            </w:r>
            <w:r w:rsidR="000729DC">
              <w:rPr>
                <w:rFonts w:ascii="Arial" w:hAnsi="Arial" w:cs="Arial"/>
                <w:color w:val="000000"/>
                <w:sz w:val="18"/>
                <w:szCs w:val="18"/>
              </w:rPr>
              <w:t>o</w:t>
            </w:r>
            <w:r w:rsidRPr="004F1523">
              <w:rPr>
                <w:rFonts w:ascii="Arial" w:hAnsi="Arial" w:cs="Arial"/>
                <w:color w:val="000000"/>
                <w:sz w:val="18"/>
                <w:szCs w:val="18"/>
              </w:rPr>
              <w:t>sebja uporabnika ter predana tehnična, spremna in druga dokumentacija ter priročniki za obratovanje in vzdrževanje opreme v skladu z razpisno dok</w:t>
            </w:r>
            <w:r w:rsidR="006D74CA">
              <w:rPr>
                <w:rFonts w:ascii="Arial" w:hAnsi="Arial" w:cs="Arial"/>
                <w:color w:val="000000"/>
                <w:sz w:val="18"/>
                <w:szCs w:val="18"/>
              </w:rPr>
              <w:t>umentacijo in njenimi prilogami;</w:t>
            </w:r>
          </w:p>
          <w:p w14:paraId="668E3B95" w14:textId="77777777" w:rsidR="004F1523" w:rsidRPr="004F1523" w:rsidRDefault="004F1523" w:rsidP="007837FD">
            <w:pPr>
              <w:pStyle w:val="Odstavekseznama"/>
              <w:numPr>
                <w:ilvl w:val="0"/>
                <w:numId w:val="26"/>
              </w:num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izpolnjene vse druge pogodbene obveznosti iz te pogodbe.</w:t>
            </w:r>
          </w:p>
          <w:p w14:paraId="7990B850" w14:textId="77777777" w:rsidR="004F1523" w:rsidRP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O primopredaji se sestavi zapisnik. V primopredajnem zapisniku se izrecno ugotovi, da oprema z</w:t>
            </w:r>
            <w:r>
              <w:rPr>
                <w:rFonts w:ascii="Arial" w:hAnsi="Arial" w:cs="Arial"/>
                <w:color w:val="000000"/>
                <w:sz w:val="18"/>
                <w:szCs w:val="18"/>
              </w:rPr>
              <w:t xml:space="preserve"> </w:t>
            </w:r>
            <w:r w:rsidRPr="004F1523">
              <w:rPr>
                <w:rFonts w:ascii="Arial" w:hAnsi="Arial" w:cs="Arial"/>
                <w:color w:val="000000"/>
                <w:sz w:val="18"/>
                <w:szCs w:val="18"/>
              </w:rPr>
              <w:t>montažo in delovanjem v celoti izpolnjuje pogodbene obveznosti.</w:t>
            </w:r>
          </w:p>
          <w:p w14:paraId="3FFBD890" w14:textId="77777777" w:rsid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Izvajalec mora, upoštevaje določila iz specifikacij, kot pogoj za uspešen prevzem opreme, opraviti zagon</w:t>
            </w:r>
            <w:r>
              <w:rPr>
                <w:rFonts w:ascii="Arial" w:hAnsi="Arial" w:cs="Arial"/>
                <w:color w:val="000000"/>
                <w:sz w:val="18"/>
                <w:szCs w:val="18"/>
              </w:rPr>
              <w:t xml:space="preserve"> </w:t>
            </w:r>
            <w:r w:rsidRPr="004F1523">
              <w:rPr>
                <w:rFonts w:ascii="Arial" w:hAnsi="Arial" w:cs="Arial"/>
                <w:color w:val="000000"/>
                <w:sz w:val="18"/>
                <w:szCs w:val="18"/>
              </w:rPr>
              <w:t xml:space="preserve">in preizkus delovanja opreme v prisotnosti odgovorne osebe uporabnika. </w:t>
            </w:r>
          </w:p>
          <w:p w14:paraId="3BAFDDC3" w14:textId="77777777" w:rsidR="004F1523" w:rsidRDefault="004F1523" w:rsidP="00C229E4">
            <w:pPr>
              <w:spacing w:before="225" w:after="225" w:line="276" w:lineRule="auto"/>
              <w:jc w:val="both"/>
              <w:rPr>
                <w:rFonts w:ascii="Arial" w:hAnsi="Arial" w:cs="Arial"/>
                <w:color w:val="000000"/>
                <w:sz w:val="18"/>
                <w:szCs w:val="18"/>
              </w:rPr>
            </w:pPr>
            <w:r w:rsidRPr="004F1523">
              <w:rPr>
                <w:rFonts w:ascii="Arial" w:hAnsi="Arial" w:cs="Arial"/>
                <w:color w:val="000000"/>
                <w:sz w:val="18"/>
                <w:szCs w:val="18"/>
              </w:rPr>
              <w:t>Oprema, za katero se bo ugotovilo, da kakorkoli odstopa od navedb v dokumentaciji ali ponudbeni</w:t>
            </w:r>
            <w:r>
              <w:rPr>
                <w:rFonts w:ascii="Arial" w:hAnsi="Arial" w:cs="Arial"/>
                <w:color w:val="000000"/>
                <w:sz w:val="18"/>
                <w:szCs w:val="18"/>
              </w:rPr>
              <w:t xml:space="preserve"> </w:t>
            </w:r>
            <w:r w:rsidRPr="004F1523">
              <w:rPr>
                <w:rFonts w:ascii="Arial" w:hAnsi="Arial" w:cs="Arial"/>
                <w:color w:val="000000"/>
                <w:sz w:val="18"/>
                <w:szCs w:val="18"/>
              </w:rPr>
              <w:t>dokumentaciji ali ni skladna z določili te pogodbe in s specifikacijami, bo zavrnjena, zaradi česar</w:t>
            </w:r>
            <w:r>
              <w:rPr>
                <w:rFonts w:ascii="Arial" w:hAnsi="Arial" w:cs="Arial"/>
                <w:color w:val="000000"/>
                <w:sz w:val="18"/>
                <w:szCs w:val="18"/>
              </w:rPr>
              <w:t xml:space="preserve"> izvajalec</w:t>
            </w:r>
            <w:r w:rsidRPr="004F1523">
              <w:rPr>
                <w:rFonts w:ascii="Arial" w:hAnsi="Arial" w:cs="Arial"/>
                <w:color w:val="000000"/>
                <w:sz w:val="18"/>
                <w:szCs w:val="18"/>
              </w:rPr>
              <w:t xml:space="preserve"> preide v zamudo. Enako velja, če bo neskladnost ugotovljena za katerikoli dokument, ki bi</w:t>
            </w:r>
            <w:r>
              <w:rPr>
                <w:rFonts w:ascii="Arial" w:hAnsi="Arial" w:cs="Arial"/>
                <w:color w:val="000000"/>
                <w:sz w:val="18"/>
                <w:szCs w:val="18"/>
              </w:rPr>
              <w:t xml:space="preserve"> </w:t>
            </w:r>
            <w:r w:rsidRPr="004F1523">
              <w:rPr>
                <w:rFonts w:ascii="Arial" w:hAnsi="Arial" w:cs="Arial"/>
                <w:color w:val="000000"/>
                <w:sz w:val="18"/>
                <w:szCs w:val="18"/>
              </w:rPr>
              <w:t>moral biti opremi priložen.</w:t>
            </w:r>
          </w:p>
          <w:p w14:paraId="64DB4653" w14:textId="528CC278" w:rsidR="00133B3C" w:rsidRDefault="00522348" w:rsidP="00C229E4">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lahko na podlagi podpisanega končnega primopredajnega zapisnika (pisno potrjenega s strani predstavnikov </w:t>
            </w:r>
            <w:r>
              <w:rPr>
                <w:rFonts w:ascii="Arial" w:hAnsi="Arial" w:cs="Arial"/>
                <w:color w:val="000000"/>
                <w:sz w:val="18"/>
                <w:szCs w:val="18"/>
              </w:rPr>
              <w:t>vseh</w:t>
            </w:r>
            <w:r w:rsidR="00C54E8D">
              <w:rPr>
                <w:rFonts w:ascii="Arial" w:hAnsi="Arial" w:cs="Arial"/>
                <w:color w:val="000000"/>
                <w:sz w:val="18"/>
                <w:szCs w:val="18"/>
              </w:rPr>
              <w:t xml:space="preserve"> pogodbenih strank) naročniku</w:t>
            </w:r>
            <w:r w:rsidR="000729DC">
              <w:rPr>
                <w:rFonts w:ascii="Arial" w:hAnsi="Arial" w:cs="Arial"/>
                <w:color w:val="000000"/>
                <w:sz w:val="18"/>
                <w:szCs w:val="18"/>
              </w:rPr>
              <w:t xml:space="preserve"> 1</w:t>
            </w:r>
            <w:r w:rsidR="00C54E8D">
              <w:rPr>
                <w:rFonts w:ascii="Arial" w:hAnsi="Arial" w:cs="Arial"/>
                <w:color w:val="000000"/>
                <w:sz w:val="18"/>
                <w:szCs w:val="18"/>
              </w:rPr>
              <w:t xml:space="preserve"> izstavi račun za dobavljeno, nameščeno in delujočo opremo</w:t>
            </w:r>
            <w:r>
              <w:rPr>
                <w:rFonts w:ascii="Arial" w:hAnsi="Arial" w:cs="Arial"/>
                <w:color w:val="000000"/>
                <w:sz w:val="18"/>
                <w:szCs w:val="18"/>
              </w:rPr>
              <w:t xml:space="preserve"> in </w:t>
            </w:r>
            <w:r w:rsidR="000729DC">
              <w:rPr>
                <w:rFonts w:ascii="Arial" w:hAnsi="Arial" w:cs="Arial"/>
                <w:color w:val="000000"/>
                <w:sz w:val="18"/>
                <w:szCs w:val="18"/>
              </w:rPr>
              <w:t xml:space="preserve">naročniku 2 za </w:t>
            </w:r>
            <w:r>
              <w:rPr>
                <w:rFonts w:ascii="Arial" w:hAnsi="Arial" w:cs="Arial"/>
                <w:color w:val="000000"/>
                <w:sz w:val="18"/>
                <w:szCs w:val="18"/>
              </w:rPr>
              <w:t>izvedena dela</w:t>
            </w:r>
            <w:r w:rsidR="000729DC">
              <w:rPr>
                <w:rFonts w:ascii="Arial" w:hAnsi="Arial" w:cs="Arial"/>
                <w:color w:val="000000"/>
                <w:sz w:val="18"/>
                <w:szCs w:val="18"/>
              </w:rPr>
              <w:t xml:space="preserve"> integracije z bolnišničnim informacijskim sistemom</w:t>
            </w:r>
            <w:r w:rsidR="00C54E8D">
              <w:rPr>
                <w:rFonts w:ascii="Arial" w:hAnsi="Arial" w:cs="Arial"/>
                <w:color w:val="000000"/>
                <w:sz w:val="18"/>
                <w:szCs w:val="18"/>
              </w:rPr>
              <w:t>.</w:t>
            </w:r>
          </w:p>
        </w:tc>
      </w:tr>
    </w:tbl>
    <w:p w14:paraId="012D1BA8" w14:textId="77777777" w:rsidR="00133B3C" w:rsidRDefault="00C54E8D" w:rsidP="00C229E4">
      <w:pPr>
        <w:spacing w:before="225" w:after="225"/>
        <w:jc w:val="both"/>
      </w:pPr>
      <w:r>
        <w:rPr>
          <w:rFonts w:ascii="Arial" w:hAnsi="Arial" w:cs="Arial"/>
          <w:b/>
          <w:bCs/>
          <w:color w:val="000000"/>
          <w:sz w:val="18"/>
          <w:szCs w:val="18"/>
        </w:rPr>
        <w:lastRenderedPageBreak/>
        <w:t>X</w:t>
      </w:r>
      <w:r w:rsidR="003E284A">
        <w:rPr>
          <w:rFonts w:ascii="Arial" w:hAnsi="Arial" w:cs="Arial"/>
          <w:b/>
          <w:bCs/>
          <w:color w:val="000000"/>
          <w:sz w:val="18"/>
          <w:szCs w:val="18"/>
        </w:rPr>
        <w:t>I</w:t>
      </w:r>
      <w:r>
        <w:rPr>
          <w:rFonts w:ascii="Arial" w:hAnsi="Arial" w:cs="Arial"/>
          <w:b/>
          <w:bCs/>
          <w:color w:val="000000"/>
          <w:sz w:val="18"/>
          <w:szCs w:val="18"/>
        </w:rPr>
        <w:t>. ODPRAVA NAPAK IN GARANCIJSKA DOBA</w:t>
      </w:r>
    </w:p>
    <w:p w14:paraId="3A8AAC36" w14:textId="77777777" w:rsidR="00133B3C" w:rsidRDefault="00C54E8D" w:rsidP="00C229E4">
      <w:pPr>
        <w:spacing w:after="0"/>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33B3C" w14:paraId="058B35CC" w14:textId="77777777">
        <w:tc>
          <w:tcPr>
            <w:tcW w:w="0" w:type="auto"/>
            <w:tcMar>
              <w:top w:w="0" w:type="auto"/>
              <w:bottom w:w="0" w:type="auto"/>
            </w:tcMar>
          </w:tcPr>
          <w:p w14:paraId="74FD6596" w14:textId="77777777"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Garancijski roki pričnejo teči z dnem podpisa zapisnika vseh pogodbenih strank o uspešni primopredaji in so po tej pogodbi naslednji:</w:t>
            </w:r>
          </w:p>
          <w:p w14:paraId="382F2C38" w14:textId="77777777"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za vso opremo : 12 mesecev od izvedene primopredaje del;</w:t>
            </w:r>
          </w:p>
          <w:p w14:paraId="5DE0EA9B" w14:textId="77777777"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Izvajalec je dolžan na svoje stroške odpraviti vse pomanjkljivosti, za katere jamči in ki se pokažejo med garancijskim rokom.</w:t>
            </w:r>
          </w:p>
          <w:p w14:paraId="2DAA1D02" w14:textId="77777777" w:rsidR="00DA3238" w:rsidRPr="008A372F" w:rsidRDefault="00DA3238"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Če je oprema v garancijskem roku zamenjana ali bistveno popravljena, začne teči garancijski rok znova in je izvajalec dolžan izročiti nov garancijski list.</w:t>
            </w:r>
          </w:p>
          <w:p w14:paraId="7227A3E0" w14:textId="77777777" w:rsidR="00A81A9A"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Izvajalec se obvezuje na lastne stroške v času 12-mesečnega garancijskega roka opreme zagotavljati njeno brezhibno delovanje, in sicer mora v sklopu ponudbene cene v garancijskem obdobju zagotavljati:</w:t>
            </w:r>
          </w:p>
          <w:p w14:paraId="75C6B385" w14:textId="77777777" w:rsidR="00A81A9A" w:rsidRPr="008A372F" w:rsidRDefault="00A81A9A" w:rsidP="005720F5">
            <w:pPr>
              <w:pStyle w:val="Odstavekseznama"/>
              <w:numPr>
                <w:ilvl w:val="0"/>
                <w:numId w:val="27"/>
              </w:num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preventivno vzdrževanje po navodilih proizvajalca opreme (vključno z vsemi rezervnimi deli in potrošnim materialom, stroški dela in potnimi stroški (npr. kontrolo stanja opreme in njene funkcionalnosti, preverjanje in </w:t>
            </w:r>
            <w:proofErr w:type="spellStart"/>
            <w:r w:rsidRPr="008A372F">
              <w:rPr>
                <w:rFonts w:ascii="Arial" w:hAnsi="Arial" w:cs="Arial"/>
                <w:color w:val="000000"/>
                <w:sz w:val="18"/>
                <w:szCs w:val="18"/>
              </w:rPr>
              <w:t>optimiranje</w:t>
            </w:r>
            <w:proofErr w:type="spellEnd"/>
            <w:r w:rsidRPr="008A372F">
              <w:rPr>
                <w:rFonts w:ascii="Arial" w:hAnsi="Arial" w:cs="Arial"/>
                <w:color w:val="000000"/>
                <w:sz w:val="18"/>
                <w:szCs w:val="18"/>
              </w:rPr>
              <w:t xml:space="preserve"> funkcijskih parametrov delovanja, umerjanje in izvedba potrebnih meritev,</w:t>
            </w:r>
            <w:r w:rsidRPr="008A372F">
              <w:t xml:space="preserve"> </w:t>
            </w:r>
            <w:r w:rsidRPr="008A372F">
              <w:rPr>
                <w:rFonts w:ascii="Arial" w:hAnsi="Arial" w:cs="Arial"/>
                <w:color w:val="000000"/>
                <w:sz w:val="18"/>
                <w:szCs w:val="18"/>
              </w:rPr>
              <w:t xml:space="preserve">čiščenje in kontrola opreme, izdaja servisnega poročila in nalepka na opremi z datumom in podpisom izvedbe pregleda), </w:t>
            </w:r>
          </w:p>
          <w:p w14:paraId="62E1EBED" w14:textId="77777777" w:rsidR="00A81A9A" w:rsidRPr="008A372F" w:rsidRDefault="00A81A9A" w:rsidP="005720F5">
            <w:pPr>
              <w:pStyle w:val="Odstavekseznama"/>
              <w:numPr>
                <w:ilvl w:val="0"/>
                <w:numId w:val="27"/>
              </w:num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odpravo vseh napak, okvar, </w:t>
            </w:r>
          </w:p>
          <w:p w14:paraId="1024D19F" w14:textId="77777777" w:rsidR="00A81A9A"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pri tem mora zagotavljati servisiranje dobavljenega blaga (servis in rez. dele) pri s strani proizvajalca pooblaščenem in usposobljenem serviserju v RS ali EU. V primeru servisa iz tujine mora vsa komunikacija med servisom in naročnikom potekati izključno v slovenskem jeziku. </w:t>
            </w:r>
          </w:p>
          <w:p w14:paraId="6F8A712A" w14:textId="77777777" w:rsidR="00450AF7"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V času garancijskega roka opreme mora izvajalec v zvezi s servisnimi storitvami zagotavljati:</w:t>
            </w:r>
          </w:p>
          <w:p w14:paraId="681B7A07" w14:textId="77777777" w:rsidR="00487BA8" w:rsidRPr="00487BA8" w:rsidRDefault="005720F5" w:rsidP="005720F5">
            <w:pPr>
              <w:pStyle w:val="Odstavekseznama"/>
              <w:numPr>
                <w:ilvl w:val="0"/>
                <w:numId w:val="27"/>
              </w:numPr>
              <w:spacing w:before="225" w:after="225" w:line="276" w:lineRule="auto"/>
              <w:jc w:val="both"/>
              <w:rPr>
                <w:rFonts w:ascii="Arial" w:hAnsi="Arial" w:cs="Arial"/>
                <w:color w:val="000000"/>
                <w:sz w:val="18"/>
                <w:szCs w:val="18"/>
              </w:rPr>
            </w:pPr>
            <w:r w:rsidRPr="008A372F">
              <w:rPr>
                <w:rFonts w:ascii="Arial" w:hAnsi="Arial" w:cs="Arial"/>
                <w:color w:val="C00000"/>
                <w:sz w:val="18"/>
                <w:szCs w:val="18"/>
              </w:rPr>
              <w:t xml:space="preserve">Dosegljivost servisa neprekinjeno 24 ur </w:t>
            </w:r>
            <w:r w:rsidR="00487BA8" w:rsidRPr="00487BA8">
              <w:rPr>
                <w:rFonts w:ascii="Arial" w:hAnsi="Arial" w:cs="Arial"/>
                <w:color w:val="FF0000"/>
                <w:sz w:val="18"/>
                <w:szCs w:val="18"/>
              </w:rPr>
              <w:t>(Telefonsko pomoč v slovenskem jeziku od ponedeljka do petka od 7:00 do 16:00, razen ob praznikih ter v slovenskem ali angleškem jeziku ob delovnikih od 16:00 do 7:00 ter vikendih in praznikih);</w:t>
            </w:r>
          </w:p>
          <w:p w14:paraId="6296E453" w14:textId="446815DC" w:rsidR="00A81A9A" w:rsidRPr="008A372F" w:rsidRDefault="00A81A9A" w:rsidP="005720F5">
            <w:pPr>
              <w:pStyle w:val="Odstavekseznama"/>
              <w:numPr>
                <w:ilvl w:val="0"/>
                <w:numId w:val="27"/>
              </w:num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lastRenderedPageBreak/>
              <w:t xml:space="preserve">Odzivni čas: </w:t>
            </w:r>
            <w:r w:rsidR="00D153B5" w:rsidRPr="008A372F">
              <w:rPr>
                <w:rFonts w:ascii="Arial" w:hAnsi="Arial" w:cs="Arial"/>
                <w:color w:val="C00000"/>
                <w:sz w:val="18"/>
                <w:szCs w:val="18"/>
              </w:rPr>
              <w:t xml:space="preserve">1 ura </w:t>
            </w:r>
            <w:r w:rsidRPr="008A372F">
              <w:rPr>
                <w:rFonts w:ascii="Arial" w:hAnsi="Arial" w:cs="Arial"/>
                <w:strike/>
                <w:color w:val="C00000"/>
                <w:sz w:val="18"/>
                <w:szCs w:val="18"/>
              </w:rPr>
              <w:t>24 ur</w:t>
            </w:r>
            <w:r w:rsidRPr="008A372F">
              <w:rPr>
                <w:rFonts w:ascii="Arial" w:hAnsi="Arial" w:cs="Arial"/>
                <w:color w:val="C00000"/>
                <w:sz w:val="18"/>
                <w:szCs w:val="18"/>
              </w:rPr>
              <w:t xml:space="preserve"> </w:t>
            </w:r>
            <w:r w:rsidRPr="008A372F">
              <w:rPr>
                <w:rFonts w:ascii="Arial" w:hAnsi="Arial" w:cs="Arial"/>
                <w:color w:val="000000"/>
                <w:sz w:val="18"/>
                <w:szCs w:val="18"/>
              </w:rPr>
              <w:t>po prejemu pisnega obvestila o okvari (po e-pošti), v nujnih primerih tudi telefonsko s strani pooblaščene osebe naročnika  (čas ko se servis odzove na sporočeno okvaro in prične z ugotavljanjem vzrokov okvare in odpravljanjem težav);</w:t>
            </w:r>
          </w:p>
          <w:p w14:paraId="51C23059" w14:textId="7CEB64DB" w:rsidR="00A81A9A" w:rsidRPr="008A372F" w:rsidRDefault="00A81A9A" w:rsidP="005720F5">
            <w:pPr>
              <w:pStyle w:val="Odstavekseznama"/>
              <w:numPr>
                <w:ilvl w:val="0"/>
                <w:numId w:val="27"/>
              </w:num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Časi za dobavo rezervnih delov in odpravo napak: največ</w:t>
            </w:r>
            <w:r w:rsidR="00DC13CC" w:rsidRPr="008A372F">
              <w:rPr>
                <w:rFonts w:ascii="Arial" w:hAnsi="Arial" w:cs="Arial"/>
                <w:color w:val="000000"/>
                <w:sz w:val="18"/>
                <w:szCs w:val="18"/>
              </w:rPr>
              <w:t xml:space="preserve"> </w:t>
            </w:r>
            <w:r w:rsidR="00DC13CC" w:rsidRPr="008A372F">
              <w:rPr>
                <w:rFonts w:ascii="Arial" w:hAnsi="Arial" w:cs="Arial"/>
                <w:color w:val="C00000"/>
                <w:sz w:val="18"/>
                <w:szCs w:val="18"/>
              </w:rPr>
              <w:t>24 ur</w:t>
            </w:r>
            <w:r w:rsidRPr="008A372F">
              <w:rPr>
                <w:rFonts w:ascii="Arial" w:hAnsi="Arial" w:cs="Arial"/>
                <w:color w:val="000000"/>
                <w:sz w:val="18"/>
                <w:szCs w:val="18"/>
              </w:rPr>
              <w:t xml:space="preserve">  </w:t>
            </w:r>
            <w:r w:rsidRPr="008A372F">
              <w:rPr>
                <w:rFonts w:ascii="Arial" w:hAnsi="Arial" w:cs="Arial"/>
                <w:strike/>
                <w:color w:val="C00000"/>
                <w:sz w:val="18"/>
                <w:szCs w:val="18"/>
              </w:rPr>
              <w:t>48 ur</w:t>
            </w:r>
            <w:r w:rsidRPr="008A372F">
              <w:rPr>
                <w:rFonts w:ascii="Arial" w:hAnsi="Arial" w:cs="Arial"/>
                <w:color w:val="C00000"/>
                <w:sz w:val="18"/>
                <w:szCs w:val="18"/>
              </w:rPr>
              <w:t xml:space="preserve"> </w:t>
            </w:r>
            <w:r w:rsidRPr="008A372F">
              <w:rPr>
                <w:rFonts w:ascii="Arial" w:hAnsi="Arial" w:cs="Arial"/>
                <w:color w:val="000000"/>
                <w:sz w:val="18"/>
                <w:szCs w:val="18"/>
              </w:rPr>
              <w:t>po prejemu pisnega obvestila o okvari (po e-pošti) oz. v nujnih primerih tudi telefonsko s strani pooblaščene osebe naročnika oz. izjemoma več po predhodnem pisnem dogovoru s pooblaščeno osebo naročnika za nadzor nad izvajanjem pogodbe .</w:t>
            </w:r>
          </w:p>
          <w:p w14:paraId="76EEE5AE" w14:textId="162F8CAD" w:rsidR="00DC13CC" w:rsidRPr="008A372F" w:rsidRDefault="00DC13CC" w:rsidP="005720F5">
            <w:pPr>
              <w:pStyle w:val="Odstavekseznama"/>
              <w:numPr>
                <w:ilvl w:val="0"/>
                <w:numId w:val="27"/>
              </w:numPr>
              <w:spacing w:before="225" w:after="225"/>
              <w:jc w:val="both"/>
              <w:rPr>
                <w:rFonts w:ascii="Arial" w:hAnsi="Arial" w:cs="Arial"/>
                <w:color w:val="C00000"/>
                <w:sz w:val="18"/>
                <w:szCs w:val="18"/>
              </w:rPr>
            </w:pPr>
            <w:r w:rsidRPr="008A372F">
              <w:rPr>
                <w:rFonts w:ascii="Arial" w:hAnsi="Arial" w:cs="Arial"/>
                <w:color w:val="C00000"/>
                <w:sz w:val="18"/>
                <w:szCs w:val="18"/>
              </w:rPr>
              <w:t>v primeru, da napake ,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ročnega prevzem in izdaje zdravil v času nedelovanja sistema, stroške nadomestnega skladišča zdravil zaradi nezmožnosti hrambe v robotskem sistemu zaradi nedelovanja sistema,…).</w:t>
            </w:r>
          </w:p>
          <w:p w14:paraId="3747F684" w14:textId="5055641F" w:rsidR="00450AF7"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V primeru, da popravilo ne bo možno, bo izvajalec v čim krajšem možnem času oziroma najkasneje v roku 60-ih dni po preteku roka za odpravo napak, brezplačno nadomestil opremo oziroma njene dele in okvarjene montažne dele po specifikaciji iz ponudbe, sicer bo to storil uporabnik v breme izvajalca. </w:t>
            </w:r>
          </w:p>
          <w:p w14:paraId="5EC9033D" w14:textId="77777777" w:rsidR="00450AF7"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Izvajalec jamči za kakovost opravljenih storitev šest (6) mesecev od dneva popravila. Za zamenjane rezervne dele začne teči garancijski rok od dneva popravila.</w:t>
            </w:r>
          </w:p>
          <w:p w14:paraId="608E1A78" w14:textId="77777777" w:rsidR="00DA3238" w:rsidRPr="008A372F" w:rsidRDefault="00A81A9A"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 xml:space="preserve">Garancija je vezana na normalne pogoje uporabe in primerno ter strokovno vzdrževanje. Servisna dela, ki so potrebna zaradi </w:t>
            </w:r>
            <w:proofErr w:type="spellStart"/>
            <w:r w:rsidRPr="008A372F">
              <w:rPr>
                <w:rFonts w:ascii="Arial" w:hAnsi="Arial" w:cs="Arial"/>
                <w:color w:val="000000"/>
                <w:sz w:val="18"/>
                <w:szCs w:val="18"/>
              </w:rPr>
              <w:t>strojeloma</w:t>
            </w:r>
            <w:proofErr w:type="spellEnd"/>
            <w:r w:rsidRPr="008A372F">
              <w:rPr>
                <w:rFonts w:ascii="Arial" w:hAnsi="Arial" w:cs="Arial"/>
                <w:color w:val="000000"/>
                <w:sz w:val="18"/>
                <w:szCs w:val="18"/>
              </w:rPr>
              <w:t xml:space="preserve"> ali napačnega ravnanja uporabnika z opremo, ne pomenijo vzdrževalnih del in jih je izvajalec upravičen zaračunati po ceniku rezervnih delov iz njegove ponudbe. Ob tem mora izvajalec –serviser zagotavljati enak odzivni čas, kot v garancijskem roku in izvajati tudi vsa intervencijska popravila-servisiranje. </w:t>
            </w:r>
          </w:p>
          <w:p w14:paraId="469A493B" w14:textId="77777777" w:rsidR="00450AF7" w:rsidRPr="008A372F" w:rsidRDefault="00450AF7" w:rsidP="00C229E4">
            <w:pPr>
              <w:spacing w:before="225" w:after="225" w:line="276" w:lineRule="auto"/>
              <w:jc w:val="both"/>
            </w:pPr>
            <w:r w:rsidRPr="008A372F">
              <w:rPr>
                <w:rFonts w:ascii="Arial" w:hAnsi="Arial" w:cs="Arial"/>
                <w:color w:val="000000"/>
                <w:sz w:val="18"/>
                <w:szCs w:val="18"/>
              </w:rPr>
              <w:t>Izvajalec zagotavlja s strani proizvajalca opreme pooblaščeni in usposobljeni servis v RS/EU za opremo, ki je predmet pogodbe, in sicer:_______________________________</w:t>
            </w:r>
          </w:p>
          <w:p w14:paraId="27F83BE5" w14:textId="77777777" w:rsidR="00450AF7" w:rsidRPr="008A372F" w:rsidRDefault="00450AF7" w:rsidP="00C229E4">
            <w:pPr>
              <w:spacing w:before="225" w:after="225" w:line="276" w:lineRule="auto"/>
              <w:jc w:val="both"/>
            </w:pPr>
            <w:r w:rsidRPr="008A372F">
              <w:rPr>
                <w:rFonts w:ascii="Arial" w:hAnsi="Arial" w:cs="Arial"/>
                <w:color w:val="000000"/>
                <w:sz w:val="18"/>
                <w:szCs w:val="18"/>
              </w:rPr>
              <w:t>Tel. št.________________________________________</w:t>
            </w:r>
          </w:p>
          <w:p w14:paraId="791E8366" w14:textId="77777777" w:rsidR="00450AF7" w:rsidRPr="008A372F" w:rsidRDefault="00450AF7" w:rsidP="00C229E4">
            <w:pPr>
              <w:spacing w:before="225" w:after="225" w:line="276" w:lineRule="auto"/>
              <w:jc w:val="both"/>
            </w:pPr>
            <w:proofErr w:type="spellStart"/>
            <w:r w:rsidRPr="008A372F">
              <w:rPr>
                <w:rFonts w:ascii="Arial" w:hAnsi="Arial" w:cs="Arial"/>
                <w:color w:val="000000"/>
                <w:sz w:val="18"/>
                <w:szCs w:val="18"/>
              </w:rPr>
              <w:t>Gsm.št</w:t>
            </w:r>
            <w:proofErr w:type="spellEnd"/>
            <w:r w:rsidRPr="008A372F">
              <w:rPr>
                <w:rFonts w:ascii="Arial" w:hAnsi="Arial" w:cs="Arial"/>
                <w:color w:val="000000"/>
                <w:sz w:val="18"/>
                <w:szCs w:val="18"/>
              </w:rPr>
              <w:t>.:_______________________________________</w:t>
            </w:r>
          </w:p>
          <w:p w14:paraId="22A3DDA3" w14:textId="77777777" w:rsidR="00450AF7" w:rsidRPr="008A372F" w:rsidRDefault="00450AF7" w:rsidP="00C229E4">
            <w:pPr>
              <w:spacing w:before="225" w:after="225" w:line="276" w:lineRule="auto"/>
              <w:jc w:val="both"/>
            </w:pPr>
            <w:r w:rsidRPr="008A372F">
              <w:rPr>
                <w:rFonts w:ascii="Arial" w:hAnsi="Arial" w:cs="Arial"/>
                <w:color w:val="000000"/>
                <w:sz w:val="18"/>
                <w:szCs w:val="18"/>
              </w:rPr>
              <w:t>e-mail :________________________________________</w:t>
            </w:r>
          </w:p>
          <w:p w14:paraId="037A7A2E" w14:textId="77777777" w:rsidR="00DA3238"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faks št.: _______________________________________.</w:t>
            </w:r>
          </w:p>
          <w:p w14:paraId="0CADE086" w14:textId="77777777" w:rsidR="00450AF7" w:rsidRPr="008A372F" w:rsidRDefault="00450AF7" w:rsidP="00C229E4">
            <w:pPr>
              <w:spacing w:before="225" w:after="225" w:line="276" w:lineRule="auto"/>
              <w:jc w:val="both"/>
              <w:rPr>
                <w:rFonts w:ascii="Arial" w:hAnsi="Arial" w:cs="Arial"/>
                <w:color w:val="000000"/>
                <w:sz w:val="18"/>
                <w:szCs w:val="18"/>
              </w:rPr>
            </w:pPr>
            <w:r w:rsidRPr="008A372F">
              <w:rPr>
                <w:rFonts w:ascii="Arial" w:hAnsi="Arial" w:cs="Arial"/>
                <w:color w:val="000000"/>
                <w:sz w:val="18"/>
                <w:szCs w:val="18"/>
              </w:rPr>
              <w:t>Izvajalec</w:t>
            </w:r>
            <w:r w:rsidR="00C54E8D" w:rsidRPr="008A372F">
              <w:rPr>
                <w:rFonts w:ascii="Arial" w:hAnsi="Arial" w:cs="Arial"/>
                <w:color w:val="000000"/>
                <w:sz w:val="18"/>
                <w:szCs w:val="18"/>
              </w:rPr>
              <w:t xml:space="preserve"> je naročniku dolžan ne glede na proces ugotovitve in odprave napake zagotoviti funkcionalnost opreme.</w:t>
            </w:r>
            <w:r w:rsidRPr="008A372F">
              <w:rPr>
                <w:rFonts w:ascii="Arial" w:hAnsi="Arial" w:cs="Arial"/>
                <w:color w:val="000000"/>
                <w:sz w:val="18"/>
                <w:szCs w:val="18"/>
              </w:rPr>
              <w:t xml:space="preserve"> </w:t>
            </w:r>
            <w:r w:rsidR="00C54E8D" w:rsidRPr="008A372F">
              <w:rPr>
                <w:rFonts w:ascii="Arial" w:hAnsi="Arial" w:cs="Arial"/>
                <w:color w:val="000000"/>
                <w:sz w:val="18"/>
                <w:szCs w:val="18"/>
              </w:rPr>
              <w:t xml:space="preserve">Če je napaka bistvena in vpliva na rabo ter je povzročena po krivdi </w:t>
            </w:r>
            <w:r w:rsidRPr="008A372F">
              <w:rPr>
                <w:rFonts w:ascii="Arial" w:hAnsi="Arial" w:cs="Arial"/>
                <w:color w:val="000000"/>
                <w:sz w:val="18"/>
                <w:szCs w:val="18"/>
              </w:rPr>
              <w:t>izvajalca</w:t>
            </w:r>
            <w:r w:rsidR="00C54E8D" w:rsidRPr="008A372F">
              <w:rPr>
                <w:rFonts w:ascii="Arial" w:hAnsi="Arial" w:cs="Arial"/>
                <w:color w:val="000000"/>
                <w:sz w:val="18"/>
                <w:szCs w:val="18"/>
              </w:rPr>
              <w:t xml:space="preserve"> ali njegovih podizvajalcev in kooperantov, je </w:t>
            </w:r>
            <w:r w:rsidRPr="008A372F">
              <w:rPr>
                <w:rFonts w:ascii="Arial" w:hAnsi="Arial" w:cs="Arial"/>
                <w:color w:val="000000"/>
                <w:sz w:val="18"/>
                <w:szCs w:val="18"/>
              </w:rPr>
              <w:t>izvajalec</w:t>
            </w:r>
            <w:r w:rsidR="00C54E8D" w:rsidRPr="008A372F">
              <w:rPr>
                <w:rFonts w:ascii="Arial" w:hAnsi="Arial" w:cs="Arial"/>
                <w:color w:val="000000"/>
                <w:sz w:val="18"/>
                <w:szCs w:val="18"/>
              </w:rPr>
              <w:t xml:space="preserve"> dolžan </w:t>
            </w:r>
            <w:r w:rsidRPr="008A372F">
              <w:rPr>
                <w:rFonts w:ascii="Arial" w:hAnsi="Arial" w:cs="Arial"/>
                <w:color w:val="000000"/>
                <w:sz w:val="18"/>
                <w:szCs w:val="18"/>
              </w:rPr>
              <w:t>uporabniku</w:t>
            </w:r>
            <w:r w:rsidR="00C54E8D" w:rsidRPr="008A372F">
              <w:rPr>
                <w:rFonts w:ascii="Arial" w:hAnsi="Arial" w:cs="Arial"/>
                <w:color w:val="000000"/>
                <w:sz w:val="18"/>
                <w:szCs w:val="18"/>
              </w:rPr>
              <w:t xml:space="preserve"> nadomestiti vso nastalo škodo.</w:t>
            </w:r>
          </w:p>
        </w:tc>
      </w:tr>
    </w:tbl>
    <w:p w14:paraId="489B80AA" w14:textId="77777777" w:rsidR="00133B3C" w:rsidRDefault="00C54E8D">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6880"/>
      </w:tblGrid>
      <w:tr w:rsidR="00133B3C" w14:paraId="507C4557" w14:textId="77777777">
        <w:tc>
          <w:tcPr>
            <w:tcW w:w="0" w:type="auto"/>
            <w:tcMar>
              <w:top w:w="0" w:type="auto"/>
              <w:bottom w:w="0" w:type="auto"/>
            </w:tcMar>
          </w:tcPr>
          <w:p w14:paraId="4784E61A" w14:textId="1E40E2E9" w:rsidR="00133B3C" w:rsidRDefault="000729DC">
            <w:pPr>
              <w:spacing w:before="225" w:after="225"/>
              <w:jc w:val="both"/>
            </w:pPr>
            <w:r>
              <w:rPr>
                <w:rFonts w:ascii="Arial" w:hAnsi="Arial" w:cs="Arial"/>
                <w:color w:val="000000"/>
                <w:sz w:val="18"/>
                <w:szCs w:val="18"/>
              </w:rPr>
              <w:t>Izvajalec</w:t>
            </w:r>
            <w:r w:rsidR="00C54E8D">
              <w:rPr>
                <w:rFonts w:ascii="Arial" w:hAnsi="Arial" w:cs="Arial"/>
                <w:color w:val="000000"/>
                <w:sz w:val="18"/>
                <w:szCs w:val="18"/>
              </w:rPr>
              <w:t xml:space="preserve"> mora zagotavljati rezervne dele še najmanj 10 let po </w:t>
            </w:r>
            <w:r>
              <w:rPr>
                <w:rFonts w:ascii="Arial" w:hAnsi="Arial" w:cs="Arial"/>
                <w:color w:val="000000"/>
                <w:sz w:val="18"/>
                <w:szCs w:val="18"/>
              </w:rPr>
              <w:t xml:space="preserve">primopredaji opreme. </w:t>
            </w:r>
          </w:p>
        </w:tc>
      </w:tr>
    </w:tbl>
    <w:p w14:paraId="2D99BE36" w14:textId="77777777" w:rsidR="000729DC" w:rsidRDefault="000729DC">
      <w:pPr>
        <w:spacing w:after="0" w:line="240" w:lineRule="auto"/>
        <w:jc w:val="center"/>
        <w:rPr>
          <w:rFonts w:ascii="Arial" w:hAnsi="Arial" w:cs="Arial"/>
          <w:b/>
          <w:bCs/>
          <w:color w:val="000000"/>
          <w:sz w:val="18"/>
          <w:szCs w:val="18"/>
        </w:rPr>
      </w:pPr>
    </w:p>
    <w:p w14:paraId="1C8DAB6C" w14:textId="77777777" w:rsidR="000729DC" w:rsidRDefault="000729DC">
      <w:pPr>
        <w:spacing w:after="0" w:line="240" w:lineRule="auto"/>
        <w:jc w:val="center"/>
        <w:rPr>
          <w:rFonts w:ascii="Arial" w:hAnsi="Arial" w:cs="Arial"/>
          <w:b/>
          <w:bCs/>
          <w:color w:val="000000"/>
          <w:sz w:val="18"/>
          <w:szCs w:val="18"/>
        </w:rPr>
      </w:pPr>
    </w:p>
    <w:p w14:paraId="585E55C0" w14:textId="77777777" w:rsidR="000729DC" w:rsidRDefault="000729DC">
      <w:pPr>
        <w:spacing w:after="0" w:line="240" w:lineRule="auto"/>
        <w:jc w:val="center"/>
        <w:rPr>
          <w:rFonts w:ascii="Arial" w:hAnsi="Arial" w:cs="Arial"/>
          <w:b/>
          <w:bCs/>
          <w:color w:val="000000"/>
          <w:sz w:val="18"/>
          <w:szCs w:val="18"/>
        </w:rPr>
      </w:pPr>
    </w:p>
    <w:p w14:paraId="4A7D08E6" w14:textId="01F613B2" w:rsidR="00133B3C" w:rsidRDefault="000729DC">
      <w:pPr>
        <w:spacing w:after="0" w:line="240" w:lineRule="auto"/>
        <w:jc w:val="center"/>
      </w:pPr>
      <w:r>
        <w:rPr>
          <w:rFonts w:ascii="Arial" w:hAnsi="Arial" w:cs="Arial"/>
          <w:b/>
          <w:bCs/>
          <w:color w:val="000000"/>
          <w:sz w:val="18"/>
          <w:szCs w:val="18"/>
        </w:rPr>
        <w:t>19</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133B3C" w14:paraId="468D9088" w14:textId="77777777">
        <w:tc>
          <w:tcPr>
            <w:tcW w:w="0" w:type="auto"/>
            <w:tcMar>
              <w:top w:w="0" w:type="auto"/>
              <w:bottom w:w="0" w:type="auto"/>
            </w:tcMar>
          </w:tcPr>
          <w:p w14:paraId="39CB47C8" w14:textId="77777777" w:rsidR="00133B3C" w:rsidRDefault="00C54E8D">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FEE992F" w14:textId="77777777" w:rsidR="00793950" w:rsidRDefault="00793950">
      <w:pPr>
        <w:spacing w:after="0" w:line="240" w:lineRule="auto"/>
        <w:jc w:val="center"/>
        <w:rPr>
          <w:rFonts w:ascii="Arial" w:hAnsi="Arial" w:cs="Arial"/>
          <w:b/>
          <w:bCs/>
          <w:color w:val="000000"/>
          <w:sz w:val="18"/>
          <w:szCs w:val="18"/>
        </w:rPr>
      </w:pPr>
    </w:p>
    <w:p w14:paraId="3F776981" w14:textId="19DEBBD3" w:rsidR="00133B3C" w:rsidRDefault="00C54E8D">
      <w:pPr>
        <w:spacing w:after="0" w:line="240" w:lineRule="auto"/>
        <w:jc w:val="center"/>
      </w:pPr>
      <w:r>
        <w:rPr>
          <w:rFonts w:ascii="Arial" w:hAnsi="Arial" w:cs="Arial"/>
          <w:b/>
          <w:bCs/>
          <w:color w:val="000000"/>
          <w:sz w:val="18"/>
          <w:szCs w:val="18"/>
        </w:rPr>
        <w:t>2</w:t>
      </w:r>
      <w:r w:rsidR="000729DC">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38AFEFC3" w14:textId="77777777">
        <w:tc>
          <w:tcPr>
            <w:tcW w:w="0" w:type="auto"/>
            <w:tcMar>
              <w:top w:w="0" w:type="auto"/>
              <w:bottom w:w="0" w:type="auto"/>
            </w:tcMar>
          </w:tcPr>
          <w:p w14:paraId="63175400" w14:textId="77777777" w:rsidR="00133B3C" w:rsidRPr="00B33808" w:rsidRDefault="00450AF7" w:rsidP="00A409ED">
            <w:pPr>
              <w:spacing w:before="225" w:after="225" w:line="276" w:lineRule="auto"/>
              <w:jc w:val="both"/>
            </w:pPr>
            <w:r w:rsidRPr="00B33808">
              <w:rPr>
                <w:rFonts w:ascii="Arial" w:hAnsi="Arial" w:cs="Arial"/>
                <w:sz w:val="18"/>
                <w:szCs w:val="18"/>
              </w:rPr>
              <w:lastRenderedPageBreak/>
              <w:t>ZAVAROVANJA</w:t>
            </w:r>
            <w:r w:rsidR="00C54E8D" w:rsidRPr="00B33808">
              <w:rPr>
                <w:rFonts w:ascii="Arial" w:hAnsi="Arial" w:cs="Arial"/>
                <w:sz w:val="18"/>
                <w:szCs w:val="18"/>
              </w:rPr>
              <w:t xml:space="preserve"> ZA DOBRO IZVEDBO</w:t>
            </w:r>
          </w:p>
          <w:p w14:paraId="10FE718C" w14:textId="77777777" w:rsidR="00450AF7" w:rsidRPr="00B33808" w:rsidRDefault="00450AF7" w:rsidP="00A409ED">
            <w:pPr>
              <w:spacing w:before="225" w:after="225" w:line="276" w:lineRule="auto"/>
              <w:jc w:val="both"/>
              <w:rPr>
                <w:rFonts w:ascii="Arial" w:hAnsi="Arial" w:cs="Arial"/>
                <w:sz w:val="18"/>
                <w:szCs w:val="18"/>
              </w:rPr>
            </w:pPr>
            <w:r w:rsidRPr="00B33808">
              <w:rPr>
                <w:rFonts w:ascii="Arial" w:hAnsi="Arial" w:cs="Arial"/>
                <w:sz w:val="18"/>
                <w:szCs w:val="18"/>
              </w:rPr>
              <w:t>Zavarovanje za dobro izvedbo pogodbenih del:</w:t>
            </w:r>
          </w:p>
          <w:p w14:paraId="0C56D0C5" w14:textId="77777777" w:rsidR="00133B3C"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 xml:space="preserve">Instrument zavarovanja: </w:t>
            </w:r>
            <w:r w:rsidR="00450AF7" w:rsidRPr="00B33808">
              <w:rPr>
                <w:rFonts w:ascii="Arial" w:hAnsi="Arial" w:cs="Arial"/>
                <w:sz w:val="18"/>
                <w:szCs w:val="18"/>
              </w:rPr>
              <w:t>bančna garancija ali kavcijsko zavarovanje</w:t>
            </w:r>
            <w:r w:rsidR="00793950" w:rsidRPr="00B33808">
              <w:rPr>
                <w:rFonts w:ascii="Arial" w:hAnsi="Arial" w:cs="Arial"/>
                <w:sz w:val="18"/>
                <w:szCs w:val="18"/>
              </w:rPr>
              <w:t>,</w:t>
            </w:r>
          </w:p>
          <w:p w14:paraId="7993BEEC" w14:textId="42E494CC" w:rsidR="00793950"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 xml:space="preserve">Višina zavarovanja: </w:t>
            </w:r>
            <w:r w:rsidR="00793950" w:rsidRPr="00B33808">
              <w:rPr>
                <w:rFonts w:ascii="Arial" w:hAnsi="Arial" w:cs="Arial"/>
                <w:sz w:val="18"/>
                <w:szCs w:val="18"/>
              </w:rPr>
              <w:t>10% skupne pogodbene vrednosti z DDV</w:t>
            </w:r>
            <w:r w:rsidR="000729DC" w:rsidRPr="00B33808">
              <w:rPr>
                <w:rFonts w:ascii="Arial" w:hAnsi="Arial" w:cs="Arial"/>
                <w:sz w:val="18"/>
                <w:szCs w:val="18"/>
              </w:rPr>
              <w:t xml:space="preserve"> za sklop 1</w:t>
            </w:r>
            <w:r w:rsidR="00793950" w:rsidRPr="00B33808">
              <w:rPr>
                <w:rFonts w:ascii="Arial" w:hAnsi="Arial" w:cs="Arial"/>
                <w:sz w:val="18"/>
                <w:szCs w:val="18"/>
              </w:rPr>
              <w:t xml:space="preserve"> ,</w:t>
            </w:r>
          </w:p>
          <w:p w14:paraId="34106E21" w14:textId="562D35F1" w:rsidR="00133B3C" w:rsidRPr="00B33808" w:rsidRDefault="00C54E8D" w:rsidP="007837FD">
            <w:pPr>
              <w:pStyle w:val="Odstavekseznama"/>
              <w:numPr>
                <w:ilvl w:val="0"/>
                <w:numId w:val="28"/>
              </w:numPr>
              <w:spacing w:before="225" w:after="225" w:line="276" w:lineRule="auto"/>
              <w:jc w:val="both"/>
            </w:pPr>
            <w:r w:rsidRPr="00B33808">
              <w:rPr>
                <w:rFonts w:ascii="Arial" w:hAnsi="Arial" w:cs="Arial"/>
                <w:sz w:val="18"/>
                <w:szCs w:val="18"/>
              </w:rPr>
              <w:t xml:space="preserve">Čas veljavnosti: </w:t>
            </w:r>
            <w:r w:rsidR="00793950" w:rsidRPr="00B33808">
              <w:rPr>
                <w:rFonts w:ascii="Arial" w:hAnsi="Arial" w:cs="Arial"/>
                <w:sz w:val="18"/>
                <w:szCs w:val="18"/>
              </w:rPr>
              <w:t>do podpisa primopredajnega zapisnika in izročitve zavarovanj za odpravo napak v garancijskem roku,</w:t>
            </w:r>
          </w:p>
          <w:p w14:paraId="755DAE58" w14:textId="77777777" w:rsidR="00793950" w:rsidRPr="00B33808" w:rsidRDefault="00793950" w:rsidP="007837FD">
            <w:pPr>
              <w:pStyle w:val="Odstavekseznama"/>
              <w:numPr>
                <w:ilvl w:val="0"/>
                <w:numId w:val="28"/>
              </w:numPr>
              <w:spacing w:before="225" w:after="225" w:line="276" w:lineRule="auto"/>
              <w:jc w:val="both"/>
            </w:pPr>
            <w:r w:rsidRPr="00B33808">
              <w:rPr>
                <w:rFonts w:ascii="Arial" w:hAnsi="Arial" w:cs="Arial"/>
                <w:sz w:val="18"/>
                <w:szCs w:val="18"/>
              </w:rPr>
              <w:t>Upravičenec: naročnik 1: RS Ministrstvo za zdravje</w:t>
            </w:r>
          </w:p>
          <w:p w14:paraId="25F65550" w14:textId="77777777" w:rsidR="00133B3C" w:rsidRPr="00B33808" w:rsidRDefault="00793950" w:rsidP="00A409ED">
            <w:pPr>
              <w:spacing w:before="225" w:after="225" w:line="276" w:lineRule="auto"/>
              <w:jc w:val="both"/>
            </w:pPr>
            <w:r w:rsidRPr="00B33808">
              <w:rPr>
                <w:rFonts w:ascii="Arial" w:hAnsi="Arial" w:cs="Arial"/>
                <w:sz w:val="18"/>
                <w:szCs w:val="18"/>
              </w:rPr>
              <w:t>Izvajalec</w:t>
            </w:r>
            <w:r w:rsidR="00C54E8D" w:rsidRPr="00B33808">
              <w:rPr>
                <w:rFonts w:ascii="Arial" w:hAnsi="Arial" w:cs="Arial"/>
                <w:sz w:val="18"/>
                <w:szCs w:val="18"/>
              </w:rPr>
              <w:t xml:space="preserve"> mora najpozneje v desetih dneh od sklenitve pogodbe kot pogoj za veljavnost pogodbe izročiti naročniku</w:t>
            </w:r>
            <w:r w:rsidRPr="00B33808">
              <w:rPr>
                <w:rFonts w:ascii="Arial" w:hAnsi="Arial" w:cs="Arial"/>
                <w:sz w:val="18"/>
                <w:szCs w:val="18"/>
              </w:rPr>
              <w:t xml:space="preserve"> 1</w:t>
            </w:r>
            <w:r w:rsidR="00C54E8D" w:rsidRPr="00B33808">
              <w:rPr>
                <w:rFonts w:ascii="Arial" w:hAnsi="Arial" w:cs="Arial"/>
                <w:sz w:val="18"/>
                <w:szCs w:val="18"/>
              </w:rPr>
              <w:t xml:space="preserve"> zavarovanje za dobro izvedbo pogodbenih obveznosti, v nasprotnem primeru lahko naročnik odstopi od pogodbe.</w:t>
            </w:r>
          </w:p>
          <w:p w14:paraId="3885EDF1" w14:textId="77777777" w:rsidR="00133B3C" w:rsidRPr="00B33808" w:rsidRDefault="00C54E8D" w:rsidP="00A409ED">
            <w:pPr>
              <w:spacing w:before="225" w:after="225" w:line="276" w:lineRule="auto"/>
              <w:jc w:val="both"/>
              <w:rPr>
                <w:rFonts w:ascii="Arial" w:hAnsi="Arial" w:cs="Arial"/>
                <w:sz w:val="18"/>
                <w:szCs w:val="18"/>
              </w:rPr>
            </w:pPr>
            <w:r w:rsidRPr="00B33808">
              <w:rPr>
                <w:rFonts w:ascii="Arial" w:hAnsi="Arial" w:cs="Arial"/>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7633B4E7" w14:textId="5F96CC4D" w:rsidR="00F0047A" w:rsidRPr="00B33808" w:rsidRDefault="00F0047A" w:rsidP="00A409ED">
            <w:pPr>
              <w:spacing w:before="225" w:after="225" w:line="276" w:lineRule="auto"/>
              <w:jc w:val="both"/>
              <w:rPr>
                <w:rFonts w:ascii="Arial" w:hAnsi="Arial" w:cs="Arial"/>
                <w:sz w:val="18"/>
                <w:szCs w:val="18"/>
              </w:rPr>
            </w:pPr>
            <w:r w:rsidRPr="00B33808">
              <w:rPr>
                <w:rFonts w:ascii="Arial" w:hAnsi="Arial" w:cs="Arial"/>
                <w:sz w:val="18"/>
                <w:szCs w:val="18"/>
              </w:rPr>
              <w:t>V primeru podaljšanja pogodbenega roka izvedbe iz utemeljenih razlogov mora izvajalec naročniku dostaviti ustrezno podaljšanje zavarovanja za dobro izvedbo pogodbenih obveznosti.</w:t>
            </w:r>
          </w:p>
        </w:tc>
      </w:tr>
    </w:tbl>
    <w:p w14:paraId="508DF0C4" w14:textId="77777777" w:rsidR="00133B3C" w:rsidRDefault="00C54E8D" w:rsidP="00A409ED">
      <w:pPr>
        <w:spacing w:after="0"/>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33B3C" w14:paraId="00F4FD35" w14:textId="77777777">
        <w:tc>
          <w:tcPr>
            <w:tcW w:w="0" w:type="auto"/>
            <w:tcMar>
              <w:top w:w="0" w:type="auto"/>
              <w:bottom w:w="0" w:type="auto"/>
            </w:tcMar>
          </w:tcPr>
          <w:p w14:paraId="705A82BD" w14:textId="77777777" w:rsidR="00133B3C" w:rsidRPr="00623A12" w:rsidRDefault="00C54E8D"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ZAVAROVANJE ZA ODPRAVO NAPAK</w:t>
            </w:r>
            <w:r w:rsidR="00793950">
              <w:rPr>
                <w:rFonts w:ascii="Arial" w:hAnsi="Arial" w:cs="Arial"/>
                <w:color w:val="000000"/>
                <w:sz w:val="18"/>
                <w:szCs w:val="18"/>
              </w:rPr>
              <w:t xml:space="preserve"> ZA OPREMO</w:t>
            </w:r>
          </w:p>
          <w:p w14:paraId="5B56904F" w14:textId="77777777"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sidRPr="00420D39">
              <w:rPr>
                <w:rFonts w:ascii="Arial" w:hAnsi="Arial" w:cs="Arial"/>
                <w:color w:val="000000"/>
                <w:sz w:val="18"/>
                <w:szCs w:val="18"/>
              </w:rPr>
              <w:t>Instrument zavarovanja: bančna garancija ali kavcijsko zavarovanje</w:t>
            </w:r>
            <w:r>
              <w:rPr>
                <w:rFonts w:ascii="Arial" w:hAnsi="Arial" w:cs="Arial"/>
                <w:color w:val="000000"/>
                <w:sz w:val="18"/>
                <w:szCs w:val="18"/>
              </w:rPr>
              <w:t>,</w:t>
            </w:r>
          </w:p>
          <w:p w14:paraId="22EB0616" w14:textId="1306AFFF"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sidRPr="00793950">
              <w:rPr>
                <w:rFonts w:ascii="Arial" w:hAnsi="Arial" w:cs="Arial"/>
                <w:color w:val="000000"/>
                <w:sz w:val="18"/>
                <w:szCs w:val="18"/>
              </w:rPr>
              <w:t xml:space="preserve">Višina zavarovanja: </w:t>
            </w:r>
            <w:r>
              <w:rPr>
                <w:rFonts w:ascii="Arial" w:hAnsi="Arial" w:cs="Arial"/>
                <w:color w:val="000000"/>
                <w:sz w:val="18"/>
                <w:szCs w:val="18"/>
              </w:rPr>
              <w:t>5</w:t>
            </w:r>
            <w:r w:rsidRPr="00793950">
              <w:rPr>
                <w:rFonts w:ascii="Arial" w:hAnsi="Arial" w:cs="Arial"/>
                <w:color w:val="000000"/>
                <w:sz w:val="18"/>
                <w:szCs w:val="18"/>
              </w:rPr>
              <w:t>% pogodbene vrednosti opreme</w:t>
            </w:r>
            <w:r>
              <w:rPr>
                <w:rFonts w:ascii="Arial" w:hAnsi="Arial" w:cs="Arial"/>
                <w:color w:val="000000"/>
                <w:sz w:val="18"/>
                <w:szCs w:val="18"/>
              </w:rPr>
              <w:t xml:space="preserve"> </w:t>
            </w:r>
            <w:r w:rsidRPr="00793950">
              <w:rPr>
                <w:rFonts w:ascii="Arial" w:hAnsi="Arial" w:cs="Arial"/>
                <w:color w:val="000000"/>
                <w:sz w:val="18"/>
                <w:szCs w:val="18"/>
              </w:rPr>
              <w:t xml:space="preserve">z DDV </w:t>
            </w:r>
            <w:r>
              <w:rPr>
                <w:rFonts w:ascii="Arial" w:hAnsi="Arial" w:cs="Arial"/>
                <w:color w:val="000000"/>
                <w:sz w:val="18"/>
                <w:szCs w:val="18"/>
              </w:rPr>
              <w:t>(</w:t>
            </w:r>
            <w:r w:rsidR="000729DC">
              <w:rPr>
                <w:rFonts w:ascii="Arial" w:hAnsi="Arial" w:cs="Arial"/>
                <w:color w:val="000000"/>
                <w:sz w:val="18"/>
                <w:szCs w:val="18"/>
              </w:rPr>
              <w:t>Sklop 1</w:t>
            </w:r>
            <w:r>
              <w:rPr>
                <w:rFonts w:ascii="Arial" w:hAnsi="Arial" w:cs="Arial"/>
                <w:color w:val="000000"/>
                <w:sz w:val="18"/>
                <w:szCs w:val="18"/>
              </w:rPr>
              <w:t xml:space="preserve"> Dobava opreme),</w:t>
            </w:r>
          </w:p>
          <w:p w14:paraId="2D55363C" w14:textId="77777777"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sidRPr="00793950">
              <w:rPr>
                <w:rFonts w:ascii="Arial" w:hAnsi="Arial" w:cs="Arial"/>
                <w:color w:val="000000"/>
                <w:sz w:val="18"/>
                <w:szCs w:val="18"/>
              </w:rPr>
              <w:t xml:space="preserve">Čas veljavnosti: </w:t>
            </w:r>
            <w:r>
              <w:rPr>
                <w:rFonts w:ascii="Arial" w:hAnsi="Arial" w:cs="Arial"/>
                <w:color w:val="000000"/>
                <w:sz w:val="18"/>
                <w:szCs w:val="18"/>
              </w:rPr>
              <w:t>še najmanj 1 teden po poteku</w:t>
            </w:r>
            <w:r w:rsidR="00623A12">
              <w:rPr>
                <w:rFonts w:ascii="Arial" w:hAnsi="Arial" w:cs="Arial"/>
                <w:color w:val="000000"/>
                <w:sz w:val="18"/>
                <w:szCs w:val="18"/>
              </w:rPr>
              <w:t xml:space="preserve"> 12 mesečnega garancijskega roka</w:t>
            </w:r>
            <w:r>
              <w:rPr>
                <w:rFonts w:ascii="Arial" w:hAnsi="Arial" w:cs="Arial"/>
                <w:color w:val="000000"/>
                <w:sz w:val="18"/>
                <w:szCs w:val="18"/>
              </w:rPr>
              <w:t>,</w:t>
            </w:r>
          </w:p>
          <w:p w14:paraId="390E7723" w14:textId="77777777" w:rsidR="00793950" w:rsidRPr="00623A12" w:rsidRDefault="00793950" w:rsidP="007837FD">
            <w:pPr>
              <w:pStyle w:val="Odstavekseznama"/>
              <w:numPr>
                <w:ilvl w:val="0"/>
                <w:numId w:val="28"/>
              </w:numPr>
              <w:spacing w:before="225" w:after="225" w:line="276" w:lineRule="auto"/>
              <w:jc w:val="both"/>
              <w:rPr>
                <w:rFonts w:ascii="Arial" w:hAnsi="Arial" w:cs="Arial"/>
                <w:color w:val="000000"/>
                <w:sz w:val="18"/>
                <w:szCs w:val="18"/>
              </w:rPr>
            </w:pPr>
            <w:r>
              <w:rPr>
                <w:rFonts w:ascii="Arial" w:hAnsi="Arial" w:cs="Arial"/>
                <w:color w:val="000000"/>
                <w:sz w:val="18"/>
                <w:szCs w:val="18"/>
              </w:rPr>
              <w:t>Upravičenec: naročnik 1: RS Ministrstvo za zdravje</w:t>
            </w:r>
          </w:p>
          <w:p w14:paraId="206B4875" w14:textId="7BF8109E" w:rsidR="00133B3C" w:rsidRPr="00623A12" w:rsidRDefault="00623A12"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 xml:space="preserve">Izvajalec </w:t>
            </w:r>
            <w:r w:rsidR="00C54E8D">
              <w:rPr>
                <w:rFonts w:ascii="Arial" w:hAnsi="Arial" w:cs="Arial"/>
                <w:color w:val="000000"/>
                <w:sz w:val="18"/>
                <w:szCs w:val="18"/>
              </w:rPr>
              <w:t xml:space="preserve"> je dolžan ob primopredaji izvedenih del </w:t>
            </w:r>
            <w:r w:rsidR="00C337D6">
              <w:rPr>
                <w:rFonts w:ascii="Arial" w:hAnsi="Arial" w:cs="Arial"/>
                <w:color w:val="000000"/>
                <w:sz w:val="18"/>
                <w:szCs w:val="18"/>
              </w:rPr>
              <w:t>oz. najkasn</w:t>
            </w:r>
            <w:r>
              <w:rPr>
                <w:rFonts w:ascii="Arial" w:hAnsi="Arial" w:cs="Arial"/>
                <w:color w:val="000000"/>
                <w:sz w:val="18"/>
                <w:szCs w:val="18"/>
              </w:rPr>
              <w:t>eje v 10 dneh po podpisu primopredajnega zapisnika predložiti zavarovanj</w:t>
            </w:r>
            <w:r w:rsidR="000729DC">
              <w:rPr>
                <w:rFonts w:ascii="Arial" w:hAnsi="Arial" w:cs="Arial"/>
                <w:color w:val="000000"/>
                <w:sz w:val="18"/>
                <w:szCs w:val="18"/>
              </w:rPr>
              <w:t>e</w:t>
            </w:r>
            <w:r w:rsidR="00C54E8D">
              <w:rPr>
                <w:rFonts w:ascii="Arial" w:hAnsi="Arial" w:cs="Arial"/>
                <w:color w:val="000000"/>
                <w:sz w:val="18"/>
                <w:szCs w:val="18"/>
              </w:rPr>
              <w:t xml:space="preserve"> za odpravo napak v garancijskem roku, sicer se bo štelo, da javno naročilo ni uspešno izvedeno, naročnik pa lahko unovči garancijo za dobro izvedbo pogodbenih obveznosti.</w:t>
            </w:r>
          </w:p>
          <w:p w14:paraId="4EC77A9B" w14:textId="77777777" w:rsidR="00133B3C" w:rsidRDefault="00C54E8D" w:rsidP="00A409ED">
            <w:pPr>
              <w:spacing w:before="225" w:after="225" w:line="276" w:lineRule="auto"/>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55B77ECC" w14:textId="77777777" w:rsidR="00623A12" w:rsidRDefault="00623A12" w:rsidP="00A409ED">
            <w:pPr>
              <w:spacing w:before="225" w:after="225" w:line="276" w:lineRule="auto"/>
              <w:jc w:val="both"/>
              <w:rPr>
                <w:rFonts w:ascii="Arial" w:hAnsi="Arial" w:cs="Arial"/>
                <w:color w:val="000000"/>
                <w:sz w:val="18"/>
                <w:szCs w:val="18"/>
              </w:rPr>
            </w:pPr>
            <w:r w:rsidRPr="00623A12">
              <w:rPr>
                <w:rFonts w:ascii="Arial" w:hAnsi="Arial" w:cs="Arial"/>
                <w:color w:val="000000"/>
                <w:sz w:val="18"/>
                <w:szCs w:val="18"/>
              </w:rPr>
              <w:t>V kolikor se garancijski rok podaljša, se mora hkrati podaljšati za enak čas tudi rok trajanja zavarovanja za odpravo napak v garancijskem roku.</w:t>
            </w:r>
          </w:p>
          <w:p w14:paraId="7B8846ED" w14:textId="77777777" w:rsidR="00623A12" w:rsidRPr="00623A12" w:rsidRDefault="00623A12" w:rsidP="00A409ED">
            <w:pPr>
              <w:spacing w:before="225" w:after="225" w:line="276" w:lineRule="auto"/>
              <w:jc w:val="both"/>
              <w:rPr>
                <w:rFonts w:ascii="Arial" w:hAnsi="Arial" w:cs="Arial"/>
                <w:color w:val="000000"/>
                <w:sz w:val="18"/>
                <w:szCs w:val="18"/>
              </w:rPr>
            </w:pPr>
            <w:r w:rsidRPr="00623A12">
              <w:rPr>
                <w:rFonts w:ascii="Arial" w:hAnsi="Arial" w:cs="Arial"/>
                <w:color w:val="000000"/>
                <w:sz w:val="18"/>
                <w:szCs w:val="18"/>
              </w:rPr>
              <w:t>Če izvajalec ne odpravi napak v dogovorjenem roku, jih je po načelu dobrega gospodarja upravičen</w:t>
            </w:r>
            <w:r>
              <w:rPr>
                <w:rFonts w:ascii="Arial" w:hAnsi="Arial" w:cs="Arial"/>
                <w:color w:val="000000"/>
                <w:sz w:val="18"/>
                <w:szCs w:val="18"/>
              </w:rPr>
              <w:t xml:space="preserve"> </w:t>
            </w:r>
            <w:r w:rsidRPr="00623A12">
              <w:rPr>
                <w:rFonts w:ascii="Arial" w:hAnsi="Arial" w:cs="Arial"/>
                <w:color w:val="000000"/>
                <w:sz w:val="18"/>
                <w:szCs w:val="18"/>
              </w:rPr>
              <w:t>odpraviti naročnik oz. uporabnik in to na račun izvajalca. V tem primeru bo naročnik unovčil bančno</w:t>
            </w:r>
            <w:r>
              <w:rPr>
                <w:rFonts w:ascii="Arial" w:hAnsi="Arial" w:cs="Arial"/>
                <w:color w:val="000000"/>
                <w:sz w:val="18"/>
                <w:szCs w:val="18"/>
              </w:rPr>
              <w:t xml:space="preserve"> </w:t>
            </w:r>
            <w:r w:rsidRPr="00623A12">
              <w:rPr>
                <w:rFonts w:ascii="Arial" w:hAnsi="Arial" w:cs="Arial"/>
                <w:color w:val="000000"/>
                <w:sz w:val="18"/>
                <w:szCs w:val="18"/>
              </w:rPr>
              <w:t>garancijo ali kavcijsko zavarovanje za odpravo napak v garancijskem roku.</w:t>
            </w:r>
          </w:p>
          <w:p w14:paraId="3615E4BD" w14:textId="70D13C14" w:rsidR="00623A12" w:rsidRPr="00623A12" w:rsidRDefault="00623A12" w:rsidP="00A409ED">
            <w:pPr>
              <w:spacing w:before="225" w:after="225" w:line="276" w:lineRule="auto"/>
              <w:jc w:val="both"/>
              <w:rPr>
                <w:rFonts w:ascii="Arial" w:hAnsi="Arial" w:cs="Arial"/>
                <w:color w:val="000000"/>
                <w:sz w:val="18"/>
                <w:szCs w:val="18"/>
              </w:rPr>
            </w:pPr>
            <w:r w:rsidRPr="00623A12">
              <w:rPr>
                <w:rFonts w:ascii="Arial" w:hAnsi="Arial" w:cs="Arial"/>
                <w:color w:val="000000"/>
                <w:sz w:val="18"/>
                <w:szCs w:val="18"/>
              </w:rPr>
              <w:t>Če izvajalec ne predloži bančnih garancij ali kavcijskega zavarovanja za odpravo napak (za opremo in</w:t>
            </w:r>
            <w:r>
              <w:rPr>
                <w:rFonts w:ascii="Arial" w:hAnsi="Arial" w:cs="Arial"/>
                <w:color w:val="000000"/>
                <w:sz w:val="18"/>
                <w:szCs w:val="18"/>
              </w:rPr>
              <w:t xml:space="preserve"> </w:t>
            </w:r>
            <w:r w:rsidRPr="00623A12">
              <w:rPr>
                <w:rFonts w:ascii="Arial" w:hAnsi="Arial" w:cs="Arial"/>
                <w:color w:val="000000"/>
                <w:sz w:val="18"/>
                <w:szCs w:val="18"/>
              </w:rPr>
              <w:t>dela) v predpisanem roku, ima naročnik pravico vnovčiti zavarovanje za dobro izvedbo</w:t>
            </w:r>
            <w:r>
              <w:rPr>
                <w:rFonts w:ascii="Arial" w:hAnsi="Arial" w:cs="Arial"/>
                <w:color w:val="000000"/>
                <w:sz w:val="18"/>
                <w:szCs w:val="18"/>
              </w:rPr>
              <w:t xml:space="preserve"> </w:t>
            </w:r>
            <w:r w:rsidRPr="00623A12">
              <w:rPr>
                <w:rFonts w:ascii="Arial" w:hAnsi="Arial" w:cs="Arial"/>
                <w:color w:val="000000"/>
                <w:sz w:val="18"/>
                <w:szCs w:val="18"/>
              </w:rPr>
              <w:t>pogodbenih obveznosti.</w:t>
            </w:r>
          </w:p>
        </w:tc>
      </w:tr>
    </w:tbl>
    <w:p w14:paraId="51A285DD" w14:textId="77777777" w:rsidR="002C7DF1" w:rsidRDefault="00C337D6" w:rsidP="002C7DF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XII. </w:t>
      </w:r>
      <w:r w:rsidR="002C7DF1" w:rsidRPr="002C7DF1">
        <w:rPr>
          <w:rFonts w:ascii="Arial" w:hAnsi="Arial" w:cs="Arial"/>
          <w:b/>
          <w:bCs/>
          <w:color w:val="000000"/>
          <w:sz w:val="18"/>
          <w:szCs w:val="18"/>
        </w:rPr>
        <w:t>POSLOVNA SKRIVNOST IN VARSTVO OSEBNIH PODATKOV</w:t>
      </w:r>
    </w:p>
    <w:p w14:paraId="62F63E2F" w14:textId="77777777" w:rsidR="002C7DF1" w:rsidRDefault="002C7DF1" w:rsidP="002C7DF1">
      <w:pPr>
        <w:spacing w:before="225" w:after="225" w:line="240" w:lineRule="auto"/>
        <w:jc w:val="center"/>
      </w:pPr>
      <w:r>
        <w:rPr>
          <w:rFonts w:ascii="Arial" w:hAnsi="Arial" w:cs="Arial"/>
          <w:b/>
          <w:bCs/>
          <w:color w:val="000000"/>
          <w:sz w:val="18"/>
          <w:szCs w:val="18"/>
        </w:rPr>
        <w:t>23. člen</w:t>
      </w:r>
    </w:p>
    <w:p w14:paraId="1BBC80A5" w14:textId="77777777" w:rsidR="00C1111D" w:rsidRPr="00A409ED" w:rsidRDefault="00C1111D" w:rsidP="00C1111D">
      <w:pPr>
        <w:spacing w:before="225" w:after="225"/>
        <w:jc w:val="both"/>
        <w:rPr>
          <w:rFonts w:eastAsia="Calibri" w:cs="Times New Roman"/>
        </w:rPr>
      </w:pPr>
      <w:r w:rsidRPr="00A409ED">
        <w:rPr>
          <w:rFonts w:ascii="Arial" w:eastAsia="Calibri" w:hAnsi="Arial" w:cs="Arial"/>
          <w:sz w:val="18"/>
          <w:szCs w:val="18"/>
        </w:rPr>
        <w:lastRenderedPageBreak/>
        <w:t>Pogodbeni stranki sta dolžni vse podatke, do katerih prideta pri izpolnjevanju poslovnih obveznosti ali v zvezi z njimi, varovati kot poslovno skrivnost in sta za to odškodninsko odgovorni.</w:t>
      </w:r>
    </w:p>
    <w:p w14:paraId="299FFF2D" w14:textId="77777777" w:rsidR="00C1111D" w:rsidRPr="00A409ED" w:rsidRDefault="00C1111D" w:rsidP="00C1111D">
      <w:pPr>
        <w:spacing w:before="225" w:after="225"/>
        <w:jc w:val="both"/>
        <w:rPr>
          <w:rFonts w:ascii="Arial" w:eastAsia="Calibri" w:hAnsi="Arial" w:cs="Arial"/>
          <w:sz w:val="18"/>
          <w:szCs w:val="18"/>
        </w:rPr>
      </w:pPr>
      <w:r w:rsidRPr="00A409ED">
        <w:rPr>
          <w:rFonts w:ascii="Arial" w:eastAsia="Calibri"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0A22907" w14:textId="3E89EE44"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FA7BE89" w14:textId="77777777" w:rsidR="001E4336" w:rsidRPr="00B33808" w:rsidRDefault="001E4336" w:rsidP="001E4336">
      <w:pPr>
        <w:spacing w:before="225" w:after="225"/>
        <w:contextualSpacing/>
        <w:jc w:val="both"/>
        <w:rPr>
          <w:rFonts w:ascii="Arial" w:hAnsi="Arial" w:cs="Arial"/>
          <w:sz w:val="18"/>
          <w:szCs w:val="18"/>
        </w:rPr>
      </w:pPr>
    </w:p>
    <w:p w14:paraId="001DFC07" w14:textId="11D0E886"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w:t>
      </w:r>
    </w:p>
    <w:p w14:paraId="26668445" w14:textId="77777777" w:rsidR="001E4336" w:rsidRPr="00B33808" w:rsidRDefault="001E4336" w:rsidP="001E4336">
      <w:pPr>
        <w:spacing w:before="225" w:after="225"/>
        <w:contextualSpacing/>
        <w:jc w:val="both"/>
        <w:rPr>
          <w:rFonts w:ascii="Arial" w:hAnsi="Arial" w:cs="Arial"/>
          <w:sz w:val="18"/>
          <w:szCs w:val="18"/>
        </w:rPr>
      </w:pPr>
    </w:p>
    <w:p w14:paraId="431B6088" w14:textId="24913267"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w:t>
      </w:r>
    </w:p>
    <w:p w14:paraId="03E0E5DC" w14:textId="023182CE" w:rsidR="001E4336" w:rsidRPr="00B33808" w:rsidRDefault="001E4336" w:rsidP="001E4336">
      <w:pPr>
        <w:spacing w:before="225" w:after="225"/>
        <w:contextualSpacing/>
        <w:jc w:val="both"/>
        <w:rPr>
          <w:rFonts w:ascii="Arial" w:hAnsi="Arial" w:cs="Arial"/>
          <w:sz w:val="18"/>
          <w:szCs w:val="18"/>
        </w:rPr>
      </w:pPr>
      <w:r w:rsidRPr="00B33808">
        <w:rPr>
          <w:rFonts w:ascii="Arial" w:hAnsi="Arial" w:cs="Arial"/>
          <w:sz w:val="18"/>
          <w:szCs w:val="18"/>
        </w:rPr>
        <w:t>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Izvajalec/končni prejemnik mora o obdelavi osebnih podatkov obvestiti vse z njim povezane fizične osebe, ki bodo k izvajanju projekta NOO pristopile po začetku izvajanju projekta NOO ter od teh oseb zagotoviti ustrezne pravne podlage za obdelavo. Naročnik bo osebne podatke hranil in obdeloval izključno za namen pridobitve in koriščenje sredstev za izvajanje NOO, dodelitve sredstev NOO, izvedbe administrativnega preverjanja in drugih preverjanj pri izvajanju NOO.</w:t>
      </w:r>
    </w:p>
    <w:p w14:paraId="67B2FCF8" w14:textId="77777777" w:rsidR="00C337D6" w:rsidRPr="00B33808" w:rsidRDefault="00C337D6">
      <w:pPr>
        <w:spacing w:before="225" w:after="225" w:line="240" w:lineRule="auto"/>
        <w:jc w:val="both"/>
        <w:rPr>
          <w:rFonts w:ascii="Arial" w:hAnsi="Arial" w:cs="Arial"/>
          <w:b/>
          <w:bCs/>
          <w:sz w:val="18"/>
          <w:szCs w:val="18"/>
        </w:rPr>
      </w:pPr>
    </w:p>
    <w:p w14:paraId="589FB6E5" w14:textId="77777777" w:rsidR="00133B3C" w:rsidRDefault="00C54E8D">
      <w:pPr>
        <w:spacing w:before="225" w:after="225" w:line="240" w:lineRule="auto"/>
        <w:jc w:val="both"/>
      </w:pPr>
      <w:r>
        <w:rPr>
          <w:rFonts w:ascii="Arial" w:hAnsi="Arial" w:cs="Arial"/>
          <w:b/>
          <w:bCs/>
          <w:color w:val="000000"/>
          <w:sz w:val="18"/>
          <w:szCs w:val="18"/>
        </w:rPr>
        <w:t>X</w:t>
      </w:r>
      <w:r w:rsidR="003E284A">
        <w:rPr>
          <w:rFonts w:ascii="Arial" w:hAnsi="Arial" w:cs="Arial"/>
          <w:b/>
          <w:bCs/>
          <w:color w:val="000000"/>
          <w:sz w:val="18"/>
          <w:szCs w:val="18"/>
        </w:rPr>
        <w:t>I</w:t>
      </w:r>
      <w:r w:rsidR="00C337D6">
        <w:rPr>
          <w:rFonts w:ascii="Arial" w:hAnsi="Arial" w:cs="Arial"/>
          <w:b/>
          <w:bCs/>
          <w:color w:val="000000"/>
          <w:sz w:val="18"/>
          <w:szCs w:val="18"/>
        </w:rPr>
        <w:t>I</w:t>
      </w:r>
      <w:r>
        <w:rPr>
          <w:rFonts w:ascii="Arial" w:hAnsi="Arial" w:cs="Arial"/>
          <w:b/>
          <w:bCs/>
          <w:color w:val="000000"/>
          <w:sz w:val="18"/>
          <w:szCs w:val="18"/>
        </w:rPr>
        <w:t>I. ODSTOP OD POGODBE</w:t>
      </w:r>
    </w:p>
    <w:p w14:paraId="02385240" w14:textId="77777777" w:rsidR="00133B3C" w:rsidRDefault="00C54E8D">
      <w:pPr>
        <w:spacing w:after="0" w:line="240" w:lineRule="auto"/>
        <w:jc w:val="center"/>
      </w:pPr>
      <w:r>
        <w:rPr>
          <w:rFonts w:ascii="Arial" w:hAnsi="Arial" w:cs="Arial"/>
          <w:b/>
          <w:bCs/>
          <w:color w:val="000000"/>
          <w:sz w:val="18"/>
          <w:szCs w:val="18"/>
        </w:rPr>
        <w:t>2</w:t>
      </w:r>
      <w:r w:rsidR="002C7DF1">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59C7128E" w14:textId="77777777">
        <w:tc>
          <w:tcPr>
            <w:tcW w:w="0" w:type="auto"/>
            <w:tcMar>
              <w:top w:w="0" w:type="auto"/>
              <w:bottom w:w="0" w:type="auto"/>
            </w:tcMar>
          </w:tcPr>
          <w:p w14:paraId="45B819AC" w14:textId="77777777" w:rsidR="00C337D6" w:rsidRPr="00C337D6" w:rsidRDefault="00C337D6" w:rsidP="00C337D6">
            <w:pPr>
              <w:spacing w:before="225" w:after="225" w:line="276" w:lineRule="auto"/>
              <w:jc w:val="both"/>
            </w:pPr>
            <w:r w:rsidRPr="00C337D6">
              <w:rPr>
                <w:rFonts w:ascii="Arial" w:hAnsi="Arial" w:cs="Arial"/>
                <w:sz w:val="18"/>
                <w:szCs w:val="18"/>
              </w:rPr>
              <w:lastRenderedPageBreak/>
              <w:t>Vsaka od pogodbenih strank lahko zaradi kršitve pogodbenih določil odpove to pogodbo z enomesečnim odpovednim rokom s priporočenem pismom po pošti. Odpovedni rok prične teči z dnem prejema poštne pošiljke.</w:t>
            </w:r>
          </w:p>
          <w:p w14:paraId="42BDACB6" w14:textId="77777777" w:rsidR="00C337D6" w:rsidRPr="00C337D6" w:rsidRDefault="00C337D6" w:rsidP="00C337D6">
            <w:pPr>
              <w:spacing w:before="225" w:after="225" w:line="276" w:lineRule="auto"/>
              <w:jc w:val="both"/>
            </w:pPr>
            <w:r w:rsidRPr="00C337D6">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019788B4" w14:textId="77777777" w:rsidR="00C337D6" w:rsidRPr="00C337D6" w:rsidRDefault="00C337D6" w:rsidP="00C337D6">
            <w:pPr>
              <w:spacing w:before="225" w:after="225" w:line="276" w:lineRule="auto"/>
              <w:jc w:val="both"/>
            </w:pPr>
            <w:r w:rsidRPr="00C337D6">
              <w:rPr>
                <w:rFonts w:ascii="Arial" w:hAnsi="Arial" w:cs="Arial"/>
                <w:sz w:val="18"/>
                <w:szCs w:val="18"/>
              </w:rPr>
              <w:t>Naročnik ima pravico odstopiti od pogodbe kadarkoli, brez posledic za naročnika, če:</w:t>
            </w:r>
          </w:p>
          <w:p w14:paraId="2D6418EA"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pride izvajalec v takšno finančno situacijo, ki bi mu onemogočila izvedbo pogodbenih obveznosti;</w:t>
            </w:r>
          </w:p>
          <w:p w14:paraId="741C9356"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izvajalec po svoji krivdi v roku 14 dni od veljavnosti pogodbe in uvedbe v delo ne prične z delom;</w:t>
            </w:r>
          </w:p>
          <w:p w14:paraId="074D36C8"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 xml:space="preserve">izvajalec po svoji krivdi kasni z deli po faznih rokih iz potrjenega terminskega plana del več kot 30 dni, </w:t>
            </w:r>
          </w:p>
          <w:p w14:paraId="383B3B26" w14:textId="77777777" w:rsidR="00C337D6" w:rsidRPr="00C337D6" w:rsidRDefault="00C337D6" w:rsidP="007837FD">
            <w:pPr>
              <w:numPr>
                <w:ilvl w:val="0"/>
                <w:numId w:val="30"/>
              </w:numPr>
              <w:spacing w:before="225" w:after="225" w:line="276" w:lineRule="auto"/>
              <w:contextualSpacing/>
              <w:jc w:val="both"/>
            </w:pPr>
            <w:r w:rsidRPr="00C337D6">
              <w:rPr>
                <w:rFonts w:ascii="Arial" w:hAnsi="Arial" w:cs="Arial"/>
                <w:sz w:val="18"/>
                <w:szCs w:val="18"/>
              </w:rPr>
              <w:t>če ne dosega pogodbeno dogovorjene kvalitete in standardov in je ne more vzpostaviti niti v naknadno dogovorjenem roku, ki mu ga določi naročnik.</w:t>
            </w:r>
          </w:p>
          <w:p w14:paraId="5358E5E3" w14:textId="77777777" w:rsidR="005C4FAA" w:rsidRDefault="005C4FAA" w:rsidP="00C337D6">
            <w:pPr>
              <w:spacing w:before="225" w:after="225" w:line="276" w:lineRule="auto"/>
              <w:jc w:val="both"/>
              <w:rPr>
                <w:rFonts w:ascii="Arial" w:hAnsi="Arial" w:cs="Arial"/>
                <w:sz w:val="18"/>
                <w:szCs w:val="18"/>
              </w:rPr>
            </w:pPr>
          </w:p>
          <w:p w14:paraId="14782171" w14:textId="77777777" w:rsidR="00C337D6" w:rsidRPr="00C337D6" w:rsidRDefault="00C337D6" w:rsidP="00C337D6">
            <w:pPr>
              <w:spacing w:before="225" w:after="225" w:line="276" w:lineRule="auto"/>
              <w:jc w:val="both"/>
            </w:pPr>
            <w:r w:rsidRPr="00C337D6">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C337D6" w:rsidRPr="00C337D6" w14:paraId="494CC6AD" w14:textId="77777777" w:rsidTr="00C337D6">
              <w:tc>
                <w:tcPr>
                  <w:tcW w:w="0" w:type="auto"/>
                  <w:tcMar>
                    <w:top w:w="0" w:type="auto"/>
                    <w:bottom w:w="0" w:type="auto"/>
                  </w:tcMar>
                </w:tcPr>
                <w:p w14:paraId="5FA795B6" w14:textId="77777777" w:rsidR="00AB51C4" w:rsidRDefault="00C337D6" w:rsidP="007837FD">
                  <w:pPr>
                    <w:numPr>
                      <w:ilvl w:val="0"/>
                      <w:numId w:val="29"/>
                    </w:numPr>
                    <w:jc w:val="both"/>
                    <w:rPr>
                      <w:rFonts w:ascii="Arial" w:hAnsi="Arial" w:cs="Arial"/>
                      <w:sz w:val="18"/>
                      <w:szCs w:val="18"/>
                    </w:rPr>
                  </w:pPr>
                  <w:r w:rsidRPr="00AB51C4">
                    <w:rPr>
                      <w:rFonts w:ascii="Arial" w:hAnsi="Arial" w:cs="Arial"/>
                      <w:sz w:val="18"/>
                      <w:szCs w:val="18"/>
                    </w:rPr>
                    <w:t>javno naročilo je bilo bistveno spremenjeno, kar terja nov postopek javnega naročanja;</w:t>
                  </w:r>
                </w:p>
                <w:p w14:paraId="3B2740A8" w14:textId="77777777" w:rsidR="00C337D6" w:rsidRPr="00AB51C4" w:rsidRDefault="00C337D6" w:rsidP="007837FD">
                  <w:pPr>
                    <w:numPr>
                      <w:ilvl w:val="0"/>
                      <w:numId w:val="29"/>
                    </w:numPr>
                    <w:jc w:val="both"/>
                    <w:rPr>
                      <w:rFonts w:ascii="Arial" w:hAnsi="Arial" w:cs="Arial"/>
                      <w:sz w:val="18"/>
                      <w:szCs w:val="18"/>
                    </w:rPr>
                  </w:pPr>
                  <w:r w:rsidRPr="00AB51C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BE84931" w14:textId="77777777" w:rsidR="00C337D6" w:rsidRPr="00C337D6" w:rsidRDefault="00C337D6" w:rsidP="007837FD">
                  <w:pPr>
                    <w:numPr>
                      <w:ilvl w:val="0"/>
                      <w:numId w:val="29"/>
                    </w:numPr>
                    <w:jc w:val="both"/>
                    <w:rPr>
                      <w:rFonts w:ascii="Arial" w:hAnsi="Arial" w:cs="Arial"/>
                      <w:sz w:val="18"/>
                      <w:szCs w:val="18"/>
                    </w:rPr>
                  </w:pPr>
                  <w:r w:rsidRPr="00C337D6">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216EA7A7" w14:textId="77777777" w:rsidR="00C337D6" w:rsidRPr="00C337D6" w:rsidRDefault="00C337D6" w:rsidP="00C337D6">
            <w:pPr>
              <w:spacing w:before="225" w:after="225" w:line="276" w:lineRule="auto"/>
              <w:jc w:val="both"/>
            </w:pPr>
            <w:r w:rsidRPr="00C337D6">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D226C1D" w14:textId="77777777" w:rsidR="00C337D6" w:rsidRPr="00C337D6" w:rsidRDefault="00C337D6" w:rsidP="00C337D6">
            <w:pPr>
              <w:spacing w:before="225" w:after="225" w:line="276" w:lineRule="auto"/>
              <w:jc w:val="both"/>
            </w:pPr>
            <w:r w:rsidRPr="00C337D6">
              <w:rPr>
                <w:rFonts w:ascii="Arial" w:hAnsi="Arial" w:cs="Arial"/>
                <w:sz w:val="18"/>
                <w:szCs w:val="18"/>
              </w:rPr>
              <w:t>Naročnik ima pravico enostransko odstopiti od pogodbe brez odpovednega roka v primeru, da zanjo nima zagotovljenih sredstev.</w:t>
            </w:r>
          </w:p>
          <w:p w14:paraId="1C9A6217" w14:textId="77777777" w:rsidR="00C337D6" w:rsidRPr="00C337D6" w:rsidRDefault="00C337D6" w:rsidP="00C337D6">
            <w:pPr>
              <w:spacing w:before="225" w:after="225" w:line="276" w:lineRule="auto"/>
              <w:jc w:val="both"/>
            </w:pPr>
            <w:r w:rsidRPr="00C337D6">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69B1BFC1" w14:textId="77777777" w:rsidR="00C337D6" w:rsidRPr="00C337D6" w:rsidRDefault="00C337D6" w:rsidP="00C337D6">
            <w:pPr>
              <w:spacing w:before="225" w:after="225" w:line="276" w:lineRule="auto"/>
              <w:jc w:val="both"/>
            </w:pPr>
            <w:r w:rsidRPr="00C337D6">
              <w:rPr>
                <w:rFonts w:ascii="Arial" w:hAnsi="Arial" w:cs="Arial"/>
                <w:sz w:val="18"/>
                <w:szCs w:val="18"/>
              </w:rPr>
              <w:t>V primeru predčasnega prenehanja veljavnosti pogodbe sta pogodbeni strani obvezani poravnati obveznosti, ki jih imata druga do druge in so nastale do trenutka prenehanja pogodbe.</w:t>
            </w:r>
          </w:p>
          <w:p w14:paraId="6316402E" w14:textId="77777777" w:rsidR="00C337D6" w:rsidRPr="00C337D6" w:rsidRDefault="00C337D6" w:rsidP="00C337D6">
            <w:pPr>
              <w:spacing w:before="225" w:after="225" w:line="276" w:lineRule="auto"/>
              <w:jc w:val="both"/>
            </w:pPr>
            <w:r w:rsidRPr="00C337D6">
              <w:rPr>
                <w:rFonts w:ascii="Arial" w:hAnsi="Arial" w:cs="Arial"/>
                <w:sz w:val="18"/>
                <w:szCs w:val="18"/>
              </w:rPr>
              <w:t>Odstop od pogodbe učinkuje z dnem, ko izvajalec prejme pisno izjavo naročnika o odstopu.</w:t>
            </w:r>
          </w:p>
          <w:p w14:paraId="67A90238" w14:textId="77777777" w:rsidR="00133B3C" w:rsidRDefault="00C337D6" w:rsidP="00C337D6">
            <w:pPr>
              <w:spacing w:before="225" w:after="225"/>
              <w:jc w:val="both"/>
            </w:pPr>
            <w:r w:rsidRPr="00C337D6">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451FC739" w14:textId="77777777" w:rsidR="00133B3C" w:rsidRDefault="00C54E8D">
      <w:pPr>
        <w:spacing w:before="225" w:after="225" w:line="240" w:lineRule="auto"/>
        <w:jc w:val="both"/>
      </w:pPr>
      <w:r>
        <w:rPr>
          <w:rFonts w:ascii="Arial" w:hAnsi="Arial" w:cs="Arial"/>
          <w:b/>
          <w:bCs/>
          <w:color w:val="000000"/>
          <w:sz w:val="18"/>
          <w:szCs w:val="18"/>
        </w:rPr>
        <w:t>XI</w:t>
      </w:r>
      <w:r w:rsidR="00C337D6">
        <w:rPr>
          <w:rFonts w:ascii="Arial" w:hAnsi="Arial" w:cs="Arial"/>
          <w:b/>
          <w:bCs/>
          <w:color w:val="000000"/>
          <w:sz w:val="18"/>
          <w:szCs w:val="18"/>
        </w:rPr>
        <w:t>V</w:t>
      </w:r>
      <w:r>
        <w:rPr>
          <w:rFonts w:ascii="Arial" w:hAnsi="Arial" w:cs="Arial"/>
          <w:b/>
          <w:bCs/>
          <w:color w:val="000000"/>
          <w:sz w:val="18"/>
          <w:szCs w:val="18"/>
        </w:rPr>
        <w:t>. SOCIALNA KLAVZULA IN RAZVEZNI POGOJ</w:t>
      </w:r>
    </w:p>
    <w:p w14:paraId="6F2AB649" w14:textId="77777777" w:rsidR="00133B3C" w:rsidRDefault="00C54E8D">
      <w:pPr>
        <w:spacing w:after="0" w:line="240" w:lineRule="auto"/>
        <w:jc w:val="center"/>
      </w:pPr>
      <w:r>
        <w:rPr>
          <w:rFonts w:ascii="Arial" w:hAnsi="Arial" w:cs="Arial"/>
          <w:b/>
          <w:bCs/>
          <w:color w:val="000000"/>
          <w:sz w:val="18"/>
          <w:szCs w:val="18"/>
        </w:rPr>
        <w:t>2</w:t>
      </w:r>
      <w:r w:rsidR="002C7DF1">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3ADAAB34" w14:textId="77777777">
        <w:tc>
          <w:tcPr>
            <w:tcW w:w="0" w:type="auto"/>
            <w:tcMar>
              <w:top w:w="0" w:type="auto"/>
              <w:bottom w:w="0" w:type="auto"/>
            </w:tcMar>
          </w:tcPr>
          <w:p w14:paraId="533279C4" w14:textId="24B4889B"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lastRenderedPageBreak/>
              <w:t xml:space="preserve">Ta pogodba preneha veljati, če se naročnik seznani z dejstvom, da je pristojni državni organ ali sodišče s pravnomočno odločitvijo ugotovilo kršitev delovne, </w:t>
            </w:r>
            <w:proofErr w:type="spellStart"/>
            <w:r w:rsidRPr="00D542AF">
              <w:rPr>
                <w:rFonts w:ascii="Arial" w:hAnsi="Arial" w:cs="Arial"/>
                <w:sz w:val="18"/>
                <w:szCs w:val="18"/>
              </w:rPr>
              <w:t>okoljske</w:t>
            </w:r>
            <w:proofErr w:type="spellEnd"/>
            <w:r w:rsidRPr="00D542AF">
              <w:rPr>
                <w:rFonts w:ascii="Arial" w:hAnsi="Arial" w:cs="Arial"/>
                <w:sz w:val="18"/>
                <w:szCs w:val="18"/>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99C1AE" w14:textId="7DABE255"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D542AF">
              <w:rPr>
                <w:rFonts w:ascii="Arial" w:hAnsi="Arial" w:cs="Arial"/>
                <w:sz w:val="18"/>
                <w:szCs w:val="18"/>
              </w:rPr>
              <w:t>podizvajanje</w:t>
            </w:r>
            <w:proofErr w:type="spellEnd"/>
            <w:r w:rsidRPr="00D542AF">
              <w:rPr>
                <w:rFonts w:ascii="Arial" w:hAnsi="Arial" w:cs="Arial"/>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44603B95" w14:textId="3CE96119" w:rsidR="001A4472" w:rsidRPr="00D542AF" w:rsidRDefault="001A4472" w:rsidP="001A4472">
            <w:pPr>
              <w:spacing w:before="225" w:after="225"/>
              <w:jc w:val="both"/>
              <w:rPr>
                <w:rFonts w:ascii="Arial" w:hAnsi="Arial" w:cs="Arial"/>
                <w:sz w:val="18"/>
                <w:szCs w:val="18"/>
              </w:rPr>
            </w:pPr>
            <w:r w:rsidRPr="00D542AF">
              <w:rPr>
                <w:rFonts w:ascii="Arial" w:hAnsi="Arial" w:cs="Arial"/>
                <w:sz w:val="18"/>
                <w:szCs w:val="18"/>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tc>
      </w:tr>
    </w:tbl>
    <w:p w14:paraId="71E6CF31" w14:textId="77777777" w:rsidR="00133B3C" w:rsidRDefault="00C54E8D">
      <w:pPr>
        <w:spacing w:before="225" w:after="225" w:line="240" w:lineRule="auto"/>
        <w:jc w:val="both"/>
      </w:pPr>
      <w:r>
        <w:rPr>
          <w:rFonts w:ascii="Arial" w:hAnsi="Arial" w:cs="Arial"/>
          <w:b/>
          <w:bCs/>
          <w:color w:val="000000"/>
          <w:sz w:val="18"/>
          <w:szCs w:val="18"/>
        </w:rPr>
        <w:t>X</w:t>
      </w:r>
      <w:r w:rsidR="003E284A">
        <w:rPr>
          <w:rFonts w:ascii="Arial" w:hAnsi="Arial" w:cs="Arial"/>
          <w:b/>
          <w:bCs/>
          <w:color w:val="000000"/>
          <w:sz w:val="18"/>
          <w:szCs w:val="18"/>
        </w:rPr>
        <w:t>V</w:t>
      </w:r>
      <w:r>
        <w:rPr>
          <w:rFonts w:ascii="Arial" w:hAnsi="Arial" w:cs="Arial"/>
          <w:b/>
          <w:bCs/>
          <w:color w:val="000000"/>
          <w:sz w:val="18"/>
          <w:szCs w:val="18"/>
        </w:rPr>
        <w:t>. REVIZIJSKA SLED</w:t>
      </w:r>
    </w:p>
    <w:p w14:paraId="3EA77AD2" w14:textId="77777777" w:rsidR="00133B3C" w:rsidRDefault="002C7DF1">
      <w:pPr>
        <w:spacing w:after="0" w:line="240" w:lineRule="auto"/>
        <w:jc w:val="center"/>
      </w:pPr>
      <w:r>
        <w:rPr>
          <w:rFonts w:ascii="Arial" w:hAnsi="Arial" w:cs="Arial"/>
          <w:b/>
          <w:bCs/>
          <w:color w:val="000000"/>
          <w:sz w:val="18"/>
          <w:szCs w:val="18"/>
        </w:rPr>
        <w:t>26</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5D898CE3" w14:textId="77777777">
        <w:tc>
          <w:tcPr>
            <w:tcW w:w="0" w:type="auto"/>
            <w:tcMar>
              <w:top w:w="0" w:type="auto"/>
              <w:bottom w:w="0" w:type="auto"/>
            </w:tcMar>
          </w:tcPr>
          <w:p w14:paraId="3A1F930C" w14:textId="77777777" w:rsidR="00133B3C" w:rsidRDefault="00C54E8D" w:rsidP="001A61F2">
            <w:pPr>
              <w:spacing w:before="225" w:after="225" w:line="276" w:lineRule="auto"/>
              <w:jc w:val="both"/>
            </w:pPr>
            <w:r>
              <w:rPr>
                <w:rFonts w:ascii="Arial" w:hAnsi="Arial" w:cs="Arial"/>
                <w:color w:val="000000"/>
                <w:sz w:val="18"/>
                <w:szCs w:val="18"/>
              </w:rPr>
              <w:t>Vsa dokumentacija, povezana z izvedbo projekta, mora biti hranjena na način, da zagotavlja revizijsko sled dobave blaga.</w:t>
            </w:r>
          </w:p>
          <w:p w14:paraId="6858F525" w14:textId="4694D92E" w:rsidR="00133B3C" w:rsidRDefault="00B6223F" w:rsidP="001A61F2">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37C178B7" w14:textId="08B04A05" w:rsidR="00133B3C" w:rsidRDefault="00B6223F" w:rsidP="001A61F2">
            <w:pPr>
              <w:spacing w:before="225" w:after="225" w:line="276" w:lineRule="auto"/>
              <w:jc w:val="both"/>
            </w:pPr>
            <w:r>
              <w:rPr>
                <w:rFonts w:ascii="Arial" w:hAnsi="Arial" w:cs="Arial"/>
                <w:color w:val="000000"/>
                <w:sz w:val="18"/>
                <w:szCs w:val="18"/>
              </w:rPr>
              <w:t>Izvajalec</w:t>
            </w:r>
            <w:r w:rsidR="00C54E8D">
              <w:rPr>
                <w:rFonts w:ascii="Arial" w:hAnsi="Arial" w:cs="Arial"/>
                <w:color w:val="000000"/>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440CA04" w14:textId="77777777" w:rsidR="00133B3C" w:rsidRDefault="00C54E8D" w:rsidP="001A61F2">
            <w:pPr>
              <w:spacing w:before="225" w:after="225" w:line="276" w:lineRule="auto"/>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492C483" w14:textId="77777777" w:rsidR="00133B3C" w:rsidRDefault="00C54E8D" w:rsidP="001A61F2">
            <w:pPr>
              <w:spacing w:before="225" w:after="225" w:line="276" w:lineRule="auto"/>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0EEBC42" w14:textId="77777777" w:rsidR="00133B3C" w:rsidRDefault="00C54E8D" w:rsidP="001A61F2">
      <w:pPr>
        <w:spacing w:before="225" w:after="225"/>
        <w:jc w:val="both"/>
      </w:pPr>
      <w:r>
        <w:rPr>
          <w:rFonts w:ascii="Arial" w:hAnsi="Arial" w:cs="Arial"/>
          <w:b/>
          <w:bCs/>
          <w:color w:val="000000"/>
          <w:sz w:val="18"/>
          <w:szCs w:val="18"/>
        </w:rPr>
        <w:t>XV</w:t>
      </w:r>
      <w:r w:rsidR="00C337D6">
        <w:rPr>
          <w:rFonts w:ascii="Arial" w:hAnsi="Arial" w:cs="Arial"/>
          <w:b/>
          <w:bCs/>
          <w:color w:val="000000"/>
          <w:sz w:val="18"/>
          <w:szCs w:val="18"/>
        </w:rPr>
        <w:t>I</w:t>
      </w:r>
      <w:r>
        <w:rPr>
          <w:rFonts w:ascii="Arial" w:hAnsi="Arial" w:cs="Arial"/>
          <w:b/>
          <w:bCs/>
          <w:color w:val="000000"/>
          <w:sz w:val="18"/>
          <w:szCs w:val="18"/>
        </w:rPr>
        <w:t>. PROTIKORUPCIJSKA KLAVZULA</w:t>
      </w:r>
    </w:p>
    <w:p w14:paraId="61B8D0A5" w14:textId="77777777" w:rsidR="00133B3C" w:rsidRDefault="002C7DF1" w:rsidP="001A61F2">
      <w:pPr>
        <w:spacing w:after="0"/>
        <w:jc w:val="center"/>
      </w:pPr>
      <w:r>
        <w:rPr>
          <w:rFonts w:ascii="Arial" w:hAnsi="Arial" w:cs="Arial"/>
          <w:b/>
          <w:bCs/>
          <w:color w:val="000000"/>
          <w:sz w:val="18"/>
          <w:szCs w:val="18"/>
        </w:rPr>
        <w:t>27</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2EE138C1" w14:textId="77777777">
        <w:tc>
          <w:tcPr>
            <w:tcW w:w="0" w:type="auto"/>
            <w:tcMar>
              <w:top w:w="0" w:type="auto"/>
              <w:bottom w:w="0" w:type="auto"/>
            </w:tcMar>
          </w:tcPr>
          <w:p w14:paraId="0A292B47" w14:textId="77777777" w:rsidR="00133B3C" w:rsidRDefault="00C54E8D" w:rsidP="001A61F2">
            <w:pPr>
              <w:spacing w:before="225" w:after="225" w:line="276" w:lineRule="auto"/>
              <w:jc w:val="both"/>
            </w:pPr>
            <w:r>
              <w:rPr>
                <w:rFonts w:ascii="Arial" w:hAnsi="Arial" w:cs="Arial"/>
                <w:color w:val="000000"/>
                <w:sz w:val="18"/>
                <w:szCs w:val="18"/>
              </w:rPr>
              <w:lastRenderedPageBreak/>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33B3C" w14:paraId="53BBCF43" w14:textId="77777777">
              <w:tc>
                <w:tcPr>
                  <w:tcW w:w="0" w:type="auto"/>
                  <w:tcMar>
                    <w:top w:w="0" w:type="auto"/>
                    <w:bottom w:w="0" w:type="auto"/>
                  </w:tcMar>
                </w:tcPr>
                <w:p w14:paraId="686DFFDB"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pridobitev posla ali</w:t>
                  </w:r>
                </w:p>
                <w:p w14:paraId="5EFD762F"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sklenitev posla pod ugodnejšimi pogoji ali</w:t>
                  </w:r>
                </w:p>
                <w:p w14:paraId="3CABCC0E"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5C00CE7" w14:textId="77777777" w:rsidR="00133B3C" w:rsidRDefault="00C54E8D" w:rsidP="007837FD">
                  <w:pPr>
                    <w:numPr>
                      <w:ilvl w:val="0"/>
                      <w:numId w:val="17"/>
                    </w:numPr>
                    <w:spacing w:line="276" w:lineRule="auto"/>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DD7630">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670B12E8" w14:textId="77777777" w:rsidR="00133B3C" w:rsidRDefault="00C54E8D" w:rsidP="001A61F2">
            <w:pPr>
              <w:spacing w:before="225" w:after="225" w:line="276" w:lineRule="auto"/>
              <w:jc w:val="both"/>
            </w:pPr>
            <w:r>
              <w:rPr>
                <w:rFonts w:ascii="Arial" w:hAnsi="Arial" w:cs="Arial"/>
                <w:color w:val="000000"/>
                <w:sz w:val="18"/>
                <w:szCs w:val="18"/>
              </w:rPr>
              <w:t>je pogodba nična.</w:t>
            </w:r>
          </w:p>
        </w:tc>
      </w:tr>
    </w:tbl>
    <w:p w14:paraId="114B223A" w14:textId="77777777" w:rsidR="00133B3C" w:rsidRDefault="00C54E8D">
      <w:pPr>
        <w:spacing w:before="225" w:after="225" w:line="240" w:lineRule="auto"/>
        <w:jc w:val="both"/>
      </w:pPr>
      <w:r>
        <w:rPr>
          <w:rFonts w:ascii="Arial" w:hAnsi="Arial" w:cs="Arial"/>
          <w:b/>
          <w:bCs/>
          <w:color w:val="000000"/>
          <w:sz w:val="18"/>
          <w:szCs w:val="18"/>
        </w:rPr>
        <w:t>XV</w:t>
      </w:r>
      <w:r w:rsidR="00C337D6">
        <w:rPr>
          <w:rFonts w:ascii="Arial" w:hAnsi="Arial" w:cs="Arial"/>
          <w:b/>
          <w:bCs/>
          <w:color w:val="000000"/>
          <w:sz w:val="18"/>
          <w:szCs w:val="18"/>
        </w:rPr>
        <w:t>I</w:t>
      </w:r>
      <w:r w:rsidR="003E284A">
        <w:rPr>
          <w:rFonts w:ascii="Arial" w:hAnsi="Arial" w:cs="Arial"/>
          <w:b/>
          <w:bCs/>
          <w:color w:val="000000"/>
          <w:sz w:val="18"/>
          <w:szCs w:val="18"/>
        </w:rPr>
        <w:t>I.</w:t>
      </w:r>
      <w:r>
        <w:rPr>
          <w:rFonts w:ascii="Arial" w:hAnsi="Arial" w:cs="Arial"/>
          <w:b/>
          <w:bCs/>
          <w:color w:val="000000"/>
          <w:sz w:val="18"/>
          <w:szCs w:val="18"/>
        </w:rPr>
        <w:t xml:space="preserve"> REŠEVANJE SPOROV</w:t>
      </w:r>
    </w:p>
    <w:p w14:paraId="0A6CC3F2" w14:textId="77777777" w:rsidR="00133B3C" w:rsidRDefault="00C54E8D">
      <w:pPr>
        <w:spacing w:after="0" w:line="240" w:lineRule="auto"/>
        <w:jc w:val="center"/>
      </w:pPr>
      <w:r>
        <w:rPr>
          <w:rFonts w:ascii="Arial" w:hAnsi="Arial" w:cs="Arial"/>
          <w:b/>
          <w:bCs/>
          <w:color w:val="000000"/>
          <w:sz w:val="18"/>
          <w:szCs w:val="18"/>
        </w:rPr>
        <w:t>2</w:t>
      </w:r>
      <w:r w:rsidR="002C7DF1">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38254CED" w14:textId="77777777">
        <w:tc>
          <w:tcPr>
            <w:tcW w:w="0" w:type="auto"/>
            <w:tcMar>
              <w:top w:w="0" w:type="auto"/>
              <w:bottom w:w="0" w:type="auto"/>
            </w:tcMar>
          </w:tcPr>
          <w:p w14:paraId="165221AF" w14:textId="77777777" w:rsidR="00133B3C" w:rsidRPr="007B08FF" w:rsidRDefault="00C54E8D" w:rsidP="006B317C">
            <w:pPr>
              <w:spacing w:before="225" w:after="225" w:line="276" w:lineRule="auto"/>
              <w:jc w:val="both"/>
              <w:rPr>
                <w:rFonts w:ascii="Arial" w:hAnsi="Arial" w:cs="Arial"/>
                <w:color w:val="000000"/>
                <w:sz w:val="18"/>
                <w:szCs w:val="18"/>
              </w:rPr>
            </w:pPr>
            <w:r w:rsidRPr="007B08FF">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r w:rsidR="000729DC" w:rsidRPr="007B08FF">
              <w:rPr>
                <w:rFonts w:ascii="Arial" w:hAnsi="Arial" w:cs="Arial"/>
                <w:color w:val="000000"/>
                <w:sz w:val="18"/>
                <w:szCs w:val="18"/>
              </w:rPr>
              <w:t xml:space="preserve"> 1</w:t>
            </w:r>
            <w:r w:rsidRPr="007B08FF">
              <w:rPr>
                <w:rFonts w:ascii="Arial" w:hAnsi="Arial" w:cs="Arial"/>
                <w:color w:val="000000"/>
                <w:sz w:val="18"/>
                <w:szCs w:val="18"/>
              </w:rPr>
              <w:t>.</w:t>
            </w:r>
          </w:p>
          <w:p w14:paraId="0B8994BD" w14:textId="77777777" w:rsidR="007B08FF" w:rsidRPr="007B08FF" w:rsidRDefault="007B08FF" w:rsidP="006B317C">
            <w:pPr>
              <w:spacing w:before="225" w:after="225" w:line="276" w:lineRule="auto"/>
              <w:jc w:val="both"/>
              <w:rPr>
                <w:rFonts w:ascii="Arial" w:hAnsi="Arial" w:cs="Arial"/>
                <w:color w:val="000000"/>
                <w:sz w:val="18"/>
                <w:szCs w:val="18"/>
              </w:rPr>
            </w:pPr>
          </w:p>
          <w:p w14:paraId="18CAC5F2" w14:textId="570D93D8" w:rsidR="007B08FF" w:rsidRPr="007B08FF" w:rsidRDefault="007B08FF" w:rsidP="007B08FF">
            <w:pPr>
              <w:spacing w:before="225" w:after="225"/>
              <w:jc w:val="both"/>
              <w:rPr>
                <w:color w:val="FF0000"/>
              </w:rPr>
            </w:pPr>
            <w:r w:rsidRPr="007B08FF">
              <w:rPr>
                <w:rFonts w:ascii="Arial" w:hAnsi="Arial" w:cs="Arial"/>
                <w:b/>
                <w:bCs/>
                <w:color w:val="FF0000"/>
                <w:sz w:val="18"/>
                <w:szCs w:val="18"/>
              </w:rPr>
              <w:t>XVIII. POSEBNE DOLOČBE V ZVEZI S SPOŠTOVANJEM PRAVIL NOO</w:t>
            </w:r>
          </w:p>
          <w:p w14:paraId="25061A21" w14:textId="3505857F" w:rsidR="007B08FF" w:rsidRPr="007B08FF" w:rsidRDefault="007B08FF" w:rsidP="007B08FF">
            <w:pPr>
              <w:jc w:val="center"/>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29. člen</w:t>
            </w:r>
          </w:p>
          <w:p w14:paraId="76251E5B"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(poraba sredstev)</w:t>
            </w:r>
          </w:p>
          <w:p w14:paraId="090A7602" w14:textId="77777777" w:rsidR="007B08FF" w:rsidRPr="007B08FF" w:rsidRDefault="007B08FF" w:rsidP="007B08FF">
            <w:pPr>
              <w:jc w:val="both"/>
              <w:rPr>
                <w:rFonts w:ascii="Arial" w:eastAsia="Aptos" w:hAnsi="Arial" w:cs="Arial"/>
                <w:color w:val="FF0000"/>
                <w:sz w:val="18"/>
                <w:szCs w:val="18"/>
                <w14:ligatures w14:val="standardContextual"/>
              </w:rPr>
            </w:pPr>
          </w:p>
          <w:p w14:paraId="715DE265"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Sredstva za plačilo storitev po tej pogodbi morajo biti porabljena skladno z evropsko in slovensko zakonodajo in drugimi pravili, ki se nanašajo na izvajanje Mehanizma za okrevanje in odpornost (MOO). Za skladnost porabe sredstev MOO je odgovoren naročnik. </w:t>
            </w:r>
          </w:p>
          <w:p w14:paraId="39C33B52" w14:textId="77777777" w:rsidR="007B08FF" w:rsidRPr="007B08FF" w:rsidRDefault="007B08FF" w:rsidP="007B08FF">
            <w:pPr>
              <w:jc w:val="both"/>
              <w:rPr>
                <w:rFonts w:ascii="Arial" w:eastAsia="Aptos" w:hAnsi="Arial" w:cs="Arial"/>
                <w:color w:val="FF0000"/>
                <w:sz w:val="18"/>
                <w:szCs w:val="18"/>
                <w14:ligatures w14:val="standardContextual"/>
              </w:rPr>
            </w:pPr>
          </w:p>
          <w:p w14:paraId="11C791BB"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Za neupravičeno porabo sredstev po tej pogodbi gre, če:</w:t>
            </w:r>
          </w:p>
          <w:p w14:paraId="302E7DB7"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              izdatki niso nastali v skladu s pravili Unije ali nacionalnimi pravili,</w:t>
            </w:r>
          </w:p>
          <w:p w14:paraId="0299939A"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              sredstva MOO niso bila porabljena v skladu z NOO,</w:t>
            </w:r>
          </w:p>
          <w:p w14:paraId="58C01E4F"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              se pri preverjanju ukrepa, katerega del je predmetna pogodba, ugotovijo primeri goljufije, korupcije, nasprotij interesov ter dvojnega financiranja.</w:t>
            </w:r>
          </w:p>
          <w:p w14:paraId="5D57B2B6" w14:textId="77777777" w:rsidR="007B08FF" w:rsidRPr="007B08FF" w:rsidRDefault="007B08FF" w:rsidP="007B08FF">
            <w:pPr>
              <w:jc w:val="both"/>
              <w:rPr>
                <w:rFonts w:ascii="Arial" w:eastAsia="Aptos" w:hAnsi="Arial" w:cs="Arial"/>
                <w:color w:val="FF0000"/>
                <w:sz w:val="18"/>
                <w:szCs w:val="18"/>
                <w14:ligatures w14:val="standardContextual"/>
              </w:rPr>
            </w:pPr>
          </w:p>
          <w:p w14:paraId="086FE42F"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4791A069" w14:textId="77777777" w:rsidR="007B08FF" w:rsidRPr="007B08FF" w:rsidRDefault="007B08FF" w:rsidP="007B08FF">
            <w:pPr>
              <w:jc w:val="both"/>
              <w:rPr>
                <w:rFonts w:ascii="Arial" w:eastAsia="Aptos" w:hAnsi="Arial" w:cs="Arial"/>
                <w:color w:val="FF0000"/>
                <w:sz w:val="18"/>
                <w:szCs w:val="18"/>
                <w14:ligatures w14:val="standardContextual"/>
              </w:rPr>
            </w:pPr>
          </w:p>
          <w:p w14:paraId="38C3C4F8" w14:textId="64DAA3C5" w:rsidR="007B08FF" w:rsidRPr="007B08FF" w:rsidRDefault="007B08FF" w:rsidP="007B08FF">
            <w:pPr>
              <w:jc w:val="center"/>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30. člen</w:t>
            </w:r>
          </w:p>
          <w:p w14:paraId="49683C5A"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(označevanje dokumentov)</w:t>
            </w:r>
          </w:p>
          <w:p w14:paraId="3EE035DE" w14:textId="77777777" w:rsidR="007B08FF" w:rsidRPr="007B08FF" w:rsidRDefault="007B08FF" w:rsidP="007B08FF">
            <w:pPr>
              <w:jc w:val="both"/>
              <w:rPr>
                <w:rFonts w:ascii="Arial" w:eastAsia="Aptos" w:hAnsi="Arial" w:cs="Arial"/>
                <w:color w:val="FF0000"/>
                <w:sz w:val="18"/>
                <w:szCs w:val="18"/>
                <w14:ligatures w14:val="standardContextual"/>
              </w:rPr>
            </w:pPr>
          </w:p>
          <w:p w14:paraId="3A7F5213"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7B08FF">
              <w:rPr>
                <w:rFonts w:ascii="Arial" w:eastAsia="Aptos" w:hAnsi="Arial" w:cs="Arial"/>
                <w:color w:val="FF0000"/>
                <w:sz w:val="18"/>
                <w:szCs w:val="18"/>
                <w14:ligatures w14:val="standardContextual"/>
              </w:rPr>
              <w:t>NextGenerationEU</w:t>
            </w:r>
            <w:proofErr w:type="spellEnd"/>
            <w:r w:rsidRPr="007B08FF">
              <w:rPr>
                <w:rFonts w:ascii="Arial" w:eastAsia="Aptos" w:hAnsi="Arial" w:cs="Arial"/>
                <w:color w:val="FF0000"/>
                <w:sz w:val="18"/>
                <w:szCs w:val="18"/>
                <w14:ligatures w14:val="standardContextual"/>
              </w:rPr>
              <w:t>“ in logotip Ministrstva za zdravje.</w:t>
            </w:r>
          </w:p>
          <w:p w14:paraId="417C873B" w14:textId="77777777" w:rsidR="007B08FF" w:rsidRPr="007B08FF" w:rsidRDefault="007B08FF" w:rsidP="007B08FF">
            <w:pPr>
              <w:jc w:val="both"/>
              <w:rPr>
                <w:rFonts w:ascii="Arial" w:eastAsia="Aptos" w:hAnsi="Arial" w:cs="Arial"/>
                <w:color w:val="FF0000"/>
                <w:sz w:val="18"/>
                <w:szCs w:val="18"/>
                <w14:ligatures w14:val="standardContextual"/>
              </w:rPr>
            </w:pPr>
          </w:p>
          <w:p w14:paraId="615CC497" w14:textId="2F300974" w:rsidR="007B08FF" w:rsidRPr="007B08FF" w:rsidRDefault="007B08FF" w:rsidP="007B08FF">
            <w:pPr>
              <w:jc w:val="center"/>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31. člen</w:t>
            </w:r>
          </w:p>
          <w:p w14:paraId="3EEEACBF"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(revizijska sled)</w:t>
            </w:r>
          </w:p>
          <w:p w14:paraId="6565F7B2" w14:textId="77777777" w:rsidR="007B08FF" w:rsidRPr="007B08FF" w:rsidRDefault="007B08FF" w:rsidP="007B08FF">
            <w:pPr>
              <w:jc w:val="both"/>
              <w:rPr>
                <w:rFonts w:ascii="Arial" w:eastAsia="Aptos" w:hAnsi="Arial" w:cs="Arial"/>
                <w:color w:val="FF0000"/>
                <w:sz w:val="18"/>
                <w:szCs w:val="18"/>
                <w14:ligatures w14:val="standardContextual"/>
              </w:rPr>
            </w:pPr>
          </w:p>
          <w:p w14:paraId="13DC5F7A"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 xml:space="preserve">Izvajalec je dolžan v skladu z 22. členom Uredbe (EU) 2021/241 ter 21. in 28. členom Uredbe o izvajanju Uredbe (EU) o Mehanizmu za okrevanje in odpornost (Uradni list RS, št. 167/21) zagotavljati revizijsko sled in </w:t>
            </w:r>
            <w:r w:rsidRPr="007B08FF">
              <w:rPr>
                <w:rFonts w:ascii="Arial" w:eastAsia="Aptos" w:hAnsi="Arial" w:cs="Arial"/>
                <w:color w:val="FF0000"/>
                <w:sz w:val="18"/>
                <w:szCs w:val="18"/>
                <w14:ligatures w14:val="standardContextual"/>
              </w:rPr>
              <w:lastRenderedPageBreak/>
              <w:t>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08478FCF" w14:textId="77777777" w:rsidR="007B08FF" w:rsidRPr="007B08FF" w:rsidRDefault="007B08FF" w:rsidP="007B08FF">
            <w:pPr>
              <w:jc w:val="both"/>
              <w:rPr>
                <w:rFonts w:ascii="Arial" w:eastAsia="Aptos" w:hAnsi="Arial" w:cs="Arial"/>
                <w:color w:val="FF0000"/>
                <w:sz w:val="18"/>
                <w:szCs w:val="18"/>
                <w14:ligatures w14:val="standardContextual"/>
              </w:rPr>
            </w:pPr>
          </w:p>
          <w:p w14:paraId="3C64AC6D"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7D379C39" w14:textId="77777777" w:rsidR="007B08FF" w:rsidRPr="007B08FF" w:rsidRDefault="007B08FF" w:rsidP="007B08FF">
            <w:pPr>
              <w:jc w:val="both"/>
              <w:rPr>
                <w:rFonts w:ascii="Arial" w:eastAsia="Aptos" w:hAnsi="Arial" w:cs="Arial"/>
                <w:color w:val="FF0000"/>
                <w:sz w:val="18"/>
                <w:szCs w:val="18"/>
                <w14:ligatures w14:val="standardContextual"/>
              </w:rPr>
            </w:pPr>
          </w:p>
          <w:p w14:paraId="5971339C"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Naročnik izvaja nadzor z administrativnim preverjanjem in preverjanjem na kraju samem, pri čemer bo o slednjem izvajalca minimalno 8 dni pred preverjanjem pisno obvestil.</w:t>
            </w:r>
          </w:p>
          <w:p w14:paraId="66D5E014" w14:textId="77777777" w:rsidR="007B08FF" w:rsidRPr="007B08FF" w:rsidRDefault="007B08FF" w:rsidP="007B08FF">
            <w:pPr>
              <w:jc w:val="both"/>
              <w:rPr>
                <w:rFonts w:ascii="Arial" w:eastAsia="Aptos" w:hAnsi="Arial" w:cs="Arial"/>
                <w:color w:val="FF0000"/>
                <w:sz w:val="18"/>
                <w:szCs w:val="18"/>
                <w14:ligatures w14:val="standardContextual"/>
              </w:rPr>
            </w:pPr>
          </w:p>
          <w:p w14:paraId="36025B7F"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137CF71F" w14:textId="77777777" w:rsidR="007B08FF" w:rsidRPr="007B08FF" w:rsidRDefault="007B08FF" w:rsidP="007B08FF">
            <w:pPr>
              <w:jc w:val="both"/>
              <w:rPr>
                <w:rFonts w:ascii="Arial" w:eastAsia="Aptos" w:hAnsi="Arial" w:cs="Arial"/>
                <w:color w:val="FF0000"/>
                <w:sz w:val="18"/>
                <w:szCs w:val="18"/>
                <w14:ligatures w14:val="standardContextual"/>
              </w:rPr>
            </w:pPr>
          </w:p>
          <w:p w14:paraId="3C212DE3" w14:textId="7BDB7CD7" w:rsidR="007B08FF" w:rsidRPr="007B08FF" w:rsidRDefault="007B08FF" w:rsidP="007B08FF">
            <w:pPr>
              <w:jc w:val="center"/>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32. člen</w:t>
            </w:r>
          </w:p>
          <w:p w14:paraId="5FEA3E32"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(načelo, da se ne škoduje bistveno)</w:t>
            </w:r>
          </w:p>
          <w:p w14:paraId="3860F11C" w14:textId="77777777" w:rsidR="007B08FF" w:rsidRPr="007B08FF" w:rsidRDefault="007B08FF" w:rsidP="007B08FF">
            <w:pPr>
              <w:jc w:val="both"/>
              <w:rPr>
                <w:rFonts w:ascii="Arial" w:eastAsia="Aptos" w:hAnsi="Arial" w:cs="Arial"/>
                <w:color w:val="FF0000"/>
                <w:sz w:val="18"/>
                <w:szCs w:val="18"/>
                <w14:ligatures w14:val="standardContextual"/>
              </w:rPr>
            </w:pPr>
          </w:p>
          <w:p w14:paraId="7A0E9D0E"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7B08FF">
              <w:rPr>
                <w:rFonts w:ascii="Arial" w:eastAsia="Aptos" w:hAnsi="Arial" w:cs="Arial"/>
                <w:color w:val="FF0000"/>
                <w:sz w:val="18"/>
                <w:szCs w:val="18"/>
                <w14:ligatures w14:val="standardContextual"/>
              </w:rPr>
              <w:t>okoljskih</w:t>
            </w:r>
            <w:proofErr w:type="spellEnd"/>
            <w:r w:rsidRPr="007B08FF">
              <w:rPr>
                <w:rFonts w:ascii="Arial" w:eastAsia="Aptos" w:hAnsi="Arial" w:cs="Arial"/>
                <w:color w:val="FF0000"/>
                <w:sz w:val="18"/>
                <w:szCs w:val="18"/>
                <w14:ligatures w14:val="standardContextual"/>
              </w:rPr>
              <w:t xml:space="preserve"> ciljev v smislu 17. člena Uredbe (EU) 2020/852 v celotnem življenjskem ciklu dejavnosti.</w:t>
            </w:r>
          </w:p>
          <w:p w14:paraId="1DAC12C8" w14:textId="77777777" w:rsidR="007B08FF" w:rsidRPr="007B08FF" w:rsidRDefault="007B08FF" w:rsidP="007B08FF">
            <w:pPr>
              <w:jc w:val="both"/>
              <w:rPr>
                <w:rFonts w:ascii="Arial" w:eastAsia="Aptos" w:hAnsi="Arial" w:cs="Arial"/>
                <w:color w:val="FF0000"/>
                <w:sz w:val="18"/>
                <w:szCs w:val="18"/>
                <w14:ligatures w14:val="standardContextual"/>
              </w:rPr>
            </w:pPr>
          </w:p>
          <w:p w14:paraId="6D593D53"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13927B9C" w14:textId="77777777" w:rsidR="007B08FF" w:rsidRPr="007B08FF" w:rsidRDefault="007B08FF" w:rsidP="007B08FF">
            <w:pPr>
              <w:jc w:val="both"/>
              <w:rPr>
                <w:rFonts w:ascii="Arial" w:eastAsia="Aptos" w:hAnsi="Arial" w:cs="Arial"/>
                <w:color w:val="FF0000"/>
                <w:sz w:val="18"/>
                <w:szCs w:val="18"/>
                <w14:ligatures w14:val="standardContextual"/>
              </w:rPr>
            </w:pPr>
          </w:p>
          <w:p w14:paraId="759CDD38"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Izvajalec je dolžan navodila, usmeritve, priporočila naročnika v zvezi z upoštevanjem predhodno navedenega načela upoštevati pri izvajanju pravic in obveznosti iz te pogodbe.</w:t>
            </w:r>
          </w:p>
          <w:p w14:paraId="1DDFAD79" w14:textId="77777777" w:rsidR="007B08FF" w:rsidRPr="007B08FF" w:rsidRDefault="007B08FF" w:rsidP="007B08FF">
            <w:pPr>
              <w:jc w:val="both"/>
              <w:rPr>
                <w:rFonts w:ascii="Arial" w:eastAsia="Aptos" w:hAnsi="Arial" w:cs="Arial"/>
                <w:color w:val="FF0000"/>
                <w:sz w:val="18"/>
                <w:szCs w:val="18"/>
                <w14:ligatures w14:val="standardContextual"/>
              </w:rPr>
            </w:pPr>
          </w:p>
          <w:p w14:paraId="290EC5D0" w14:textId="5E49776B" w:rsidR="007B08FF" w:rsidRPr="007B08FF" w:rsidRDefault="007B08FF" w:rsidP="007B08FF">
            <w:pPr>
              <w:jc w:val="center"/>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33. člen</w:t>
            </w:r>
          </w:p>
          <w:p w14:paraId="36C781A6" w14:textId="77777777" w:rsidR="007B08FF" w:rsidRPr="007B08FF" w:rsidRDefault="007B08FF" w:rsidP="007B08FF">
            <w:pPr>
              <w:jc w:val="both"/>
              <w:rPr>
                <w:rFonts w:ascii="Arial" w:eastAsia="Aptos" w:hAnsi="Arial" w:cs="Arial"/>
                <w:color w:val="FF0000"/>
                <w:sz w:val="18"/>
                <w:szCs w:val="18"/>
                <w14:ligatures w14:val="standardContextual"/>
              </w:rPr>
            </w:pPr>
            <w:r w:rsidRPr="007B08FF">
              <w:rPr>
                <w:rFonts w:ascii="Arial" w:eastAsia="Aptos" w:hAnsi="Arial" w:cs="Arial"/>
                <w:color w:val="FF0000"/>
                <w:sz w:val="18"/>
                <w:szCs w:val="18"/>
                <w14:ligatures w14:val="standardContextual"/>
              </w:rPr>
              <w:t>(razkritje dejanskih lastnikov)</w:t>
            </w:r>
          </w:p>
          <w:p w14:paraId="1EC582EA" w14:textId="77777777" w:rsidR="007B08FF" w:rsidRPr="007B08FF" w:rsidRDefault="007B08FF" w:rsidP="007B08FF">
            <w:pPr>
              <w:jc w:val="both"/>
              <w:rPr>
                <w:rFonts w:ascii="Arial" w:eastAsia="Aptos" w:hAnsi="Arial" w:cs="Arial"/>
                <w:color w:val="FF0000"/>
                <w:sz w:val="18"/>
                <w:szCs w:val="18"/>
                <w14:ligatures w14:val="standardContextual"/>
              </w:rPr>
            </w:pPr>
          </w:p>
          <w:p w14:paraId="09A5C939" w14:textId="4377219B" w:rsidR="007B08FF" w:rsidRPr="007B08FF" w:rsidRDefault="007B08FF" w:rsidP="007B08FF">
            <w:pPr>
              <w:jc w:val="both"/>
              <w:rPr>
                <w:rFonts w:ascii="Arial" w:eastAsia="Aptos" w:hAnsi="Arial" w:cs="Arial"/>
                <w:sz w:val="18"/>
                <w:szCs w:val="18"/>
                <w14:ligatures w14:val="standardContextual"/>
              </w:rPr>
            </w:pPr>
            <w:r w:rsidRPr="007B08FF">
              <w:rPr>
                <w:rFonts w:ascii="Arial" w:eastAsia="Aptos" w:hAnsi="Arial" w:cs="Arial"/>
                <w:color w:val="FF0000"/>
                <w:sz w:val="18"/>
                <w:szCs w:val="18"/>
                <w14:ligatures w14:val="standardContextual"/>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w:t>
            </w:r>
            <w:r w:rsidRPr="007B08FF">
              <w:rPr>
                <w:rFonts w:ascii="Arial" w:eastAsia="Aptos" w:hAnsi="Arial" w:cs="Arial"/>
                <w:color w:val="FF0000"/>
                <w:sz w:val="18"/>
                <w:szCs w:val="18"/>
                <w14:ligatures w14:val="standardContextual"/>
              </w:rPr>
              <w:lastRenderedPageBreak/>
              <w:t>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tc>
      </w:tr>
    </w:tbl>
    <w:p w14:paraId="0A04E2F0" w14:textId="6368C80F" w:rsidR="00133B3C" w:rsidRDefault="00C54E8D">
      <w:pPr>
        <w:spacing w:before="225" w:after="225" w:line="240" w:lineRule="auto"/>
        <w:jc w:val="both"/>
      </w:pPr>
      <w:r>
        <w:rPr>
          <w:rFonts w:ascii="Arial" w:hAnsi="Arial" w:cs="Arial"/>
          <w:b/>
          <w:bCs/>
          <w:color w:val="000000"/>
          <w:sz w:val="18"/>
          <w:szCs w:val="18"/>
        </w:rPr>
        <w:lastRenderedPageBreak/>
        <w:t>XI</w:t>
      </w:r>
      <w:r w:rsidR="007B08FF">
        <w:rPr>
          <w:rFonts w:ascii="Arial" w:hAnsi="Arial" w:cs="Arial"/>
          <w:b/>
          <w:bCs/>
          <w:color w:val="000000"/>
          <w:sz w:val="18"/>
          <w:szCs w:val="18"/>
        </w:rPr>
        <w:t>X</w:t>
      </w:r>
      <w:r>
        <w:rPr>
          <w:rFonts w:ascii="Arial" w:hAnsi="Arial" w:cs="Arial"/>
          <w:b/>
          <w:bCs/>
          <w:color w:val="000000"/>
          <w:sz w:val="18"/>
          <w:szCs w:val="18"/>
        </w:rPr>
        <w:t>. KONČNE DOLOČBE</w:t>
      </w:r>
    </w:p>
    <w:p w14:paraId="7882C58F" w14:textId="1BF38979" w:rsidR="00133B3C" w:rsidRDefault="007B08FF">
      <w:pPr>
        <w:spacing w:after="0" w:line="240" w:lineRule="auto"/>
        <w:jc w:val="center"/>
      </w:pPr>
      <w:r>
        <w:rPr>
          <w:rFonts w:ascii="Arial" w:hAnsi="Arial" w:cs="Arial"/>
          <w:b/>
          <w:bCs/>
          <w:color w:val="000000"/>
          <w:sz w:val="18"/>
          <w:szCs w:val="18"/>
        </w:rPr>
        <w:t>34</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12176519" w14:textId="77777777">
        <w:tc>
          <w:tcPr>
            <w:tcW w:w="0" w:type="auto"/>
            <w:tcMar>
              <w:top w:w="0" w:type="auto"/>
              <w:bottom w:w="0" w:type="auto"/>
            </w:tcMar>
          </w:tcPr>
          <w:p w14:paraId="4BE1FDE1" w14:textId="77777777" w:rsidR="00133B3C" w:rsidRDefault="00C54E8D" w:rsidP="006B317C">
            <w:pPr>
              <w:spacing w:before="225" w:after="225" w:line="276" w:lineRule="auto"/>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7D56F30" w14:textId="77777777" w:rsidR="00133B3C" w:rsidRDefault="00C54E8D" w:rsidP="006B317C">
            <w:pPr>
              <w:spacing w:before="225" w:after="225" w:line="276" w:lineRule="auto"/>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68E2FB3" w14:textId="025DD70E" w:rsidR="00133B3C" w:rsidRDefault="002C7DF1">
      <w:pPr>
        <w:spacing w:after="0" w:line="240" w:lineRule="auto"/>
        <w:jc w:val="center"/>
      </w:pPr>
      <w:r>
        <w:rPr>
          <w:rFonts w:ascii="Arial" w:hAnsi="Arial" w:cs="Arial"/>
          <w:b/>
          <w:bCs/>
          <w:color w:val="000000"/>
          <w:sz w:val="18"/>
          <w:szCs w:val="18"/>
        </w:rPr>
        <w:t>3</w:t>
      </w:r>
      <w:r w:rsidR="007B08FF">
        <w:rPr>
          <w:rFonts w:ascii="Arial" w:hAnsi="Arial" w:cs="Arial"/>
          <w:b/>
          <w:bCs/>
          <w:color w:val="000000"/>
          <w:sz w:val="18"/>
          <w:szCs w:val="18"/>
        </w:rPr>
        <w:t>5</w:t>
      </w:r>
      <w:r w:rsidR="00C54E8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33B3C" w14:paraId="26EF0D71" w14:textId="77777777">
        <w:tc>
          <w:tcPr>
            <w:tcW w:w="0" w:type="auto"/>
            <w:tcMar>
              <w:top w:w="0" w:type="auto"/>
              <w:bottom w:w="0" w:type="auto"/>
            </w:tcMar>
          </w:tcPr>
          <w:p w14:paraId="62A854B6" w14:textId="7AC697A0" w:rsidR="00050024" w:rsidRPr="00D542AF" w:rsidRDefault="00050024" w:rsidP="004C73F6">
            <w:pPr>
              <w:spacing w:before="225" w:after="225"/>
              <w:jc w:val="both"/>
              <w:rPr>
                <w:rFonts w:ascii="Arial" w:hAnsi="Arial" w:cs="Arial"/>
                <w:sz w:val="18"/>
                <w:szCs w:val="18"/>
              </w:rPr>
            </w:pPr>
            <w:r w:rsidRPr="00050024">
              <w:rPr>
                <w:rFonts w:ascii="Arial" w:hAnsi="Arial" w:cs="Arial"/>
                <w:color w:val="000000"/>
                <w:sz w:val="18"/>
                <w:szCs w:val="18"/>
              </w:rPr>
              <w:t>Pogodba začne veljati s podpisom vseh pogodbenih strank</w:t>
            </w:r>
            <w:r w:rsidR="001A4472">
              <w:rPr>
                <w:rFonts w:ascii="Arial" w:hAnsi="Arial" w:cs="Arial"/>
                <w:color w:val="000000"/>
                <w:sz w:val="18"/>
                <w:szCs w:val="18"/>
              </w:rPr>
              <w:t xml:space="preserve"> in </w:t>
            </w:r>
            <w:r w:rsidR="001A4472" w:rsidRPr="00D542AF">
              <w:rPr>
                <w:rFonts w:ascii="Arial" w:hAnsi="Arial" w:cs="Arial"/>
                <w:sz w:val="18"/>
                <w:szCs w:val="18"/>
              </w:rPr>
              <w:t>velja do 31.08.2026.</w:t>
            </w:r>
          </w:p>
          <w:p w14:paraId="37C8A1AC" w14:textId="00529430" w:rsidR="004C73F6" w:rsidRPr="002F65F3" w:rsidRDefault="00C54E8D" w:rsidP="004C73F6">
            <w:pPr>
              <w:spacing w:before="225" w:after="225"/>
              <w:jc w:val="both"/>
              <w:rPr>
                <w:rFonts w:ascii="Arial" w:hAnsi="Arial" w:cs="Arial"/>
                <w:color w:val="000000"/>
                <w:sz w:val="18"/>
                <w:szCs w:val="18"/>
              </w:rPr>
            </w:pPr>
            <w:r>
              <w:rPr>
                <w:rFonts w:ascii="Arial" w:hAnsi="Arial" w:cs="Arial"/>
                <w:color w:val="000000"/>
                <w:sz w:val="18"/>
                <w:szCs w:val="18"/>
              </w:rPr>
              <w:t xml:space="preserve">Pogodba je sestavljena in podpisana v </w:t>
            </w:r>
            <w:r w:rsidR="006063EA">
              <w:rPr>
                <w:rFonts w:ascii="Arial" w:hAnsi="Arial" w:cs="Arial"/>
                <w:color w:val="000000"/>
                <w:sz w:val="18"/>
                <w:szCs w:val="18"/>
              </w:rPr>
              <w:t xml:space="preserve">štirih </w:t>
            </w:r>
            <w:r>
              <w:rPr>
                <w:rFonts w:ascii="Arial" w:hAnsi="Arial" w:cs="Arial"/>
                <w:color w:val="000000"/>
                <w:sz w:val="18"/>
                <w:szCs w:val="18"/>
              </w:rPr>
              <w:t>(</w:t>
            </w:r>
            <w:r w:rsidR="006063EA">
              <w:rPr>
                <w:rFonts w:ascii="Arial" w:hAnsi="Arial" w:cs="Arial"/>
                <w:color w:val="000000"/>
                <w:sz w:val="18"/>
                <w:szCs w:val="18"/>
              </w:rPr>
              <w:t>4</w:t>
            </w:r>
            <w:r>
              <w:rPr>
                <w:rFonts w:ascii="Arial" w:hAnsi="Arial" w:cs="Arial"/>
                <w:color w:val="000000"/>
                <w:sz w:val="18"/>
                <w:szCs w:val="18"/>
              </w:rPr>
              <w:t xml:space="preserve">) enakih izvodih, od katerih prejme </w:t>
            </w:r>
            <w:r w:rsidR="006063EA">
              <w:rPr>
                <w:rFonts w:ascii="Arial" w:hAnsi="Arial" w:cs="Arial"/>
                <w:color w:val="000000"/>
                <w:sz w:val="18"/>
                <w:szCs w:val="18"/>
              </w:rPr>
              <w:t>naročnik 1 dva (2)</w:t>
            </w:r>
            <w:r w:rsidR="004C73F6">
              <w:rPr>
                <w:rFonts w:ascii="Arial" w:hAnsi="Arial" w:cs="Arial"/>
                <w:color w:val="000000"/>
                <w:sz w:val="18"/>
                <w:szCs w:val="18"/>
              </w:rPr>
              <w:t xml:space="preserve">, </w:t>
            </w:r>
            <w:r w:rsidR="006063EA">
              <w:rPr>
                <w:rFonts w:ascii="Arial" w:hAnsi="Arial" w:cs="Arial"/>
                <w:color w:val="000000"/>
                <w:sz w:val="18"/>
                <w:szCs w:val="18"/>
              </w:rPr>
              <w:t>ostali stranki pa po en (1) izvod</w:t>
            </w:r>
            <w:r w:rsidR="00C337D6">
              <w:rPr>
                <w:rFonts w:ascii="Arial" w:hAnsi="Arial" w:cs="Arial"/>
                <w:color w:val="000000"/>
                <w:sz w:val="18"/>
                <w:szCs w:val="18"/>
              </w:rPr>
              <w:t xml:space="preserve">. </w:t>
            </w:r>
            <w:r>
              <w:rPr>
                <w:rFonts w:ascii="Arial" w:hAnsi="Arial" w:cs="Arial"/>
                <w:color w:val="000000"/>
                <w:sz w:val="18"/>
                <w:szCs w:val="18"/>
              </w:rPr>
              <w:t xml:space="preserve"> </w:t>
            </w:r>
          </w:p>
        </w:tc>
      </w:tr>
    </w:tbl>
    <w:p w14:paraId="3BE3663E" w14:textId="77777777" w:rsidR="00C337D6" w:rsidRPr="00C337D6" w:rsidRDefault="00C337D6" w:rsidP="00C337D6">
      <w:pPr>
        <w:spacing w:after="0" w:line="240" w:lineRule="auto"/>
        <w:ind w:left="-142"/>
        <w:rPr>
          <w:rFonts w:ascii="Arial" w:eastAsia="Times New Roman" w:hAnsi="Arial" w:cs="Arial"/>
          <w:sz w:val="18"/>
          <w:szCs w:val="18"/>
          <w:lang w:eastAsia="sl-SI"/>
        </w:rPr>
      </w:pPr>
      <w:r w:rsidRPr="00C337D6">
        <w:rPr>
          <w:rFonts w:ascii="Arial" w:eastAsia="Times New Roman" w:hAnsi="Arial" w:cs="Arial"/>
          <w:sz w:val="18"/>
          <w:szCs w:val="18"/>
          <w:lang w:eastAsia="sl-SI"/>
        </w:rPr>
        <w:t xml:space="preserve">Priloge: </w:t>
      </w:r>
    </w:p>
    <w:p w14:paraId="1DD62939" w14:textId="77777777" w:rsidR="00C337D6" w:rsidRPr="00050024" w:rsidRDefault="00C337D6" w:rsidP="007837FD">
      <w:pPr>
        <w:numPr>
          <w:ilvl w:val="0"/>
          <w:numId w:val="31"/>
        </w:numPr>
        <w:spacing w:after="0" w:line="240" w:lineRule="auto"/>
        <w:contextualSpacing/>
        <w:rPr>
          <w:rFonts w:ascii="Arial" w:eastAsia="Times New Roman" w:hAnsi="Arial" w:cs="Arial"/>
          <w:sz w:val="18"/>
          <w:szCs w:val="18"/>
          <w:lang w:eastAsia="sl-SI"/>
        </w:rPr>
      </w:pPr>
      <w:r w:rsidRPr="00050024">
        <w:rPr>
          <w:rFonts w:ascii="Arial" w:eastAsia="Times New Roman" w:hAnsi="Arial" w:cs="Arial"/>
          <w:sz w:val="18"/>
          <w:szCs w:val="18"/>
          <w:lang w:eastAsia="sl-SI"/>
        </w:rPr>
        <w:t>PONUDBA PONUDNIKA ŠT.____________</w:t>
      </w:r>
    </w:p>
    <w:p w14:paraId="3BF83B3C" w14:textId="7F36DABE" w:rsidR="00C337D6" w:rsidRPr="00050024" w:rsidRDefault="00C337D6" w:rsidP="007837FD">
      <w:pPr>
        <w:numPr>
          <w:ilvl w:val="0"/>
          <w:numId w:val="31"/>
        </w:numPr>
        <w:spacing w:after="0" w:line="240" w:lineRule="auto"/>
        <w:contextualSpacing/>
        <w:rPr>
          <w:rFonts w:ascii="Arial" w:eastAsia="Times New Roman" w:hAnsi="Arial" w:cs="Arial"/>
          <w:sz w:val="18"/>
          <w:szCs w:val="18"/>
          <w:lang w:eastAsia="sl-SI"/>
        </w:rPr>
      </w:pPr>
      <w:r w:rsidRPr="00050024">
        <w:rPr>
          <w:rFonts w:ascii="Arial" w:eastAsia="Times New Roman" w:hAnsi="Arial" w:cs="Arial"/>
          <w:sz w:val="18"/>
          <w:szCs w:val="18"/>
          <w:lang w:eastAsia="sl-SI"/>
        </w:rPr>
        <w:t xml:space="preserve">SPECIFIKACIJE NAROČNIKA ZA PREDMET JN </w:t>
      </w:r>
    </w:p>
    <w:p w14:paraId="603B2688" w14:textId="77777777" w:rsidR="00050024" w:rsidRPr="00050024" w:rsidRDefault="00050024" w:rsidP="007837FD">
      <w:pPr>
        <w:pStyle w:val="Odstavekseznama"/>
        <w:numPr>
          <w:ilvl w:val="0"/>
          <w:numId w:val="31"/>
        </w:numPr>
        <w:spacing w:after="0" w:line="240" w:lineRule="auto"/>
        <w:rPr>
          <w:rFonts w:ascii="Arial" w:eastAsia="Times New Roman" w:hAnsi="Arial" w:cs="Arial"/>
          <w:sz w:val="18"/>
          <w:szCs w:val="18"/>
          <w:lang w:eastAsia="sl-SI"/>
        </w:rPr>
      </w:pPr>
      <w:r w:rsidRPr="00050024">
        <w:rPr>
          <w:rFonts w:ascii="Arial" w:eastAsia="Times New Roman" w:hAnsi="Arial" w:cs="Arial"/>
          <w:sz w:val="18"/>
          <w:szCs w:val="18"/>
          <w:lang w:eastAsia="sl-SI"/>
        </w:rPr>
        <w:t>Priloga1: Izjava o zagotavljanju varnosti in zdravja pri delu in požarnega varstva</w:t>
      </w:r>
    </w:p>
    <w:p w14:paraId="26D749BF" w14:textId="6BD4A0EB" w:rsidR="004A25DE" w:rsidRPr="00050024" w:rsidRDefault="00050024" w:rsidP="007837FD">
      <w:pPr>
        <w:pStyle w:val="Odstavekseznama"/>
        <w:numPr>
          <w:ilvl w:val="0"/>
          <w:numId w:val="31"/>
        </w:numPr>
        <w:spacing w:after="0" w:line="240" w:lineRule="auto"/>
        <w:rPr>
          <w:rFonts w:ascii="Arial" w:eastAsia="Times New Roman" w:hAnsi="Arial" w:cs="Arial"/>
          <w:sz w:val="18"/>
          <w:szCs w:val="18"/>
          <w:lang w:eastAsia="sl-SI"/>
        </w:rPr>
      </w:pPr>
      <w:r w:rsidRPr="00050024">
        <w:rPr>
          <w:rFonts w:ascii="Arial" w:eastAsia="Times New Roman" w:hAnsi="Arial" w:cs="Arial"/>
          <w:sz w:val="18"/>
          <w:szCs w:val="18"/>
          <w:lang w:eastAsia="sl-SI"/>
        </w:rPr>
        <w:t>Priloga 2: Izjava o varovanju podatkov in seznanitvi z varnostnimi zahtevami SB novo mesto</w:t>
      </w:r>
    </w:p>
    <w:p w14:paraId="0CB7C40E" w14:textId="77777777" w:rsidR="004C73F6" w:rsidRDefault="004C73F6" w:rsidP="004C73F6">
      <w:pPr>
        <w:spacing w:after="0" w:line="240" w:lineRule="auto"/>
        <w:contextualSpacing/>
        <w:rPr>
          <w:rFonts w:ascii="Arial" w:eastAsia="Times New Roman" w:hAnsi="Arial" w:cs="Arial"/>
          <w:sz w:val="18"/>
          <w:szCs w:val="18"/>
          <w:lang w:eastAsia="sl-SI"/>
        </w:rPr>
      </w:pPr>
    </w:p>
    <w:p w14:paraId="0EFDA6AF" w14:textId="77777777" w:rsidR="00C337D6" w:rsidRDefault="00C337D6" w:rsidP="0074158E">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4158E" w14:paraId="5F202A9E" w14:textId="77777777" w:rsidTr="0074158E">
        <w:tc>
          <w:tcPr>
            <w:tcW w:w="4530" w:type="dxa"/>
          </w:tcPr>
          <w:p w14:paraId="33F0349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Številka: </w:t>
            </w:r>
          </w:p>
          <w:p w14:paraId="211EFE85"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3D16F07C" w14:textId="77777777" w:rsidR="00981F80" w:rsidRDefault="00981F80" w:rsidP="0074158E">
            <w:pPr>
              <w:jc w:val="both"/>
              <w:rPr>
                <w:rFonts w:ascii="Arial" w:hAnsi="Arial" w:cs="Arial"/>
                <w:color w:val="000000"/>
                <w:sz w:val="18"/>
                <w:szCs w:val="18"/>
              </w:rPr>
            </w:pPr>
          </w:p>
          <w:p w14:paraId="3414996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Naročnik 1: </w:t>
            </w:r>
          </w:p>
          <w:p w14:paraId="154E6595" w14:textId="77777777" w:rsidR="0074158E" w:rsidRDefault="0074158E" w:rsidP="00981F80">
            <w:pPr>
              <w:rPr>
                <w:rFonts w:ascii="Arial" w:hAnsi="Arial" w:cs="Arial"/>
                <w:color w:val="000000"/>
                <w:sz w:val="18"/>
                <w:szCs w:val="18"/>
              </w:rPr>
            </w:pPr>
            <w:r>
              <w:rPr>
                <w:rFonts w:ascii="Arial" w:hAnsi="Arial" w:cs="Arial"/>
                <w:color w:val="000000"/>
                <w:sz w:val="18"/>
                <w:szCs w:val="18"/>
              </w:rPr>
              <w:t>REPUBLIKA SLOVENIJA MINISTRSTVO ZA ZDRAVJE</w:t>
            </w:r>
          </w:p>
          <w:p w14:paraId="7B9BB215" w14:textId="77777777" w:rsidR="0074158E" w:rsidRDefault="0074158E" w:rsidP="0074158E">
            <w:pPr>
              <w:jc w:val="both"/>
              <w:rPr>
                <w:rFonts w:ascii="Arial" w:hAnsi="Arial" w:cs="Arial"/>
                <w:color w:val="000000"/>
                <w:sz w:val="18"/>
                <w:szCs w:val="18"/>
              </w:rPr>
            </w:pPr>
          </w:p>
          <w:p w14:paraId="1F0BCF3C" w14:textId="5CC4D478" w:rsidR="0074158E" w:rsidRDefault="00050024" w:rsidP="0074158E">
            <w:pPr>
              <w:jc w:val="both"/>
              <w:rPr>
                <w:rFonts w:ascii="Arial" w:hAnsi="Arial" w:cs="Arial"/>
                <w:color w:val="000000"/>
                <w:sz w:val="18"/>
                <w:szCs w:val="18"/>
              </w:rPr>
            </w:pPr>
            <w:r>
              <w:rPr>
                <w:rFonts w:ascii="Arial" w:hAnsi="Arial" w:cs="Arial"/>
                <w:color w:val="000000"/>
                <w:sz w:val="18"/>
                <w:szCs w:val="18"/>
              </w:rPr>
              <w:t xml:space="preserve">Dr. </w:t>
            </w:r>
            <w:r w:rsidR="004A25DE">
              <w:rPr>
                <w:rFonts w:ascii="Arial" w:hAnsi="Arial" w:cs="Arial"/>
                <w:color w:val="000000"/>
                <w:sz w:val="18"/>
                <w:szCs w:val="18"/>
              </w:rPr>
              <w:t>Valentina Prevolnik Rupel</w:t>
            </w:r>
            <w:r w:rsidR="0074158E">
              <w:rPr>
                <w:rFonts w:ascii="Arial" w:hAnsi="Arial" w:cs="Arial"/>
                <w:color w:val="000000"/>
                <w:sz w:val="18"/>
                <w:szCs w:val="18"/>
              </w:rPr>
              <w:t>, ministr</w:t>
            </w:r>
            <w:r w:rsidR="004A25DE">
              <w:rPr>
                <w:rFonts w:ascii="Arial" w:hAnsi="Arial" w:cs="Arial"/>
                <w:color w:val="000000"/>
                <w:sz w:val="18"/>
                <w:szCs w:val="18"/>
              </w:rPr>
              <w:t>ica</w:t>
            </w:r>
          </w:p>
          <w:p w14:paraId="2319F12A" w14:textId="77777777" w:rsidR="0074158E" w:rsidRDefault="0074158E" w:rsidP="0074158E">
            <w:pPr>
              <w:jc w:val="both"/>
              <w:rPr>
                <w:rFonts w:ascii="Arial" w:hAnsi="Arial" w:cs="Arial"/>
                <w:color w:val="000000"/>
                <w:sz w:val="18"/>
                <w:szCs w:val="18"/>
              </w:rPr>
            </w:pPr>
          </w:p>
          <w:p w14:paraId="35458CDC"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___________________________   Žig:</w:t>
            </w:r>
          </w:p>
          <w:p w14:paraId="48399B07" w14:textId="77777777" w:rsidR="0074158E" w:rsidRDefault="0074158E" w:rsidP="0074158E">
            <w:pPr>
              <w:jc w:val="both"/>
              <w:rPr>
                <w:rFonts w:ascii="Arial" w:hAnsi="Arial" w:cs="Arial"/>
                <w:color w:val="000000"/>
                <w:sz w:val="18"/>
                <w:szCs w:val="18"/>
              </w:rPr>
            </w:pPr>
          </w:p>
        </w:tc>
        <w:tc>
          <w:tcPr>
            <w:tcW w:w="4530" w:type="dxa"/>
          </w:tcPr>
          <w:p w14:paraId="64FD43D7" w14:textId="28272C61"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Številka: </w:t>
            </w:r>
            <w:r w:rsidR="00CD60CA">
              <w:rPr>
                <w:rFonts w:ascii="Arial" w:hAnsi="Arial" w:cs="Arial"/>
                <w:color w:val="000000"/>
                <w:sz w:val="18"/>
                <w:szCs w:val="18"/>
              </w:rPr>
              <w:t>16-79/24</w:t>
            </w:r>
            <w:r w:rsidR="008A4D6A">
              <w:rPr>
                <w:rFonts w:ascii="Arial" w:hAnsi="Arial" w:cs="Arial"/>
                <w:color w:val="000000"/>
                <w:sz w:val="18"/>
                <w:szCs w:val="18"/>
              </w:rPr>
              <w:t xml:space="preserve"> KPP</w:t>
            </w:r>
          </w:p>
          <w:p w14:paraId="63208950"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7240A5B7" w14:textId="77777777" w:rsidR="00981F80" w:rsidRDefault="00981F80" w:rsidP="0074158E">
            <w:pPr>
              <w:jc w:val="both"/>
              <w:rPr>
                <w:rFonts w:ascii="Arial" w:hAnsi="Arial" w:cs="Arial"/>
                <w:color w:val="000000"/>
                <w:sz w:val="18"/>
                <w:szCs w:val="18"/>
              </w:rPr>
            </w:pPr>
          </w:p>
          <w:p w14:paraId="35224DA6"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Naročnik 2/uporabnik: </w:t>
            </w:r>
          </w:p>
          <w:p w14:paraId="0009B000"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Splošna bolnišnica Novo mesto</w:t>
            </w:r>
          </w:p>
          <w:p w14:paraId="0EB1A98C" w14:textId="77777777" w:rsidR="0074158E" w:rsidRDefault="0074158E" w:rsidP="0074158E">
            <w:pPr>
              <w:jc w:val="both"/>
              <w:rPr>
                <w:rFonts w:ascii="Arial" w:hAnsi="Arial" w:cs="Arial"/>
                <w:color w:val="000000"/>
                <w:sz w:val="18"/>
                <w:szCs w:val="18"/>
              </w:rPr>
            </w:pPr>
          </w:p>
          <w:p w14:paraId="50C22684" w14:textId="77777777" w:rsidR="0074158E" w:rsidRDefault="0074158E" w:rsidP="0074158E">
            <w:pPr>
              <w:jc w:val="both"/>
              <w:rPr>
                <w:rFonts w:ascii="Arial" w:hAnsi="Arial" w:cs="Arial"/>
                <w:color w:val="000000"/>
                <w:sz w:val="18"/>
                <w:szCs w:val="18"/>
              </w:rPr>
            </w:pPr>
          </w:p>
          <w:p w14:paraId="434C8876" w14:textId="77777777" w:rsidR="0074158E" w:rsidRDefault="0074158E" w:rsidP="0074158E">
            <w:pPr>
              <w:jc w:val="both"/>
              <w:rPr>
                <w:rFonts w:ascii="Arial" w:hAnsi="Arial" w:cs="Arial"/>
                <w:color w:val="000000"/>
                <w:sz w:val="18"/>
                <w:szCs w:val="18"/>
              </w:rPr>
            </w:pPr>
            <w:proofErr w:type="spellStart"/>
            <w:r>
              <w:rPr>
                <w:rFonts w:ascii="Arial" w:hAnsi="Arial" w:cs="Arial"/>
                <w:color w:val="000000"/>
                <w:sz w:val="18"/>
                <w:szCs w:val="18"/>
              </w:rPr>
              <w:t>Doc.dr</w:t>
            </w:r>
            <w:proofErr w:type="spellEnd"/>
            <w:r>
              <w:rPr>
                <w:rFonts w:ascii="Arial" w:hAnsi="Arial" w:cs="Arial"/>
                <w:color w:val="000000"/>
                <w:sz w:val="18"/>
                <w:szCs w:val="18"/>
              </w:rPr>
              <w:t>. Milena Kramar Zupan, direktorica</w:t>
            </w:r>
          </w:p>
          <w:p w14:paraId="6A1BFDD1" w14:textId="77777777" w:rsidR="0074158E" w:rsidRDefault="0074158E" w:rsidP="0074158E">
            <w:pPr>
              <w:jc w:val="both"/>
              <w:rPr>
                <w:rFonts w:ascii="Arial" w:hAnsi="Arial" w:cs="Arial"/>
                <w:color w:val="000000"/>
                <w:sz w:val="18"/>
                <w:szCs w:val="18"/>
              </w:rPr>
            </w:pPr>
          </w:p>
          <w:p w14:paraId="4EE52AC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___________________________      Žig:</w:t>
            </w:r>
          </w:p>
          <w:p w14:paraId="48A78EDA" w14:textId="77777777" w:rsidR="0074158E" w:rsidRDefault="0074158E" w:rsidP="0074158E">
            <w:pPr>
              <w:jc w:val="both"/>
              <w:rPr>
                <w:rFonts w:ascii="Arial" w:hAnsi="Arial" w:cs="Arial"/>
                <w:color w:val="000000"/>
                <w:sz w:val="18"/>
                <w:szCs w:val="18"/>
              </w:rPr>
            </w:pPr>
          </w:p>
        </w:tc>
      </w:tr>
      <w:tr w:rsidR="0074158E" w14:paraId="600D21C8" w14:textId="77777777" w:rsidTr="0074158E">
        <w:tc>
          <w:tcPr>
            <w:tcW w:w="4530" w:type="dxa"/>
          </w:tcPr>
          <w:p w14:paraId="700FDF0A" w14:textId="77777777" w:rsidR="0074158E" w:rsidRDefault="0074158E" w:rsidP="0074158E">
            <w:pPr>
              <w:jc w:val="both"/>
              <w:rPr>
                <w:rFonts w:ascii="Arial" w:hAnsi="Arial" w:cs="Arial"/>
                <w:color w:val="000000"/>
                <w:sz w:val="18"/>
                <w:szCs w:val="18"/>
              </w:rPr>
            </w:pPr>
          </w:p>
          <w:p w14:paraId="2BEC7533" w14:textId="77777777" w:rsidR="0074158E" w:rsidRDefault="0074158E" w:rsidP="0074158E">
            <w:pPr>
              <w:jc w:val="both"/>
              <w:rPr>
                <w:rFonts w:ascii="Arial" w:hAnsi="Arial" w:cs="Arial"/>
                <w:color w:val="000000"/>
                <w:sz w:val="18"/>
                <w:szCs w:val="18"/>
              </w:rPr>
            </w:pPr>
          </w:p>
          <w:p w14:paraId="2958F507"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Številka: </w:t>
            </w:r>
          </w:p>
          <w:p w14:paraId="54BCDCAB"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 xml:space="preserve">Datum: </w:t>
            </w:r>
          </w:p>
          <w:p w14:paraId="6C6A5EC4"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Izvajalec</w:t>
            </w:r>
          </w:p>
          <w:p w14:paraId="47C26C74"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w:t>
            </w:r>
          </w:p>
          <w:p w14:paraId="08C783AC" w14:textId="77777777" w:rsidR="0074158E" w:rsidRDefault="0074158E" w:rsidP="0074158E">
            <w:pPr>
              <w:jc w:val="both"/>
              <w:rPr>
                <w:rFonts w:ascii="Arial" w:hAnsi="Arial" w:cs="Arial"/>
                <w:color w:val="000000"/>
                <w:sz w:val="18"/>
                <w:szCs w:val="18"/>
              </w:rPr>
            </w:pPr>
          </w:p>
          <w:p w14:paraId="691315AE"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 direktor</w:t>
            </w:r>
          </w:p>
          <w:p w14:paraId="1C3396E5" w14:textId="77777777" w:rsidR="0074158E" w:rsidRDefault="0074158E" w:rsidP="0074158E">
            <w:pPr>
              <w:jc w:val="both"/>
              <w:rPr>
                <w:rFonts w:ascii="Arial" w:hAnsi="Arial" w:cs="Arial"/>
                <w:color w:val="000000"/>
                <w:sz w:val="18"/>
                <w:szCs w:val="18"/>
              </w:rPr>
            </w:pPr>
          </w:p>
          <w:p w14:paraId="02308B23" w14:textId="77777777" w:rsidR="0074158E" w:rsidRDefault="0074158E" w:rsidP="0074158E">
            <w:pPr>
              <w:jc w:val="both"/>
              <w:rPr>
                <w:rFonts w:ascii="Arial" w:hAnsi="Arial" w:cs="Arial"/>
                <w:color w:val="000000"/>
                <w:sz w:val="18"/>
                <w:szCs w:val="18"/>
              </w:rPr>
            </w:pPr>
            <w:r>
              <w:rPr>
                <w:rFonts w:ascii="Arial" w:hAnsi="Arial" w:cs="Arial"/>
                <w:color w:val="000000"/>
                <w:sz w:val="18"/>
                <w:szCs w:val="18"/>
              </w:rPr>
              <w:t>___________________________      Žig:</w:t>
            </w:r>
          </w:p>
        </w:tc>
        <w:tc>
          <w:tcPr>
            <w:tcW w:w="4530" w:type="dxa"/>
          </w:tcPr>
          <w:p w14:paraId="1B567D2F" w14:textId="77777777" w:rsidR="0074158E" w:rsidRDefault="0074158E" w:rsidP="0074158E">
            <w:pPr>
              <w:jc w:val="both"/>
              <w:rPr>
                <w:rFonts w:ascii="Arial" w:hAnsi="Arial" w:cs="Arial"/>
                <w:color w:val="000000"/>
                <w:sz w:val="18"/>
                <w:szCs w:val="18"/>
              </w:rPr>
            </w:pPr>
          </w:p>
        </w:tc>
      </w:tr>
    </w:tbl>
    <w:p w14:paraId="72D5DEDA" w14:textId="77777777" w:rsidR="00A06BA8" w:rsidRDefault="0074158E" w:rsidP="0074158E">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11B936AC" w14:textId="77777777" w:rsidR="00487BA8" w:rsidRDefault="00487BA8" w:rsidP="0074158E">
      <w:pPr>
        <w:spacing w:before="975" w:after="225" w:line="240" w:lineRule="auto"/>
        <w:jc w:val="both"/>
        <w:rPr>
          <w:rFonts w:ascii="Arial" w:hAnsi="Arial" w:cs="Arial"/>
          <w:color w:val="000000"/>
          <w:sz w:val="18"/>
          <w:szCs w:val="18"/>
        </w:rPr>
      </w:pPr>
    </w:p>
    <w:p w14:paraId="233F4971" w14:textId="77777777" w:rsidR="00487BA8" w:rsidRDefault="00487BA8" w:rsidP="0074158E">
      <w:pPr>
        <w:spacing w:before="975" w:after="225" w:line="240" w:lineRule="auto"/>
        <w:jc w:val="both"/>
        <w:rPr>
          <w:rFonts w:ascii="Arial" w:hAnsi="Arial" w:cs="Arial"/>
          <w:color w:val="000000"/>
          <w:sz w:val="18"/>
          <w:szCs w:val="18"/>
        </w:rPr>
      </w:pPr>
    </w:p>
    <w:p w14:paraId="332BCD3E" w14:textId="72BE1D03" w:rsidR="004A25DE" w:rsidRPr="00240CC1" w:rsidRDefault="004A25DE" w:rsidP="004A25DE">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t>PRILOGA 1 k pogodbi</w:t>
      </w:r>
    </w:p>
    <w:p w14:paraId="326D90ED" w14:textId="77777777" w:rsidR="004A25DE" w:rsidRPr="00240CC1" w:rsidRDefault="004A25DE" w:rsidP="004A25DE">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po pogodbi, št. ____________ z dne ___________</w:t>
      </w:r>
    </w:p>
    <w:p w14:paraId="305D9FED" w14:textId="77777777" w:rsidR="004A25DE" w:rsidRPr="00240CC1" w:rsidRDefault="004A25DE" w:rsidP="004A25DE">
      <w:pPr>
        <w:spacing w:after="0"/>
        <w:jc w:val="both"/>
        <w:rPr>
          <w:rFonts w:eastAsia="Calibri" w:cs="Times New Roman"/>
        </w:rPr>
      </w:pPr>
    </w:p>
    <w:p w14:paraId="12CD1A0C" w14:textId="77777777" w:rsidR="004A25DE" w:rsidRPr="00240CC1" w:rsidRDefault="004A25DE" w:rsidP="007837FD">
      <w:pPr>
        <w:numPr>
          <w:ilvl w:val="0"/>
          <w:numId w:val="35"/>
        </w:numPr>
        <w:spacing w:after="0"/>
        <w:contextualSpacing/>
        <w:jc w:val="center"/>
        <w:rPr>
          <w:rFonts w:ascii="Arial" w:eastAsia="Calibri" w:hAnsi="Arial" w:cs="Arial"/>
          <w:sz w:val="18"/>
          <w:szCs w:val="18"/>
        </w:rPr>
      </w:pPr>
      <w:r w:rsidRPr="00240CC1">
        <w:rPr>
          <w:rFonts w:ascii="Arial" w:eastAsia="Calibri" w:hAnsi="Arial" w:cs="Arial"/>
          <w:color w:val="000000"/>
          <w:sz w:val="18"/>
          <w:szCs w:val="18"/>
        </w:rPr>
        <w:t>člen</w:t>
      </w:r>
    </w:p>
    <w:p w14:paraId="616CF4C1" w14:textId="77777777" w:rsidR="004A25DE" w:rsidRPr="00240CC1" w:rsidRDefault="004A25DE" w:rsidP="004A25DE">
      <w:pPr>
        <w:spacing w:after="0"/>
        <w:jc w:val="both"/>
        <w:rPr>
          <w:rFonts w:ascii="Arial" w:eastAsia="Calibri" w:hAnsi="Arial" w:cs="Arial"/>
          <w:color w:val="000000"/>
          <w:sz w:val="18"/>
          <w:szCs w:val="18"/>
        </w:rPr>
      </w:pPr>
    </w:p>
    <w:p w14:paraId="2BF68B5F"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2C4D8DA2" w14:textId="77777777" w:rsidR="004A25DE" w:rsidRPr="00240CC1" w:rsidRDefault="004A25DE" w:rsidP="004A25DE">
      <w:pPr>
        <w:spacing w:after="0"/>
        <w:jc w:val="both"/>
        <w:rPr>
          <w:rFonts w:ascii="Arial" w:eastAsia="Calibri" w:hAnsi="Arial" w:cs="Arial"/>
          <w:sz w:val="18"/>
          <w:szCs w:val="18"/>
        </w:rPr>
      </w:pPr>
    </w:p>
    <w:p w14:paraId="363F5CB0"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37D3A7CD" w14:textId="77777777" w:rsidR="004A25DE" w:rsidRPr="00240CC1" w:rsidRDefault="004A25DE" w:rsidP="004A25DE">
      <w:pPr>
        <w:spacing w:after="0"/>
        <w:jc w:val="both"/>
        <w:rPr>
          <w:rFonts w:ascii="Arial" w:eastAsia="Calibri" w:hAnsi="Arial" w:cs="Arial"/>
          <w:color w:val="000000"/>
          <w:sz w:val="18"/>
          <w:szCs w:val="18"/>
        </w:rPr>
      </w:pPr>
    </w:p>
    <w:p w14:paraId="4DD93179"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204BCC2C" w14:textId="77777777" w:rsidR="004A25DE" w:rsidRPr="00240CC1" w:rsidRDefault="004A25DE" w:rsidP="004A25DE">
      <w:pPr>
        <w:spacing w:after="0"/>
        <w:jc w:val="both"/>
        <w:rPr>
          <w:rFonts w:ascii="Arial" w:eastAsia="Calibri" w:hAnsi="Arial" w:cs="Arial"/>
          <w:color w:val="000000"/>
          <w:sz w:val="18"/>
          <w:szCs w:val="18"/>
        </w:rPr>
      </w:pPr>
    </w:p>
    <w:p w14:paraId="16E465F7"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53286E20"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5115A0B5"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2"/>
      </w:tblGrid>
      <w:tr w:rsidR="004A25DE" w:rsidRPr="00240CC1" w14:paraId="572786CB" w14:textId="77777777" w:rsidTr="000F0AB3">
        <w:tc>
          <w:tcPr>
            <w:tcW w:w="0" w:type="auto"/>
            <w:hideMark/>
          </w:tcPr>
          <w:p w14:paraId="45C32CD9" w14:textId="77777777" w:rsidR="004A25DE" w:rsidRPr="00240CC1" w:rsidRDefault="004A25DE"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6B9C6CA7"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6B012B1E"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26DFFFD5"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7A665170" w14:textId="77777777" w:rsidR="004A25DE" w:rsidRPr="00240CC1" w:rsidRDefault="004A25DE"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424F2555" w14:textId="77777777" w:rsidR="004A25DE" w:rsidRPr="00240CC1" w:rsidRDefault="004A25DE"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7157FA3A" w14:textId="77777777" w:rsidR="004A25DE" w:rsidRPr="00240CC1" w:rsidRDefault="004A25DE" w:rsidP="000F0AB3">
            <w:pPr>
              <w:spacing w:line="276" w:lineRule="auto"/>
              <w:ind w:left="360"/>
              <w:rPr>
                <w:rFonts w:ascii="Arial" w:hAnsi="Arial" w:cs="Arial"/>
                <w:color w:val="000000"/>
                <w:sz w:val="18"/>
                <w:szCs w:val="18"/>
              </w:rPr>
            </w:pPr>
          </w:p>
        </w:tc>
      </w:tr>
    </w:tbl>
    <w:p w14:paraId="226B002D"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7DF27D6F" w14:textId="77777777" w:rsidR="004A25DE" w:rsidRPr="00240CC1" w:rsidRDefault="004A25DE" w:rsidP="004A25DE">
      <w:pPr>
        <w:spacing w:after="0"/>
        <w:jc w:val="both"/>
        <w:rPr>
          <w:rFonts w:ascii="Arial" w:eastAsia="Calibri" w:hAnsi="Arial" w:cs="Arial"/>
          <w:color w:val="000000"/>
          <w:sz w:val="18"/>
          <w:szCs w:val="18"/>
        </w:rPr>
      </w:pPr>
    </w:p>
    <w:p w14:paraId="5AC30947"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0747CFAC" w14:textId="77777777" w:rsidR="004A25DE" w:rsidRPr="00240CC1" w:rsidRDefault="004A25DE" w:rsidP="004A25DE">
      <w:pPr>
        <w:spacing w:after="0"/>
        <w:jc w:val="both"/>
        <w:rPr>
          <w:rFonts w:ascii="Arial" w:eastAsia="Calibri" w:hAnsi="Arial" w:cs="Arial"/>
          <w:color w:val="000000"/>
          <w:sz w:val="18"/>
          <w:szCs w:val="18"/>
        </w:rPr>
      </w:pPr>
    </w:p>
    <w:p w14:paraId="68F6BC0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5C97F10B" w14:textId="77777777" w:rsidR="004A25DE" w:rsidRPr="00240CC1" w:rsidRDefault="004A25DE" w:rsidP="004A25DE">
      <w:pPr>
        <w:spacing w:after="0"/>
        <w:jc w:val="both"/>
        <w:rPr>
          <w:rFonts w:ascii="Arial" w:eastAsia="Calibri" w:hAnsi="Arial" w:cs="Arial"/>
          <w:color w:val="000000"/>
          <w:sz w:val="18"/>
          <w:szCs w:val="18"/>
        </w:rPr>
      </w:pPr>
    </w:p>
    <w:p w14:paraId="4C071C0C"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nosi polno odgovornost za varnost svojih delavcev in delavcev morebitnih kooperantov ter podizvajalcev.</w:t>
      </w:r>
    </w:p>
    <w:p w14:paraId="47CBC529" w14:textId="77777777" w:rsidR="004A25DE" w:rsidRPr="00240CC1" w:rsidRDefault="004A25DE" w:rsidP="004A25DE">
      <w:pPr>
        <w:spacing w:after="0"/>
        <w:jc w:val="both"/>
        <w:rPr>
          <w:rFonts w:ascii="Arial" w:eastAsia="Calibri" w:hAnsi="Arial" w:cs="Arial"/>
          <w:color w:val="000000"/>
          <w:sz w:val="18"/>
          <w:szCs w:val="18"/>
        </w:rPr>
      </w:pPr>
    </w:p>
    <w:p w14:paraId="6F5796B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0E3D44F2" w14:textId="77777777" w:rsidR="004A25DE" w:rsidRPr="00240CC1" w:rsidRDefault="004A25DE" w:rsidP="004A25DE">
      <w:pPr>
        <w:spacing w:after="0"/>
        <w:jc w:val="both"/>
        <w:rPr>
          <w:rFonts w:ascii="Arial" w:eastAsia="Calibri" w:hAnsi="Arial" w:cs="Arial"/>
          <w:color w:val="000000"/>
          <w:sz w:val="18"/>
          <w:szCs w:val="18"/>
        </w:rPr>
      </w:pPr>
    </w:p>
    <w:p w14:paraId="5F8AAB63"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65DDECFF" w14:textId="77777777" w:rsidR="004A25DE" w:rsidRPr="00240CC1" w:rsidRDefault="004A25DE" w:rsidP="004A25DE">
      <w:pPr>
        <w:spacing w:after="0"/>
        <w:jc w:val="both"/>
        <w:rPr>
          <w:rFonts w:ascii="Arial" w:eastAsia="Calibri" w:hAnsi="Arial" w:cs="Arial"/>
          <w:sz w:val="18"/>
          <w:szCs w:val="18"/>
        </w:rPr>
      </w:pPr>
    </w:p>
    <w:p w14:paraId="0DD9F26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7D34B48D" w14:textId="77777777" w:rsidR="004A25DE" w:rsidRPr="00240CC1" w:rsidRDefault="004A25DE" w:rsidP="004A25DE">
      <w:pPr>
        <w:spacing w:after="0"/>
        <w:jc w:val="both"/>
        <w:rPr>
          <w:rFonts w:ascii="Arial" w:eastAsia="Calibri" w:hAnsi="Arial" w:cs="Arial"/>
          <w:color w:val="000000"/>
          <w:sz w:val="18"/>
          <w:szCs w:val="18"/>
        </w:rPr>
      </w:pPr>
    </w:p>
    <w:p w14:paraId="69FF7756"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89210A9" w14:textId="77777777" w:rsidR="004A25DE" w:rsidRPr="00240CC1" w:rsidRDefault="004A25DE" w:rsidP="004A25DE">
      <w:pPr>
        <w:spacing w:after="0"/>
        <w:jc w:val="both"/>
        <w:rPr>
          <w:rFonts w:ascii="Arial" w:eastAsia="Calibri" w:hAnsi="Arial" w:cs="Arial"/>
          <w:sz w:val="18"/>
          <w:szCs w:val="18"/>
        </w:rPr>
      </w:pPr>
    </w:p>
    <w:p w14:paraId="6695E4E1"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F7A8280" w14:textId="77777777" w:rsidR="004A25DE" w:rsidRPr="00240CC1" w:rsidRDefault="004A25DE" w:rsidP="004A25DE">
      <w:pPr>
        <w:spacing w:after="0"/>
        <w:jc w:val="both"/>
        <w:rPr>
          <w:rFonts w:ascii="Arial" w:eastAsia="Calibri" w:hAnsi="Arial" w:cs="Arial"/>
          <w:color w:val="000000"/>
          <w:sz w:val="18"/>
          <w:szCs w:val="18"/>
        </w:rPr>
      </w:pPr>
    </w:p>
    <w:p w14:paraId="39ED3E85"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lastRenderedPageBreak/>
        <w:t>Izvajalec je dolžan v primeru opustitve dolžnosti iz te izjave naročniku kriti stroške, ki jih povzroči s svojim dejanjem.</w:t>
      </w:r>
    </w:p>
    <w:p w14:paraId="5D843BDF" w14:textId="77777777" w:rsidR="004A25DE" w:rsidRPr="00240CC1" w:rsidRDefault="004A25DE" w:rsidP="004A25DE">
      <w:pPr>
        <w:spacing w:after="0"/>
        <w:jc w:val="center"/>
        <w:rPr>
          <w:rFonts w:ascii="Arial" w:eastAsia="Calibri" w:hAnsi="Arial" w:cs="Arial"/>
          <w:color w:val="000000"/>
          <w:sz w:val="18"/>
          <w:szCs w:val="18"/>
        </w:rPr>
      </w:pPr>
    </w:p>
    <w:p w14:paraId="34F9C5C2" w14:textId="77777777" w:rsidR="004A25DE" w:rsidRPr="00240CC1" w:rsidRDefault="004A25DE" w:rsidP="004A25DE">
      <w:pPr>
        <w:spacing w:after="0"/>
        <w:jc w:val="center"/>
        <w:rPr>
          <w:rFonts w:ascii="Arial" w:eastAsia="Calibri" w:hAnsi="Arial" w:cs="Arial"/>
          <w:color w:val="000000"/>
          <w:sz w:val="18"/>
          <w:szCs w:val="18"/>
        </w:rPr>
      </w:pPr>
    </w:p>
    <w:p w14:paraId="6D2484F5"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2D0D90E8" w14:textId="77777777" w:rsidR="004A25DE" w:rsidRPr="00240CC1" w:rsidRDefault="004A25DE" w:rsidP="004A25DE">
      <w:pPr>
        <w:spacing w:after="0"/>
        <w:jc w:val="both"/>
        <w:rPr>
          <w:rFonts w:ascii="Arial" w:eastAsia="Calibri" w:hAnsi="Arial" w:cs="Arial"/>
          <w:color w:val="000000"/>
          <w:sz w:val="18"/>
          <w:szCs w:val="18"/>
        </w:rPr>
      </w:pPr>
    </w:p>
    <w:p w14:paraId="7C7CEF51" w14:textId="77777777" w:rsidR="004A25DE" w:rsidRPr="00240CC1" w:rsidRDefault="004A25DE" w:rsidP="004A25DE">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5FF5EADD" w14:textId="77777777" w:rsidR="004A25DE" w:rsidRPr="00240CC1" w:rsidRDefault="004A25DE" w:rsidP="004A25DE">
      <w:pPr>
        <w:pBdr>
          <w:bottom w:val="single" w:sz="12" w:space="1" w:color="auto"/>
        </w:pBdr>
        <w:spacing w:after="0"/>
        <w:jc w:val="both"/>
        <w:rPr>
          <w:rFonts w:ascii="Arial" w:eastAsia="Calibri" w:hAnsi="Arial" w:cs="Arial"/>
          <w:color w:val="000000"/>
          <w:sz w:val="18"/>
          <w:szCs w:val="18"/>
        </w:rPr>
      </w:pPr>
    </w:p>
    <w:p w14:paraId="7840049C"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4AFDDD31" w14:textId="77777777" w:rsidR="004A25DE" w:rsidRPr="00240CC1" w:rsidRDefault="004A25DE" w:rsidP="004A25DE">
      <w:pPr>
        <w:spacing w:after="0"/>
        <w:jc w:val="both"/>
        <w:rPr>
          <w:rFonts w:ascii="Arial" w:eastAsia="Calibri" w:hAnsi="Arial" w:cs="Arial"/>
          <w:color w:val="000000"/>
          <w:sz w:val="18"/>
          <w:szCs w:val="18"/>
        </w:rPr>
      </w:pPr>
    </w:p>
    <w:p w14:paraId="081B78D8" w14:textId="77777777" w:rsidR="004A25DE" w:rsidRPr="00240CC1" w:rsidRDefault="004A25DE" w:rsidP="004A25DE">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20F7BA5B" w14:textId="77777777" w:rsidR="004A25DE" w:rsidRPr="00240CC1" w:rsidRDefault="004A25DE" w:rsidP="004A25DE">
      <w:pPr>
        <w:spacing w:after="0"/>
        <w:jc w:val="both"/>
        <w:rPr>
          <w:rFonts w:ascii="Arial" w:eastAsia="Calibri" w:hAnsi="Arial" w:cs="Arial"/>
          <w:sz w:val="18"/>
          <w:szCs w:val="18"/>
        </w:rPr>
      </w:pPr>
    </w:p>
    <w:p w14:paraId="5AB4FE43" w14:textId="77777777" w:rsidR="004A25DE" w:rsidRPr="00240CC1" w:rsidRDefault="004A25DE" w:rsidP="004A25DE">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6C8B3BEF" w14:textId="77777777" w:rsidR="004A25DE" w:rsidRPr="00240CC1" w:rsidRDefault="004A25DE" w:rsidP="004A25DE">
      <w:pPr>
        <w:spacing w:after="0"/>
        <w:jc w:val="both"/>
        <w:rPr>
          <w:rFonts w:ascii="Arial" w:eastAsia="Calibri" w:hAnsi="Arial" w:cs="Arial"/>
          <w:color w:val="000000"/>
          <w:sz w:val="18"/>
          <w:szCs w:val="18"/>
        </w:rPr>
      </w:pPr>
    </w:p>
    <w:p w14:paraId="348739BC"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VPD in PV kontaktirati: Aleš Krajšek, </w:t>
      </w:r>
      <w:proofErr w:type="spellStart"/>
      <w:r w:rsidRPr="00240CC1">
        <w:rPr>
          <w:rFonts w:ascii="Arial" w:eastAsia="Calibri" w:hAnsi="Arial" w:cs="Arial"/>
          <w:color w:val="000000"/>
          <w:sz w:val="18"/>
          <w:szCs w:val="18"/>
        </w:rPr>
        <w:t>dipl.var.inž</w:t>
      </w:r>
      <w:proofErr w:type="spellEnd"/>
      <w:r w:rsidRPr="00240CC1">
        <w:rPr>
          <w:rFonts w:ascii="Arial" w:eastAsia="Calibri" w:hAnsi="Arial" w:cs="Arial"/>
          <w:color w:val="000000"/>
          <w:sz w:val="18"/>
          <w:szCs w:val="18"/>
        </w:rPr>
        <w:t>., tel.: 07/39 16 113.</w:t>
      </w:r>
    </w:p>
    <w:p w14:paraId="42BEA927" w14:textId="77777777" w:rsidR="004A25DE" w:rsidRPr="00240CC1" w:rsidRDefault="004A25DE" w:rsidP="004A25DE">
      <w:pPr>
        <w:spacing w:after="0"/>
        <w:jc w:val="both"/>
        <w:rPr>
          <w:rFonts w:ascii="Arial" w:eastAsia="Calibri" w:hAnsi="Arial" w:cs="Arial"/>
          <w:color w:val="000000"/>
          <w:sz w:val="18"/>
          <w:szCs w:val="18"/>
        </w:rPr>
      </w:pPr>
    </w:p>
    <w:p w14:paraId="276C1E6D"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higiene dela kontaktirati: Ingrid Jaklič, </w:t>
      </w:r>
      <w:proofErr w:type="spellStart"/>
      <w:r w:rsidRPr="00240CC1">
        <w:rPr>
          <w:rFonts w:ascii="Arial" w:eastAsia="Calibri" w:hAnsi="Arial" w:cs="Arial"/>
          <w:color w:val="000000"/>
          <w:sz w:val="18"/>
          <w:szCs w:val="18"/>
        </w:rPr>
        <w:t>univ.dipl.san.inž</w:t>
      </w:r>
      <w:proofErr w:type="spellEnd"/>
      <w:r w:rsidRPr="00240CC1">
        <w:rPr>
          <w:rFonts w:ascii="Arial" w:eastAsia="Calibri" w:hAnsi="Arial" w:cs="Arial"/>
          <w:color w:val="000000"/>
          <w:sz w:val="18"/>
          <w:szCs w:val="18"/>
        </w:rPr>
        <w:t>., tel.: 07/39 16 195.</w:t>
      </w:r>
    </w:p>
    <w:p w14:paraId="79D80C98"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70680A9E"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626C42B6"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4A25DE" w:rsidRPr="00240CC1" w14:paraId="793B75F7" w14:textId="77777777" w:rsidTr="000F0AB3">
        <w:tc>
          <w:tcPr>
            <w:tcW w:w="3975" w:type="dxa"/>
            <w:vAlign w:val="center"/>
          </w:tcPr>
          <w:p w14:paraId="6E482EEF" w14:textId="77777777" w:rsidR="004A25DE" w:rsidRPr="00240CC1" w:rsidRDefault="004A25DE" w:rsidP="000F0AB3">
            <w:pPr>
              <w:spacing w:line="276" w:lineRule="auto"/>
              <w:jc w:val="both"/>
              <w:textAlignment w:val="center"/>
              <w:rPr>
                <w:rFonts w:ascii="Arial" w:hAnsi="Arial" w:cs="Arial"/>
                <w:sz w:val="18"/>
                <w:szCs w:val="18"/>
              </w:rPr>
            </w:pPr>
          </w:p>
          <w:p w14:paraId="623D7976" w14:textId="77777777" w:rsidR="004A25DE" w:rsidRPr="00240CC1" w:rsidRDefault="004A25DE" w:rsidP="000F0AB3">
            <w:pPr>
              <w:spacing w:line="276" w:lineRule="auto"/>
              <w:jc w:val="both"/>
              <w:textAlignment w:val="center"/>
              <w:rPr>
                <w:rFonts w:ascii="Arial" w:hAnsi="Arial" w:cs="Arial"/>
                <w:sz w:val="18"/>
                <w:szCs w:val="18"/>
              </w:rPr>
            </w:pPr>
          </w:p>
        </w:tc>
        <w:tc>
          <w:tcPr>
            <w:tcW w:w="0" w:type="auto"/>
            <w:vAlign w:val="center"/>
            <w:hideMark/>
          </w:tcPr>
          <w:p w14:paraId="6B69A0C5"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4E499DE7" w14:textId="77777777" w:rsidR="004A25DE" w:rsidRPr="00240CC1" w:rsidRDefault="004A25DE" w:rsidP="000F0AB3">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4A25DE" w:rsidRPr="00240CC1" w14:paraId="560D0999" w14:textId="77777777" w:rsidTr="000F0AB3">
        <w:tc>
          <w:tcPr>
            <w:tcW w:w="3975" w:type="dxa"/>
            <w:vAlign w:val="center"/>
            <w:hideMark/>
          </w:tcPr>
          <w:p w14:paraId="792976C5"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46BE4F17"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0DECF203" w14:textId="77777777" w:rsidR="004A25DE" w:rsidRPr="00240CC1" w:rsidRDefault="004A25DE" w:rsidP="000F0AB3">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4D360860"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w:t>
      </w:r>
    </w:p>
    <w:p w14:paraId="2CEC23E4" w14:textId="77777777" w:rsidR="004A25DE" w:rsidRPr="00240CC1" w:rsidRDefault="004A25DE" w:rsidP="004A25DE">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7A29B392"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2CDAEEC3" w14:textId="77777777" w:rsidR="004A25DE" w:rsidRPr="00240CC1" w:rsidRDefault="004A25DE" w:rsidP="004A25DE">
      <w:pPr>
        <w:spacing w:after="0"/>
        <w:jc w:val="both"/>
        <w:rPr>
          <w:rFonts w:ascii="Arial" w:eastAsia="Calibri" w:hAnsi="Arial" w:cs="Arial"/>
          <w:color w:val="000000"/>
          <w:sz w:val="18"/>
          <w:szCs w:val="18"/>
        </w:rPr>
      </w:pPr>
    </w:p>
    <w:p w14:paraId="66067917" w14:textId="77777777" w:rsidR="004A25DE" w:rsidRPr="00240CC1" w:rsidRDefault="004A25DE" w:rsidP="004A25DE">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4A25DE" w:rsidRPr="00240CC1" w14:paraId="1B0DA11D" w14:textId="77777777" w:rsidTr="000F0AB3">
        <w:tc>
          <w:tcPr>
            <w:tcW w:w="3975" w:type="dxa"/>
            <w:tcMar>
              <w:top w:w="0" w:type="auto"/>
              <w:bottom w:w="0" w:type="auto"/>
            </w:tcMar>
            <w:vAlign w:val="center"/>
          </w:tcPr>
          <w:p w14:paraId="216067C9" w14:textId="77777777" w:rsidR="004A25DE" w:rsidRPr="00240CC1" w:rsidRDefault="004A25DE" w:rsidP="000F0AB3">
            <w:pPr>
              <w:spacing w:line="276" w:lineRule="auto"/>
              <w:jc w:val="both"/>
              <w:textAlignment w:val="center"/>
              <w:rPr>
                <w:rFonts w:ascii="Arial" w:eastAsia="Calibri" w:hAnsi="Arial" w:cs="Arial"/>
                <w:b/>
                <w:bCs/>
                <w:color w:val="000000"/>
                <w:position w:val="-2"/>
                <w:sz w:val="18"/>
                <w:szCs w:val="18"/>
              </w:rPr>
            </w:pPr>
          </w:p>
          <w:p w14:paraId="0A7A4A3D" w14:textId="77777777" w:rsidR="004A25DE" w:rsidRPr="00240CC1" w:rsidRDefault="004A25DE" w:rsidP="000F0AB3">
            <w:pPr>
              <w:spacing w:line="276" w:lineRule="auto"/>
              <w:jc w:val="both"/>
              <w:textAlignment w:val="center"/>
              <w:rPr>
                <w:rFonts w:ascii="Arial" w:eastAsia="Calibri" w:hAnsi="Arial" w:cs="Arial"/>
                <w:b/>
                <w:bCs/>
                <w:color w:val="000000"/>
                <w:position w:val="-2"/>
                <w:sz w:val="18"/>
                <w:szCs w:val="18"/>
              </w:rPr>
            </w:pPr>
          </w:p>
          <w:p w14:paraId="107EACD4"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66B8EA00"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5EF5E98D" w14:textId="77777777" w:rsidR="004A25DE" w:rsidRPr="00240CC1" w:rsidRDefault="004A25DE" w:rsidP="000F0AB3">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4A25DE" w:rsidRPr="00240CC1" w14:paraId="2942F666" w14:textId="77777777" w:rsidTr="000F0AB3">
        <w:tc>
          <w:tcPr>
            <w:tcW w:w="3975" w:type="dxa"/>
            <w:tcMar>
              <w:top w:w="0" w:type="auto"/>
              <w:bottom w:w="0" w:type="auto"/>
            </w:tcMar>
            <w:vAlign w:val="center"/>
          </w:tcPr>
          <w:p w14:paraId="74EA95AC" w14:textId="77777777" w:rsidR="004A25DE" w:rsidRPr="00240CC1" w:rsidRDefault="004A25DE" w:rsidP="000F0AB3">
            <w:pPr>
              <w:spacing w:line="276" w:lineRule="auto"/>
              <w:jc w:val="both"/>
              <w:textAlignment w:val="center"/>
              <w:rPr>
                <w:rFonts w:ascii="Arial" w:eastAsia="Calibri" w:hAnsi="Arial" w:cs="Arial"/>
                <w:color w:val="000000"/>
                <w:position w:val="-2"/>
                <w:sz w:val="18"/>
                <w:szCs w:val="18"/>
              </w:rPr>
            </w:pPr>
          </w:p>
          <w:p w14:paraId="667CD3E7"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5DDA3ED3"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18A912CD" w14:textId="77777777" w:rsidR="004A25DE" w:rsidRPr="00240CC1" w:rsidRDefault="004A25DE" w:rsidP="000F0AB3">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4BEF375D" w14:textId="77777777" w:rsidR="004A25DE" w:rsidRDefault="004A25DE">
      <w:pPr>
        <w:rPr>
          <w:rFonts w:ascii="Arial" w:eastAsia="Times New Roman" w:hAnsi="Arial" w:cs="Arial"/>
          <w:b/>
          <w:sz w:val="18"/>
          <w:szCs w:val="18"/>
          <w:lang w:eastAsia="sl-SI"/>
        </w:rPr>
      </w:pPr>
    </w:p>
    <w:p w14:paraId="3528FFFD" w14:textId="77777777" w:rsidR="004A25DE" w:rsidRDefault="004A25DE">
      <w:pPr>
        <w:rPr>
          <w:rFonts w:ascii="Arial" w:eastAsia="Times New Roman" w:hAnsi="Arial" w:cs="Arial"/>
          <w:b/>
          <w:sz w:val="18"/>
          <w:szCs w:val="18"/>
          <w:lang w:eastAsia="sl-SI"/>
        </w:rPr>
      </w:pPr>
    </w:p>
    <w:p w14:paraId="18BC339F" w14:textId="77777777" w:rsidR="00487BA8" w:rsidRDefault="00487BA8">
      <w:pPr>
        <w:rPr>
          <w:rFonts w:ascii="Arial" w:eastAsia="Times New Roman" w:hAnsi="Arial" w:cs="Arial"/>
          <w:b/>
          <w:sz w:val="18"/>
          <w:szCs w:val="18"/>
          <w:lang w:eastAsia="sl-SI"/>
        </w:rPr>
      </w:pPr>
    </w:p>
    <w:p w14:paraId="4E1228DB" w14:textId="77777777" w:rsidR="00487BA8" w:rsidRDefault="00487BA8">
      <w:pPr>
        <w:rPr>
          <w:rFonts w:ascii="Arial" w:eastAsia="Times New Roman" w:hAnsi="Arial" w:cs="Arial"/>
          <w:b/>
          <w:sz w:val="18"/>
          <w:szCs w:val="18"/>
          <w:lang w:eastAsia="sl-SI"/>
        </w:rPr>
      </w:pPr>
    </w:p>
    <w:p w14:paraId="50D85F74" w14:textId="77777777" w:rsidR="00487BA8" w:rsidRDefault="00487BA8">
      <w:pPr>
        <w:rPr>
          <w:rFonts w:ascii="Arial" w:eastAsia="Times New Roman" w:hAnsi="Arial" w:cs="Arial"/>
          <w:b/>
          <w:sz w:val="18"/>
          <w:szCs w:val="18"/>
          <w:lang w:eastAsia="sl-SI"/>
        </w:rPr>
      </w:pPr>
    </w:p>
    <w:p w14:paraId="0DF4F254" w14:textId="77777777" w:rsidR="00487BA8" w:rsidRDefault="00487BA8">
      <w:pPr>
        <w:rPr>
          <w:rFonts w:ascii="Arial" w:eastAsia="Times New Roman" w:hAnsi="Arial" w:cs="Arial"/>
          <w:b/>
          <w:sz w:val="18"/>
          <w:szCs w:val="18"/>
          <w:lang w:eastAsia="sl-SI"/>
        </w:rPr>
      </w:pPr>
    </w:p>
    <w:p w14:paraId="0FF7B4A5" w14:textId="77777777" w:rsidR="00487BA8" w:rsidRDefault="00487BA8">
      <w:pPr>
        <w:rPr>
          <w:rFonts w:ascii="Arial" w:eastAsia="Times New Roman" w:hAnsi="Arial" w:cs="Arial"/>
          <w:b/>
          <w:sz w:val="18"/>
          <w:szCs w:val="18"/>
          <w:lang w:eastAsia="sl-SI"/>
        </w:rPr>
      </w:pPr>
    </w:p>
    <w:p w14:paraId="3BF8DF65" w14:textId="77777777" w:rsidR="00487BA8" w:rsidRDefault="00487BA8">
      <w:pPr>
        <w:rPr>
          <w:rFonts w:ascii="Arial" w:eastAsia="Times New Roman" w:hAnsi="Arial" w:cs="Arial"/>
          <w:b/>
          <w:sz w:val="18"/>
          <w:szCs w:val="18"/>
          <w:lang w:eastAsia="sl-SI"/>
        </w:rPr>
      </w:pPr>
    </w:p>
    <w:p w14:paraId="5102A777" w14:textId="77777777" w:rsidR="00487BA8" w:rsidRDefault="00487BA8">
      <w:pPr>
        <w:rPr>
          <w:rFonts w:ascii="Arial" w:eastAsia="Times New Roman" w:hAnsi="Arial" w:cs="Arial"/>
          <w:b/>
          <w:sz w:val="18"/>
          <w:szCs w:val="18"/>
          <w:lang w:eastAsia="sl-SI"/>
        </w:rPr>
      </w:pPr>
    </w:p>
    <w:p w14:paraId="2BB1E02C" w14:textId="77777777" w:rsidR="00487BA8" w:rsidRDefault="00487BA8">
      <w:pPr>
        <w:rPr>
          <w:rFonts w:ascii="Arial" w:eastAsia="Times New Roman" w:hAnsi="Arial" w:cs="Arial"/>
          <w:b/>
          <w:sz w:val="18"/>
          <w:szCs w:val="18"/>
          <w:lang w:eastAsia="sl-SI"/>
        </w:rPr>
      </w:pPr>
    </w:p>
    <w:p w14:paraId="10CCCE36" w14:textId="77777777" w:rsidR="00487BA8" w:rsidRDefault="00487BA8">
      <w:pPr>
        <w:rPr>
          <w:rFonts w:ascii="Arial" w:eastAsia="Times New Roman" w:hAnsi="Arial" w:cs="Arial"/>
          <w:b/>
          <w:sz w:val="18"/>
          <w:szCs w:val="18"/>
          <w:lang w:eastAsia="sl-SI"/>
        </w:rPr>
      </w:pPr>
    </w:p>
    <w:p w14:paraId="3C88486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534D99D6"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63139675"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0180000B"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268E4AF0" w14:textId="77777777" w:rsidR="00A06BA8" w:rsidRPr="00A06BA8" w:rsidRDefault="00A06BA8" w:rsidP="00A06BA8">
      <w:pPr>
        <w:spacing w:after="0" w:line="240" w:lineRule="auto"/>
        <w:jc w:val="center"/>
        <w:rPr>
          <w:rFonts w:ascii="Arial" w:eastAsia="Times New Roman" w:hAnsi="Arial" w:cs="Arial"/>
          <w:b/>
          <w:bCs/>
          <w:sz w:val="20"/>
          <w:szCs w:val="20"/>
          <w:lang w:eastAsia="sl-SI"/>
        </w:rPr>
      </w:pPr>
    </w:p>
    <w:p w14:paraId="3BDDA1B8" w14:textId="77777777" w:rsidR="00A06BA8" w:rsidRPr="00A06BA8" w:rsidRDefault="00A06BA8" w:rsidP="00A06BA8">
      <w:pPr>
        <w:spacing w:after="0" w:line="240" w:lineRule="auto"/>
        <w:jc w:val="center"/>
        <w:rPr>
          <w:rFonts w:ascii="Arial" w:eastAsia="Times New Roman" w:hAnsi="Arial" w:cs="Arial"/>
          <w:b/>
          <w:bCs/>
          <w:sz w:val="24"/>
          <w:szCs w:val="24"/>
          <w:lang w:eastAsia="sl-SI"/>
        </w:rPr>
      </w:pPr>
    </w:p>
    <w:p w14:paraId="4091EE97" w14:textId="77777777" w:rsidR="00A06BA8" w:rsidRPr="00A06BA8" w:rsidRDefault="00A06BA8" w:rsidP="00A06BA8">
      <w:pPr>
        <w:spacing w:after="0" w:line="240" w:lineRule="auto"/>
        <w:jc w:val="center"/>
        <w:rPr>
          <w:rFonts w:ascii="Arial" w:eastAsia="Times New Roman" w:hAnsi="Arial" w:cs="Arial"/>
          <w:b/>
          <w:bCs/>
          <w:sz w:val="24"/>
          <w:szCs w:val="24"/>
          <w:lang w:eastAsia="sl-SI"/>
        </w:rPr>
      </w:pPr>
    </w:p>
    <w:p w14:paraId="397AF7D0"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3D81C20D"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5FE3E3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75A6C256"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197A5A13"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05DE560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D98380B"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13AAD97D"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C663B9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9081B7F" w14:textId="77777777" w:rsidR="00A06BA8" w:rsidRPr="00A06BA8" w:rsidRDefault="00A06BA8" w:rsidP="00A06BA8">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6713873D"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73382086"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B44AE10"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24D67F8B" w14:textId="77777777" w:rsidR="00A06BA8" w:rsidRPr="00A06BA8" w:rsidRDefault="00A06BA8" w:rsidP="00A06BA8">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53E7C845"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7DFAD18F"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A465AA1"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80F99BF"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298A0443" w14:textId="77777777" w:rsidR="00A06BA8" w:rsidRPr="00A06BA8" w:rsidRDefault="00A06BA8" w:rsidP="00A06BA8">
      <w:pPr>
        <w:spacing w:after="0"/>
        <w:ind w:left="720"/>
        <w:contextualSpacing/>
        <w:jc w:val="both"/>
        <w:rPr>
          <w:rFonts w:ascii="Arial" w:eastAsia="Times New Roman" w:hAnsi="Arial" w:cs="Arial"/>
          <w:sz w:val="18"/>
          <w:szCs w:val="18"/>
          <w:lang w:eastAsia="sl-SI"/>
        </w:rPr>
      </w:pPr>
    </w:p>
    <w:p w14:paraId="2ED249F2"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546B86F4" w14:textId="77777777" w:rsidR="00A06BA8" w:rsidRPr="00A06BA8" w:rsidRDefault="00A06BA8" w:rsidP="00A06BA8">
      <w:pPr>
        <w:spacing w:after="0"/>
        <w:ind w:left="720"/>
        <w:contextualSpacing/>
        <w:jc w:val="both"/>
        <w:rPr>
          <w:rFonts w:ascii="Arial" w:eastAsia="Times New Roman" w:hAnsi="Arial" w:cs="Arial"/>
          <w:sz w:val="18"/>
          <w:szCs w:val="18"/>
          <w:lang w:eastAsia="sl-SI"/>
        </w:rPr>
      </w:pPr>
    </w:p>
    <w:p w14:paraId="3C2527C4" w14:textId="77777777" w:rsidR="00A06BA8" w:rsidRPr="00A06BA8" w:rsidRDefault="00A06BA8"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78735DF8"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7CE8F624"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037B77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4854756"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480E8D8D"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715935DB"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06741862"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2ED82AF7"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35F50485" w14:textId="77777777" w:rsidR="00A06BA8" w:rsidRPr="00A06BA8" w:rsidRDefault="00A06BA8" w:rsidP="00A06BA8">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13BB4467" w14:textId="77777777" w:rsidR="00A06BA8" w:rsidRPr="00A06BA8" w:rsidRDefault="00A06BA8" w:rsidP="00A06BA8">
      <w:pPr>
        <w:spacing w:after="0" w:line="240" w:lineRule="auto"/>
        <w:jc w:val="both"/>
        <w:rPr>
          <w:rFonts w:ascii="Arial" w:eastAsia="Times New Roman" w:hAnsi="Arial" w:cs="Arial"/>
          <w:sz w:val="18"/>
          <w:szCs w:val="18"/>
          <w:lang w:eastAsia="sl-SI"/>
        </w:rPr>
      </w:pPr>
    </w:p>
    <w:p w14:paraId="123BCDFB" w14:textId="77777777" w:rsidR="00A06BA8" w:rsidRPr="00A06BA8" w:rsidRDefault="00A06BA8" w:rsidP="00A06BA8">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1B59D041" w14:textId="77777777" w:rsidR="00A06BA8" w:rsidRPr="00A06BA8" w:rsidRDefault="00A06BA8" w:rsidP="00A06BA8">
      <w:pPr>
        <w:spacing w:after="0" w:line="240" w:lineRule="auto"/>
        <w:rPr>
          <w:rFonts w:ascii="Arial" w:eastAsia="Times New Roman" w:hAnsi="Arial" w:cs="Arial"/>
          <w:sz w:val="18"/>
          <w:szCs w:val="18"/>
          <w:lang w:eastAsia="sl-SI"/>
        </w:rPr>
      </w:pPr>
    </w:p>
    <w:p w14:paraId="5F971EAF" w14:textId="77777777" w:rsidR="00A06BA8" w:rsidRPr="00A06BA8" w:rsidRDefault="00A06BA8" w:rsidP="00A06BA8">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43810DF2" w14:textId="77777777" w:rsidR="00A06BA8" w:rsidRPr="00A06BA8" w:rsidRDefault="00A06BA8"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4900C5BE" w14:textId="77777777" w:rsidR="00785EF6" w:rsidRPr="00593038" w:rsidRDefault="00A06BA8"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3DAEF924" w14:textId="77777777" w:rsidR="002C7DF1" w:rsidRDefault="002C7DF1" w:rsidP="0074158E">
      <w:pPr>
        <w:spacing w:after="0" w:line="240" w:lineRule="auto"/>
        <w:rPr>
          <w:rFonts w:ascii="Arial" w:eastAsia="Times New Roman" w:hAnsi="Arial" w:cs="Arial"/>
          <w:b/>
          <w:sz w:val="18"/>
          <w:szCs w:val="18"/>
          <w:lang w:eastAsia="sl-SI"/>
        </w:rPr>
      </w:pPr>
    </w:p>
    <w:p w14:paraId="7C98C23A" w14:textId="77777777" w:rsidR="002C7DF1" w:rsidRDefault="002C7DF1" w:rsidP="0074158E">
      <w:pPr>
        <w:spacing w:after="0" w:line="240" w:lineRule="auto"/>
        <w:rPr>
          <w:rFonts w:ascii="Arial" w:eastAsia="Times New Roman" w:hAnsi="Arial" w:cs="Arial"/>
          <w:b/>
          <w:sz w:val="18"/>
          <w:szCs w:val="18"/>
          <w:lang w:eastAsia="sl-SI"/>
        </w:rPr>
      </w:pPr>
    </w:p>
    <w:p w14:paraId="0B601758" w14:textId="77777777" w:rsidR="00785EF6" w:rsidRDefault="00785EF6" w:rsidP="0074158E">
      <w:pPr>
        <w:spacing w:after="0" w:line="240" w:lineRule="auto"/>
        <w:rPr>
          <w:rFonts w:ascii="Arial" w:eastAsia="Times New Roman" w:hAnsi="Arial" w:cs="Arial"/>
          <w:b/>
          <w:sz w:val="18"/>
          <w:szCs w:val="18"/>
          <w:lang w:eastAsia="sl-SI"/>
        </w:rPr>
      </w:pPr>
    </w:p>
    <w:p w14:paraId="006C5095" w14:textId="55932B40" w:rsidR="00240CC1" w:rsidRPr="00240CC1" w:rsidRDefault="004A25DE" w:rsidP="00240CC1">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Times New Roman" w:hAnsi="Arial" w:cs="Arial"/>
          <w:b/>
          <w:bCs/>
          <w:color w:val="FFFFFF"/>
          <w:sz w:val="18"/>
          <w:szCs w:val="18"/>
        </w:rPr>
      </w:pPr>
      <w:r w:rsidRPr="00240CC1">
        <w:rPr>
          <w:rFonts w:ascii="Arial" w:eastAsia="Times New Roman" w:hAnsi="Arial" w:cs="Arial"/>
          <w:b/>
          <w:bCs/>
          <w:color w:val="FFFFFF"/>
          <w:sz w:val="18"/>
          <w:szCs w:val="18"/>
        </w:rPr>
        <w:lastRenderedPageBreak/>
        <w:t>VZOREC VZDRŽ</w:t>
      </w:r>
      <w:r w:rsidR="006862BC">
        <w:rPr>
          <w:rFonts w:ascii="Arial" w:eastAsia="Times New Roman" w:hAnsi="Arial" w:cs="Arial"/>
          <w:b/>
          <w:bCs/>
          <w:color w:val="FFFFFF"/>
          <w:sz w:val="18"/>
          <w:szCs w:val="18"/>
        </w:rPr>
        <w:t>EVALNE</w:t>
      </w:r>
      <w:r w:rsidRPr="00240CC1">
        <w:rPr>
          <w:rFonts w:ascii="Arial" w:eastAsia="Times New Roman" w:hAnsi="Arial" w:cs="Arial"/>
          <w:b/>
          <w:bCs/>
          <w:color w:val="FFFFFF"/>
          <w:sz w:val="18"/>
          <w:szCs w:val="18"/>
        </w:rPr>
        <w:t xml:space="preserve"> POGODBE</w:t>
      </w:r>
    </w:p>
    <w:p w14:paraId="50A7F6A8" w14:textId="77777777" w:rsidR="004A25DE" w:rsidRDefault="004A25DE" w:rsidP="00593038">
      <w:pPr>
        <w:keepNext/>
        <w:spacing w:after="0"/>
        <w:ind w:left="-142"/>
        <w:outlineLvl w:val="0"/>
        <w:rPr>
          <w:rFonts w:ascii="Arial" w:eastAsia="Times New Roman" w:hAnsi="Arial" w:cs="Arial"/>
          <w:b/>
          <w:bCs/>
          <w:sz w:val="18"/>
          <w:szCs w:val="18"/>
          <w:lang w:eastAsia="sl-SI"/>
        </w:rPr>
      </w:pPr>
    </w:p>
    <w:p w14:paraId="2489D7ED" w14:textId="60FC7882" w:rsidR="00240CC1" w:rsidRPr="00240CC1" w:rsidRDefault="00240CC1" w:rsidP="00593038">
      <w:pPr>
        <w:keepNext/>
        <w:spacing w:after="0"/>
        <w:ind w:left="-142"/>
        <w:outlineLvl w:val="0"/>
        <w:rPr>
          <w:rFonts w:ascii="Arial" w:eastAsia="Arial Unicode MS" w:hAnsi="Arial" w:cs="Arial"/>
          <w:b/>
          <w:bCs/>
          <w:sz w:val="18"/>
          <w:szCs w:val="18"/>
          <w:lang w:eastAsia="sl-SI"/>
        </w:rPr>
      </w:pPr>
      <w:r w:rsidRPr="00240CC1">
        <w:rPr>
          <w:rFonts w:ascii="Arial" w:eastAsia="Times New Roman" w:hAnsi="Arial" w:cs="Arial"/>
          <w:b/>
          <w:bCs/>
          <w:sz w:val="18"/>
          <w:szCs w:val="18"/>
          <w:lang w:eastAsia="sl-SI"/>
        </w:rPr>
        <w:t>NAROČNIK</w:t>
      </w:r>
    </w:p>
    <w:p w14:paraId="572D605C"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b/>
          <w:sz w:val="18"/>
          <w:szCs w:val="18"/>
          <w:lang w:eastAsia="sl-SI"/>
        </w:rPr>
        <w:t xml:space="preserve">SPLOŠNA BOLNIŠNICA NOVO MESTO, </w:t>
      </w:r>
      <w:r w:rsidRPr="00240CC1">
        <w:rPr>
          <w:rFonts w:ascii="Arial" w:eastAsia="Times New Roman" w:hAnsi="Arial" w:cs="Arial"/>
          <w:sz w:val="18"/>
          <w:szCs w:val="18"/>
          <w:lang w:eastAsia="sl-SI"/>
        </w:rPr>
        <w:t xml:space="preserve">Šmihelska cesta 1, 8000 Novo mesto, ki jo zastopa direktorica </w:t>
      </w:r>
      <w:proofErr w:type="spellStart"/>
      <w:r w:rsidRPr="00240CC1">
        <w:rPr>
          <w:rFonts w:ascii="Arial" w:eastAsia="Times New Roman" w:hAnsi="Arial" w:cs="Arial"/>
          <w:sz w:val="18"/>
          <w:szCs w:val="18"/>
          <w:lang w:eastAsia="sl-SI"/>
        </w:rPr>
        <w:t>doc.dr</w:t>
      </w:r>
      <w:proofErr w:type="spellEnd"/>
      <w:r w:rsidRPr="00240CC1">
        <w:rPr>
          <w:rFonts w:ascii="Arial" w:eastAsia="Times New Roman" w:hAnsi="Arial" w:cs="Arial"/>
          <w:sz w:val="18"/>
          <w:szCs w:val="18"/>
          <w:lang w:eastAsia="sl-SI"/>
        </w:rPr>
        <w:t xml:space="preserve">. Milena Kramar Zupan    </w:t>
      </w:r>
    </w:p>
    <w:p w14:paraId="02D68B48"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SI82657106</w:t>
      </w:r>
    </w:p>
    <w:p w14:paraId="7BAA052C"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5054621</w:t>
      </w:r>
    </w:p>
    <w:p w14:paraId="449555C8" w14:textId="77777777" w:rsidR="00240CC1" w:rsidRDefault="00240CC1" w:rsidP="00593038">
      <w:pPr>
        <w:spacing w:after="0"/>
        <w:ind w:left="-142"/>
        <w:jc w:val="both"/>
        <w:rPr>
          <w:rFonts w:ascii="Arial" w:eastAsia="Times New Roman" w:hAnsi="Arial" w:cs="Arial"/>
          <w:sz w:val="18"/>
          <w:szCs w:val="18"/>
          <w:lang w:eastAsia="sl-SI"/>
        </w:rPr>
      </w:pPr>
    </w:p>
    <w:p w14:paraId="3008C0AF" w14:textId="77777777" w:rsid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in </w:t>
      </w:r>
    </w:p>
    <w:p w14:paraId="5AD4CA0C" w14:textId="77777777" w:rsidR="00240CC1" w:rsidRPr="00240CC1" w:rsidRDefault="00240CC1" w:rsidP="00593038">
      <w:pPr>
        <w:tabs>
          <w:tab w:val="center" w:pos="4153"/>
          <w:tab w:val="right" w:pos="8306"/>
        </w:tabs>
        <w:spacing w:after="0"/>
        <w:ind w:left="-142"/>
        <w:jc w:val="both"/>
        <w:rPr>
          <w:rFonts w:ascii="Arial" w:eastAsia="Times New Roman" w:hAnsi="Arial" w:cs="Arial"/>
          <w:sz w:val="18"/>
          <w:szCs w:val="18"/>
          <w:lang w:val="de-DE" w:eastAsia="sl-SI"/>
        </w:rPr>
      </w:pPr>
      <w:r w:rsidRPr="00240CC1">
        <w:rPr>
          <w:rFonts w:ascii="Arial" w:eastAsia="Times New Roman" w:hAnsi="Arial" w:cs="Arial"/>
          <w:sz w:val="18"/>
          <w:szCs w:val="18"/>
          <w:lang w:val="de-DE" w:eastAsia="sl-SI"/>
        </w:rPr>
        <w:t xml:space="preserve"> </w:t>
      </w:r>
    </w:p>
    <w:p w14:paraId="30580B59" w14:textId="77777777" w:rsidR="00240CC1" w:rsidRPr="00240CC1" w:rsidRDefault="00240CC1" w:rsidP="00593038">
      <w:pPr>
        <w:spacing w:after="0"/>
        <w:ind w:left="-142"/>
        <w:jc w:val="both"/>
        <w:rPr>
          <w:rFonts w:ascii="Arial" w:eastAsia="Times New Roman" w:hAnsi="Arial" w:cs="Arial"/>
          <w:b/>
          <w:sz w:val="18"/>
          <w:szCs w:val="18"/>
          <w:lang w:eastAsia="sl-SI"/>
        </w:rPr>
      </w:pPr>
      <w:r w:rsidRPr="00240CC1">
        <w:rPr>
          <w:rFonts w:ascii="Arial" w:eastAsia="Times New Roman" w:hAnsi="Arial" w:cs="Arial"/>
          <w:b/>
          <w:sz w:val="18"/>
          <w:szCs w:val="18"/>
          <w:lang w:eastAsia="sl-SI"/>
        </w:rPr>
        <w:t>IZVAJALEC</w:t>
      </w:r>
    </w:p>
    <w:p w14:paraId="3CB818C5"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
          <w:sz w:val="18"/>
          <w:szCs w:val="18"/>
          <w:lang w:eastAsia="sl-SI"/>
        </w:rPr>
        <w:t>___________________________________________________</w:t>
      </w:r>
      <w:r w:rsidRPr="00240CC1">
        <w:rPr>
          <w:rFonts w:ascii="Arial" w:eastAsia="Times New Roman" w:hAnsi="Arial" w:cs="Arial"/>
          <w:bCs/>
          <w:sz w:val="18"/>
          <w:szCs w:val="18"/>
          <w:lang w:eastAsia="sl-SI"/>
        </w:rPr>
        <w:t>, ki ga/jo zastopa direktor/ica</w:t>
      </w:r>
    </w:p>
    <w:p w14:paraId="7D9B0352"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__________________________</w:t>
      </w:r>
    </w:p>
    <w:p w14:paraId="3EDB651D" w14:textId="77777777" w:rsidR="00240CC1" w:rsidRPr="00240CC1" w:rsidRDefault="00240CC1" w:rsidP="00593038">
      <w:pPr>
        <w:spacing w:after="0"/>
        <w:ind w:left="-142"/>
        <w:jc w:val="both"/>
        <w:rPr>
          <w:rFonts w:ascii="Arial" w:eastAsia="Times New Roman" w:hAnsi="Arial" w:cs="Arial"/>
          <w:sz w:val="18"/>
          <w:szCs w:val="18"/>
          <w:lang w:eastAsia="sl-SI"/>
        </w:rPr>
      </w:pPr>
    </w:p>
    <w:p w14:paraId="01C2DAFD"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ID številka:           _______________</w:t>
      </w:r>
    </w:p>
    <w:p w14:paraId="2B57BA08"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Matična številka:  _______________</w:t>
      </w:r>
    </w:p>
    <w:p w14:paraId="5F889F7F" w14:textId="77777777" w:rsidR="00240CC1" w:rsidRPr="00240CC1" w:rsidRDefault="00240CC1" w:rsidP="00593038">
      <w:pPr>
        <w:spacing w:after="0"/>
        <w:ind w:left="-142"/>
        <w:jc w:val="both"/>
        <w:rPr>
          <w:rFonts w:ascii="Arial" w:eastAsia="Times New Roman" w:hAnsi="Arial" w:cs="Arial"/>
          <w:sz w:val="18"/>
          <w:szCs w:val="18"/>
          <w:lang w:eastAsia="sl-SI"/>
        </w:rPr>
      </w:pPr>
    </w:p>
    <w:p w14:paraId="175BACC5" w14:textId="77777777" w:rsid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sta sklenila naslednjo </w:t>
      </w:r>
    </w:p>
    <w:p w14:paraId="3D0EF28C" w14:textId="77777777" w:rsidR="004A25DE" w:rsidRDefault="004A25DE" w:rsidP="00593038">
      <w:pPr>
        <w:spacing w:after="0"/>
        <w:ind w:left="-142"/>
        <w:jc w:val="both"/>
        <w:rPr>
          <w:rFonts w:ascii="Arial" w:eastAsia="Times New Roman" w:hAnsi="Arial" w:cs="Arial"/>
          <w:sz w:val="18"/>
          <w:szCs w:val="18"/>
          <w:lang w:eastAsia="sl-SI"/>
        </w:rPr>
      </w:pPr>
    </w:p>
    <w:p w14:paraId="32FFCF0B" w14:textId="77777777" w:rsidR="00240CC1" w:rsidRPr="00240CC1" w:rsidRDefault="00240CC1" w:rsidP="00593038">
      <w:pPr>
        <w:keepNext/>
        <w:spacing w:after="0"/>
        <w:ind w:left="-142"/>
        <w:jc w:val="center"/>
        <w:outlineLvl w:val="2"/>
        <w:rPr>
          <w:rFonts w:ascii="Arial" w:eastAsia="Arial Unicode MS" w:hAnsi="Arial" w:cs="Arial"/>
          <w:b/>
          <w:sz w:val="18"/>
          <w:szCs w:val="18"/>
          <w:lang w:eastAsia="sl-SI"/>
        </w:rPr>
      </w:pPr>
      <w:r w:rsidRPr="00240CC1">
        <w:rPr>
          <w:rFonts w:ascii="Arial" w:eastAsia="Times New Roman" w:hAnsi="Arial" w:cs="Arial"/>
          <w:b/>
          <w:sz w:val="18"/>
          <w:szCs w:val="18"/>
          <w:lang w:eastAsia="sl-SI"/>
        </w:rPr>
        <w:t>VZDRŽEVALNO   POGODBO</w:t>
      </w:r>
    </w:p>
    <w:p w14:paraId="1AB6ABCB" w14:textId="77777777" w:rsidR="00240CC1" w:rsidRPr="00240CC1" w:rsidRDefault="00240CC1" w:rsidP="00593038">
      <w:pPr>
        <w:spacing w:after="0"/>
        <w:ind w:left="-142"/>
        <w:jc w:val="both"/>
        <w:rPr>
          <w:rFonts w:ascii="Arial" w:eastAsia="Times New Roman" w:hAnsi="Arial" w:cs="Arial"/>
          <w:sz w:val="18"/>
          <w:szCs w:val="18"/>
          <w:lang w:eastAsia="sl-SI"/>
        </w:rPr>
      </w:pPr>
    </w:p>
    <w:p w14:paraId="6CE95991" w14:textId="77777777" w:rsidR="00240CC1" w:rsidRPr="00240CC1" w:rsidRDefault="00240CC1" w:rsidP="00593038">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 člen</w:t>
      </w:r>
    </w:p>
    <w:p w14:paraId="4FD276CB" w14:textId="77777777" w:rsidR="00240CC1" w:rsidRPr="008A4D6A" w:rsidRDefault="00240CC1" w:rsidP="00593038">
      <w:pPr>
        <w:spacing w:before="225" w:after="225"/>
        <w:jc w:val="both"/>
        <w:rPr>
          <w:rFonts w:eastAsia="Calibri" w:cs="Times New Roman"/>
          <w:sz w:val="18"/>
          <w:szCs w:val="18"/>
        </w:rPr>
      </w:pPr>
      <w:r w:rsidRPr="008A4D6A">
        <w:rPr>
          <w:rFonts w:ascii="Arial" w:eastAsia="Calibri" w:hAnsi="Arial" w:cs="Arial"/>
          <w:color w:val="000000"/>
          <w:sz w:val="18"/>
          <w:szCs w:val="18"/>
        </w:rPr>
        <w:t>Pogodbeni stranki ugotavljata, da:</w:t>
      </w:r>
    </w:p>
    <w:tbl>
      <w:tblPr>
        <w:tblStyle w:val="NormalTablePHPDOCX"/>
        <w:tblW w:w="0" w:type="auto"/>
        <w:tblLook w:val="04A0" w:firstRow="1" w:lastRow="0" w:firstColumn="1" w:lastColumn="0" w:noHBand="0" w:noVBand="1"/>
      </w:tblPr>
      <w:tblGrid>
        <w:gridCol w:w="9070"/>
      </w:tblGrid>
      <w:tr w:rsidR="00240CC1" w:rsidRPr="008A4D6A" w14:paraId="7D7B4ABA" w14:textId="77777777" w:rsidTr="00355794">
        <w:tc>
          <w:tcPr>
            <w:tcW w:w="0" w:type="auto"/>
            <w:tcMar>
              <w:top w:w="0" w:type="auto"/>
              <w:bottom w:w="0" w:type="auto"/>
            </w:tcMar>
          </w:tcPr>
          <w:p w14:paraId="58243498" w14:textId="5ED59D10" w:rsidR="00240CC1" w:rsidRPr="00050024" w:rsidRDefault="00050024" w:rsidP="007837FD">
            <w:pPr>
              <w:pStyle w:val="Odstavekseznama"/>
              <w:numPr>
                <w:ilvl w:val="0"/>
                <w:numId w:val="12"/>
              </w:numPr>
              <w:rPr>
                <w:rFonts w:ascii="Arial" w:eastAsia="Calibri" w:hAnsi="Arial" w:cs="Arial"/>
                <w:sz w:val="18"/>
                <w:szCs w:val="18"/>
              </w:rPr>
            </w:pPr>
            <w:r w:rsidRPr="00050024">
              <w:rPr>
                <w:rFonts w:ascii="Arial" w:eastAsia="Calibri" w:hAnsi="Arial" w:cs="Arial"/>
                <w:sz w:val="18"/>
                <w:szCs w:val="18"/>
              </w:rPr>
              <w:t xml:space="preserve">sta </w:t>
            </w:r>
            <w:proofErr w:type="spellStart"/>
            <w:r w:rsidRPr="00050024">
              <w:rPr>
                <w:rFonts w:ascii="Arial" w:eastAsia="Calibri" w:hAnsi="Arial" w:cs="Arial"/>
                <w:sz w:val="18"/>
                <w:szCs w:val="18"/>
              </w:rPr>
              <w:t>sonaročnika</w:t>
            </w:r>
            <w:proofErr w:type="spellEnd"/>
            <w:r w:rsidRPr="00050024">
              <w:rPr>
                <w:rFonts w:ascii="Arial" w:eastAsia="Calibri" w:hAnsi="Arial" w:cs="Arial"/>
                <w:sz w:val="18"/>
                <w:szCs w:val="18"/>
              </w:rPr>
              <w:t xml:space="preserve"> Ministrstvo za zdravje in Splošna bolnišnica Novo mesto izvedla postopek oddaje javnega naročila "Nakup robotiziranega sistema za pripravo, shranjevanje in razdeljevanje zdravil za lekarno SB NM", po odprtem postopku v skladu s 40. členom Zakona o javnem naročanju (Uradni list RS, št. 91/15, 14/18, 121/21, 10/22, 74/22 – </w:t>
            </w:r>
            <w:proofErr w:type="spellStart"/>
            <w:r w:rsidRPr="00050024">
              <w:rPr>
                <w:rFonts w:ascii="Arial" w:eastAsia="Calibri" w:hAnsi="Arial" w:cs="Arial"/>
                <w:sz w:val="18"/>
                <w:szCs w:val="18"/>
              </w:rPr>
              <w:t>odl</w:t>
            </w:r>
            <w:proofErr w:type="spellEnd"/>
            <w:r w:rsidRPr="00050024">
              <w:rPr>
                <w:rFonts w:ascii="Arial" w:eastAsia="Calibri" w:hAnsi="Arial" w:cs="Arial"/>
                <w:sz w:val="18"/>
                <w:szCs w:val="18"/>
              </w:rPr>
              <w:t xml:space="preserve">. US, 100/22 – ZNUZSZS, 28/23 in 88/23 – ZOPNN-F; v nadaljevanju: ZJN-3), objavljenega na portalu javnih naročil, datum objave ………………….., številka objave ……………….. in v Uradnem listu EU, datum objave ………………., številka objave ……………….. s katerim je bil izbran izvajalec za izvedbo javnega naročila, ki je vključevalo tudi vzdrževanje opreme za dobo 6 let po poteku garancijske dobe; </w:t>
            </w:r>
            <w:r w:rsidR="00240CC1" w:rsidRPr="00050024">
              <w:rPr>
                <w:rFonts w:ascii="Arial" w:eastAsia="Calibri" w:hAnsi="Arial" w:cs="Arial"/>
                <w:sz w:val="18"/>
                <w:szCs w:val="18"/>
              </w:rPr>
              <w:t xml:space="preserve"> </w:t>
            </w:r>
          </w:p>
          <w:p w14:paraId="000285D0" w14:textId="78EF68BB" w:rsidR="00240CC1" w:rsidRPr="008A4D6A" w:rsidRDefault="00240CC1" w:rsidP="007837FD">
            <w:pPr>
              <w:numPr>
                <w:ilvl w:val="0"/>
                <w:numId w:val="12"/>
              </w:numPr>
              <w:spacing w:line="276" w:lineRule="auto"/>
              <w:jc w:val="both"/>
              <w:rPr>
                <w:rFonts w:ascii="Arial" w:eastAsia="Calibri" w:hAnsi="Arial" w:cs="Arial"/>
                <w:sz w:val="18"/>
                <w:szCs w:val="18"/>
              </w:rPr>
            </w:pPr>
            <w:r w:rsidRPr="008A4D6A">
              <w:rPr>
                <w:rFonts w:ascii="Arial" w:eastAsia="Calibri" w:hAnsi="Arial" w:cs="Arial"/>
                <w:sz w:val="18"/>
                <w:szCs w:val="18"/>
              </w:rPr>
              <w:t xml:space="preserve">je naročnik in plačnik storitev vzdrževanja za dobo </w:t>
            </w:r>
            <w:r w:rsidR="004A25DE">
              <w:rPr>
                <w:rFonts w:ascii="Arial" w:eastAsia="Calibri" w:hAnsi="Arial" w:cs="Arial"/>
                <w:sz w:val="18"/>
                <w:szCs w:val="18"/>
              </w:rPr>
              <w:t>6</w:t>
            </w:r>
            <w:r w:rsidRPr="008A4D6A">
              <w:rPr>
                <w:rFonts w:ascii="Arial" w:eastAsia="Calibri" w:hAnsi="Arial" w:cs="Arial"/>
                <w:sz w:val="18"/>
                <w:szCs w:val="18"/>
              </w:rPr>
              <w:t xml:space="preserve"> let po poteku garancijske dobe za opremo Splošna bolnišnica Novo mesto; </w:t>
            </w:r>
          </w:p>
          <w:p w14:paraId="13FC3B90" w14:textId="57FBE7FD" w:rsidR="00240CC1" w:rsidRPr="004A25DE" w:rsidRDefault="00240CC1" w:rsidP="007837FD">
            <w:pPr>
              <w:numPr>
                <w:ilvl w:val="0"/>
                <w:numId w:val="12"/>
              </w:numPr>
              <w:spacing w:line="276" w:lineRule="auto"/>
              <w:jc w:val="both"/>
              <w:rPr>
                <w:rFonts w:ascii="Arial" w:eastAsia="Calibri" w:hAnsi="Arial" w:cs="Arial"/>
                <w:sz w:val="18"/>
                <w:szCs w:val="18"/>
              </w:rPr>
            </w:pPr>
            <w:r w:rsidRPr="008A4D6A">
              <w:rPr>
                <w:rFonts w:ascii="Arial" w:eastAsia="Calibri" w:hAnsi="Arial" w:cs="Arial"/>
                <w:sz w:val="18"/>
                <w:szCs w:val="18"/>
              </w:rPr>
              <w:t>je razpisna dokumentacija naročnika št. ___________z dne __________ z vsemi prilogami vključno z vsemi morebitnimi popravki in odgovori naročnika preko portala JN</w:t>
            </w:r>
            <w:r w:rsidR="004A25DE">
              <w:rPr>
                <w:rFonts w:ascii="Arial" w:eastAsia="Calibri" w:hAnsi="Arial" w:cs="Arial"/>
                <w:sz w:val="18"/>
                <w:szCs w:val="18"/>
              </w:rPr>
              <w:t>,</w:t>
            </w:r>
            <w:r w:rsidRPr="008A4D6A">
              <w:rPr>
                <w:rFonts w:ascii="Arial" w:eastAsia="Calibri" w:hAnsi="Arial" w:cs="Arial"/>
                <w:sz w:val="18"/>
                <w:szCs w:val="18"/>
              </w:rPr>
              <w:t xml:space="preserve"> sestavni del te pogodbe, zato so sestavni del te pogodbe tudi vse zahteve in pogoji iz dokumentacije, ki niso izrecno navedene v tej pogodbi</w:t>
            </w:r>
            <w:r w:rsidR="004A25DE">
              <w:rPr>
                <w:rFonts w:ascii="Arial" w:eastAsia="Calibri" w:hAnsi="Arial" w:cs="Arial"/>
                <w:sz w:val="18"/>
                <w:szCs w:val="18"/>
              </w:rPr>
              <w:t>.</w:t>
            </w:r>
          </w:p>
          <w:p w14:paraId="7BA82AB5" w14:textId="77777777" w:rsidR="00240CC1" w:rsidRPr="008A4D6A" w:rsidRDefault="00240CC1" w:rsidP="00593038">
            <w:pPr>
              <w:spacing w:line="276" w:lineRule="auto"/>
              <w:ind w:left="720"/>
              <w:jc w:val="both"/>
              <w:rPr>
                <w:rFonts w:ascii="Arial" w:eastAsia="Calibri" w:hAnsi="Arial" w:cs="Arial"/>
                <w:color w:val="000000"/>
                <w:sz w:val="18"/>
                <w:szCs w:val="18"/>
              </w:rPr>
            </w:pPr>
          </w:p>
        </w:tc>
      </w:tr>
    </w:tbl>
    <w:p w14:paraId="7DEEADD7" w14:textId="77777777" w:rsidR="00240CC1" w:rsidRPr="00240CC1" w:rsidRDefault="00240CC1" w:rsidP="00593038">
      <w:pPr>
        <w:spacing w:before="40" w:after="0"/>
        <w:jc w:val="both"/>
        <w:rPr>
          <w:rFonts w:ascii="Arial" w:eastAsia="Calibri" w:hAnsi="Arial" w:cs="Arial"/>
          <w:color w:val="000000"/>
          <w:sz w:val="18"/>
          <w:szCs w:val="18"/>
        </w:rPr>
      </w:pPr>
      <w:r w:rsidRPr="00240CC1">
        <w:rPr>
          <w:rFonts w:ascii="Arial" w:eastAsia="Calibri" w:hAnsi="Arial" w:cs="Arial"/>
          <w:color w:val="000000"/>
          <w:sz w:val="18"/>
          <w:szCs w:val="18"/>
        </w:rPr>
        <w:t>S to pogodbo se stranki dogovorita o medsebojnih pravicah, obveznostih in splošnih pogojih glede izvajanja javnega naročila. Izvajalec s podpisom te pogodbe izjavlja, da je seznanjen z vsemi določili te pogodbe, da jih je razumel.</w:t>
      </w:r>
    </w:p>
    <w:p w14:paraId="488FFD14" w14:textId="77777777" w:rsidR="00240CC1" w:rsidRDefault="00240CC1" w:rsidP="00593038">
      <w:pPr>
        <w:spacing w:before="40" w:after="0"/>
        <w:jc w:val="both"/>
        <w:rPr>
          <w:rFonts w:ascii="Arial" w:eastAsia="Times New Roman" w:hAnsi="Arial" w:cs="Arial"/>
          <w:sz w:val="18"/>
          <w:szCs w:val="18"/>
          <w:lang w:eastAsia="sl-SI"/>
        </w:rPr>
      </w:pPr>
    </w:p>
    <w:p w14:paraId="56ECB85D" w14:textId="77777777" w:rsidR="00240CC1" w:rsidRPr="00240CC1" w:rsidRDefault="00240CC1" w:rsidP="00593038">
      <w:pPr>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2. člen</w:t>
      </w:r>
    </w:p>
    <w:p w14:paraId="5269A84B" w14:textId="77777777" w:rsidR="00240CC1" w:rsidRPr="00240CC1" w:rsidRDefault="00240CC1" w:rsidP="00593038">
      <w:pPr>
        <w:spacing w:after="0"/>
        <w:ind w:left="-142"/>
        <w:jc w:val="both"/>
        <w:rPr>
          <w:rFonts w:ascii="Arial" w:eastAsia="Times New Roman" w:hAnsi="Arial" w:cs="Arial"/>
          <w:sz w:val="18"/>
          <w:szCs w:val="18"/>
          <w:lang w:eastAsia="sl-SI"/>
        </w:rPr>
      </w:pPr>
    </w:p>
    <w:p w14:paraId="3A6A1D4A" w14:textId="6E804F04" w:rsidR="00240CC1" w:rsidRPr="00240CC1" w:rsidRDefault="00240CC1" w:rsidP="00593038">
      <w:pPr>
        <w:keepNext/>
        <w:spacing w:after="0"/>
        <w:jc w:val="both"/>
        <w:outlineLvl w:val="3"/>
        <w:rPr>
          <w:rFonts w:ascii="Arial" w:eastAsia="Times New Roman" w:hAnsi="Arial" w:cs="Arial"/>
          <w:sz w:val="18"/>
          <w:szCs w:val="18"/>
        </w:rPr>
      </w:pPr>
      <w:r w:rsidRPr="00240CC1">
        <w:rPr>
          <w:rFonts w:ascii="Arial" w:eastAsia="Arial Unicode MS" w:hAnsi="Arial" w:cs="Arial"/>
          <w:bCs/>
          <w:sz w:val="18"/>
          <w:szCs w:val="18"/>
          <w:lang w:eastAsia="sl-SI"/>
        </w:rPr>
        <w:t xml:space="preserve">Predmet te pogodbe je izvajanje storitev: </w:t>
      </w:r>
      <w:r w:rsidRPr="00240CC1">
        <w:rPr>
          <w:rFonts w:ascii="Arial" w:eastAsia="Times New Roman" w:hAnsi="Arial" w:cs="Arial"/>
          <w:b/>
          <w:sz w:val="18"/>
          <w:szCs w:val="18"/>
        </w:rPr>
        <w:t xml:space="preserve">VZDRŽEVANJE OPREME za </w:t>
      </w:r>
      <w:r w:rsidR="004A25DE" w:rsidRPr="004A25DE">
        <w:rPr>
          <w:rFonts w:ascii="Arial" w:eastAsia="Times New Roman" w:hAnsi="Arial" w:cs="Arial"/>
          <w:b/>
          <w:sz w:val="18"/>
          <w:szCs w:val="18"/>
        </w:rPr>
        <w:t>robotiziran</w:t>
      </w:r>
      <w:r w:rsidR="004A25DE">
        <w:rPr>
          <w:rFonts w:ascii="Arial" w:eastAsia="Times New Roman" w:hAnsi="Arial" w:cs="Arial"/>
          <w:b/>
          <w:sz w:val="18"/>
          <w:szCs w:val="18"/>
        </w:rPr>
        <w:t>i</w:t>
      </w:r>
      <w:r w:rsidR="004A25DE" w:rsidRPr="004A25DE">
        <w:rPr>
          <w:rFonts w:ascii="Arial" w:eastAsia="Times New Roman" w:hAnsi="Arial" w:cs="Arial"/>
          <w:b/>
          <w:sz w:val="18"/>
          <w:szCs w:val="18"/>
        </w:rPr>
        <w:t xml:space="preserve"> sistem za pripravo, shranjevanje in razdeljevanje zdravil </w:t>
      </w:r>
      <w:r w:rsidRPr="00240CC1">
        <w:rPr>
          <w:rFonts w:ascii="Arial" w:eastAsia="Times New Roman" w:hAnsi="Arial" w:cs="Arial"/>
          <w:sz w:val="18"/>
          <w:szCs w:val="18"/>
        </w:rPr>
        <w:t xml:space="preserve">(navesti model, </w:t>
      </w:r>
      <w:proofErr w:type="spellStart"/>
      <w:r w:rsidRPr="00240CC1">
        <w:rPr>
          <w:rFonts w:ascii="Arial" w:eastAsia="Times New Roman" w:hAnsi="Arial" w:cs="Arial"/>
          <w:sz w:val="18"/>
          <w:szCs w:val="18"/>
        </w:rPr>
        <w:t>kat.št</w:t>
      </w:r>
      <w:proofErr w:type="spellEnd"/>
      <w:r w:rsidRPr="00240CC1">
        <w:rPr>
          <w:rFonts w:ascii="Arial" w:eastAsia="Times New Roman" w:hAnsi="Arial" w:cs="Arial"/>
          <w:sz w:val="18"/>
          <w:szCs w:val="18"/>
        </w:rPr>
        <w:t xml:space="preserve">. proizvajalca):  </w:t>
      </w:r>
    </w:p>
    <w:p w14:paraId="13F263C5" w14:textId="77777777" w:rsidR="00240CC1" w:rsidRPr="00240CC1" w:rsidRDefault="00240CC1" w:rsidP="00593038">
      <w:pPr>
        <w:keepNext/>
        <w:spacing w:after="0"/>
        <w:outlineLvl w:val="3"/>
        <w:rPr>
          <w:rFonts w:ascii="Arial" w:eastAsia="Times New Roman" w:hAnsi="Arial" w:cs="Arial"/>
          <w:sz w:val="18"/>
          <w:szCs w:val="18"/>
        </w:rPr>
      </w:pPr>
    </w:p>
    <w:p w14:paraId="54EA45C5" w14:textId="77777777" w:rsidR="00240CC1" w:rsidRPr="00240CC1" w:rsidRDefault="00240CC1" w:rsidP="00593038">
      <w:pPr>
        <w:keepNext/>
        <w:spacing w:after="0"/>
        <w:outlineLvl w:val="3"/>
        <w:rPr>
          <w:rFonts w:ascii="Arial" w:eastAsia="Times New Roman" w:hAnsi="Arial" w:cs="Arial"/>
          <w:b/>
          <w:sz w:val="18"/>
          <w:szCs w:val="18"/>
        </w:rPr>
      </w:pPr>
      <w:r w:rsidRPr="00240CC1">
        <w:rPr>
          <w:rFonts w:ascii="Arial" w:eastAsia="Times New Roman" w:hAnsi="Arial" w:cs="Arial"/>
          <w:b/>
          <w:sz w:val="18"/>
          <w:szCs w:val="18"/>
        </w:rPr>
        <w:t>____________________________________________________________________________________</w:t>
      </w:r>
    </w:p>
    <w:p w14:paraId="3A83822A" w14:textId="77777777" w:rsidR="00240CC1" w:rsidRPr="00240CC1" w:rsidRDefault="00240CC1" w:rsidP="00593038">
      <w:pPr>
        <w:keepNext/>
        <w:spacing w:after="0"/>
        <w:outlineLvl w:val="3"/>
        <w:rPr>
          <w:rFonts w:ascii="Arial" w:eastAsia="Times New Roman" w:hAnsi="Arial" w:cs="Arial"/>
          <w:bCs/>
          <w:sz w:val="18"/>
          <w:szCs w:val="18"/>
        </w:rPr>
      </w:pPr>
    </w:p>
    <w:p w14:paraId="622558CD" w14:textId="77777777" w:rsidR="00240CC1" w:rsidRPr="00240CC1" w:rsidRDefault="00240CC1" w:rsidP="00593038">
      <w:pPr>
        <w:spacing w:after="0"/>
        <w:rPr>
          <w:rFonts w:ascii="Arial" w:eastAsia="Times New Roman" w:hAnsi="Arial" w:cs="Arial"/>
          <w:sz w:val="18"/>
          <w:szCs w:val="18"/>
          <w:lang w:eastAsia="sl-SI"/>
        </w:rPr>
      </w:pPr>
    </w:p>
    <w:p w14:paraId="4DCC9E9E" w14:textId="62001939"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rPr>
        <w:t xml:space="preserve">za dobo </w:t>
      </w:r>
      <w:r w:rsidR="004A25DE">
        <w:rPr>
          <w:rFonts w:ascii="Arial" w:eastAsia="Times New Roman" w:hAnsi="Arial" w:cs="Arial"/>
          <w:sz w:val="18"/>
          <w:szCs w:val="18"/>
        </w:rPr>
        <w:t>6</w:t>
      </w:r>
      <w:r w:rsidRPr="00240CC1">
        <w:rPr>
          <w:rFonts w:ascii="Arial" w:eastAsia="Times New Roman" w:hAnsi="Arial" w:cs="Arial"/>
          <w:sz w:val="18"/>
          <w:szCs w:val="18"/>
        </w:rPr>
        <w:t xml:space="preserve"> let po izteku 12 mesečne garancijske dobe,</w:t>
      </w:r>
      <w:r w:rsidRPr="00240CC1">
        <w:rPr>
          <w:rFonts w:ascii="Arial" w:eastAsia="Times New Roman" w:hAnsi="Arial" w:cs="Arial"/>
          <w:sz w:val="18"/>
          <w:szCs w:val="18"/>
          <w:lang w:eastAsia="sl-SI"/>
        </w:rPr>
        <w:t xml:space="preserve"> </w:t>
      </w:r>
      <w:r w:rsidRPr="00240CC1">
        <w:rPr>
          <w:rFonts w:ascii="Arial" w:eastAsia="Times New Roman" w:hAnsi="Arial" w:cs="Arial"/>
          <w:b/>
          <w:sz w:val="18"/>
          <w:szCs w:val="18"/>
          <w:lang w:eastAsia="sl-SI"/>
        </w:rPr>
        <w:t>po sistemu »</w:t>
      </w:r>
      <w:proofErr w:type="spellStart"/>
      <w:r w:rsidRPr="00240CC1">
        <w:rPr>
          <w:rFonts w:ascii="Arial" w:eastAsia="Times New Roman" w:hAnsi="Arial" w:cs="Arial"/>
          <w:b/>
          <w:sz w:val="18"/>
          <w:szCs w:val="18"/>
          <w:lang w:eastAsia="sl-SI"/>
        </w:rPr>
        <w:t>All</w:t>
      </w:r>
      <w:proofErr w:type="spellEnd"/>
      <w:r w:rsidRPr="00240CC1">
        <w:rPr>
          <w:rFonts w:ascii="Arial" w:eastAsia="Times New Roman" w:hAnsi="Arial" w:cs="Arial"/>
          <w:b/>
          <w:sz w:val="18"/>
          <w:szCs w:val="18"/>
          <w:lang w:eastAsia="sl-SI"/>
        </w:rPr>
        <w:t xml:space="preserve"> </w:t>
      </w:r>
      <w:proofErr w:type="spellStart"/>
      <w:r w:rsidRPr="00240CC1">
        <w:rPr>
          <w:rFonts w:ascii="Arial" w:eastAsia="Times New Roman" w:hAnsi="Arial" w:cs="Arial"/>
          <w:b/>
          <w:sz w:val="18"/>
          <w:szCs w:val="18"/>
          <w:lang w:eastAsia="sl-SI"/>
        </w:rPr>
        <w:t>inclusive</w:t>
      </w:r>
      <w:proofErr w:type="spellEnd"/>
      <w:r w:rsidRPr="00240CC1">
        <w:rPr>
          <w:rFonts w:ascii="Arial" w:eastAsia="Times New Roman" w:hAnsi="Arial" w:cs="Arial"/>
          <w:b/>
          <w:sz w:val="18"/>
          <w:szCs w:val="18"/>
          <w:lang w:eastAsia="sl-SI"/>
        </w:rPr>
        <w:t>«,</w:t>
      </w:r>
      <w:r w:rsidRPr="00240CC1">
        <w:rPr>
          <w:rFonts w:ascii="Arial" w:eastAsia="Times New Roman" w:hAnsi="Arial" w:cs="Arial"/>
          <w:sz w:val="18"/>
          <w:szCs w:val="18"/>
          <w:lang w:eastAsia="sl-SI"/>
        </w:rPr>
        <w:t xml:space="preserve"> v skladu z zahtevami naročnika iz priloge: Specifikacija zahtev naročnika za predmet javnega naročila, in sicer:</w:t>
      </w:r>
    </w:p>
    <w:p w14:paraId="3DEDEDB0" w14:textId="77777777" w:rsidR="00240CC1" w:rsidRPr="00240CC1" w:rsidRDefault="00240CC1" w:rsidP="007837FD">
      <w:pPr>
        <w:numPr>
          <w:ilvl w:val="0"/>
          <w:numId w:val="36"/>
        </w:numPr>
        <w:spacing w:after="0"/>
        <w:rPr>
          <w:rFonts w:ascii="Arial" w:eastAsia="Times New Roman" w:hAnsi="Arial" w:cs="Arial"/>
          <w:bCs/>
          <w:sz w:val="18"/>
          <w:szCs w:val="18"/>
        </w:rPr>
      </w:pPr>
      <w:r w:rsidRPr="00240CC1">
        <w:rPr>
          <w:rFonts w:ascii="Arial" w:eastAsia="Times New Roman" w:hAnsi="Arial" w:cs="Arial"/>
          <w:bCs/>
          <w:sz w:val="18"/>
          <w:szCs w:val="18"/>
        </w:rPr>
        <w:t>Preventivno vzdrževanje,</w:t>
      </w:r>
    </w:p>
    <w:p w14:paraId="6BC44E0E" w14:textId="77777777" w:rsidR="00240CC1" w:rsidRPr="008A372F" w:rsidRDefault="00240CC1" w:rsidP="007837FD">
      <w:pPr>
        <w:numPr>
          <w:ilvl w:val="0"/>
          <w:numId w:val="36"/>
        </w:numPr>
        <w:spacing w:after="0"/>
        <w:rPr>
          <w:rFonts w:ascii="Arial" w:eastAsia="Times New Roman" w:hAnsi="Arial" w:cs="Arial"/>
          <w:bCs/>
          <w:sz w:val="18"/>
          <w:szCs w:val="18"/>
        </w:rPr>
      </w:pPr>
      <w:r w:rsidRPr="00240CC1">
        <w:rPr>
          <w:rFonts w:ascii="Arial" w:eastAsia="Arial Unicode MS" w:hAnsi="Arial" w:cs="Arial"/>
          <w:bCs/>
          <w:sz w:val="18"/>
          <w:szCs w:val="18"/>
          <w:lang w:eastAsia="sl-SI"/>
        </w:rPr>
        <w:t xml:space="preserve">Izredno </w:t>
      </w:r>
      <w:r w:rsidRPr="008A372F">
        <w:rPr>
          <w:rFonts w:ascii="Arial" w:eastAsia="Arial Unicode MS" w:hAnsi="Arial" w:cs="Arial"/>
          <w:bCs/>
          <w:sz w:val="18"/>
          <w:szCs w:val="18"/>
          <w:lang w:eastAsia="sl-SI"/>
        </w:rPr>
        <w:t>vzdrževanje – odprava napak, okvar.</w:t>
      </w:r>
    </w:p>
    <w:p w14:paraId="64F3561C" w14:textId="77777777" w:rsidR="005A4163" w:rsidRPr="008A372F" w:rsidRDefault="005A4163" w:rsidP="00593038">
      <w:pPr>
        <w:spacing w:after="0"/>
        <w:ind w:left="720"/>
        <w:rPr>
          <w:rFonts w:ascii="Arial" w:eastAsia="Times New Roman" w:hAnsi="Arial" w:cs="Arial"/>
          <w:bCs/>
          <w:sz w:val="18"/>
          <w:szCs w:val="18"/>
        </w:rPr>
      </w:pPr>
    </w:p>
    <w:p w14:paraId="49FB5DCE" w14:textId="5650D5F1" w:rsidR="00240CC1" w:rsidRPr="008A372F" w:rsidRDefault="00240CC1" w:rsidP="00593038">
      <w:pPr>
        <w:autoSpaceDE w:val="0"/>
        <w:autoSpaceDN w:val="0"/>
        <w:adjustRightInd w:val="0"/>
        <w:spacing w:after="0"/>
        <w:ind w:left="-142"/>
        <w:jc w:val="both"/>
        <w:rPr>
          <w:rFonts w:ascii="Arial" w:eastAsia="Times New Roman" w:hAnsi="Arial" w:cs="Arial"/>
          <w:iCs/>
          <w:sz w:val="18"/>
          <w:szCs w:val="18"/>
          <w:lang w:eastAsia="sl-SI"/>
        </w:rPr>
      </w:pPr>
      <w:r w:rsidRPr="008A372F">
        <w:rPr>
          <w:rFonts w:ascii="Arial" w:eastAsia="Times New Roman" w:hAnsi="Arial" w:cs="Arial"/>
          <w:iCs/>
          <w:sz w:val="18"/>
          <w:szCs w:val="18"/>
          <w:lang w:eastAsia="sl-SI"/>
        </w:rPr>
        <w:t xml:space="preserve">Naročnik si pridržuje pravico do </w:t>
      </w:r>
      <w:r w:rsidRPr="008A372F">
        <w:rPr>
          <w:rFonts w:ascii="Arial" w:eastAsia="Times New Roman" w:hAnsi="Arial" w:cs="Arial"/>
          <w:sz w:val="18"/>
          <w:szCs w:val="18"/>
          <w:lang w:eastAsia="sl-SI"/>
        </w:rPr>
        <w:t>spremembe obsega pogodbenih storitev glede na spremenjene naročnikove potrebe v času trajanja pogodbe</w:t>
      </w:r>
      <w:r w:rsidR="004A25DE" w:rsidRPr="008A372F">
        <w:rPr>
          <w:rFonts w:ascii="Arial" w:eastAsia="Times New Roman" w:hAnsi="Arial" w:cs="Arial"/>
          <w:sz w:val="18"/>
          <w:szCs w:val="18"/>
          <w:lang w:eastAsia="sl-SI"/>
        </w:rPr>
        <w:t xml:space="preserve"> (npr. zaradi širitev sistema, nadgradnje z novimi moduli in funkcionalnostmi)</w:t>
      </w:r>
      <w:r w:rsidRPr="008A372F">
        <w:rPr>
          <w:rFonts w:ascii="Arial" w:eastAsia="Times New Roman" w:hAnsi="Arial" w:cs="Arial"/>
          <w:sz w:val="18"/>
          <w:szCs w:val="18"/>
          <w:lang w:eastAsia="sl-SI"/>
        </w:rPr>
        <w:t xml:space="preserve">. </w:t>
      </w:r>
      <w:r w:rsidRPr="008A372F">
        <w:rPr>
          <w:rFonts w:ascii="Arial" w:eastAsia="Times New Roman" w:hAnsi="Arial" w:cs="Arial"/>
          <w:iCs/>
          <w:sz w:val="18"/>
          <w:szCs w:val="18"/>
          <w:lang w:eastAsia="sl-SI"/>
        </w:rPr>
        <w:t>Vse tovrstne spremembe pogodbeni stranki določita z aneksom k tej pogodbi.</w:t>
      </w:r>
    </w:p>
    <w:p w14:paraId="4B4A9455" w14:textId="77777777" w:rsidR="00240CC1" w:rsidRPr="008A372F" w:rsidRDefault="00240CC1" w:rsidP="00593038">
      <w:pPr>
        <w:spacing w:after="0"/>
        <w:ind w:left="-142"/>
        <w:jc w:val="center"/>
        <w:rPr>
          <w:rFonts w:ascii="Arial" w:eastAsia="Times New Roman" w:hAnsi="Arial" w:cs="Arial"/>
          <w:bCs/>
          <w:iCs/>
          <w:sz w:val="18"/>
          <w:szCs w:val="18"/>
          <w:lang w:eastAsia="sl-SI"/>
        </w:rPr>
      </w:pPr>
    </w:p>
    <w:p w14:paraId="58A1157B" w14:textId="77777777" w:rsidR="00240CC1" w:rsidRPr="008A372F" w:rsidRDefault="00240CC1" w:rsidP="00593038">
      <w:pPr>
        <w:spacing w:after="0"/>
        <w:ind w:left="-142"/>
        <w:jc w:val="center"/>
        <w:rPr>
          <w:rFonts w:ascii="Arial" w:eastAsia="Times New Roman" w:hAnsi="Arial" w:cs="Arial"/>
          <w:sz w:val="18"/>
          <w:szCs w:val="18"/>
          <w:lang w:eastAsia="sl-SI"/>
        </w:rPr>
      </w:pPr>
      <w:r w:rsidRPr="008A372F">
        <w:rPr>
          <w:rFonts w:ascii="Arial" w:eastAsia="Times New Roman" w:hAnsi="Arial" w:cs="Arial"/>
          <w:sz w:val="18"/>
          <w:szCs w:val="18"/>
          <w:lang w:eastAsia="sl-SI"/>
        </w:rPr>
        <w:t>3. člen</w:t>
      </w:r>
    </w:p>
    <w:p w14:paraId="36C1EE78" w14:textId="77777777" w:rsidR="00240CC1" w:rsidRPr="008A372F" w:rsidRDefault="00240CC1" w:rsidP="00593038">
      <w:pPr>
        <w:spacing w:after="0"/>
        <w:ind w:left="-142"/>
        <w:jc w:val="center"/>
        <w:rPr>
          <w:rFonts w:ascii="Arial" w:eastAsia="Times New Roman" w:hAnsi="Arial" w:cs="Arial"/>
          <w:sz w:val="18"/>
          <w:szCs w:val="18"/>
          <w:lang w:eastAsia="sl-SI"/>
        </w:rPr>
      </w:pPr>
    </w:p>
    <w:p w14:paraId="48E642D1" w14:textId="77777777" w:rsidR="00240CC1" w:rsidRPr="008A372F" w:rsidRDefault="00240CC1" w:rsidP="00593038">
      <w:pPr>
        <w:spacing w:after="0"/>
        <w:ind w:left="-142"/>
        <w:jc w:val="both"/>
        <w:rPr>
          <w:rFonts w:ascii="Arial" w:eastAsia="Times New Roman" w:hAnsi="Arial" w:cs="Arial"/>
          <w:bCs/>
          <w:sz w:val="18"/>
          <w:szCs w:val="18"/>
          <w:lang w:eastAsia="sl-SI"/>
        </w:rPr>
      </w:pPr>
      <w:r w:rsidRPr="008A372F">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449E21DE" w14:textId="77777777" w:rsidR="00240CC1" w:rsidRPr="008A372F" w:rsidRDefault="00240CC1" w:rsidP="00593038">
      <w:pPr>
        <w:spacing w:after="0"/>
        <w:ind w:left="-142"/>
        <w:jc w:val="center"/>
        <w:rPr>
          <w:rFonts w:ascii="Arial" w:eastAsia="Times New Roman" w:hAnsi="Arial" w:cs="Arial"/>
          <w:bCs/>
          <w:iCs/>
          <w:sz w:val="18"/>
          <w:szCs w:val="18"/>
          <w:lang w:eastAsia="sl-SI"/>
        </w:rPr>
      </w:pPr>
    </w:p>
    <w:p w14:paraId="12D06574"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t>4. člen</w:t>
      </w:r>
    </w:p>
    <w:p w14:paraId="68774C06" w14:textId="77777777" w:rsidR="00240CC1" w:rsidRPr="008A372F" w:rsidRDefault="00240CC1" w:rsidP="00593038">
      <w:pPr>
        <w:spacing w:after="0"/>
        <w:ind w:left="-142"/>
        <w:jc w:val="center"/>
        <w:rPr>
          <w:rFonts w:ascii="Arial" w:eastAsia="Times New Roman" w:hAnsi="Arial" w:cs="Arial"/>
          <w:b/>
          <w:iCs/>
          <w:sz w:val="18"/>
          <w:szCs w:val="18"/>
          <w:lang w:eastAsia="sl-SI"/>
        </w:rPr>
      </w:pPr>
    </w:p>
    <w:p w14:paraId="43AC8082" w14:textId="77777777" w:rsidR="00240CC1" w:rsidRPr="008A372F" w:rsidRDefault="00240CC1" w:rsidP="00593038">
      <w:pPr>
        <w:spacing w:after="0"/>
        <w:ind w:left="-142"/>
        <w:jc w:val="both"/>
        <w:rPr>
          <w:rFonts w:ascii="Arial" w:eastAsia="Times New Roman" w:hAnsi="Arial" w:cs="Arial"/>
          <w:iCs/>
          <w:sz w:val="18"/>
          <w:szCs w:val="18"/>
          <w:lang w:eastAsia="sl-SI"/>
        </w:rPr>
      </w:pPr>
      <w:r w:rsidRPr="008A372F">
        <w:rPr>
          <w:rFonts w:ascii="Arial" w:eastAsia="Times New Roman" w:hAnsi="Arial" w:cs="Arial"/>
          <w:iCs/>
          <w:sz w:val="18"/>
          <w:szCs w:val="18"/>
          <w:lang w:eastAsia="sl-SI"/>
        </w:rPr>
        <w:t xml:space="preserve">Mesečni pavšal </w:t>
      </w:r>
      <w:r w:rsidRPr="008A372F">
        <w:rPr>
          <w:rFonts w:ascii="Arial" w:eastAsia="Times New Roman" w:hAnsi="Arial" w:cs="Arial"/>
          <w:iCs/>
          <w:strike/>
          <w:color w:val="C00000"/>
          <w:sz w:val="18"/>
          <w:szCs w:val="18"/>
          <w:lang w:eastAsia="sl-SI"/>
        </w:rPr>
        <w:t>preventivnega</w:t>
      </w:r>
      <w:r w:rsidRPr="008A372F">
        <w:rPr>
          <w:rFonts w:ascii="Arial" w:eastAsia="Times New Roman" w:hAnsi="Arial" w:cs="Arial"/>
          <w:iCs/>
          <w:sz w:val="18"/>
          <w:szCs w:val="18"/>
          <w:lang w:eastAsia="sl-SI"/>
        </w:rPr>
        <w:t xml:space="preserve"> vzdrževanja znaša ______________ EUR brez DDV oz. ___________EUR z DDV. </w:t>
      </w:r>
    </w:p>
    <w:p w14:paraId="4BCADE82" w14:textId="77777777" w:rsidR="00240CC1" w:rsidRPr="008A372F" w:rsidRDefault="00240CC1" w:rsidP="00593038">
      <w:pPr>
        <w:spacing w:after="0"/>
        <w:ind w:left="-142"/>
        <w:jc w:val="both"/>
        <w:rPr>
          <w:rFonts w:ascii="Arial" w:eastAsia="Times New Roman" w:hAnsi="Arial" w:cs="Arial"/>
          <w:b/>
          <w:iCs/>
          <w:sz w:val="18"/>
          <w:szCs w:val="18"/>
          <w:lang w:eastAsia="sl-SI"/>
        </w:rPr>
      </w:pPr>
    </w:p>
    <w:p w14:paraId="40C6EE8E" w14:textId="77777777" w:rsidR="00240CC1" w:rsidRPr="008A372F" w:rsidRDefault="00240CC1" w:rsidP="00593038">
      <w:pPr>
        <w:spacing w:after="0"/>
        <w:ind w:left="-142"/>
        <w:rPr>
          <w:rFonts w:ascii="Arial" w:eastAsia="Times New Roman" w:hAnsi="Arial" w:cs="Arial"/>
          <w:sz w:val="18"/>
          <w:szCs w:val="18"/>
          <w:lang w:eastAsia="sl-SI"/>
        </w:rPr>
      </w:pPr>
    </w:p>
    <w:p w14:paraId="2ABA8272" w14:textId="3836D29F" w:rsidR="00240CC1" w:rsidRPr="008A372F" w:rsidRDefault="00240CC1" w:rsidP="00593038">
      <w:pPr>
        <w:spacing w:after="0"/>
        <w:ind w:left="-142"/>
        <w:jc w:val="both"/>
        <w:rPr>
          <w:rFonts w:ascii="Arial" w:eastAsia="Times New Roman" w:hAnsi="Arial" w:cs="Arial"/>
          <w:iCs/>
          <w:sz w:val="18"/>
          <w:szCs w:val="18"/>
          <w:lang w:eastAsia="sl-SI"/>
        </w:rPr>
      </w:pPr>
      <w:r w:rsidRPr="008A372F">
        <w:rPr>
          <w:rFonts w:ascii="Arial" w:eastAsia="Times New Roman" w:hAnsi="Arial" w:cs="Arial"/>
          <w:sz w:val="18"/>
          <w:szCs w:val="18"/>
          <w:lang w:eastAsia="sl-SI"/>
        </w:rPr>
        <w:t xml:space="preserve">Okvirna </w:t>
      </w:r>
      <w:r w:rsidR="004A25DE" w:rsidRPr="008A372F">
        <w:rPr>
          <w:rFonts w:ascii="Arial" w:eastAsia="Times New Roman" w:hAnsi="Arial" w:cs="Arial"/>
          <w:sz w:val="18"/>
          <w:szCs w:val="18"/>
          <w:lang w:eastAsia="sl-SI"/>
        </w:rPr>
        <w:t>šest</w:t>
      </w:r>
      <w:r w:rsidRPr="008A372F">
        <w:rPr>
          <w:rFonts w:ascii="Arial" w:eastAsia="Times New Roman" w:hAnsi="Arial" w:cs="Arial"/>
          <w:sz w:val="18"/>
          <w:szCs w:val="18"/>
          <w:lang w:eastAsia="sl-SI"/>
        </w:rPr>
        <w:t xml:space="preserve">letna pogodbena vrednost storitev </w:t>
      </w:r>
      <w:r w:rsidRPr="008A372F">
        <w:rPr>
          <w:rFonts w:ascii="Arial" w:eastAsia="Times New Roman" w:hAnsi="Arial" w:cs="Arial"/>
          <w:strike/>
          <w:color w:val="C00000"/>
          <w:sz w:val="18"/>
          <w:szCs w:val="18"/>
          <w:lang w:eastAsia="sl-SI"/>
        </w:rPr>
        <w:t xml:space="preserve">preventivnega </w:t>
      </w:r>
      <w:r w:rsidRPr="008A372F">
        <w:rPr>
          <w:rFonts w:ascii="Arial" w:eastAsia="Times New Roman" w:hAnsi="Arial" w:cs="Arial"/>
          <w:sz w:val="18"/>
          <w:szCs w:val="18"/>
          <w:lang w:eastAsia="sl-SI"/>
        </w:rPr>
        <w:t xml:space="preserve">vzdrževanja opreme  znaša </w:t>
      </w:r>
      <w:r w:rsidRPr="008A372F">
        <w:rPr>
          <w:rFonts w:ascii="Arial" w:eastAsia="Times New Roman" w:hAnsi="Arial" w:cs="Arial"/>
          <w:iCs/>
          <w:sz w:val="18"/>
          <w:szCs w:val="18"/>
          <w:lang w:eastAsia="sl-SI"/>
        </w:rPr>
        <w:t xml:space="preserve">______________ EUR brez DDV oz. ___________EUR z DDV. </w:t>
      </w:r>
    </w:p>
    <w:p w14:paraId="502B267B" w14:textId="77777777" w:rsidR="00240CC1" w:rsidRPr="008A372F" w:rsidRDefault="00240CC1" w:rsidP="00593038">
      <w:pPr>
        <w:spacing w:after="0"/>
        <w:ind w:left="-142"/>
        <w:rPr>
          <w:rFonts w:ascii="Arial" w:eastAsia="Times New Roman" w:hAnsi="Arial" w:cs="Arial"/>
          <w:sz w:val="18"/>
          <w:szCs w:val="18"/>
          <w:lang w:eastAsia="sl-SI"/>
        </w:rPr>
      </w:pPr>
    </w:p>
    <w:p w14:paraId="22701913" w14:textId="77777777" w:rsidR="00240CC1" w:rsidRPr="008A372F" w:rsidRDefault="00240CC1" w:rsidP="00593038">
      <w:pPr>
        <w:spacing w:after="0"/>
        <w:ind w:left="-142"/>
        <w:rPr>
          <w:rFonts w:ascii="Arial" w:eastAsia="Times New Roman" w:hAnsi="Arial" w:cs="Arial"/>
          <w:sz w:val="18"/>
          <w:szCs w:val="18"/>
          <w:lang w:eastAsia="sl-SI"/>
        </w:rPr>
      </w:pPr>
    </w:p>
    <w:p w14:paraId="417E9FF4" w14:textId="72078189" w:rsidR="00240CC1" w:rsidRPr="008A372F" w:rsidRDefault="00240CC1" w:rsidP="00593038">
      <w:pPr>
        <w:spacing w:after="0"/>
        <w:ind w:left="-142"/>
        <w:jc w:val="both"/>
        <w:rPr>
          <w:rFonts w:ascii="Arial" w:eastAsia="Times New Roman" w:hAnsi="Arial" w:cs="Arial"/>
          <w:bCs/>
          <w:sz w:val="18"/>
          <w:szCs w:val="18"/>
          <w:lang w:eastAsia="sl-SI"/>
        </w:rPr>
      </w:pPr>
      <w:r w:rsidRPr="008A372F">
        <w:rPr>
          <w:rFonts w:ascii="Arial" w:eastAsia="Times New Roman" w:hAnsi="Arial" w:cs="Arial"/>
          <w:bCs/>
          <w:sz w:val="18"/>
          <w:szCs w:val="18"/>
          <w:lang w:eastAsia="sl-SI"/>
        </w:rPr>
        <w:t>Cena vzdrževanja po sistemu »</w:t>
      </w:r>
      <w:proofErr w:type="spellStart"/>
      <w:r w:rsidRPr="008A372F">
        <w:rPr>
          <w:rFonts w:ascii="Arial" w:eastAsia="Times New Roman" w:hAnsi="Arial" w:cs="Arial"/>
          <w:bCs/>
          <w:sz w:val="18"/>
          <w:szCs w:val="18"/>
          <w:lang w:eastAsia="sl-SI"/>
        </w:rPr>
        <w:t>All</w:t>
      </w:r>
      <w:proofErr w:type="spellEnd"/>
      <w:r w:rsidRPr="008A372F">
        <w:rPr>
          <w:rFonts w:ascii="Arial" w:eastAsia="Times New Roman" w:hAnsi="Arial" w:cs="Arial"/>
          <w:bCs/>
          <w:sz w:val="18"/>
          <w:szCs w:val="18"/>
          <w:lang w:eastAsia="sl-SI"/>
        </w:rPr>
        <w:t xml:space="preserve"> </w:t>
      </w:r>
      <w:proofErr w:type="spellStart"/>
      <w:r w:rsidRPr="008A372F">
        <w:rPr>
          <w:rFonts w:ascii="Arial" w:eastAsia="Times New Roman" w:hAnsi="Arial" w:cs="Arial"/>
          <w:bCs/>
          <w:sz w:val="18"/>
          <w:szCs w:val="18"/>
          <w:lang w:eastAsia="sl-SI"/>
        </w:rPr>
        <w:t>Inclusive</w:t>
      </w:r>
      <w:proofErr w:type="spellEnd"/>
      <w:r w:rsidRPr="008A372F">
        <w:rPr>
          <w:rFonts w:ascii="Arial" w:eastAsia="Times New Roman" w:hAnsi="Arial" w:cs="Arial"/>
          <w:bCs/>
          <w:sz w:val="18"/>
          <w:szCs w:val="18"/>
          <w:lang w:eastAsia="sl-SI"/>
        </w:rPr>
        <w:t>« (</w:t>
      </w:r>
      <w:proofErr w:type="spellStart"/>
      <w:r w:rsidRPr="008A372F">
        <w:rPr>
          <w:rFonts w:ascii="Arial" w:eastAsia="Times New Roman" w:hAnsi="Arial" w:cs="Arial"/>
          <w:bCs/>
          <w:sz w:val="18"/>
          <w:szCs w:val="18"/>
          <w:lang w:eastAsia="sl-SI"/>
        </w:rPr>
        <w:t>kpl</w:t>
      </w:r>
      <w:proofErr w:type="spellEnd"/>
      <w:r w:rsidRPr="008A372F">
        <w:rPr>
          <w:rFonts w:ascii="Arial" w:eastAsia="Times New Roman" w:hAnsi="Arial" w:cs="Arial"/>
          <w:bCs/>
          <w:sz w:val="18"/>
          <w:szCs w:val="18"/>
          <w:lang w:eastAsia="sl-SI"/>
        </w:rPr>
        <w:t xml:space="preserve"> storitev) v mesečnem pavšalu zajema vse stroške (potrošni material, rezervne dele, delo, potni stroški, nadgradnje programske opreme sistema za izboljšanje delovanja sistema,…). V ceni so vključeni vsi  stroški izvajalca, popusti in rabati. </w:t>
      </w:r>
    </w:p>
    <w:p w14:paraId="31CB3A5E" w14:textId="77777777" w:rsidR="00240CC1" w:rsidRPr="008A372F" w:rsidRDefault="00240CC1" w:rsidP="00593038">
      <w:pPr>
        <w:spacing w:after="0"/>
        <w:ind w:left="-142"/>
        <w:rPr>
          <w:rFonts w:ascii="Arial" w:eastAsia="Times New Roman" w:hAnsi="Arial" w:cs="Arial"/>
          <w:sz w:val="18"/>
          <w:szCs w:val="18"/>
          <w:lang w:eastAsia="sl-SI"/>
        </w:rPr>
      </w:pPr>
    </w:p>
    <w:p w14:paraId="5C8B031C" w14:textId="77777777" w:rsidR="00240CC1" w:rsidRPr="008A372F" w:rsidRDefault="00240CC1" w:rsidP="00593038">
      <w:pPr>
        <w:spacing w:after="0"/>
        <w:ind w:left="-142"/>
        <w:rPr>
          <w:rFonts w:ascii="Arial" w:eastAsia="Times New Roman" w:hAnsi="Arial" w:cs="Arial"/>
          <w:bCs/>
          <w:sz w:val="18"/>
          <w:szCs w:val="18"/>
          <w:lang w:eastAsia="sl-SI"/>
        </w:rPr>
      </w:pPr>
      <w:r w:rsidRPr="008A372F">
        <w:rPr>
          <w:rFonts w:ascii="Arial" w:eastAsia="Times New Roman" w:hAnsi="Arial" w:cs="Arial"/>
          <w:bCs/>
          <w:sz w:val="18"/>
          <w:szCs w:val="18"/>
          <w:lang w:eastAsia="sl-SI"/>
        </w:rPr>
        <w:t>V ceno vzdrževalnine po tej pogodbi pa niso vključeni stroški odprave napak, okvar zaradi:</w:t>
      </w:r>
    </w:p>
    <w:p w14:paraId="5C0336A4"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nepravilne uporabe ali malomarnega ravnanja oseb naročnika,</w:t>
      </w:r>
    </w:p>
    <w:p w14:paraId="025419E2"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posegov nepooblaščenih oseb,</w:t>
      </w:r>
    </w:p>
    <w:p w14:paraId="6F71A095"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zaradi atmosferskih razelektrenj (strela),</w:t>
      </w:r>
    </w:p>
    <w:p w14:paraId="752A57C8" w14:textId="77777777" w:rsidR="00240CC1" w:rsidRPr="008A372F" w:rsidRDefault="00240CC1" w:rsidP="007837FD">
      <w:pPr>
        <w:numPr>
          <w:ilvl w:val="0"/>
          <w:numId w:val="41"/>
        </w:numPr>
        <w:spacing w:after="0"/>
        <w:contextualSpacing/>
        <w:rPr>
          <w:rFonts w:ascii="Arial" w:eastAsia="Times New Roman" w:hAnsi="Arial" w:cs="Arial"/>
          <w:bCs/>
          <w:sz w:val="18"/>
          <w:szCs w:val="18"/>
          <w:lang w:eastAsia="sl-SI"/>
        </w:rPr>
      </w:pPr>
      <w:r w:rsidRPr="008A372F">
        <w:rPr>
          <w:rFonts w:ascii="Arial" w:eastAsia="Times New Roman" w:hAnsi="Arial" w:cs="Arial"/>
          <w:bCs/>
          <w:sz w:val="18"/>
          <w:szCs w:val="18"/>
          <w:lang w:eastAsia="sl-SI"/>
        </w:rPr>
        <w:t xml:space="preserve">zaradi višje sile (npr. poplave, potres, požar, ipd.). </w:t>
      </w:r>
    </w:p>
    <w:p w14:paraId="74769AE6" w14:textId="43F74BE0" w:rsidR="00240CC1" w:rsidRPr="008A372F" w:rsidRDefault="00240CC1" w:rsidP="00593038">
      <w:pPr>
        <w:spacing w:after="0"/>
        <w:ind w:left="-142"/>
        <w:jc w:val="both"/>
        <w:rPr>
          <w:rFonts w:ascii="Arial" w:eastAsia="Times New Roman" w:hAnsi="Arial" w:cs="Arial"/>
          <w:bCs/>
          <w:sz w:val="18"/>
          <w:szCs w:val="18"/>
          <w:lang w:eastAsia="sl-SI"/>
        </w:rPr>
      </w:pPr>
      <w:r w:rsidRPr="008A372F">
        <w:rPr>
          <w:rFonts w:ascii="Arial" w:eastAsia="Times New Roman" w:hAnsi="Arial" w:cs="Arial"/>
          <w:bCs/>
          <w:sz w:val="18"/>
          <w:szCs w:val="18"/>
          <w:lang w:eastAsia="sl-SI"/>
        </w:rPr>
        <w:t>V primeru pojava tovrstne situacije je dokazno breme (stroški), da gre res za napake</w:t>
      </w:r>
      <w:r w:rsidR="00050024" w:rsidRPr="008A372F">
        <w:rPr>
          <w:rFonts w:ascii="Arial" w:eastAsia="Times New Roman" w:hAnsi="Arial" w:cs="Arial"/>
          <w:bCs/>
          <w:sz w:val="18"/>
          <w:szCs w:val="18"/>
          <w:lang w:eastAsia="sl-SI"/>
        </w:rPr>
        <w:t>,</w:t>
      </w:r>
      <w:r w:rsidRPr="008A372F">
        <w:rPr>
          <w:rFonts w:ascii="Arial" w:eastAsia="Times New Roman" w:hAnsi="Arial" w:cs="Arial"/>
          <w:bCs/>
          <w:sz w:val="18"/>
          <w:szCs w:val="18"/>
          <w:lang w:eastAsia="sl-SI"/>
        </w:rPr>
        <w:t xml:space="preserve"> katerih odprava ni zajeta v pavšalu, na strani izvajalca.</w:t>
      </w:r>
    </w:p>
    <w:p w14:paraId="05216484" w14:textId="77777777" w:rsidR="00240CC1" w:rsidRPr="008A372F" w:rsidRDefault="00240CC1" w:rsidP="00593038">
      <w:pPr>
        <w:spacing w:after="0"/>
        <w:ind w:left="-142"/>
        <w:rPr>
          <w:rFonts w:ascii="Arial" w:eastAsia="Times New Roman" w:hAnsi="Arial" w:cs="Arial"/>
          <w:bCs/>
          <w:sz w:val="18"/>
          <w:szCs w:val="18"/>
          <w:lang w:eastAsia="sl-SI"/>
        </w:rPr>
      </w:pPr>
    </w:p>
    <w:p w14:paraId="6D19D246"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t>5. člen</w:t>
      </w:r>
    </w:p>
    <w:p w14:paraId="12A4BBB9" w14:textId="77777777" w:rsidR="00240CC1" w:rsidRPr="008A372F" w:rsidRDefault="00240CC1" w:rsidP="00593038">
      <w:pPr>
        <w:spacing w:after="0"/>
        <w:ind w:left="-142"/>
        <w:rPr>
          <w:rFonts w:ascii="Arial" w:eastAsia="Times New Roman" w:hAnsi="Arial" w:cs="Arial"/>
          <w:bCs/>
          <w:iCs/>
          <w:sz w:val="18"/>
          <w:szCs w:val="18"/>
          <w:lang w:eastAsia="sl-SI"/>
        </w:rPr>
      </w:pPr>
    </w:p>
    <w:p w14:paraId="54C25816" w14:textId="77777777" w:rsidR="00240CC1" w:rsidRPr="008A372F" w:rsidRDefault="00240CC1" w:rsidP="00593038">
      <w:pPr>
        <w:tabs>
          <w:tab w:val="left" w:pos="1418"/>
        </w:tabs>
        <w:suppressAutoHyphens/>
        <w:spacing w:after="0"/>
        <w:ind w:left="-142"/>
        <w:jc w:val="both"/>
        <w:rPr>
          <w:rFonts w:ascii="Arial" w:eastAsia="Times New Roman" w:hAnsi="Arial" w:cs="Arial"/>
          <w:bCs/>
          <w:sz w:val="18"/>
          <w:szCs w:val="18"/>
        </w:rPr>
      </w:pPr>
      <w:r w:rsidRPr="008A372F">
        <w:rPr>
          <w:rFonts w:ascii="Arial" w:eastAsia="Times New Roman" w:hAnsi="Arial" w:cs="Arial"/>
          <w:bCs/>
          <w:sz w:val="18"/>
          <w:szCs w:val="18"/>
        </w:rPr>
        <w:t xml:space="preserve">Cene po ponudbi </w:t>
      </w:r>
      <w:r w:rsidRPr="008A372F">
        <w:rPr>
          <w:rFonts w:ascii="Arial" w:eastAsia="Times New Roman" w:hAnsi="Arial" w:cs="Arial"/>
          <w:bCs/>
          <w:strike/>
          <w:color w:val="C00000"/>
          <w:sz w:val="18"/>
          <w:szCs w:val="18"/>
        </w:rPr>
        <w:t>in cene po</w:t>
      </w:r>
      <w:r w:rsidRPr="008A372F">
        <w:rPr>
          <w:rFonts w:ascii="Arial" w:eastAsia="Times New Roman" w:hAnsi="Arial" w:cs="Arial"/>
          <w:bCs/>
          <w:strike/>
          <w:color w:val="C00000"/>
          <w:sz w:val="18"/>
          <w:szCs w:val="18"/>
          <w:lang w:eastAsia="sl-SI"/>
        </w:rPr>
        <w:t xml:space="preserve"> ceniku rezervnih delov </w:t>
      </w:r>
      <w:r w:rsidRPr="008A372F">
        <w:rPr>
          <w:rFonts w:ascii="Arial" w:eastAsia="Times New Roman" w:hAnsi="Arial" w:cs="Arial"/>
          <w:bCs/>
          <w:sz w:val="18"/>
          <w:szCs w:val="18"/>
          <w:lang w:eastAsia="sl-SI"/>
        </w:rPr>
        <w:t xml:space="preserve">izvajalca (ki je bil predložen v okviru ponudbene dokumentacije) </w:t>
      </w:r>
      <w:r w:rsidRPr="008A372F">
        <w:rPr>
          <w:rFonts w:ascii="Arial" w:eastAsia="Times New Roman" w:hAnsi="Arial" w:cs="Arial"/>
          <w:bCs/>
          <w:sz w:val="18"/>
          <w:szCs w:val="18"/>
        </w:rPr>
        <w:t>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w:t>
      </w:r>
      <w:r w:rsidR="006D4597" w:rsidRPr="008A372F">
        <w:rPr>
          <w:rFonts w:ascii="Arial" w:eastAsia="Times New Roman" w:hAnsi="Arial" w:cs="Arial"/>
          <w:bCs/>
          <w:sz w:val="18"/>
          <w:szCs w:val="18"/>
        </w:rPr>
        <w:t>,</w:t>
      </w:r>
      <w:r w:rsidRPr="008A372F">
        <w:rPr>
          <w:rFonts w:ascii="Arial" w:eastAsia="Times New Roman" w:hAnsi="Arial" w:cs="Arial"/>
          <w:bCs/>
          <w:sz w:val="18"/>
          <w:szCs w:val="18"/>
        </w:rPr>
        <w:t xml:space="preserve"> št.1/04). </w:t>
      </w:r>
    </w:p>
    <w:p w14:paraId="3EBA2074" w14:textId="77777777" w:rsidR="00240CC1" w:rsidRPr="008A372F" w:rsidRDefault="00240CC1" w:rsidP="00593038">
      <w:pPr>
        <w:spacing w:after="0"/>
        <w:ind w:left="-142"/>
        <w:jc w:val="both"/>
        <w:rPr>
          <w:rFonts w:ascii="Arial" w:eastAsia="Times New Roman" w:hAnsi="Arial" w:cs="Arial"/>
          <w:sz w:val="18"/>
          <w:szCs w:val="18"/>
          <w:lang w:eastAsia="sl-SI"/>
        </w:rPr>
      </w:pPr>
    </w:p>
    <w:p w14:paraId="057BE187" w14:textId="77777777" w:rsidR="00240CC1" w:rsidRPr="008A372F" w:rsidRDefault="00240CC1" w:rsidP="00593038">
      <w:pPr>
        <w:spacing w:after="0"/>
        <w:ind w:left="-142"/>
        <w:jc w:val="both"/>
        <w:rPr>
          <w:rFonts w:ascii="Arial" w:eastAsia="Times New Roman" w:hAnsi="Arial" w:cs="Arial"/>
          <w:sz w:val="18"/>
          <w:szCs w:val="18"/>
          <w:lang w:eastAsia="sl-SI"/>
        </w:rPr>
      </w:pPr>
      <w:r w:rsidRPr="008A372F">
        <w:rPr>
          <w:rFonts w:ascii="Arial" w:eastAsia="Times New Roman" w:hAnsi="Arial" w:cs="Arial"/>
          <w:sz w:val="18"/>
          <w:szCs w:val="18"/>
          <w:lang w:eastAsia="sl-SI"/>
        </w:rPr>
        <w:t>Izvajalec se zavezuje naročnika pisno zaprositi za spremembo cen. O spremembi cen pogodbeni stranki skleneta aneks k tej pogodbi.</w:t>
      </w:r>
    </w:p>
    <w:p w14:paraId="7C87B448" w14:textId="77777777" w:rsidR="00240CC1" w:rsidRPr="008A372F" w:rsidRDefault="00240CC1" w:rsidP="00593038">
      <w:pPr>
        <w:spacing w:after="0"/>
        <w:ind w:left="-142"/>
        <w:jc w:val="center"/>
        <w:rPr>
          <w:rFonts w:ascii="Arial" w:eastAsia="Times New Roman" w:hAnsi="Arial" w:cs="Arial"/>
          <w:b/>
          <w:iCs/>
          <w:sz w:val="18"/>
          <w:szCs w:val="18"/>
          <w:lang w:eastAsia="sl-SI"/>
        </w:rPr>
      </w:pPr>
    </w:p>
    <w:p w14:paraId="7D1C2FDB"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t>6. člen</w:t>
      </w:r>
    </w:p>
    <w:p w14:paraId="3D64CE95" w14:textId="77777777" w:rsidR="00240CC1" w:rsidRPr="008A372F" w:rsidRDefault="00240CC1" w:rsidP="00593038">
      <w:pPr>
        <w:spacing w:after="0"/>
        <w:ind w:left="-142"/>
        <w:jc w:val="both"/>
        <w:rPr>
          <w:rFonts w:ascii="Arial" w:eastAsia="Times New Roman" w:hAnsi="Arial" w:cs="Arial"/>
          <w:sz w:val="18"/>
          <w:szCs w:val="18"/>
          <w:lang w:eastAsia="sl-SI"/>
        </w:rPr>
      </w:pPr>
    </w:p>
    <w:p w14:paraId="5F5604DE" w14:textId="77777777" w:rsidR="00240CC1" w:rsidRPr="008A372F" w:rsidRDefault="00240CC1" w:rsidP="00593038">
      <w:pPr>
        <w:spacing w:after="0"/>
        <w:ind w:left="-142"/>
        <w:jc w:val="both"/>
        <w:rPr>
          <w:rFonts w:ascii="Arial" w:eastAsia="Times New Roman" w:hAnsi="Arial" w:cs="Arial"/>
          <w:sz w:val="18"/>
          <w:szCs w:val="18"/>
          <w:lang w:eastAsia="sl-SI"/>
        </w:rPr>
      </w:pPr>
      <w:r w:rsidRPr="008A372F">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8A372F">
        <w:rPr>
          <w:rFonts w:ascii="Arial" w:eastAsia="Times New Roman" w:hAnsi="Arial" w:cs="Arial"/>
          <w:bCs/>
          <w:sz w:val="18"/>
          <w:szCs w:val="18"/>
          <w:lang w:eastAsia="sl-SI"/>
        </w:rPr>
        <w:t xml:space="preserve"> ponudbo, razpisno dokumentacijo z vsemi njenimi prilogami, skladno s pravili stroke, mednarodnimi standardi in veljavnimi predpisi v Republiki Sloveniji.</w:t>
      </w:r>
    </w:p>
    <w:p w14:paraId="02059138" w14:textId="77777777" w:rsidR="00240CC1" w:rsidRPr="008A372F" w:rsidRDefault="00240CC1" w:rsidP="00593038">
      <w:pPr>
        <w:spacing w:after="0"/>
        <w:ind w:left="-142"/>
        <w:jc w:val="center"/>
        <w:rPr>
          <w:rFonts w:ascii="Arial" w:eastAsia="Times New Roman" w:hAnsi="Arial" w:cs="Arial"/>
          <w:b/>
          <w:iCs/>
          <w:sz w:val="18"/>
          <w:szCs w:val="18"/>
          <w:lang w:eastAsia="sl-SI"/>
        </w:rPr>
      </w:pPr>
    </w:p>
    <w:p w14:paraId="2AA0B948" w14:textId="77777777" w:rsidR="00240CC1" w:rsidRPr="008A372F" w:rsidRDefault="00240CC1" w:rsidP="00593038">
      <w:pPr>
        <w:spacing w:after="0"/>
        <w:ind w:left="-142"/>
        <w:jc w:val="center"/>
        <w:rPr>
          <w:rFonts w:ascii="Arial" w:eastAsia="Times New Roman" w:hAnsi="Arial" w:cs="Arial"/>
          <w:bCs/>
          <w:iCs/>
          <w:sz w:val="18"/>
          <w:szCs w:val="18"/>
          <w:lang w:eastAsia="sl-SI"/>
        </w:rPr>
      </w:pPr>
      <w:r w:rsidRPr="008A372F">
        <w:rPr>
          <w:rFonts w:ascii="Arial" w:eastAsia="Times New Roman" w:hAnsi="Arial" w:cs="Arial"/>
          <w:bCs/>
          <w:iCs/>
          <w:sz w:val="18"/>
          <w:szCs w:val="18"/>
          <w:lang w:eastAsia="sl-SI"/>
        </w:rPr>
        <w:t>7. člen</w:t>
      </w:r>
    </w:p>
    <w:p w14:paraId="1BB0839A" w14:textId="77777777" w:rsidR="00240CC1" w:rsidRPr="008A372F" w:rsidRDefault="00240CC1" w:rsidP="00593038">
      <w:pPr>
        <w:spacing w:before="225" w:after="225"/>
        <w:jc w:val="both"/>
        <w:rPr>
          <w:rFonts w:eastAsia="Calibri" w:cs="Times New Roman"/>
        </w:rPr>
      </w:pPr>
      <w:r w:rsidRPr="008A372F">
        <w:rPr>
          <w:rFonts w:ascii="Arial" w:eastAsia="Times New Roman" w:hAnsi="Arial" w:cs="Arial"/>
          <w:bCs/>
          <w:sz w:val="18"/>
          <w:szCs w:val="18"/>
          <w:lang w:eastAsia="sl-SI"/>
        </w:rPr>
        <w:lastRenderedPageBreak/>
        <w:t xml:space="preserve">Izvajalec </w:t>
      </w:r>
      <w:r w:rsidRPr="008A372F">
        <w:rPr>
          <w:rFonts w:ascii="Arial" w:eastAsia="Calibri" w:hAnsi="Arial" w:cs="Arial"/>
          <w:color w:val="000000"/>
          <w:sz w:val="18"/>
          <w:szCs w:val="18"/>
        </w:rPr>
        <w:t>zagotavlja servisiranje opreme (servis in rez. dele) pri s strani proizvajalca pooblaščenem in usposobljenem serviserju v RS ali EU (v primeru servisa iz tujine mora vsa komunikacija med servisom in naročnikom potekati izključno v slovenskem jeziku) ter:</w:t>
      </w:r>
    </w:p>
    <w:tbl>
      <w:tblPr>
        <w:tblStyle w:val="NormalTablePHPDOCX3"/>
        <w:tblW w:w="0" w:type="auto"/>
        <w:tblInd w:w="108" w:type="dxa"/>
        <w:tblLook w:val="04A0" w:firstRow="1" w:lastRow="0" w:firstColumn="1" w:lastColumn="0" w:noHBand="0" w:noVBand="1"/>
      </w:tblPr>
      <w:tblGrid>
        <w:gridCol w:w="8740"/>
        <w:gridCol w:w="222"/>
      </w:tblGrid>
      <w:tr w:rsidR="00240CC1" w:rsidRPr="00240CC1" w14:paraId="2FC0DD93" w14:textId="77777777" w:rsidTr="00355794">
        <w:tc>
          <w:tcPr>
            <w:tcW w:w="0" w:type="auto"/>
            <w:tcMar>
              <w:top w:w="0" w:type="auto"/>
              <w:bottom w:w="0" w:type="auto"/>
            </w:tcMar>
          </w:tcPr>
          <w:p w14:paraId="65DA83BE" w14:textId="220DC014" w:rsidR="005720F5" w:rsidRPr="008A372F" w:rsidRDefault="005720F5" w:rsidP="005720F5">
            <w:pPr>
              <w:numPr>
                <w:ilvl w:val="0"/>
                <w:numId w:val="7"/>
              </w:numPr>
              <w:spacing w:line="276" w:lineRule="auto"/>
              <w:rPr>
                <w:rFonts w:ascii="Arial" w:hAnsi="Arial" w:cs="Arial"/>
                <w:sz w:val="18"/>
                <w:szCs w:val="18"/>
              </w:rPr>
            </w:pPr>
            <w:r w:rsidRPr="008A372F">
              <w:rPr>
                <w:rFonts w:ascii="Arial" w:hAnsi="Arial" w:cs="Arial"/>
                <w:color w:val="C00000"/>
                <w:sz w:val="18"/>
                <w:szCs w:val="18"/>
              </w:rPr>
              <w:t xml:space="preserve">Dosegljivost servisa neprekinjeno 24 ur </w:t>
            </w:r>
            <w:r w:rsidR="00487BA8" w:rsidRPr="00487BA8">
              <w:rPr>
                <w:rFonts w:ascii="Arial" w:hAnsi="Arial" w:cs="Arial"/>
                <w:color w:val="FF0000"/>
                <w:sz w:val="18"/>
                <w:szCs w:val="18"/>
              </w:rPr>
              <w:t>(Telefonsko pomoč v slovenskem jeziku od ponedeljka do petka od 7:00 do 16:00, razen ob praznikih ter v slovenskem ali angleškem jeziku ob delovnikih od 16:00 do 7:00 ter vikendih in praznikih);</w:t>
            </w:r>
          </w:p>
          <w:p w14:paraId="11BAA97F" w14:textId="6AD8AFC2" w:rsidR="00240CC1" w:rsidRPr="008A372F" w:rsidRDefault="00240CC1" w:rsidP="005720F5">
            <w:pPr>
              <w:numPr>
                <w:ilvl w:val="0"/>
                <w:numId w:val="7"/>
              </w:numPr>
              <w:spacing w:line="276" w:lineRule="auto"/>
              <w:jc w:val="both"/>
              <w:rPr>
                <w:rFonts w:ascii="Arial" w:eastAsia="Calibri" w:hAnsi="Arial" w:cs="Arial"/>
                <w:color w:val="000000"/>
                <w:sz w:val="18"/>
                <w:szCs w:val="18"/>
              </w:rPr>
            </w:pPr>
            <w:r w:rsidRPr="008A372F">
              <w:rPr>
                <w:rFonts w:ascii="Arial" w:eastAsia="Calibri" w:hAnsi="Arial" w:cs="Arial"/>
                <w:color w:val="000000"/>
                <w:sz w:val="18"/>
                <w:szCs w:val="18"/>
              </w:rPr>
              <w:t>Odzivni čas:</w:t>
            </w:r>
            <w:r w:rsidR="00DC13CC" w:rsidRPr="008A372F">
              <w:rPr>
                <w:rFonts w:ascii="Arial" w:eastAsia="Calibri" w:hAnsi="Arial" w:cs="Arial"/>
                <w:color w:val="000000"/>
                <w:sz w:val="18"/>
                <w:szCs w:val="18"/>
              </w:rPr>
              <w:t xml:space="preserve"> </w:t>
            </w:r>
            <w:r w:rsidR="00DC13CC" w:rsidRPr="008A372F">
              <w:rPr>
                <w:rFonts w:ascii="Arial" w:eastAsia="Calibri" w:hAnsi="Arial" w:cs="Arial"/>
                <w:color w:val="C00000"/>
                <w:sz w:val="18"/>
                <w:szCs w:val="18"/>
              </w:rPr>
              <w:t>1 ura</w:t>
            </w:r>
            <w:r w:rsidRPr="008A372F">
              <w:rPr>
                <w:rFonts w:ascii="Arial" w:eastAsia="Calibri" w:hAnsi="Arial" w:cs="Arial"/>
                <w:color w:val="000000"/>
                <w:sz w:val="18"/>
                <w:szCs w:val="18"/>
              </w:rPr>
              <w:t xml:space="preserve"> </w:t>
            </w:r>
            <w:r w:rsidRPr="008A372F">
              <w:rPr>
                <w:rFonts w:ascii="Arial" w:eastAsia="Calibri" w:hAnsi="Arial" w:cs="Arial"/>
                <w:strike/>
                <w:color w:val="C00000"/>
                <w:sz w:val="18"/>
                <w:szCs w:val="18"/>
              </w:rPr>
              <w:t>24 ur</w:t>
            </w:r>
            <w:r w:rsidRPr="008A372F">
              <w:rPr>
                <w:rFonts w:ascii="Arial" w:eastAsia="Calibri" w:hAnsi="Arial" w:cs="Arial"/>
                <w:color w:val="C00000"/>
                <w:sz w:val="18"/>
                <w:szCs w:val="18"/>
              </w:rPr>
              <w:t xml:space="preserve"> </w:t>
            </w:r>
            <w:r w:rsidRPr="008A372F">
              <w:rPr>
                <w:rFonts w:ascii="Arial" w:eastAsia="Calibri" w:hAnsi="Arial" w:cs="Arial"/>
                <w:color w:val="000000"/>
                <w:sz w:val="18"/>
                <w:szCs w:val="18"/>
              </w:rPr>
              <w:t>po prejemu pisnega obvestila o okvari (po e-pošti), v nujnih primerih tudi telefonsko s strani pooblaščene osebe naročnika  (čas ko se servis odzove na sporočeno okvaro in prične z ugotavljanjem vzrokov okvare in odpravljanjem težav);</w:t>
            </w:r>
          </w:p>
          <w:p w14:paraId="410525DC" w14:textId="62D87FF3" w:rsidR="00240CC1" w:rsidRPr="008A372F" w:rsidRDefault="00240CC1" w:rsidP="005720F5">
            <w:pPr>
              <w:numPr>
                <w:ilvl w:val="0"/>
                <w:numId w:val="7"/>
              </w:numPr>
              <w:spacing w:line="276" w:lineRule="auto"/>
              <w:jc w:val="both"/>
              <w:rPr>
                <w:rFonts w:ascii="Arial" w:eastAsia="Calibri" w:hAnsi="Arial" w:cs="Arial"/>
                <w:color w:val="000000"/>
                <w:sz w:val="18"/>
                <w:szCs w:val="18"/>
              </w:rPr>
            </w:pPr>
            <w:r w:rsidRPr="008A372F">
              <w:rPr>
                <w:rFonts w:ascii="Arial" w:eastAsia="Calibri" w:hAnsi="Arial" w:cs="Arial"/>
                <w:color w:val="000000"/>
                <w:sz w:val="18"/>
                <w:szCs w:val="18"/>
              </w:rPr>
              <w:t>Časi za dobavo rezervnih delov in odpravo napak: največ </w:t>
            </w:r>
            <w:r w:rsidR="00DC13CC" w:rsidRPr="008A372F">
              <w:rPr>
                <w:rFonts w:ascii="Arial" w:eastAsia="Calibri" w:hAnsi="Arial" w:cs="Arial"/>
                <w:color w:val="C00000"/>
                <w:sz w:val="18"/>
                <w:szCs w:val="18"/>
              </w:rPr>
              <w:t>24 ur</w:t>
            </w:r>
            <w:r w:rsidRPr="008A372F">
              <w:rPr>
                <w:rFonts w:ascii="Arial" w:eastAsia="Calibri" w:hAnsi="Arial" w:cs="Arial"/>
                <w:color w:val="C00000"/>
                <w:sz w:val="18"/>
                <w:szCs w:val="18"/>
              </w:rPr>
              <w:t xml:space="preserve"> </w:t>
            </w:r>
            <w:r w:rsidRPr="008A372F">
              <w:rPr>
                <w:rFonts w:ascii="Arial" w:eastAsia="Calibri" w:hAnsi="Arial" w:cs="Arial"/>
                <w:strike/>
                <w:color w:val="C00000"/>
                <w:sz w:val="18"/>
                <w:szCs w:val="18"/>
              </w:rPr>
              <w:t>48 ur</w:t>
            </w:r>
            <w:r w:rsidRPr="008A372F">
              <w:rPr>
                <w:rFonts w:ascii="Arial" w:eastAsia="Calibri" w:hAnsi="Arial" w:cs="Arial"/>
                <w:color w:val="000000"/>
                <w:sz w:val="18"/>
                <w:szCs w:val="18"/>
              </w:rPr>
              <w:t xml:space="preserve"> po prejemu pisnega obvestila o okvari (po e-pošti) oz. v nujnih primerih tudi telefonsko s strani pooblaščene osebe naročnika oz. izjemoma več po predhodnem pisnem dogovoru s pooblaščeno osebo naročnika za nadzor nad izvajanjem pogodbe;</w:t>
            </w:r>
          </w:p>
          <w:p w14:paraId="7D8A2FA7" w14:textId="31F1D338" w:rsidR="00240CC1" w:rsidRPr="008A372F" w:rsidRDefault="00240CC1" w:rsidP="005720F5">
            <w:pPr>
              <w:numPr>
                <w:ilvl w:val="0"/>
                <w:numId w:val="7"/>
              </w:numPr>
              <w:spacing w:line="276" w:lineRule="auto"/>
              <w:jc w:val="both"/>
              <w:rPr>
                <w:rFonts w:ascii="Arial" w:eastAsia="Calibri" w:hAnsi="Arial" w:cs="Arial"/>
                <w:color w:val="000000"/>
                <w:sz w:val="18"/>
                <w:szCs w:val="18"/>
              </w:rPr>
            </w:pPr>
            <w:r w:rsidRPr="008A372F">
              <w:rPr>
                <w:rFonts w:ascii="Arial" w:eastAsia="Calibri" w:hAnsi="Arial" w:cs="Arial"/>
                <w:color w:val="000000"/>
                <w:sz w:val="18"/>
                <w:szCs w:val="18"/>
              </w:rPr>
              <w:t xml:space="preserve">V primeru, da okvare ni možno odpraviti v roku </w:t>
            </w:r>
            <w:r w:rsidR="00D6738A" w:rsidRPr="008A372F">
              <w:rPr>
                <w:rFonts w:ascii="Arial" w:eastAsia="Calibri" w:hAnsi="Arial" w:cs="Arial"/>
                <w:color w:val="C00000"/>
                <w:sz w:val="18"/>
                <w:szCs w:val="18"/>
              </w:rPr>
              <w:t>24</w:t>
            </w:r>
            <w:r w:rsidRPr="008A372F">
              <w:rPr>
                <w:rFonts w:ascii="Arial" w:eastAsia="Calibri" w:hAnsi="Arial" w:cs="Arial"/>
                <w:color w:val="C00000"/>
                <w:sz w:val="18"/>
                <w:szCs w:val="18"/>
              </w:rPr>
              <w:t xml:space="preserve"> ur </w:t>
            </w:r>
            <w:r w:rsidRPr="008A372F">
              <w:rPr>
                <w:rFonts w:ascii="Arial" w:eastAsia="Calibri" w:hAnsi="Arial" w:cs="Arial"/>
                <w:color w:val="000000"/>
                <w:sz w:val="18"/>
                <w:szCs w:val="18"/>
              </w:rPr>
              <w:t>in se je izvajalec z naročnikom uskladil za daljši rok odprave napake, je dolžan izvajalec naročnika sproti obveščati o poteku odpravljanja okvare in terminom odprave napake;  </w:t>
            </w:r>
          </w:p>
          <w:p w14:paraId="6354ADEA" w14:textId="77777777" w:rsidR="00DC13CC" w:rsidRPr="008A372F" w:rsidRDefault="00DC13CC" w:rsidP="005720F5">
            <w:pPr>
              <w:pStyle w:val="Odstavekseznama"/>
              <w:numPr>
                <w:ilvl w:val="0"/>
                <w:numId w:val="7"/>
              </w:numPr>
              <w:rPr>
                <w:rFonts w:ascii="Arial" w:eastAsia="Calibri" w:hAnsi="Arial" w:cs="Arial"/>
                <w:color w:val="C00000"/>
                <w:sz w:val="18"/>
                <w:szCs w:val="18"/>
              </w:rPr>
            </w:pPr>
            <w:r w:rsidRPr="008A372F">
              <w:rPr>
                <w:rFonts w:ascii="Arial" w:eastAsia="Calibri" w:hAnsi="Arial" w:cs="Arial"/>
                <w:color w:val="C00000"/>
                <w:sz w:val="18"/>
                <w:szCs w:val="18"/>
              </w:rPr>
              <w:t>v primeru, da napake , okvare ne bi bilo možno odpraviti v roku 24 ur (daljšega nedelovanja sistema) bo moral izbrani ponudnik naročniku kriti vse stroške, ki bi naročniku nastali zaradi nedelovanja sistema (npr. nova naročila zdravil zaradi nezmožnosti pravočasnega dostopa do zdravil v sistemu, transportne stroške, stroške dela dodatnega kadra za skladiščenje, ročnega prevzem in izdaje zdravil v času nedelovanja sistema, stroške nadomestnega skladišča zdravil zaradi nezmožnosti hrambe v robotskem sistemu zaradi nedelovanja sistema,…).</w:t>
            </w:r>
          </w:p>
          <w:p w14:paraId="3953057E" w14:textId="63C04CF1" w:rsidR="00240CC1" w:rsidRPr="008A372F" w:rsidRDefault="00240CC1" w:rsidP="00DC13CC">
            <w:pPr>
              <w:spacing w:line="276" w:lineRule="auto"/>
              <w:ind w:left="720"/>
              <w:jc w:val="both"/>
              <w:rPr>
                <w:rFonts w:ascii="Arial" w:eastAsia="Calibri" w:hAnsi="Arial" w:cs="Arial"/>
                <w:color w:val="000000"/>
                <w:sz w:val="18"/>
                <w:szCs w:val="18"/>
              </w:rPr>
            </w:pPr>
            <w:r w:rsidRPr="008A372F">
              <w:rPr>
                <w:rFonts w:ascii="Arial" w:eastAsia="Calibri" w:hAnsi="Arial" w:cs="Arial"/>
                <w:color w:val="000000"/>
                <w:sz w:val="18"/>
                <w:szCs w:val="18"/>
              </w:rPr>
              <w:t> </w:t>
            </w:r>
          </w:p>
        </w:tc>
        <w:tc>
          <w:tcPr>
            <w:tcW w:w="0" w:type="auto"/>
          </w:tcPr>
          <w:p w14:paraId="410674EF" w14:textId="77777777" w:rsidR="00240CC1" w:rsidRPr="008A372F" w:rsidRDefault="00240CC1" w:rsidP="007837FD">
            <w:pPr>
              <w:numPr>
                <w:ilvl w:val="0"/>
                <w:numId w:val="7"/>
              </w:numPr>
              <w:spacing w:line="276" w:lineRule="auto"/>
              <w:rPr>
                <w:rFonts w:ascii="Arial" w:eastAsia="Calibri" w:hAnsi="Arial" w:cs="Arial"/>
                <w:color w:val="000000"/>
                <w:sz w:val="18"/>
                <w:szCs w:val="18"/>
              </w:rPr>
            </w:pPr>
          </w:p>
        </w:tc>
      </w:tr>
    </w:tbl>
    <w:p w14:paraId="150127B2" w14:textId="77777777" w:rsidR="00240CC1" w:rsidRPr="00240CC1" w:rsidRDefault="00240CC1" w:rsidP="00593038">
      <w:pPr>
        <w:spacing w:after="0"/>
        <w:ind w:left="-142"/>
        <w:jc w:val="both"/>
        <w:rPr>
          <w:rFonts w:ascii="Arial" w:eastAsia="Times New Roman" w:hAnsi="Arial" w:cs="Arial"/>
          <w:b/>
          <w:iCs/>
          <w:sz w:val="18"/>
          <w:szCs w:val="18"/>
          <w:lang w:eastAsia="sl-SI"/>
        </w:rPr>
      </w:pPr>
    </w:p>
    <w:p w14:paraId="685CA297" w14:textId="77777777" w:rsidR="00240CC1" w:rsidRPr="00240CC1" w:rsidRDefault="00240CC1" w:rsidP="00593038">
      <w:pPr>
        <w:spacing w:after="0"/>
        <w:ind w:left="-142"/>
        <w:rPr>
          <w:rFonts w:ascii="Arial" w:eastAsia="Times New Roman" w:hAnsi="Arial" w:cs="Arial"/>
          <w:sz w:val="18"/>
          <w:szCs w:val="18"/>
        </w:rPr>
      </w:pPr>
      <w:r w:rsidRPr="00240CC1">
        <w:rPr>
          <w:rFonts w:ascii="Arial" w:eastAsia="Times New Roman" w:hAnsi="Arial" w:cs="Arial"/>
          <w:sz w:val="18"/>
          <w:szCs w:val="18"/>
          <w:lang w:eastAsia="sl-SI"/>
        </w:rPr>
        <w:t>Izvajalec zagotavlja dosegljivost servisne službe (izvajalec servisa_________________________) na:</w:t>
      </w:r>
    </w:p>
    <w:p w14:paraId="44D66D45" w14:textId="77777777" w:rsidR="00240CC1" w:rsidRPr="00240CC1" w:rsidRDefault="00240CC1" w:rsidP="00593038">
      <w:pPr>
        <w:spacing w:after="0"/>
        <w:ind w:left="-142"/>
        <w:rPr>
          <w:rFonts w:ascii="Arial" w:eastAsia="Times New Roman" w:hAnsi="Arial" w:cs="Arial"/>
          <w:sz w:val="18"/>
          <w:szCs w:val="18"/>
        </w:rPr>
      </w:pPr>
    </w:p>
    <w:p w14:paraId="712AD7EA" w14:textId="77777777" w:rsidR="00240CC1" w:rsidRPr="00240CC1" w:rsidRDefault="00240CC1" w:rsidP="00896F9B">
      <w:pPr>
        <w:spacing w:after="0" w:line="240" w:lineRule="auto"/>
        <w:ind w:left="-142"/>
        <w:rPr>
          <w:rFonts w:ascii="Arial" w:eastAsia="Arial Unicode MS" w:hAnsi="Arial" w:cs="Arial"/>
          <w:sz w:val="18"/>
          <w:szCs w:val="18"/>
        </w:rPr>
      </w:pPr>
      <w:r w:rsidRPr="00240CC1">
        <w:rPr>
          <w:rFonts w:ascii="Arial" w:eastAsia="Times New Roman" w:hAnsi="Arial" w:cs="Arial"/>
          <w:sz w:val="18"/>
          <w:szCs w:val="18"/>
          <w:lang w:eastAsia="sl-SI"/>
        </w:rPr>
        <w:t>telefonski številki _____________________________</w:t>
      </w:r>
    </w:p>
    <w:p w14:paraId="0104B5AA" w14:textId="77777777" w:rsidR="00240CC1" w:rsidRPr="00240CC1" w:rsidRDefault="00240CC1" w:rsidP="00896F9B">
      <w:pPr>
        <w:spacing w:after="0" w:line="240" w:lineRule="auto"/>
        <w:ind w:left="-142"/>
        <w:rPr>
          <w:rFonts w:ascii="Arial" w:eastAsia="Times New Roman" w:hAnsi="Arial" w:cs="Arial"/>
          <w:sz w:val="18"/>
          <w:szCs w:val="18"/>
          <w:lang w:eastAsia="sl-SI"/>
        </w:rPr>
      </w:pPr>
      <w:proofErr w:type="spellStart"/>
      <w:r w:rsidRPr="00240CC1">
        <w:rPr>
          <w:rFonts w:ascii="Arial" w:eastAsia="Times New Roman" w:hAnsi="Arial" w:cs="Arial"/>
          <w:sz w:val="18"/>
          <w:szCs w:val="18"/>
          <w:lang w:eastAsia="sl-SI"/>
        </w:rPr>
        <w:t>gsm</w:t>
      </w:r>
      <w:proofErr w:type="spellEnd"/>
      <w:r w:rsidRPr="00240CC1">
        <w:rPr>
          <w:rFonts w:ascii="Arial" w:eastAsia="Times New Roman" w:hAnsi="Arial" w:cs="Arial"/>
          <w:sz w:val="18"/>
          <w:szCs w:val="18"/>
          <w:lang w:eastAsia="sl-SI"/>
        </w:rPr>
        <w:t>_________________________________________</w:t>
      </w:r>
    </w:p>
    <w:p w14:paraId="3317B057" w14:textId="77777777" w:rsidR="00240CC1" w:rsidRPr="00240CC1" w:rsidRDefault="00240CC1" w:rsidP="00896F9B">
      <w:pPr>
        <w:spacing w:after="0" w:line="240" w:lineRule="auto"/>
        <w:ind w:left="-142"/>
        <w:rPr>
          <w:rFonts w:ascii="Arial" w:eastAsia="Arial Unicode MS" w:hAnsi="Arial" w:cs="Arial"/>
          <w:sz w:val="18"/>
          <w:szCs w:val="18"/>
        </w:rPr>
      </w:pPr>
      <w:r w:rsidRPr="00240CC1">
        <w:rPr>
          <w:rFonts w:ascii="Arial" w:eastAsia="Times New Roman" w:hAnsi="Arial" w:cs="Arial"/>
          <w:sz w:val="18"/>
          <w:szCs w:val="18"/>
          <w:lang w:eastAsia="sl-SI"/>
        </w:rPr>
        <w:t>e-mail_______________________________________</w:t>
      </w:r>
    </w:p>
    <w:p w14:paraId="364D67C0" w14:textId="77777777" w:rsidR="00240CC1" w:rsidRPr="00240CC1" w:rsidRDefault="00240CC1" w:rsidP="00896F9B">
      <w:pPr>
        <w:spacing w:after="0" w:line="240" w:lineRule="auto"/>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Kontaktna oseba ______________________________</w:t>
      </w:r>
    </w:p>
    <w:p w14:paraId="52920006" w14:textId="77777777" w:rsidR="00240CC1" w:rsidRPr="00240CC1" w:rsidRDefault="00240CC1" w:rsidP="00593038">
      <w:pPr>
        <w:spacing w:after="0"/>
        <w:ind w:left="-142"/>
        <w:rPr>
          <w:rFonts w:ascii="Arial" w:eastAsia="Times New Roman" w:hAnsi="Arial" w:cs="Arial"/>
          <w:b/>
          <w:iCs/>
          <w:sz w:val="18"/>
          <w:szCs w:val="18"/>
          <w:lang w:eastAsia="sl-SI"/>
        </w:rPr>
      </w:pPr>
    </w:p>
    <w:p w14:paraId="4617C6C3" w14:textId="77777777" w:rsidR="00240CC1" w:rsidRPr="00240CC1" w:rsidRDefault="00240CC1" w:rsidP="00593038">
      <w:pPr>
        <w:spacing w:after="0"/>
        <w:ind w:left="-142"/>
        <w:rPr>
          <w:rFonts w:ascii="Arial" w:eastAsia="Times New Roman" w:hAnsi="Arial" w:cs="Arial"/>
          <w:b/>
          <w:iCs/>
          <w:sz w:val="18"/>
          <w:szCs w:val="18"/>
          <w:lang w:eastAsia="sl-SI"/>
        </w:rPr>
      </w:pPr>
    </w:p>
    <w:p w14:paraId="193105DA"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 xml:space="preserve"> 8. člen</w:t>
      </w:r>
    </w:p>
    <w:p w14:paraId="08BA3BF7" w14:textId="77777777" w:rsidR="00240CC1" w:rsidRPr="00240CC1" w:rsidRDefault="00240CC1" w:rsidP="00593038">
      <w:pPr>
        <w:spacing w:after="0"/>
        <w:ind w:left="-142"/>
        <w:rPr>
          <w:rFonts w:ascii="Arial" w:eastAsia="Times New Roman" w:hAnsi="Arial" w:cs="Arial"/>
          <w:sz w:val="18"/>
          <w:szCs w:val="18"/>
          <w:lang w:eastAsia="sl-SI"/>
        </w:rPr>
      </w:pPr>
    </w:p>
    <w:p w14:paraId="6B9B15F2" w14:textId="77777777" w:rsidR="00240CC1" w:rsidRPr="00240CC1" w:rsidRDefault="00240CC1" w:rsidP="00593038">
      <w:pPr>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37A5CCFE" w14:textId="77777777" w:rsidR="00240CC1" w:rsidRPr="00240CC1" w:rsidRDefault="00240CC1" w:rsidP="00593038">
      <w:pPr>
        <w:spacing w:after="0"/>
        <w:ind w:left="-142"/>
        <w:rPr>
          <w:rFonts w:ascii="Arial" w:eastAsia="Times New Roman" w:hAnsi="Arial" w:cs="Arial"/>
          <w:b/>
          <w:sz w:val="18"/>
          <w:szCs w:val="18"/>
          <w:lang w:eastAsia="sl-SI"/>
        </w:rPr>
      </w:pPr>
    </w:p>
    <w:p w14:paraId="6EB5EB49"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w:t>
      </w:r>
      <w:r w:rsidRPr="00240CC1">
        <w:rPr>
          <w:rFonts w:ascii="Arial" w:eastAsia="Times New Roman" w:hAnsi="Arial" w:cs="Arial"/>
          <w:sz w:val="18"/>
          <w:szCs w:val="18"/>
          <w:lang w:eastAsia="sl-SI"/>
        </w:rPr>
        <w:t xml:space="preserve">  </w:t>
      </w:r>
    </w:p>
    <w:p w14:paraId="54104681"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w:t>
      </w:r>
    </w:p>
    <w:p w14:paraId="0F6DADCA" w14:textId="77777777" w:rsidR="00240CC1" w:rsidRPr="00240CC1" w:rsidRDefault="00240CC1" w:rsidP="00593038">
      <w:pPr>
        <w:spacing w:after="0"/>
        <w:ind w:left="-142"/>
        <w:jc w:val="center"/>
        <w:rPr>
          <w:rFonts w:ascii="Arial" w:eastAsia="Times New Roman" w:hAnsi="Arial" w:cs="Arial"/>
          <w:bCs/>
          <w:iCs/>
          <w:sz w:val="18"/>
          <w:szCs w:val="18"/>
          <w:lang w:eastAsia="sl-SI"/>
        </w:rPr>
      </w:pPr>
      <w:r w:rsidRPr="00240CC1">
        <w:rPr>
          <w:rFonts w:ascii="Arial" w:eastAsia="Times New Roman" w:hAnsi="Arial" w:cs="Arial"/>
          <w:bCs/>
          <w:sz w:val="18"/>
          <w:szCs w:val="18"/>
          <w:lang w:eastAsia="sl-SI"/>
        </w:rPr>
        <w:t xml:space="preserve">   </w:t>
      </w:r>
      <w:r w:rsidRPr="00240CC1">
        <w:rPr>
          <w:rFonts w:ascii="Arial" w:eastAsia="Times New Roman" w:hAnsi="Arial" w:cs="Arial"/>
          <w:bCs/>
          <w:iCs/>
          <w:sz w:val="18"/>
          <w:szCs w:val="18"/>
          <w:lang w:eastAsia="sl-SI"/>
        </w:rPr>
        <w:t xml:space="preserve"> 9. člen</w:t>
      </w:r>
    </w:p>
    <w:p w14:paraId="7DB0D993" w14:textId="77777777" w:rsidR="00240CC1" w:rsidRPr="00240CC1" w:rsidRDefault="00240CC1" w:rsidP="00593038">
      <w:pPr>
        <w:spacing w:after="0"/>
        <w:ind w:left="-142"/>
        <w:jc w:val="center"/>
        <w:rPr>
          <w:rFonts w:ascii="Arial" w:eastAsia="Times New Roman" w:hAnsi="Arial" w:cs="Arial"/>
          <w:bCs/>
          <w:iCs/>
          <w:sz w:val="18"/>
          <w:szCs w:val="18"/>
          <w:lang w:eastAsia="sl-SI"/>
        </w:rPr>
      </w:pPr>
    </w:p>
    <w:p w14:paraId="0497C947" w14:textId="0B83CB78"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se obvezuje servisno dokumentacijo (servisne naloge in pisne  izjave o ustreznosti rezultatov delovanja servisirane  naprave, poročila,…) po vsakokratnem opravljanju storitev, ki so predmet pogodbe</w:t>
      </w:r>
      <w:r w:rsidR="00050024">
        <w:rPr>
          <w:rFonts w:ascii="Arial" w:eastAsia="Times New Roman" w:hAnsi="Arial" w:cs="Arial"/>
          <w:bCs/>
          <w:sz w:val="18"/>
          <w:szCs w:val="18"/>
          <w:lang w:eastAsia="sl-SI"/>
        </w:rPr>
        <w:t>,</w:t>
      </w:r>
      <w:r w:rsidRPr="00240CC1">
        <w:rPr>
          <w:rFonts w:ascii="Arial" w:eastAsia="Times New Roman" w:hAnsi="Arial" w:cs="Arial"/>
          <w:bCs/>
          <w:sz w:val="18"/>
          <w:szCs w:val="18"/>
          <w:lang w:eastAsia="sl-SI"/>
        </w:rPr>
        <w:t xml:space="preserve"> dostaviti naročniku v dveh izvodih (original in kopija), od katerih prejme en izvod (kopijo) odgovorna oseba naročnika na oddelku, en izvod pa vodja tehnično vzdrževalnih služb naročnika. </w:t>
      </w:r>
    </w:p>
    <w:p w14:paraId="4E11596C" w14:textId="77777777" w:rsidR="00240CC1" w:rsidRPr="00240CC1" w:rsidRDefault="00240CC1" w:rsidP="00593038">
      <w:pPr>
        <w:spacing w:after="0"/>
        <w:ind w:left="-142"/>
        <w:rPr>
          <w:rFonts w:ascii="Arial" w:eastAsia="Times New Roman" w:hAnsi="Arial" w:cs="Arial"/>
          <w:b/>
          <w:iCs/>
          <w:sz w:val="18"/>
          <w:szCs w:val="18"/>
          <w:lang w:eastAsia="sl-SI"/>
        </w:rPr>
      </w:pPr>
    </w:p>
    <w:p w14:paraId="0AA059A8"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10. člen</w:t>
      </w:r>
    </w:p>
    <w:p w14:paraId="449C3834" w14:textId="77777777" w:rsidR="00240CC1" w:rsidRPr="00B25524" w:rsidRDefault="00240CC1" w:rsidP="00593038">
      <w:pPr>
        <w:tabs>
          <w:tab w:val="left" w:pos="4320"/>
        </w:tabs>
        <w:spacing w:after="0"/>
        <w:ind w:left="-142"/>
        <w:rPr>
          <w:rFonts w:ascii="Arial" w:eastAsia="Times New Roman" w:hAnsi="Arial" w:cs="Arial"/>
          <w:sz w:val="18"/>
          <w:szCs w:val="18"/>
          <w:lang w:eastAsia="sl-SI"/>
        </w:rPr>
      </w:pPr>
    </w:p>
    <w:p w14:paraId="3825093E" w14:textId="77777777" w:rsidR="00240CC1" w:rsidRPr="00B25524" w:rsidRDefault="00240CC1" w:rsidP="00593038">
      <w:pPr>
        <w:spacing w:after="0"/>
        <w:ind w:left="-142"/>
        <w:jc w:val="both"/>
        <w:rPr>
          <w:rFonts w:ascii="Arial" w:eastAsia="Times New Roman" w:hAnsi="Arial" w:cs="Arial"/>
          <w:sz w:val="18"/>
          <w:szCs w:val="18"/>
          <w:lang w:eastAsia="sl-SI"/>
        </w:rPr>
      </w:pPr>
      <w:r w:rsidRPr="00B25524">
        <w:rPr>
          <w:rFonts w:ascii="Arial" w:eastAsia="Times New Roman" w:hAnsi="Arial" w:cs="Arial"/>
          <w:sz w:val="18"/>
          <w:szCs w:val="18"/>
          <w:lang w:eastAsia="sl-SI"/>
        </w:rPr>
        <w:t xml:space="preserve">Izvajalec se obvezuje za  storitve vzdrževanja in vse novo vgrajene dele zagotavljati garancijo ……………………. </w:t>
      </w:r>
      <w:r w:rsidRPr="00B25524">
        <w:rPr>
          <w:rFonts w:ascii="Arial" w:eastAsia="Times New Roman" w:hAnsi="Arial" w:cs="Arial"/>
          <w:i/>
          <w:iCs/>
          <w:sz w:val="18"/>
          <w:szCs w:val="18"/>
          <w:lang w:eastAsia="sl-SI"/>
        </w:rPr>
        <w:t>(najmanj 6)</w:t>
      </w:r>
      <w:r w:rsidRPr="00B25524">
        <w:rPr>
          <w:rFonts w:ascii="Arial" w:eastAsia="Times New Roman" w:hAnsi="Arial" w:cs="Arial"/>
          <w:sz w:val="18"/>
          <w:szCs w:val="18"/>
          <w:lang w:eastAsia="sl-SI"/>
        </w:rPr>
        <w:t xml:space="preserve"> mesecev.  </w:t>
      </w:r>
    </w:p>
    <w:p w14:paraId="7FE06E01" w14:textId="77777777" w:rsidR="00240CC1" w:rsidRPr="00240CC1" w:rsidRDefault="00240CC1" w:rsidP="00593038">
      <w:pPr>
        <w:spacing w:after="0"/>
        <w:ind w:left="-142"/>
        <w:rPr>
          <w:rFonts w:ascii="Arial" w:eastAsia="Times New Roman" w:hAnsi="Arial" w:cs="Arial"/>
          <w:b/>
          <w:sz w:val="18"/>
          <w:szCs w:val="18"/>
          <w:lang w:eastAsia="sl-SI"/>
        </w:rPr>
      </w:pPr>
    </w:p>
    <w:p w14:paraId="5FE91E70"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lastRenderedPageBreak/>
        <w:t>Naročnik izgubi pravico do garancije v primeru da sam ali po tretji osebi brez dovoljenja izvajalca izvaja vzdrževalna dela na opremi navedeni v Prilogi 1: Specifikacija zahtev naročnika.</w:t>
      </w:r>
    </w:p>
    <w:p w14:paraId="0D41951E" w14:textId="77777777" w:rsidR="00240CC1" w:rsidRPr="00240CC1" w:rsidRDefault="00240CC1" w:rsidP="00593038">
      <w:pPr>
        <w:spacing w:after="0"/>
        <w:ind w:left="-142"/>
        <w:rPr>
          <w:rFonts w:ascii="Arial" w:eastAsia="Times New Roman" w:hAnsi="Arial" w:cs="Arial"/>
          <w:bCs/>
          <w:sz w:val="18"/>
          <w:szCs w:val="18"/>
          <w:lang w:eastAsia="sl-SI"/>
        </w:rPr>
      </w:pPr>
    </w:p>
    <w:p w14:paraId="28025EFD"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11. člen</w:t>
      </w:r>
    </w:p>
    <w:p w14:paraId="7E02E77F"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p>
    <w:p w14:paraId="5078004D" w14:textId="77777777" w:rsidR="00240CC1" w:rsidRPr="00240CC1" w:rsidRDefault="00240CC1" w:rsidP="00593038">
      <w:pPr>
        <w:spacing w:after="0"/>
        <w:ind w:left="-142"/>
        <w:jc w:val="both"/>
        <w:rPr>
          <w:rFonts w:ascii="Arial" w:eastAsia="Times New Roman" w:hAnsi="Arial" w:cs="Arial"/>
          <w:bCs/>
          <w:sz w:val="18"/>
          <w:szCs w:val="18"/>
          <w:lang w:eastAsia="sl-SI"/>
        </w:rPr>
      </w:pPr>
      <w:r w:rsidRPr="00240CC1">
        <w:rPr>
          <w:rFonts w:ascii="Arial" w:eastAsia="Times New Roman" w:hAnsi="Arial" w:cs="Arial"/>
          <w:bCs/>
          <w:sz w:val="18"/>
          <w:szCs w:val="18"/>
          <w:lang w:eastAsia="sl-SI"/>
        </w:rPr>
        <w:t xml:space="preserve">Izvajalec se obvezuje ob podpisu pogodbe podpisati tudi izjavo o  zagotavljanju varnosti in zdravja pri delu in požarnega varstva pri izvajanju pogodbenih del, ki je v prilogi in je sestavni de te pogodbe. </w:t>
      </w:r>
    </w:p>
    <w:p w14:paraId="26B06BE8" w14:textId="77777777" w:rsidR="00240CC1" w:rsidRPr="00240CC1" w:rsidRDefault="00240CC1" w:rsidP="00593038">
      <w:pPr>
        <w:spacing w:after="0"/>
        <w:ind w:left="-142"/>
        <w:rPr>
          <w:rFonts w:ascii="Arial" w:eastAsia="Times New Roman" w:hAnsi="Arial" w:cs="Arial"/>
          <w:bCs/>
          <w:sz w:val="18"/>
          <w:szCs w:val="18"/>
          <w:lang w:eastAsia="sl-SI"/>
        </w:rPr>
      </w:pPr>
    </w:p>
    <w:p w14:paraId="59286644" w14:textId="77777777" w:rsidR="00240CC1" w:rsidRPr="00240CC1" w:rsidRDefault="00240CC1" w:rsidP="00593038">
      <w:pPr>
        <w:spacing w:after="0"/>
        <w:ind w:left="-142"/>
        <w:rPr>
          <w:rFonts w:ascii="Arial" w:eastAsia="Times New Roman" w:hAnsi="Arial" w:cs="Arial"/>
          <w:bCs/>
          <w:sz w:val="18"/>
          <w:szCs w:val="18"/>
          <w:lang w:eastAsia="sl-SI"/>
        </w:rPr>
      </w:pPr>
      <w:r w:rsidRPr="00240CC1">
        <w:rPr>
          <w:rFonts w:ascii="Arial" w:eastAsia="Times New Roman" w:hAnsi="Arial" w:cs="Arial"/>
          <w:bCs/>
          <w:sz w:val="18"/>
          <w:szCs w:val="18"/>
          <w:lang w:eastAsia="sl-SI"/>
        </w:rPr>
        <w:t>Izvajalec se zaveže seznaniti se in spoštovati hišni red naročnika za zunanje izvajalce.</w:t>
      </w:r>
    </w:p>
    <w:p w14:paraId="7DE82760" w14:textId="77777777" w:rsidR="00240CC1" w:rsidRPr="00240CC1" w:rsidRDefault="00240CC1" w:rsidP="00593038">
      <w:pPr>
        <w:spacing w:after="0"/>
        <w:ind w:left="-142"/>
        <w:rPr>
          <w:rFonts w:ascii="Arial" w:eastAsia="Times New Roman" w:hAnsi="Arial" w:cs="Arial"/>
          <w:bCs/>
          <w:sz w:val="18"/>
          <w:szCs w:val="18"/>
          <w:lang w:eastAsia="sl-SI"/>
        </w:rPr>
      </w:pPr>
    </w:p>
    <w:p w14:paraId="4E3B8490"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12. člen</w:t>
      </w:r>
    </w:p>
    <w:p w14:paraId="5C59575C"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p>
    <w:p w14:paraId="6A795676"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r w:rsidRPr="00240CC1">
        <w:rPr>
          <w:rFonts w:ascii="Arial" w:eastAsia="Times New Roman" w:hAnsi="Arial" w:cs="Arial"/>
          <w:sz w:val="18"/>
          <w:szCs w:val="18"/>
          <w:lang w:eastAsia="sl-SI"/>
        </w:rPr>
        <w:t>Naročnik se obvezuje izvajalcu omogočiti nemoten dostop do opreme, ki je predmet servisiranja za namen izvajanja pogodbenih storitev.</w:t>
      </w:r>
    </w:p>
    <w:p w14:paraId="4BF6D83D" w14:textId="77777777" w:rsidR="00240CC1" w:rsidRPr="00240CC1" w:rsidRDefault="00240CC1" w:rsidP="00593038">
      <w:pPr>
        <w:tabs>
          <w:tab w:val="left" w:pos="4320"/>
        </w:tabs>
        <w:spacing w:after="0"/>
        <w:ind w:left="-142"/>
        <w:rPr>
          <w:rFonts w:ascii="Arial" w:eastAsia="Times New Roman" w:hAnsi="Arial" w:cs="Arial"/>
          <w:sz w:val="18"/>
          <w:szCs w:val="18"/>
          <w:lang w:eastAsia="sl-SI"/>
        </w:rPr>
      </w:pPr>
    </w:p>
    <w:p w14:paraId="57D2812A"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13. člen</w:t>
      </w:r>
    </w:p>
    <w:p w14:paraId="41B1FC67" w14:textId="77777777" w:rsidR="00240CC1" w:rsidRPr="00240CC1" w:rsidRDefault="00240CC1" w:rsidP="00593038">
      <w:pPr>
        <w:spacing w:after="0"/>
        <w:ind w:left="-142"/>
        <w:rPr>
          <w:rFonts w:ascii="Arial" w:eastAsia="Times New Roman" w:hAnsi="Arial" w:cs="Arial"/>
          <w:b/>
          <w:iCs/>
          <w:sz w:val="18"/>
          <w:szCs w:val="18"/>
          <w:lang w:eastAsia="sl-SI"/>
        </w:rPr>
      </w:pPr>
    </w:p>
    <w:p w14:paraId="642CD495" w14:textId="09102CD4" w:rsidR="00240CC1" w:rsidRPr="00240CC1" w:rsidRDefault="00240CC1" w:rsidP="00593038">
      <w:pPr>
        <w:tabs>
          <w:tab w:val="left" w:pos="4320"/>
        </w:tabs>
        <w:spacing w:after="0"/>
        <w:ind w:left="-142"/>
        <w:jc w:val="both"/>
        <w:rPr>
          <w:rFonts w:ascii="Arial" w:eastAsia="Times New Roman" w:hAnsi="Arial" w:cs="Arial"/>
          <w:bCs/>
          <w:iCs/>
          <w:sz w:val="18"/>
          <w:szCs w:val="18"/>
          <w:lang w:eastAsia="sl-SI"/>
        </w:rPr>
      </w:pPr>
      <w:r w:rsidRPr="00240CC1">
        <w:rPr>
          <w:rFonts w:ascii="Arial" w:eastAsia="Times New Roman" w:hAnsi="Arial" w:cs="Arial"/>
          <w:bCs/>
          <w:iCs/>
          <w:sz w:val="18"/>
          <w:szCs w:val="18"/>
          <w:lang w:eastAsia="sl-SI"/>
        </w:rPr>
        <w:t>Naročnik se obveže plačevati storitve vzdrževanja v 30 dn</w:t>
      </w:r>
      <w:r w:rsidR="004A25DE">
        <w:rPr>
          <w:rFonts w:ascii="Arial" w:eastAsia="Times New Roman" w:hAnsi="Arial" w:cs="Arial"/>
          <w:bCs/>
          <w:iCs/>
          <w:sz w:val="18"/>
          <w:szCs w:val="18"/>
          <w:lang w:eastAsia="sl-SI"/>
        </w:rPr>
        <w:t>eh</w:t>
      </w:r>
      <w:r w:rsidRPr="00240CC1">
        <w:rPr>
          <w:rFonts w:ascii="Arial" w:eastAsia="Times New Roman" w:hAnsi="Arial" w:cs="Arial"/>
          <w:bCs/>
          <w:iCs/>
          <w:sz w:val="18"/>
          <w:szCs w:val="18"/>
          <w:lang w:eastAsia="sl-SI"/>
        </w:rPr>
        <w:t xml:space="preserve"> po prejemu posameznega pravilno izstavljenega računa, ki se izstavi do 5. v mesecu za pretekli mesec, na transakcijski račun izvajalca št.: _________________________, odprt pri ___________________ banki.</w:t>
      </w:r>
    </w:p>
    <w:p w14:paraId="1C3DFEAE" w14:textId="77777777" w:rsidR="00240CC1" w:rsidRPr="00240CC1" w:rsidRDefault="00240CC1" w:rsidP="00593038">
      <w:pPr>
        <w:tabs>
          <w:tab w:val="left" w:pos="4320"/>
        </w:tabs>
        <w:spacing w:after="0"/>
        <w:ind w:left="-142"/>
        <w:jc w:val="both"/>
        <w:rPr>
          <w:rFonts w:ascii="Arial" w:eastAsia="Times New Roman" w:hAnsi="Arial" w:cs="Arial"/>
          <w:sz w:val="18"/>
          <w:szCs w:val="18"/>
          <w:lang w:eastAsia="sl-SI"/>
        </w:rPr>
      </w:pPr>
    </w:p>
    <w:p w14:paraId="11602411" w14:textId="77777777" w:rsidR="00240CC1" w:rsidRPr="00240CC1" w:rsidRDefault="00240CC1" w:rsidP="00593038">
      <w:pPr>
        <w:tabs>
          <w:tab w:val="left" w:pos="4320"/>
        </w:tabs>
        <w:spacing w:after="0"/>
        <w:ind w:left="-142"/>
        <w:jc w:val="center"/>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14. člen</w:t>
      </w:r>
    </w:p>
    <w:p w14:paraId="30546543" w14:textId="77777777" w:rsidR="00240CC1" w:rsidRPr="008A4D6A" w:rsidRDefault="00240CC1" w:rsidP="00593038">
      <w:pPr>
        <w:spacing w:after="0"/>
        <w:ind w:left="-142"/>
        <w:rPr>
          <w:rFonts w:ascii="Arial" w:eastAsia="Times New Roman" w:hAnsi="Arial" w:cs="Arial"/>
          <w:sz w:val="18"/>
          <w:szCs w:val="18"/>
          <w:lang w:eastAsia="sl-SI"/>
        </w:rPr>
      </w:pPr>
    </w:p>
    <w:p w14:paraId="30BD80F3"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dogovorita, da lahko v primeru zamude plačila izvajalec naročniku zaračuna zakonite zamudne obresti. </w:t>
      </w:r>
    </w:p>
    <w:p w14:paraId="7108BA4C" w14:textId="77777777" w:rsidR="00240CC1" w:rsidRPr="008A4D6A" w:rsidRDefault="00240CC1" w:rsidP="00593038">
      <w:pPr>
        <w:spacing w:after="0"/>
        <w:ind w:left="-142"/>
        <w:rPr>
          <w:rFonts w:ascii="Arial" w:eastAsia="Times New Roman" w:hAnsi="Arial" w:cs="Arial"/>
          <w:sz w:val="18"/>
          <w:szCs w:val="18"/>
          <w:lang w:eastAsia="sl-SI"/>
        </w:rPr>
      </w:pPr>
    </w:p>
    <w:p w14:paraId="76DFF582" w14:textId="77777777" w:rsidR="00240CC1" w:rsidRPr="008A4D6A" w:rsidRDefault="00240CC1" w:rsidP="00593038">
      <w:pPr>
        <w:spacing w:after="0"/>
        <w:jc w:val="center"/>
        <w:rPr>
          <w:rFonts w:ascii="Arial" w:eastAsia="Calibri" w:hAnsi="Arial" w:cs="Arial"/>
          <w:sz w:val="18"/>
          <w:szCs w:val="18"/>
        </w:rPr>
      </w:pPr>
      <w:r w:rsidRPr="008A4D6A">
        <w:rPr>
          <w:rFonts w:ascii="Arial" w:eastAsia="Calibri" w:hAnsi="Arial" w:cs="Arial"/>
          <w:bCs/>
          <w:color w:val="000000"/>
          <w:sz w:val="18"/>
          <w:szCs w:val="18"/>
        </w:rPr>
        <w:t>15. člen</w:t>
      </w:r>
    </w:p>
    <w:tbl>
      <w:tblPr>
        <w:tblStyle w:val="NormalTablePHPDOCX2"/>
        <w:tblW w:w="0" w:type="auto"/>
        <w:tblInd w:w="108" w:type="dxa"/>
        <w:tblLook w:val="04A0" w:firstRow="1" w:lastRow="0" w:firstColumn="1" w:lastColumn="0" w:noHBand="0" w:noVBand="1"/>
      </w:tblPr>
      <w:tblGrid>
        <w:gridCol w:w="8658"/>
      </w:tblGrid>
      <w:tr w:rsidR="00240CC1" w:rsidRPr="008A4D6A" w14:paraId="3093853C" w14:textId="77777777" w:rsidTr="00355794">
        <w:tc>
          <w:tcPr>
            <w:tcW w:w="0" w:type="auto"/>
            <w:tcMar>
              <w:top w:w="0" w:type="auto"/>
              <w:bottom w:w="0" w:type="auto"/>
            </w:tcMar>
          </w:tcPr>
          <w:p w14:paraId="08DA7ED5" w14:textId="77777777" w:rsidR="00240CC1" w:rsidRDefault="00240CC1" w:rsidP="00593038">
            <w:pPr>
              <w:spacing w:before="225" w:after="225"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240CC1" w:rsidRPr="008A4D6A" w14:paraId="42220A21"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405592"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C1F919D" w14:textId="77777777" w:rsidR="00240CC1" w:rsidRPr="00896F9B" w:rsidRDefault="00240CC1" w:rsidP="00593038">
                  <w:pPr>
                    <w:spacing w:line="276" w:lineRule="auto"/>
                    <w:rPr>
                      <w:rFonts w:ascii="Arial" w:eastAsia="Calibri" w:hAnsi="Arial" w:cs="Arial"/>
                      <w:sz w:val="16"/>
                      <w:szCs w:val="16"/>
                    </w:rPr>
                  </w:pPr>
                </w:p>
              </w:tc>
            </w:tr>
            <w:tr w:rsidR="00240CC1" w:rsidRPr="008A4D6A" w14:paraId="324CB220"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EB6284"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72F2338"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Opis del, ki jih bo izvedel podizvajalec:</w:t>
                  </w:r>
                </w:p>
                <w:p w14:paraId="0666D6D7"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 končne ponudbe vrednosti, ki jo bo izvedel podizvajalec: ____</w:t>
                  </w:r>
                </w:p>
              </w:tc>
            </w:tr>
            <w:tr w:rsidR="00240CC1" w:rsidRPr="008A4D6A" w14:paraId="6FF3AAA0"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5A3C0F"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Podizvajalec 2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7BEDB65" w14:textId="77777777" w:rsidR="00240CC1" w:rsidRPr="00896F9B" w:rsidRDefault="00240CC1" w:rsidP="00593038">
                  <w:pPr>
                    <w:spacing w:line="276" w:lineRule="auto"/>
                    <w:rPr>
                      <w:rFonts w:ascii="Arial" w:eastAsia="Calibri" w:hAnsi="Arial" w:cs="Arial"/>
                      <w:sz w:val="16"/>
                      <w:szCs w:val="16"/>
                    </w:rPr>
                  </w:pPr>
                </w:p>
              </w:tc>
            </w:tr>
            <w:tr w:rsidR="00240CC1" w:rsidRPr="008A4D6A" w14:paraId="2BEBFD08" w14:textId="77777777" w:rsidTr="00896F9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E59C8E" w14:textId="77777777" w:rsidR="00240CC1" w:rsidRPr="00896F9B" w:rsidRDefault="00240CC1" w:rsidP="00593038">
                  <w:pPr>
                    <w:spacing w:line="276" w:lineRule="auto"/>
                    <w:jc w:val="right"/>
                    <w:rPr>
                      <w:rFonts w:ascii="Arial" w:eastAsia="Calibri" w:hAnsi="Arial" w:cs="Arial"/>
                      <w:sz w:val="16"/>
                      <w:szCs w:val="16"/>
                    </w:rPr>
                  </w:pPr>
                  <w:r w:rsidRPr="00896F9B">
                    <w:rPr>
                      <w:rFonts w:ascii="Arial" w:eastAsia="Calibri" w:hAnsi="Arial" w:cs="Arial"/>
                      <w:b/>
                      <w:bCs/>
                      <w:color w:val="000000"/>
                      <w:position w:val="-2"/>
                      <w:sz w:val="16"/>
                      <w:szCs w:val="16"/>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B3EB1A"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Opis del, ki jih bo izvedel podizvajalec:</w:t>
                  </w:r>
                </w:p>
                <w:p w14:paraId="614EED21" w14:textId="77777777" w:rsidR="00240CC1" w:rsidRPr="00896F9B" w:rsidRDefault="00240CC1" w:rsidP="00593038">
                  <w:pPr>
                    <w:spacing w:before="135" w:after="135" w:line="276" w:lineRule="auto"/>
                    <w:jc w:val="both"/>
                    <w:textAlignment w:val="center"/>
                    <w:rPr>
                      <w:rFonts w:ascii="Arial" w:eastAsia="Calibri" w:hAnsi="Arial" w:cs="Arial"/>
                      <w:sz w:val="16"/>
                      <w:szCs w:val="16"/>
                    </w:rPr>
                  </w:pPr>
                  <w:r w:rsidRPr="00896F9B">
                    <w:rPr>
                      <w:rFonts w:ascii="Arial" w:eastAsia="Calibri" w:hAnsi="Arial" w:cs="Arial"/>
                      <w:color w:val="000000"/>
                      <w:position w:val="-2"/>
                      <w:sz w:val="16"/>
                      <w:szCs w:val="16"/>
                    </w:rPr>
                    <w:t>% končne ponudbe vrednosti, ki jo bo izvedel podizvajalec: ____</w:t>
                  </w:r>
                </w:p>
              </w:tc>
            </w:tr>
          </w:tbl>
          <w:p w14:paraId="1756E0EB"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i/>
                <w:iCs/>
                <w:color w:val="000000"/>
                <w:sz w:val="18"/>
                <w:szCs w:val="18"/>
              </w:rPr>
              <w:t>Opomba:</w:t>
            </w:r>
          </w:p>
          <w:p w14:paraId="7AFF5602" w14:textId="77777777" w:rsidR="00240CC1" w:rsidRPr="008A4D6A" w:rsidRDefault="00240CC1" w:rsidP="00593038">
            <w:pPr>
              <w:spacing w:before="225" w:after="225" w:line="276" w:lineRule="auto"/>
              <w:jc w:val="both"/>
              <w:rPr>
                <w:rFonts w:ascii="Arial" w:eastAsia="Calibri" w:hAnsi="Arial" w:cs="Arial"/>
                <w:i/>
                <w:iCs/>
                <w:color w:val="000000"/>
                <w:sz w:val="18"/>
                <w:szCs w:val="18"/>
              </w:rPr>
            </w:pPr>
            <w:r w:rsidRPr="008A4D6A">
              <w:rPr>
                <w:rFonts w:ascii="Arial" w:eastAsia="Calibri" w:hAnsi="Arial" w:cs="Arial"/>
                <w:i/>
                <w:iCs/>
                <w:color w:val="000000"/>
                <w:sz w:val="18"/>
                <w:szCs w:val="18"/>
              </w:rPr>
              <w:t>V KOLIKOR PONUDNIK NE NASTOPA S PODIZVAJALCI SE RAZDELEK IZBRIŠE</w:t>
            </w:r>
          </w:p>
        </w:tc>
      </w:tr>
    </w:tbl>
    <w:p w14:paraId="266B280A" w14:textId="77777777" w:rsidR="00240CC1" w:rsidRPr="008A4D6A" w:rsidRDefault="00240CC1" w:rsidP="00593038">
      <w:pPr>
        <w:spacing w:after="0"/>
        <w:jc w:val="center"/>
        <w:rPr>
          <w:rFonts w:ascii="Arial" w:eastAsia="Calibri" w:hAnsi="Arial" w:cs="Arial"/>
          <w:sz w:val="18"/>
          <w:szCs w:val="18"/>
        </w:rPr>
      </w:pPr>
      <w:r w:rsidRPr="008A4D6A">
        <w:rPr>
          <w:rFonts w:ascii="Arial" w:eastAsia="Calibri" w:hAnsi="Arial" w:cs="Arial"/>
          <w:bCs/>
          <w:color w:val="000000"/>
          <w:sz w:val="18"/>
          <w:szCs w:val="18"/>
        </w:rPr>
        <w:t>16. člen</w:t>
      </w:r>
    </w:p>
    <w:tbl>
      <w:tblPr>
        <w:tblStyle w:val="NormalTablePHPDOCX2"/>
        <w:tblW w:w="0" w:type="auto"/>
        <w:tblInd w:w="108" w:type="dxa"/>
        <w:tblLook w:val="04A0" w:firstRow="1" w:lastRow="0" w:firstColumn="1" w:lastColumn="0" w:noHBand="0" w:noVBand="1"/>
      </w:tblPr>
      <w:tblGrid>
        <w:gridCol w:w="8962"/>
      </w:tblGrid>
      <w:tr w:rsidR="00240CC1" w:rsidRPr="008A4D6A" w14:paraId="0517CFDF" w14:textId="77777777" w:rsidTr="00355794">
        <w:tc>
          <w:tcPr>
            <w:tcW w:w="0" w:type="auto"/>
            <w:tcMar>
              <w:top w:w="0" w:type="auto"/>
              <w:bottom w:w="0" w:type="auto"/>
            </w:tcMar>
          </w:tcPr>
          <w:p w14:paraId="77EBC7EB"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2B617CBB"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V kolikor bo podizvajalec v skladu in na način, določen v drugem in tretjem odstavku 94. člena ZJN-3 zahteval neposredna plačila, se šteje, da:</w:t>
            </w:r>
          </w:p>
          <w:tbl>
            <w:tblPr>
              <w:tblStyle w:val="NormalTablePHPDOCX2"/>
              <w:tblW w:w="0" w:type="auto"/>
              <w:tblLook w:val="04A0" w:firstRow="1" w:lastRow="0" w:firstColumn="1" w:lastColumn="0" w:noHBand="0" w:noVBand="1"/>
            </w:tblPr>
            <w:tblGrid>
              <w:gridCol w:w="8746"/>
            </w:tblGrid>
            <w:tr w:rsidR="00240CC1" w:rsidRPr="008A4D6A" w14:paraId="28A3BF22" w14:textId="77777777" w:rsidTr="00355794">
              <w:tc>
                <w:tcPr>
                  <w:tcW w:w="0" w:type="auto"/>
                  <w:tcMar>
                    <w:top w:w="0" w:type="auto"/>
                    <w:bottom w:w="0" w:type="auto"/>
                  </w:tcMar>
                </w:tcPr>
                <w:p w14:paraId="55FADD3C"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 podpisom te pogodbe pooblašča naročnika, da na podlagi potrjenega računa oziroma situacije s strani glavnega izvajalca neposredno plačuje podizvajalcu,</w:t>
                  </w:r>
                </w:p>
                <w:p w14:paraId="140635B2"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je podizvajalec dolžan najkasneje z izstavitvijo prvega računa predložiti soglasje, na podlagi katerega naročnik namesto ponudnika poravna podizvajalčevo terjatev do ponudnika, </w:t>
                  </w:r>
                </w:p>
                <w:p w14:paraId="4D469A8C" w14:textId="77777777" w:rsidR="00240CC1" w:rsidRPr="008A4D6A" w:rsidRDefault="00240CC1" w:rsidP="007837FD">
                  <w:pPr>
                    <w:numPr>
                      <w:ilvl w:val="0"/>
                      <w:numId w:val="38"/>
                    </w:numPr>
                    <w:spacing w:line="276" w:lineRule="auto"/>
                    <w:jc w:val="both"/>
                    <w:rPr>
                      <w:rFonts w:ascii="Arial" w:eastAsia="Calibri" w:hAnsi="Arial" w:cs="Arial"/>
                      <w:color w:val="000000"/>
                      <w:sz w:val="18"/>
                      <w:szCs w:val="18"/>
                    </w:rPr>
                  </w:pPr>
                  <w:r w:rsidRPr="008A4D6A">
                    <w:rPr>
                      <w:rFonts w:ascii="Arial" w:eastAsia="Calibri" w:hAnsi="Arial" w:cs="Arial"/>
                      <w:color w:val="000000"/>
                      <w:sz w:val="18"/>
                      <w:szCs w:val="18"/>
                    </w:rPr>
                    <w:t>glavni izvajalec svojemu računu ali situaciji priložiti račun ali situacijo podizvajalca, ki ga je predhodno potrdil.</w:t>
                  </w:r>
                </w:p>
              </w:tc>
            </w:tr>
          </w:tbl>
          <w:p w14:paraId="2CE83FC3"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Zgolj ob izpolnitvi vseh pogojev iz predhodnega odstavka, je naročnik obvezan izvršiti neposredno plačilo podizvajalcu. </w:t>
            </w:r>
          </w:p>
          <w:p w14:paraId="64E2EF75"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Plačila podizvajalcem se izvedejo v rokih in na enak način kot velja za plačila izvajalcu.</w:t>
            </w:r>
          </w:p>
          <w:p w14:paraId="7109509D"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D669392"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337F752" w14:textId="77777777" w:rsidR="00240CC1" w:rsidRPr="008A4D6A" w:rsidRDefault="00240CC1" w:rsidP="00593038">
            <w:pPr>
              <w:spacing w:before="225" w:after="225" w:line="276" w:lineRule="auto"/>
              <w:jc w:val="both"/>
              <w:rPr>
                <w:rFonts w:ascii="Arial" w:eastAsia="Calibri" w:hAnsi="Arial" w:cs="Arial"/>
                <w:sz w:val="18"/>
                <w:szCs w:val="18"/>
              </w:rPr>
            </w:pPr>
            <w:r w:rsidRPr="008A4D6A">
              <w:rPr>
                <w:rFonts w:ascii="Arial" w:eastAsia="Calibri"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8A4D6A">
              <w:rPr>
                <w:rFonts w:ascii="Arial" w:eastAsia="Calibri" w:hAnsi="Arial" w:cs="Arial"/>
                <w:color w:val="000000"/>
                <w:sz w:val="18"/>
                <w:szCs w:val="18"/>
              </w:rPr>
              <w:t>Nepredložitev</w:t>
            </w:r>
            <w:proofErr w:type="spellEnd"/>
            <w:r w:rsidRPr="008A4D6A">
              <w:rPr>
                <w:rFonts w:ascii="Arial" w:eastAsia="Calibri" w:hAnsi="Arial" w:cs="Arial"/>
                <w:color w:val="000000"/>
                <w:sz w:val="18"/>
                <w:szCs w:val="18"/>
              </w:rPr>
              <w:t xml:space="preserve"> izjave v roku je razlog za uvedbo </w:t>
            </w:r>
            <w:proofErr w:type="spellStart"/>
            <w:r w:rsidRPr="008A4D6A">
              <w:rPr>
                <w:rFonts w:ascii="Arial" w:eastAsia="Calibri" w:hAnsi="Arial" w:cs="Arial"/>
                <w:color w:val="000000"/>
                <w:sz w:val="18"/>
                <w:szCs w:val="18"/>
              </w:rPr>
              <w:t>prekrškovnega</w:t>
            </w:r>
            <w:proofErr w:type="spellEnd"/>
            <w:r w:rsidRPr="008A4D6A">
              <w:rPr>
                <w:rFonts w:ascii="Arial" w:eastAsia="Calibri" w:hAnsi="Arial" w:cs="Arial"/>
                <w:color w:val="000000"/>
                <w:sz w:val="18"/>
                <w:szCs w:val="18"/>
              </w:rPr>
              <w:t xml:space="preserve"> postopka zoper izvajalca pred Državno revizijsko komisijo. Poleg globe je sankcija tudi izločitev iz postopkov naročanja za predpisano obdobje.</w:t>
            </w:r>
          </w:p>
        </w:tc>
      </w:tr>
    </w:tbl>
    <w:p w14:paraId="7D8E51A2"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17. člen</w:t>
      </w:r>
    </w:p>
    <w:p w14:paraId="57DEB9D2"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168BA4CD" w14:textId="77777777" w:rsidR="00240CC1" w:rsidRPr="008A4D6A" w:rsidRDefault="00240CC1" w:rsidP="00593038">
      <w:pPr>
        <w:spacing w:after="0"/>
        <w:ind w:left="-142"/>
        <w:jc w:val="both"/>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Pooblaščena predstavnika naročnika za nadzor nad izvajanjem pogodbe je: Božidar PODOBNIK </w:t>
      </w:r>
      <w:r w:rsidRPr="001B07DA">
        <w:rPr>
          <w:rFonts w:ascii="Arial" w:eastAsia="Times New Roman" w:hAnsi="Arial" w:cs="Arial"/>
          <w:bCs/>
          <w:iCs/>
          <w:strike/>
          <w:sz w:val="18"/>
          <w:szCs w:val="18"/>
          <w:lang w:eastAsia="sl-SI"/>
        </w:rPr>
        <w:t>(</w:t>
      </w:r>
      <w:r w:rsidRPr="004A25DE">
        <w:rPr>
          <w:rFonts w:ascii="Arial" w:eastAsia="Times New Roman" w:hAnsi="Arial" w:cs="Arial"/>
          <w:bCs/>
          <w:iCs/>
          <w:sz w:val="18"/>
          <w:szCs w:val="18"/>
          <w:lang w:eastAsia="sl-SI"/>
        </w:rPr>
        <w:t xml:space="preserve">tel.: 07 39 16 141, </w:t>
      </w:r>
      <w:proofErr w:type="spellStart"/>
      <w:r w:rsidRPr="004A25DE">
        <w:rPr>
          <w:rFonts w:ascii="Arial" w:eastAsia="Times New Roman" w:hAnsi="Arial" w:cs="Arial"/>
          <w:bCs/>
          <w:iCs/>
          <w:sz w:val="18"/>
          <w:szCs w:val="18"/>
          <w:lang w:eastAsia="sl-SI"/>
        </w:rPr>
        <w:t>gsm</w:t>
      </w:r>
      <w:proofErr w:type="spellEnd"/>
      <w:r w:rsidRPr="004A25DE">
        <w:rPr>
          <w:rFonts w:ascii="Arial" w:eastAsia="Times New Roman" w:hAnsi="Arial" w:cs="Arial"/>
          <w:bCs/>
          <w:iCs/>
          <w:sz w:val="18"/>
          <w:szCs w:val="18"/>
          <w:lang w:eastAsia="sl-SI"/>
        </w:rPr>
        <w:t>: 041 604 339).</w:t>
      </w:r>
    </w:p>
    <w:p w14:paraId="063E1B73" w14:textId="77777777" w:rsidR="00240CC1" w:rsidRPr="008A4D6A" w:rsidRDefault="00240CC1" w:rsidP="00593038">
      <w:pPr>
        <w:spacing w:after="0"/>
        <w:ind w:left="-142"/>
        <w:rPr>
          <w:rFonts w:ascii="Arial" w:eastAsia="Times New Roman" w:hAnsi="Arial" w:cs="Arial"/>
          <w:bCs/>
          <w:iCs/>
          <w:sz w:val="18"/>
          <w:szCs w:val="18"/>
          <w:lang w:eastAsia="sl-SI"/>
        </w:rPr>
      </w:pPr>
    </w:p>
    <w:p w14:paraId="17AFCF7D" w14:textId="6B9EF402" w:rsidR="00240CC1" w:rsidRPr="008A4D6A" w:rsidRDefault="00240CC1" w:rsidP="00593038">
      <w:pPr>
        <w:spacing w:after="0"/>
        <w:ind w:left="-142"/>
        <w:rPr>
          <w:rFonts w:ascii="Arial" w:eastAsia="Times New Roman" w:hAnsi="Arial" w:cs="Arial"/>
          <w:bCs/>
          <w:iCs/>
          <w:sz w:val="18"/>
          <w:szCs w:val="18"/>
          <w:lang w:eastAsia="sl-SI"/>
        </w:rPr>
      </w:pPr>
      <w:r w:rsidRPr="008A4D6A">
        <w:rPr>
          <w:rFonts w:ascii="Arial" w:eastAsia="Times New Roman" w:hAnsi="Arial" w:cs="Arial"/>
          <w:bCs/>
          <w:iCs/>
          <w:sz w:val="18"/>
          <w:szCs w:val="18"/>
          <w:lang w:eastAsia="sl-SI"/>
        </w:rPr>
        <w:t xml:space="preserve">Skrbnik  pogodbe s strani naročnika je </w:t>
      </w:r>
      <w:r w:rsidR="004A25DE">
        <w:rPr>
          <w:rFonts w:ascii="Arial" w:eastAsia="Times New Roman" w:hAnsi="Arial" w:cs="Arial"/>
          <w:bCs/>
          <w:iCs/>
          <w:sz w:val="18"/>
          <w:szCs w:val="18"/>
          <w:lang w:eastAsia="sl-SI"/>
        </w:rPr>
        <w:t>Barbara Slak Turk</w:t>
      </w:r>
      <w:r w:rsidRPr="008A4D6A">
        <w:rPr>
          <w:rFonts w:ascii="Arial" w:eastAsia="Times New Roman" w:hAnsi="Arial" w:cs="Arial"/>
          <w:bCs/>
          <w:iCs/>
          <w:sz w:val="18"/>
          <w:szCs w:val="18"/>
          <w:lang w:eastAsia="sl-SI"/>
        </w:rPr>
        <w:t>.</w:t>
      </w:r>
    </w:p>
    <w:p w14:paraId="4EB7B78A"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p>
    <w:p w14:paraId="79090DC2" w14:textId="77777777" w:rsidR="00240CC1" w:rsidRPr="008A4D6A" w:rsidRDefault="00240CC1" w:rsidP="00593038">
      <w:pPr>
        <w:spacing w:after="0"/>
        <w:ind w:left="-142"/>
        <w:rPr>
          <w:rFonts w:ascii="Arial" w:eastAsia="Times New Roman" w:hAnsi="Arial" w:cs="Arial"/>
          <w:iCs/>
          <w:sz w:val="18"/>
          <w:szCs w:val="18"/>
          <w:lang w:eastAsia="sl-SI"/>
        </w:rPr>
      </w:pPr>
      <w:r w:rsidRPr="008A4D6A">
        <w:rPr>
          <w:rFonts w:ascii="Arial" w:eastAsia="Times New Roman" w:hAnsi="Arial" w:cs="Arial"/>
          <w:iCs/>
          <w:sz w:val="18"/>
          <w:szCs w:val="18"/>
          <w:lang w:eastAsia="sl-SI"/>
        </w:rPr>
        <w:t>Skrbnik  pogodbe s strani izvajalca je ______________________________.</w:t>
      </w:r>
    </w:p>
    <w:p w14:paraId="6B61C981" w14:textId="77777777" w:rsidR="00240CC1" w:rsidRPr="008A4D6A" w:rsidRDefault="00240CC1" w:rsidP="00593038">
      <w:pPr>
        <w:spacing w:after="0"/>
        <w:ind w:left="-142"/>
        <w:rPr>
          <w:rFonts w:ascii="Arial" w:eastAsia="Times New Roman" w:hAnsi="Arial" w:cs="Arial"/>
          <w:iCs/>
          <w:sz w:val="18"/>
          <w:szCs w:val="18"/>
          <w:lang w:eastAsia="sl-SI"/>
        </w:rPr>
      </w:pPr>
    </w:p>
    <w:p w14:paraId="217C47C9" w14:textId="77777777" w:rsidR="00240CC1" w:rsidRPr="008A4D6A" w:rsidRDefault="00240CC1" w:rsidP="00593038">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18. člen</w:t>
      </w:r>
    </w:p>
    <w:p w14:paraId="37DAAF7B" w14:textId="77777777" w:rsidR="001B07DA" w:rsidRPr="009D1BF7" w:rsidRDefault="001B07DA" w:rsidP="00593038">
      <w:pPr>
        <w:spacing w:before="225" w:after="225"/>
        <w:ind w:left="-142"/>
        <w:jc w:val="both"/>
        <w:rPr>
          <w:rFonts w:eastAsia="Calibri" w:cs="Times New Roman"/>
        </w:rPr>
      </w:pPr>
      <w:r w:rsidRPr="009D1BF7">
        <w:rPr>
          <w:rFonts w:ascii="Arial" w:eastAsia="Calibri" w:hAnsi="Arial" w:cs="Arial"/>
          <w:sz w:val="18"/>
          <w:szCs w:val="18"/>
        </w:rPr>
        <w:t>Pogodbeni stranki sta dolžni vse podatke, do katerih prideta pri izpolnjevanju poslovnih obveznosti ali v zvezi z njimi, varovati kot poslovno skrivnost in sta za to odškodninsko odgovorni.</w:t>
      </w:r>
    </w:p>
    <w:p w14:paraId="5B8AC3C5" w14:textId="77777777" w:rsidR="001B07DA" w:rsidRPr="009D1BF7" w:rsidRDefault="001B07DA" w:rsidP="00593038">
      <w:pPr>
        <w:spacing w:before="225" w:after="225"/>
        <w:ind w:left="-142"/>
        <w:jc w:val="both"/>
        <w:rPr>
          <w:rFonts w:ascii="Arial" w:eastAsia="Calibri" w:hAnsi="Arial" w:cs="Arial"/>
          <w:sz w:val="18"/>
          <w:szCs w:val="18"/>
        </w:rPr>
      </w:pPr>
      <w:r w:rsidRPr="009D1BF7">
        <w:rPr>
          <w:rFonts w:ascii="Arial" w:eastAsia="Calibri" w:hAnsi="Arial" w:cs="Arial"/>
          <w:sz w:val="18"/>
          <w:szCs w:val="18"/>
        </w:rPr>
        <w:lastRenderedPageBreak/>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5853E58" w14:textId="063A76D7" w:rsidR="00240CC1" w:rsidRDefault="001B07DA" w:rsidP="005C2A62">
      <w:pPr>
        <w:spacing w:before="225" w:after="225"/>
        <w:ind w:left="-142"/>
        <w:contextualSpacing/>
        <w:jc w:val="both"/>
        <w:rPr>
          <w:rFonts w:ascii="Arial" w:hAnsi="Arial" w:cs="Arial"/>
          <w:sz w:val="18"/>
          <w:szCs w:val="18"/>
        </w:rPr>
      </w:pPr>
      <w:r w:rsidRPr="009D1BF7">
        <w:rPr>
          <w:rFonts w:ascii="Arial" w:eastAsia="Times New Roman" w:hAnsi="Arial" w:cs="Arial"/>
          <w:sz w:val="18"/>
          <w:szCs w:val="18"/>
          <w:lang w:eastAsia="sl-SI"/>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w:t>
      </w:r>
      <w:r w:rsidRPr="009D1BF7">
        <w:rPr>
          <w:rFonts w:ascii="Arial" w:hAnsi="Arial" w:cs="Arial"/>
          <w:sz w:val="18"/>
          <w:szCs w:val="18"/>
        </w:rPr>
        <w:t xml:space="preserve">Pogodbeni stranki se dogovorita, da se za podrobnejšo ureditev varstva osebnih podatkov </w:t>
      </w:r>
      <w:r w:rsidR="00050024">
        <w:rPr>
          <w:rFonts w:ascii="Arial" w:hAnsi="Arial" w:cs="Arial"/>
          <w:sz w:val="18"/>
          <w:szCs w:val="18"/>
        </w:rPr>
        <w:t xml:space="preserve">lahko </w:t>
      </w:r>
      <w:r w:rsidRPr="009D1BF7">
        <w:rPr>
          <w:rFonts w:ascii="Arial" w:hAnsi="Arial" w:cs="Arial"/>
          <w:sz w:val="18"/>
          <w:szCs w:val="18"/>
        </w:rPr>
        <w:t>sklene posebna pogodba.</w:t>
      </w:r>
    </w:p>
    <w:p w14:paraId="13B5B7BF" w14:textId="77777777" w:rsidR="005C2A62" w:rsidRPr="005C2A62" w:rsidRDefault="005C2A62" w:rsidP="005C2A62">
      <w:pPr>
        <w:spacing w:before="225" w:after="225"/>
        <w:ind w:left="-142"/>
        <w:contextualSpacing/>
        <w:jc w:val="both"/>
        <w:rPr>
          <w:rFonts w:ascii="Arial" w:hAnsi="Arial" w:cs="Arial"/>
          <w:sz w:val="18"/>
          <w:szCs w:val="18"/>
        </w:rPr>
      </w:pPr>
    </w:p>
    <w:p w14:paraId="3D56E4F1" w14:textId="77777777" w:rsidR="00240CC1" w:rsidRPr="008A4D6A" w:rsidRDefault="00240CC1" w:rsidP="00593038">
      <w:pPr>
        <w:spacing w:after="0"/>
        <w:ind w:left="-142"/>
        <w:jc w:val="center"/>
        <w:rPr>
          <w:rFonts w:ascii="Arial" w:eastAsia="Times New Roman" w:hAnsi="Arial" w:cs="Arial"/>
          <w:iCs/>
          <w:sz w:val="18"/>
          <w:szCs w:val="18"/>
          <w:lang w:eastAsia="sl-SI"/>
        </w:rPr>
      </w:pPr>
      <w:r w:rsidRPr="008A4D6A">
        <w:rPr>
          <w:rFonts w:ascii="Arial" w:eastAsia="Times New Roman" w:hAnsi="Arial" w:cs="Arial"/>
          <w:sz w:val="18"/>
          <w:szCs w:val="18"/>
          <w:lang w:eastAsia="sl-SI"/>
        </w:rPr>
        <w:t>19. člen</w:t>
      </w:r>
    </w:p>
    <w:p w14:paraId="4999C120" w14:textId="77777777" w:rsidR="00240CC1" w:rsidRPr="008A4D6A" w:rsidRDefault="00240CC1" w:rsidP="00593038">
      <w:pPr>
        <w:spacing w:after="0"/>
        <w:ind w:left="-142"/>
        <w:rPr>
          <w:rFonts w:ascii="Arial" w:eastAsia="Times New Roman" w:hAnsi="Arial" w:cs="Arial"/>
          <w:iCs/>
          <w:sz w:val="18"/>
          <w:szCs w:val="18"/>
          <w:lang w:eastAsia="sl-SI"/>
        </w:rPr>
      </w:pPr>
    </w:p>
    <w:p w14:paraId="2A92BEB8"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5AAB675E" w14:textId="77777777" w:rsidR="00240CC1" w:rsidRPr="008A4D6A" w:rsidRDefault="009D1BF7" w:rsidP="00593038">
      <w:pPr>
        <w:spacing w:after="0"/>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7CA968C5"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20. člen</w:t>
      </w:r>
    </w:p>
    <w:p w14:paraId="0A2555CA" w14:textId="77777777" w:rsidR="00240CC1" w:rsidRPr="008A4D6A" w:rsidRDefault="00240CC1" w:rsidP="00593038">
      <w:pPr>
        <w:spacing w:after="0"/>
        <w:ind w:left="-142"/>
        <w:jc w:val="center"/>
        <w:rPr>
          <w:rFonts w:ascii="Arial" w:eastAsia="Times New Roman" w:hAnsi="Arial" w:cs="Arial"/>
          <w:sz w:val="18"/>
          <w:szCs w:val="18"/>
          <w:lang w:eastAsia="sl-SI"/>
        </w:rPr>
      </w:pPr>
    </w:p>
    <w:p w14:paraId="5558E28D"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4DF80F97" w14:textId="77777777" w:rsidR="00240CC1" w:rsidRPr="008A4D6A" w:rsidRDefault="00240CC1" w:rsidP="009D1BF7">
      <w:pPr>
        <w:spacing w:after="0"/>
        <w:ind w:left="-142"/>
        <w:jc w:val="both"/>
        <w:rPr>
          <w:rFonts w:ascii="Arial" w:eastAsia="Times New Roman" w:hAnsi="Arial" w:cs="Arial"/>
          <w:sz w:val="18"/>
          <w:szCs w:val="18"/>
          <w:lang w:eastAsia="sl-SI"/>
        </w:rPr>
      </w:pPr>
    </w:p>
    <w:p w14:paraId="407B01ED"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4A05B46B" w14:textId="77777777" w:rsidR="00240CC1" w:rsidRPr="008A4D6A" w:rsidRDefault="00240CC1" w:rsidP="009D1BF7">
      <w:pPr>
        <w:spacing w:after="0"/>
        <w:ind w:left="-142"/>
        <w:jc w:val="both"/>
        <w:rPr>
          <w:rFonts w:ascii="Arial" w:eastAsia="Times New Roman" w:hAnsi="Arial" w:cs="Arial"/>
          <w:sz w:val="18"/>
          <w:szCs w:val="18"/>
          <w:lang w:eastAsia="sl-SI"/>
        </w:rPr>
      </w:pPr>
    </w:p>
    <w:p w14:paraId="57E7461C"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ima pravico odstopiti od pogodbe kadarkoli, brez posledic za naročnika, če:</w:t>
      </w:r>
    </w:p>
    <w:p w14:paraId="5E7986D2"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pride izvajalec v takšno finančno situacijo, ki bi mu onemogočila izvedbo pogodbenih obveznosti;</w:t>
      </w:r>
    </w:p>
    <w:p w14:paraId="773620A5"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izvajalec po svoji krivdi v roku 14 dni od veljavnosti pogodbe in uvedbe v delo ne prične z delom;</w:t>
      </w:r>
    </w:p>
    <w:p w14:paraId="728F4B88"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7E518854" w14:textId="77777777" w:rsidR="00240CC1" w:rsidRPr="008A4D6A" w:rsidRDefault="00240CC1" w:rsidP="009D1BF7">
      <w:pPr>
        <w:spacing w:after="0"/>
        <w:ind w:left="-142"/>
        <w:jc w:val="both"/>
        <w:rPr>
          <w:rFonts w:ascii="Arial" w:eastAsia="Times New Roman" w:hAnsi="Arial" w:cs="Arial"/>
          <w:sz w:val="18"/>
          <w:szCs w:val="18"/>
          <w:lang w:eastAsia="sl-SI"/>
        </w:rPr>
      </w:pPr>
    </w:p>
    <w:p w14:paraId="18E7FC53" w14:textId="77777777" w:rsidR="00240CC1" w:rsidRPr="008A4D6A" w:rsidRDefault="00240CC1" w:rsidP="009D1BF7">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16C7AEBB"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javno naročilo je bilo bistveno spremenjeno, kar terja nov postopek javnega naročanja;</w:t>
      </w:r>
    </w:p>
    <w:p w14:paraId="058706B7"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28195899"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6F68AF4F" w14:textId="77777777" w:rsidR="00240CC1" w:rsidRPr="008A4D6A" w:rsidRDefault="00240CC1" w:rsidP="009D1BF7">
      <w:pPr>
        <w:spacing w:after="0"/>
        <w:ind w:left="-142"/>
        <w:jc w:val="both"/>
        <w:rPr>
          <w:rFonts w:ascii="Arial" w:eastAsia="Times New Roman" w:hAnsi="Arial" w:cs="Arial"/>
          <w:sz w:val="18"/>
          <w:szCs w:val="18"/>
          <w:lang w:eastAsia="sl-SI"/>
        </w:rPr>
      </w:pPr>
    </w:p>
    <w:p w14:paraId="1E1A5FB7"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74D6A640" w14:textId="77777777" w:rsidR="00240CC1" w:rsidRPr="008A4D6A" w:rsidRDefault="00240CC1" w:rsidP="00593038">
      <w:pPr>
        <w:spacing w:after="0"/>
        <w:ind w:left="-142"/>
        <w:rPr>
          <w:rFonts w:ascii="Arial" w:eastAsia="Times New Roman" w:hAnsi="Arial" w:cs="Arial"/>
          <w:sz w:val="18"/>
          <w:szCs w:val="18"/>
          <w:lang w:eastAsia="sl-SI"/>
        </w:rPr>
      </w:pPr>
    </w:p>
    <w:p w14:paraId="2AC05B0D"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3071C3BC" w14:textId="77777777" w:rsidR="00240CC1" w:rsidRPr="008A4D6A" w:rsidRDefault="00240CC1" w:rsidP="00593038">
      <w:pPr>
        <w:spacing w:after="0"/>
        <w:ind w:left="-142"/>
        <w:rPr>
          <w:rFonts w:ascii="Arial" w:eastAsia="Times New Roman" w:hAnsi="Arial" w:cs="Arial"/>
          <w:sz w:val="18"/>
          <w:szCs w:val="18"/>
          <w:lang w:eastAsia="sl-SI"/>
        </w:rPr>
      </w:pPr>
    </w:p>
    <w:p w14:paraId="176EDE1D"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14:paraId="134BB7B5" w14:textId="77777777" w:rsidR="00240CC1" w:rsidRPr="008A4D6A" w:rsidRDefault="00240CC1" w:rsidP="00593038">
      <w:pPr>
        <w:spacing w:after="0"/>
        <w:ind w:left="-142"/>
        <w:jc w:val="both"/>
        <w:rPr>
          <w:rFonts w:ascii="Arial" w:eastAsia="Times New Roman" w:hAnsi="Arial" w:cs="Arial"/>
          <w:sz w:val="18"/>
          <w:szCs w:val="18"/>
          <w:lang w:eastAsia="sl-SI"/>
        </w:rPr>
      </w:pPr>
    </w:p>
    <w:p w14:paraId="5AD364EE" w14:textId="77777777" w:rsidR="00240CC1" w:rsidRPr="008A4D6A" w:rsidRDefault="00240CC1" w:rsidP="00593038">
      <w:pPr>
        <w:spacing w:after="0"/>
        <w:ind w:left="-142"/>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Odstop od pogodbe v zgoraj navedenih primerih učinkuje z dnem, ko izvajalec prejme pisno izjavo naročnika o odstopu.</w:t>
      </w:r>
    </w:p>
    <w:p w14:paraId="7AD3F7EB" w14:textId="77777777" w:rsidR="00240CC1" w:rsidRPr="008A4D6A" w:rsidRDefault="00240CC1" w:rsidP="00593038">
      <w:pPr>
        <w:spacing w:after="0"/>
        <w:ind w:left="-142"/>
        <w:rPr>
          <w:rFonts w:ascii="Arial" w:eastAsia="Times New Roman" w:hAnsi="Arial" w:cs="Arial"/>
          <w:sz w:val="18"/>
          <w:szCs w:val="18"/>
          <w:lang w:eastAsia="sl-SI"/>
        </w:rPr>
      </w:pPr>
    </w:p>
    <w:p w14:paraId="30DADD12"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lastRenderedPageBreak/>
        <w:t>Naročnik bo istočasno z odstopom od pogodbe zaradi kršitev pogodbe s strani izvajalca, lahko pričel s postopki za unovčenje zavarovanja za dobro izvedbo pogodbenih obveznosti.</w:t>
      </w:r>
    </w:p>
    <w:p w14:paraId="575FC831" w14:textId="77777777" w:rsidR="00240CC1" w:rsidRDefault="00240CC1" w:rsidP="00593038">
      <w:pPr>
        <w:spacing w:after="0"/>
        <w:ind w:left="-142"/>
        <w:rPr>
          <w:rFonts w:ascii="Arial" w:eastAsia="Times New Roman" w:hAnsi="Arial" w:cs="Arial"/>
          <w:sz w:val="18"/>
          <w:szCs w:val="18"/>
          <w:lang w:eastAsia="sl-SI"/>
        </w:rPr>
      </w:pPr>
    </w:p>
    <w:p w14:paraId="3EA5906B" w14:textId="77777777" w:rsidR="00050024" w:rsidRPr="008A4D6A" w:rsidRDefault="00050024" w:rsidP="00593038">
      <w:pPr>
        <w:spacing w:after="0"/>
        <w:ind w:left="-142"/>
        <w:rPr>
          <w:rFonts w:ascii="Arial" w:eastAsia="Times New Roman" w:hAnsi="Arial" w:cs="Arial"/>
          <w:sz w:val="18"/>
          <w:szCs w:val="18"/>
          <w:lang w:eastAsia="sl-SI"/>
        </w:rPr>
      </w:pPr>
    </w:p>
    <w:p w14:paraId="108FD2AD"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21. člen</w:t>
      </w:r>
    </w:p>
    <w:p w14:paraId="7891E646" w14:textId="77777777" w:rsidR="00240CC1" w:rsidRPr="008A4D6A" w:rsidRDefault="00240CC1" w:rsidP="009D1BF7">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Ta pogodba je sklenjena pod razveznim pogojem, ki se uresniči v primeru izpolnitve ene od naslednjih okoliščin:</w:t>
      </w:r>
    </w:p>
    <w:p w14:paraId="103C0AD0" w14:textId="77777777" w:rsidR="00240CC1" w:rsidRPr="008A4D6A" w:rsidRDefault="00240CC1" w:rsidP="007837FD">
      <w:pPr>
        <w:numPr>
          <w:ilvl w:val="0"/>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 xml:space="preserve">če bo naročnik seznanjen, da je sodišče s pravnomočno odločitvijo ugotovilo kršitev obveznosti delovne, </w:t>
      </w:r>
      <w:proofErr w:type="spellStart"/>
      <w:r w:rsidRPr="008A4D6A">
        <w:rPr>
          <w:rFonts w:ascii="Arial" w:eastAsia="Times New Roman" w:hAnsi="Arial" w:cs="Arial"/>
          <w:color w:val="000000"/>
          <w:sz w:val="18"/>
          <w:szCs w:val="18"/>
          <w:lang w:eastAsia="sl-SI"/>
        </w:rPr>
        <w:t>okoljske</w:t>
      </w:r>
      <w:proofErr w:type="spellEnd"/>
      <w:r w:rsidRPr="008A4D6A">
        <w:rPr>
          <w:rFonts w:ascii="Arial" w:eastAsia="Times New Roman" w:hAnsi="Arial" w:cs="Arial"/>
          <w:color w:val="000000"/>
          <w:sz w:val="18"/>
          <w:szCs w:val="18"/>
          <w:lang w:eastAsia="sl-SI"/>
        </w:rPr>
        <w:t xml:space="preserve"> ali socialne zakonodaje s strani izvajalca ali podizvajalca ali</w:t>
      </w:r>
    </w:p>
    <w:p w14:paraId="6A7778F2" w14:textId="77777777" w:rsidR="00240CC1" w:rsidRPr="008A4D6A" w:rsidRDefault="00240CC1" w:rsidP="007837FD">
      <w:pPr>
        <w:numPr>
          <w:ilvl w:val="0"/>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bo naročnik seznanjen, da je pristojni državni organ pri izvajalcu ali podizvajalcu v času izvajanja pogodbe ugotovil najmanj dve kršitvi v zvezi s:</w:t>
      </w:r>
    </w:p>
    <w:p w14:paraId="0467BC47"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plačilom za delo,</w:t>
      </w:r>
    </w:p>
    <w:p w14:paraId="1AAE9389"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delovnim časom,</w:t>
      </w:r>
    </w:p>
    <w:p w14:paraId="365EBAE6"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počitki,</w:t>
      </w:r>
    </w:p>
    <w:p w14:paraId="6B34D202" w14:textId="77777777" w:rsidR="00240CC1" w:rsidRPr="008A4D6A" w:rsidRDefault="00240CC1" w:rsidP="007837FD">
      <w:pPr>
        <w:numPr>
          <w:ilvl w:val="1"/>
          <w:numId w:val="40"/>
        </w:num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opravljanjem dela na podlagi pogodb civilnega prava kljub obstoju elementov delovnega razmerja ali v zvezi z zaposlovanjem na črno</w:t>
      </w:r>
    </w:p>
    <w:p w14:paraId="6469895D" w14:textId="77777777" w:rsidR="00240CC1" w:rsidRPr="008A4D6A" w:rsidRDefault="00240CC1" w:rsidP="009D1BF7">
      <w:pPr>
        <w:spacing w:before="100" w:beforeAutospacing="1" w:after="100" w:afterAutospacing="1"/>
        <w:ind w:left="708"/>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in za kateri mu je bila s pravnomočno odločitvijo ali več pravnomočnimi odločitvami izrečena globa za prekršek,</w:t>
      </w:r>
    </w:p>
    <w:p w14:paraId="3FC7B1B1" w14:textId="77777777" w:rsidR="00240CC1" w:rsidRPr="008A4D6A" w:rsidRDefault="00240CC1" w:rsidP="009D1BF7">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6AF8A545" w14:textId="77777777" w:rsidR="00240CC1" w:rsidRPr="008A4D6A" w:rsidRDefault="00240CC1" w:rsidP="00593038">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FE93D54" w14:textId="77777777" w:rsidR="00240CC1" w:rsidRPr="008A4D6A" w:rsidRDefault="00240CC1" w:rsidP="00593038">
      <w:pPr>
        <w:spacing w:before="100" w:beforeAutospacing="1" w:after="100" w:afterAutospacing="1"/>
        <w:jc w:val="both"/>
        <w:rPr>
          <w:rFonts w:ascii="Arial" w:eastAsia="Times New Roman" w:hAnsi="Arial" w:cs="Arial"/>
          <w:color w:val="000000"/>
          <w:sz w:val="18"/>
          <w:szCs w:val="18"/>
          <w:lang w:eastAsia="sl-SI"/>
        </w:rPr>
      </w:pPr>
      <w:r w:rsidRPr="008A4D6A">
        <w:rPr>
          <w:rFonts w:ascii="Arial" w:eastAsia="Times New Roman" w:hAnsi="Arial" w:cs="Arial"/>
          <w:color w:val="000000"/>
          <w:sz w:val="18"/>
          <w:szCs w:val="18"/>
          <w:lang w:eastAsia="sl-SI"/>
        </w:rPr>
        <w:t>Če naročnik v roku 30 dni od seznanitve s kršitvijo ne začne novega postopka javnega naročila, se šteje, da je pogodba razvezana trideseti dan od seznanitve s kršitvijo.</w:t>
      </w:r>
    </w:p>
    <w:p w14:paraId="3EAEB7E2"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22. člen</w:t>
      </w:r>
    </w:p>
    <w:p w14:paraId="4FD1393C" w14:textId="77777777" w:rsidR="00240CC1" w:rsidRPr="008A4D6A" w:rsidRDefault="00240CC1" w:rsidP="00593038">
      <w:pPr>
        <w:spacing w:before="225" w:after="225"/>
        <w:jc w:val="both"/>
        <w:rPr>
          <w:rFonts w:ascii="Arial" w:eastAsia="Calibri" w:hAnsi="Arial" w:cs="Arial"/>
          <w:sz w:val="18"/>
          <w:szCs w:val="18"/>
        </w:rPr>
      </w:pPr>
      <w:r w:rsidRPr="008A4D6A">
        <w:rPr>
          <w:rFonts w:ascii="Arial" w:eastAsia="Calibri" w:hAnsi="Arial" w:cs="Arial"/>
          <w:color w:val="000000"/>
          <w:sz w:val="18"/>
          <w:szCs w:val="18"/>
        </w:rPr>
        <w:t>Izbrani izvajalec mora naročniku v 10 dneh od podpisa te pogodbe, kot instrument zavarovanja predložiti zavarovanje za dobro izvedbo pogodbenih obveznosti, in sicer:</w:t>
      </w:r>
    </w:p>
    <w:tbl>
      <w:tblPr>
        <w:tblStyle w:val="NormalTablePHPDOCX2"/>
        <w:tblW w:w="0" w:type="auto"/>
        <w:tblLook w:val="04A0" w:firstRow="1" w:lastRow="0" w:firstColumn="1" w:lastColumn="0" w:noHBand="0" w:noVBand="1"/>
      </w:tblPr>
      <w:tblGrid>
        <w:gridCol w:w="6750"/>
      </w:tblGrid>
      <w:tr w:rsidR="00240CC1" w:rsidRPr="008A4D6A" w14:paraId="11048773" w14:textId="77777777" w:rsidTr="00355794">
        <w:tc>
          <w:tcPr>
            <w:tcW w:w="0" w:type="auto"/>
            <w:tcMar>
              <w:top w:w="0" w:type="auto"/>
              <w:bottom w:w="0" w:type="auto"/>
            </w:tcMar>
          </w:tcPr>
          <w:p w14:paraId="288D8E5C" w14:textId="77777777"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Instrument zavarovanja: bančna garancija ali kavcijsko zavarovanje,</w:t>
            </w:r>
          </w:p>
          <w:p w14:paraId="599B37E9" w14:textId="77777777"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Višina zavarovanja: 10% skupne vrednosti vzdrževalne pogodbe z DDV ,</w:t>
            </w:r>
          </w:p>
          <w:p w14:paraId="32BCD357" w14:textId="77777777" w:rsidR="00240CC1" w:rsidRPr="008A4D6A" w:rsidRDefault="00240CC1" w:rsidP="007837FD">
            <w:pPr>
              <w:numPr>
                <w:ilvl w:val="0"/>
                <w:numId w:val="39"/>
              </w:numPr>
              <w:spacing w:before="225" w:after="225" w:line="276" w:lineRule="auto"/>
              <w:contextualSpacing/>
              <w:jc w:val="both"/>
              <w:rPr>
                <w:rFonts w:ascii="Arial" w:eastAsia="Calibri" w:hAnsi="Arial" w:cs="Arial"/>
                <w:sz w:val="18"/>
                <w:szCs w:val="18"/>
              </w:rPr>
            </w:pPr>
            <w:r w:rsidRPr="008A4D6A">
              <w:rPr>
                <w:rFonts w:ascii="Arial" w:eastAsia="Calibri" w:hAnsi="Arial" w:cs="Arial"/>
                <w:color w:val="000000"/>
                <w:sz w:val="18"/>
                <w:szCs w:val="18"/>
              </w:rPr>
              <w:t>Čas veljavnosti: še vsaj 1 mesec po poteku vzdrževalne pogodbe.</w:t>
            </w:r>
          </w:p>
        </w:tc>
      </w:tr>
    </w:tbl>
    <w:p w14:paraId="75CD0E42" w14:textId="77777777" w:rsidR="00240CC1" w:rsidRPr="008A4D6A" w:rsidRDefault="00240CC1" w:rsidP="00593038">
      <w:pPr>
        <w:spacing w:before="225" w:after="225"/>
        <w:jc w:val="both"/>
        <w:rPr>
          <w:rFonts w:ascii="Arial" w:eastAsia="Times New Roman" w:hAnsi="Arial" w:cs="Arial"/>
          <w:sz w:val="18"/>
          <w:szCs w:val="18"/>
          <w:lang w:eastAsia="sl-SI"/>
        </w:rPr>
      </w:pPr>
      <w:r w:rsidRPr="008A4D6A">
        <w:rPr>
          <w:rFonts w:ascii="Arial" w:eastAsia="Calibri" w:hAnsi="Arial" w:cs="Arial"/>
          <w:color w:val="000000"/>
          <w:sz w:val="18"/>
          <w:szCs w:val="18"/>
        </w:rPr>
        <w:t>Naročnik bo zavarovanje za dobro izvedbo pogodbenih obveznosti lahko unovčil, če izvajalec storitev ne bo izvajal v skladu s pogodbenimi določili.</w:t>
      </w:r>
      <w:r w:rsidRPr="008A4D6A">
        <w:rPr>
          <w:rFonts w:ascii="Arial" w:eastAsia="Times New Roman" w:hAnsi="Arial" w:cs="Arial"/>
          <w:sz w:val="18"/>
          <w:szCs w:val="18"/>
          <w:lang w:eastAsia="sl-SI"/>
        </w:rPr>
        <w:t xml:space="preserve">              </w:t>
      </w:r>
    </w:p>
    <w:p w14:paraId="56A8DEC1"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23. člen</w:t>
      </w:r>
    </w:p>
    <w:p w14:paraId="277677CB" w14:textId="77777777" w:rsidR="00240CC1" w:rsidRPr="008A4D6A" w:rsidRDefault="00240CC1" w:rsidP="00593038">
      <w:pPr>
        <w:spacing w:before="225" w:after="225"/>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V primeru, da je za sklenitev te pogodbe kdo v imenu ali na račun druge pogodbene stranke, predstavniku ali posredniku organa ali organizacije iz javnega sektorja obljubi, ponudi ali dal kakšno nedovoljeno korist za:</w:t>
      </w:r>
    </w:p>
    <w:p w14:paraId="06DE6CE2"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pridobitev posla ali</w:t>
      </w:r>
    </w:p>
    <w:p w14:paraId="1E03CE2E"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sklenitev posla pod ugodnejšimi pogoji ali</w:t>
      </w:r>
    </w:p>
    <w:p w14:paraId="13097768" w14:textId="77777777" w:rsidR="00240CC1" w:rsidRPr="008A4D6A" w:rsidRDefault="00240CC1" w:rsidP="007837FD">
      <w:pPr>
        <w:numPr>
          <w:ilvl w:val="0"/>
          <w:numId w:val="37"/>
        </w:numPr>
        <w:spacing w:before="225" w:after="225"/>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za opustitev dolžnega nadzora nad izvajanjem pogodbenih obveznosti ali</w:t>
      </w:r>
    </w:p>
    <w:p w14:paraId="6D368933" w14:textId="77777777" w:rsidR="00240CC1" w:rsidRPr="008A4D6A" w:rsidRDefault="00240CC1" w:rsidP="007837FD">
      <w:pPr>
        <w:numPr>
          <w:ilvl w:val="0"/>
          <w:numId w:val="37"/>
        </w:numPr>
        <w:spacing w:after="0"/>
        <w:contextualSpacing/>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lastRenderedPageBreak/>
        <w:t xml:space="preserve">za drugo ravnanje ali opustitev, s katerim je organu ali organizaciji javnega sektorja povzročena škoda ali je omogočena pridobitev nedovoljene koristi predstavniku organa, posredniku ali organizaciji iz javnega </w:t>
      </w:r>
      <w:proofErr w:type="spellStart"/>
      <w:r w:rsidRPr="008A4D6A">
        <w:rPr>
          <w:rFonts w:ascii="Arial" w:eastAsia="Times New Roman" w:hAnsi="Arial" w:cs="Arial"/>
          <w:sz w:val="18"/>
          <w:szCs w:val="18"/>
          <w:lang w:eastAsia="sl-SI"/>
        </w:rPr>
        <w:t>sektorja,drugi</w:t>
      </w:r>
      <w:proofErr w:type="spellEnd"/>
      <w:r w:rsidRPr="008A4D6A">
        <w:rPr>
          <w:rFonts w:ascii="Arial" w:eastAsia="Times New Roman" w:hAnsi="Arial" w:cs="Arial"/>
          <w:sz w:val="18"/>
          <w:szCs w:val="18"/>
          <w:lang w:eastAsia="sl-SI"/>
        </w:rPr>
        <w:t xml:space="preserve"> pogodbeni stranki ali njenemu predstavniku, zastopniku, posredniku,</w:t>
      </w:r>
    </w:p>
    <w:p w14:paraId="603A611C" w14:textId="77777777" w:rsidR="00240CC1" w:rsidRPr="008A4D6A" w:rsidRDefault="00240CC1" w:rsidP="00593038">
      <w:pPr>
        <w:spacing w:after="0"/>
        <w:jc w:val="both"/>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je pogodba nična.      </w:t>
      </w:r>
    </w:p>
    <w:p w14:paraId="3AAC6B7B" w14:textId="77777777" w:rsidR="00240CC1" w:rsidRPr="008A4D6A" w:rsidRDefault="00240CC1" w:rsidP="00593038">
      <w:pPr>
        <w:spacing w:after="0"/>
        <w:jc w:val="both"/>
        <w:rPr>
          <w:rFonts w:ascii="Arial" w:eastAsia="Times New Roman" w:hAnsi="Arial" w:cs="Arial"/>
          <w:sz w:val="18"/>
          <w:szCs w:val="18"/>
          <w:lang w:eastAsia="sl-SI"/>
        </w:rPr>
      </w:pPr>
    </w:p>
    <w:p w14:paraId="03A40E47" w14:textId="77777777" w:rsidR="00240CC1" w:rsidRPr="008A4D6A" w:rsidRDefault="00240CC1" w:rsidP="00593038">
      <w:pPr>
        <w:tabs>
          <w:tab w:val="left" w:pos="4320"/>
        </w:tabs>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24. člen</w:t>
      </w:r>
    </w:p>
    <w:p w14:paraId="47C45CEF" w14:textId="77777777" w:rsidR="00240CC1" w:rsidRPr="008A4D6A" w:rsidRDefault="00240CC1" w:rsidP="00593038">
      <w:pPr>
        <w:spacing w:after="0"/>
        <w:ind w:left="-142"/>
        <w:rPr>
          <w:rFonts w:ascii="Arial" w:eastAsia="Times New Roman" w:hAnsi="Arial" w:cs="Arial"/>
          <w:sz w:val="18"/>
          <w:szCs w:val="18"/>
          <w:lang w:eastAsia="sl-SI"/>
        </w:rPr>
      </w:pPr>
    </w:p>
    <w:p w14:paraId="532E1DEE"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Morebitne spore iz te pogodbe, ki jih pogodbeni stranki ne bi mogli rešiti sporazumno, rešuje stvarno pristojno sodišče v  Novem mestu.</w:t>
      </w:r>
    </w:p>
    <w:p w14:paraId="2B3F1CE3" w14:textId="77777777" w:rsidR="00240CC1" w:rsidRPr="008A4D6A" w:rsidRDefault="00240CC1" w:rsidP="00593038">
      <w:pPr>
        <w:spacing w:after="0"/>
        <w:ind w:left="-142"/>
        <w:rPr>
          <w:rFonts w:ascii="Arial" w:eastAsia="Times New Roman" w:hAnsi="Arial" w:cs="Arial"/>
          <w:sz w:val="18"/>
          <w:szCs w:val="18"/>
          <w:lang w:eastAsia="sl-SI"/>
        </w:rPr>
      </w:pPr>
    </w:p>
    <w:p w14:paraId="2F43F9BF" w14:textId="77777777" w:rsidR="00240CC1" w:rsidRPr="005C2A62" w:rsidRDefault="00240CC1" w:rsidP="00593038">
      <w:pPr>
        <w:spacing w:after="0"/>
        <w:ind w:left="-142"/>
        <w:rPr>
          <w:rFonts w:ascii="Arial" w:eastAsia="Times New Roman" w:hAnsi="Arial" w:cs="Arial"/>
          <w:bCs/>
          <w:sz w:val="18"/>
          <w:szCs w:val="18"/>
          <w:lang w:eastAsia="sl-SI"/>
        </w:rPr>
      </w:pPr>
      <w:r w:rsidRPr="008A4D6A">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5DD0E096" w14:textId="77777777" w:rsidR="00240CC1" w:rsidRPr="008A4D6A" w:rsidRDefault="00240CC1" w:rsidP="00593038">
      <w:pPr>
        <w:spacing w:after="0"/>
        <w:ind w:left="-142"/>
        <w:rPr>
          <w:rFonts w:ascii="Arial" w:eastAsia="Times New Roman" w:hAnsi="Arial" w:cs="Arial"/>
          <w:sz w:val="18"/>
          <w:szCs w:val="18"/>
          <w:lang w:eastAsia="sl-SI"/>
        </w:rPr>
      </w:pPr>
    </w:p>
    <w:p w14:paraId="3144D048"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25. člen</w:t>
      </w:r>
    </w:p>
    <w:p w14:paraId="37F72250" w14:textId="77777777" w:rsidR="00240CC1" w:rsidRPr="008A4D6A" w:rsidRDefault="00240CC1" w:rsidP="00593038">
      <w:pPr>
        <w:spacing w:after="0"/>
        <w:ind w:left="-142"/>
        <w:rPr>
          <w:rFonts w:ascii="Arial" w:eastAsia="Times New Roman" w:hAnsi="Arial" w:cs="Arial"/>
          <w:b/>
          <w:bCs/>
          <w:sz w:val="18"/>
          <w:szCs w:val="18"/>
          <w:lang w:eastAsia="sl-SI"/>
        </w:rPr>
      </w:pPr>
    </w:p>
    <w:p w14:paraId="1EEC2DD5" w14:textId="67E65533" w:rsidR="00240CC1" w:rsidRPr="008A4D6A" w:rsidRDefault="00240CC1" w:rsidP="00593038">
      <w:pPr>
        <w:spacing w:after="0"/>
        <w:jc w:val="both"/>
        <w:rPr>
          <w:rFonts w:ascii="Arial" w:eastAsia="Times New Roman" w:hAnsi="Arial" w:cs="Arial"/>
          <w:bCs/>
          <w:sz w:val="18"/>
          <w:szCs w:val="18"/>
          <w:lang w:eastAsia="sl-SI"/>
        </w:rPr>
      </w:pPr>
      <w:r w:rsidRPr="008A4D6A">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w:t>
      </w:r>
      <w:r w:rsidR="00050024">
        <w:rPr>
          <w:rFonts w:ascii="Arial" w:eastAsia="Times New Roman" w:hAnsi="Arial" w:cs="Arial"/>
          <w:bCs/>
          <w:sz w:val="18"/>
          <w:szCs w:val="18"/>
          <w:lang w:eastAsia="sl-SI"/>
        </w:rPr>
        <w:t>6</w:t>
      </w:r>
      <w:r w:rsidRPr="008A4D6A">
        <w:rPr>
          <w:rFonts w:ascii="Arial" w:eastAsia="Times New Roman" w:hAnsi="Arial" w:cs="Arial"/>
          <w:bCs/>
          <w:sz w:val="18"/>
          <w:szCs w:val="18"/>
          <w:lang w:eastAsia="sl-SI"/>
        </w:rPr>
        <w:t xml:space="preserve"> (</w:t>
      </w:r>
      <w:r w:rsidR="00050024">
        <w:rPr>
          <w:rFonts w:ascii="Arial" w:eastAsia="Times New Roman" w:hAnsi="Arial" w:cs="Arial"/>
          <w:bCs/>
          <w:sz w:val="18"/>
          <w:szCs w:val="18"/>
          <w:lang w:eastAsia="sl-SI"/>
        </w:rPr>
        <w:t>šest</w:t>
      </w:r>
      <w:r w:rsidRPr="008A4D6A">
        <w:rPr>
          <w:rFonts w:ascii="Arial" w:eastAsia="Times New Roman" w:hAnsi="Arial" w:cs="Arial"/>
          <w:bCs/>
          <w:sz w:val="18"/>
          <w:szCs w:val="18"/>
          <w:lang w:eastAsia="sl-SI"/>
        </w:rPr>
        <w:t xml:space="preserve">ih) let po poteku garancijskega roka za opremo, to je od_____________ do_____________. </w:t>
      </w:r>
    </w:p>
    <w:p w14:paraId="65A704E4" w14:textId="77777777" w:rsidR="00240CC1" w:rsidRPr="005C2A62"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w:t>
      </w:r>
      <w:r w:rsidR="005C2A62">
        <w:rPr>
          <w:rFonts w:ascii="Arial" w:eastAsia="Times New Roman" w:hAnsi="Arial" w:cs="Arial"/>
          <w:sz w:val="18"/>
          <w:szCs w:val="18"/>
          <w:lang w:eastAsia="sl-SI"/>
        </w:rPr>
        <w:t xml:space="preserve">                               </w:t>
      </w:r>
    </w:p>
    <w:p w14:paraId="537387BA" w14:textId="77777777" w:rsidR="00240CC1" w:rsidRPr="008A4D6A" w:rsidRDefault="00240CC1" w:rsidP="00593038">
      <w:pPr>
        <w:spacing w:after="0"/>
        <w:ind w:left="-142"/>
        <w:jc w:val="center"/>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 26. člen</w:t>
      </w:r>
    </w:p>
    <w:p w14:paraId="122ACFCD" w14:textId="77777777" w:rsidR="00240CC1" w:rsidRPr="008A4D6A" w:rsidRDefault="00240CC1" w:rsidP="00593038">
      <w:pPr>
        <w:spacing w:after="0"/>
        <w:ind w:left="-142"/>
        <w:rPr>
          <w:rFonts w:ascii="Arial" w:eastAsia="Times New Roman" w:hAnsi="Arial" w:cs="Arial"/>
          <w:sz w:val="18"/>
          <w:szCs w:val="18"/>
          <w:lang w:eastAsia="sl-SI"/>
        </w:rPr>
      </w:pPr>
    </w:p>
    <w:p w14:paraId="0F72AE2A"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Pogodba je sestavljena v  2 enakih izvodih, od katerih prejme vsaka od pogodbenih strank po 1 izvod.</w:t>
      </w:r>
    </w:p>
    <w:p w14:paraId="3D9027B2" w14:textId="77777777" w:rsidR="00240CC1" w:rsidRPr="008A4D6A" w:rsidRDefault="00240CC1" w:rsidP="00593038">
      <w:pPr>
        <w:spacing w:after="0"/>
        <w:ind w:left="-142"/>
        <w:rPr>
          <w:rFonts w:ascii="Arial" w:eastAsia="Times New Roman" w:hAnsi="Arial" w:cs="Arial"/>
          <w:sz w:val="18"/>
          <w:szCs w:val="18"/>
          <w:lang w:eastAsia="sl-SI"/>
        </w:rPr>
      </w:pPr>
    </w:p>
    <w:p w14:paraId="5E4FB878" w14:textId="77777777" w:rsidR="00240CC1" w:rsidRPr="008A4D6A" w:rsidRDefault="00240CC1" w:rsidP="00593038">
      <w:pPr>
        <w:spacing w:after="0"/>
        <w:ind w:left="-142"/>
        <w:rPr>
          <w:rFonts w:ascii="Arial" w:eastAsia="Times New Roman" w:hAnsi="Arial" w:cs="Arial"/>
          <w:sz w:val="18"/>
          <w:szCs w:val="18"/>
          <w:lang w:eastAsia="sl-SI"/>
        </w:rPr>
      </w:pPr>
      <w:r w:rsidRPr="008A4D6A">
        <w:rPr>
          <w:rFonts w:ascii="Arial" w:eastAsia="Times New Roman" w:hAnsi="Arial" w:cs="Arial"/>
          <w:sz w:val="18"/>
          <w:szCs w:val="18"/>
          <w:lang w:eastAsia="sl-SI"/>
        </w:rPr>
        <w:t xml:space="preserve">Priloge: </w:t>
      </w:r>
    </w:p>
    <w:p w14:paraId="4F745889"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PONUDBA PONUDNIKA ŠT.____________</w:t>
      </w:r>
    </w:p>
    <w:p w14:paraId="3D75503E"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SPECIFIKACIJE NAROČNIKA ZA PREDMET JN</w:t>
      </w:r>
    </w:p>
    <w:p w14:paraId="58943782"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Priloga1: Izjava o zagotavljanju varnosti in zdravja pri delu in požarnega varstva</w:t>
      </w:r>
    </w:p>
    <w:p w14:paraId="49226006" w14:textId="77777777" w:rsidR="00050024" w:rsidRPr="00050024" w:rsidRDefault="00050024" w:rsidP="00050024">
      <w:pPr>
        <w:spacing w:after="0"/>
        <w:ind w:left="-142"/>
        <w:rPr>
          <w:rFonts w:ascii="Arial" w:eastAsia="Times New Roman" w:hAnsi="Arial" w:cs="Arial"/>
          <w:sz w:val="18"/>
          <w:szCs w:val="18"/>
          <w:lang w:eastAsia="sl-SI"/>
        </w:rPr>
      </w:pPr>
      <w:r w:rsidRPr="00050024">
        <w:rPr>
          <w:rFonts w:ascii="Arial" w:eastAsia="Times New Roman" w:hAnsi="Arial" w:cs="Arial"/>
          <w:sz w:val="18"/>
          <w:szCs w:val="18"/>
          <w:lang w:eastAsia="sl-SI"/>
        </w:rPr>
        <w:t xml:space="preserve">Priloga 2: Izjava o varovanju podatkov in seznanitvi z varnostnimi zahtevami </w:t>
      </w:r>
      <w:proofErr w:type="spellStart"/>
      <w:r w:rsidRPr="00050024">
        <w:rPr>
          <w:rFonts w:ascii="Arial" w:eastAsia="Times New Roman" w:hAnsi="Arial" w:cs="Arial"/>
          <w:sz w:val="18"/>
          <w:szCs w:val="18"/>
          <w:lang w:eastAsia="sl-SI"/>
        </w:rPr>
        <w:t>sb</w:t>
      </w:r>
      <w:proofErr w:type="spellEnd"/>
      <w:r w:rsidRPr="00050024">
        <w:rPr>
          <w:rFonts w:ascii="Arial" w:eastAsia="Times New Roman" w:hAnsi="Arial" w:cs="Arial"/>
          <w:sz w:val="18"/>
          <w:szCs w:val="18"/>
          <w:lang w:eastAsia="sl-SI"/>
        </w:rPr>
        <w:t xml:space="preserve"> novo mesto</w:t>
      </w:r>
    </w:p>
    <w:p w14:paraId="675253BA" w14:textId="77777777" w:rsidR="00240CC1" w:rsidRPr="008A4D6A" w:rsidRDefault="00240CC1" w:rsidP="00593038">
      <w:pPr>
        <w:spacing w:after="0"/>
        <w:ind w:left="-142"/>
        <w:rPr>
          <w:rFonts w:ascii="Arial" w:eastAsia="Times New Roman" w:hAnsi="Arial" w:cs="Arial"/>
          <w:sz w:val="18"/>
          <w:szCs w:val="18"/>
          <w:lang w:eastAsia="sl-SI"/>
        </w:rPr>
      </w:pPr>
    </w:p>
    <w:p w14:paraId="5C62FC35" w14:textId="09D59486"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Številka:                                                                             Številka: </w:t>
      </w:r>
      <w:r w:rsidR="00CD60CA">
        <w:rPr>
          <w:rFonts w:ascii="Arial" w:eastAsia="Times New Roman" w:hAnsi="Arial" w:cs="Arial"/>
          <w:sz w:val="18"/>
          <w:szCs w:val="18"/>
          <w:lang w:eastAsia="sl-SI"/>
        </w:rPr>
        <w:t>16-79/24</w:t>
      </w:r>
      <w:r w:rsidR="008A4D6A">
        <w:rPr>
          <w:rFonts w:ascii="Arial" w:eastAsia="Times New Roman" w:hAnsi="Arial" w:cs="Arial"/>
          <w:sz w:val="18"/>
          <w:szCs w:val="18"/>
          <w:lang w:eastAsia="sl-SI"/>
        </w:rPr>
        <w:t xml:space="preserve"> </w:t>
      </w:r>
      <w:r w:rsidRPr="00240CC1">
        <w:rPr>
          <w:rFonts w:ascii="Arial" w:eastAsia="Times New Roman" w:hAnsi="Arial" w:cs="Arial"/>
          <w:sz w:val="18"/>
          <w:szCs w:val="18"/>
          <w:lang w:eastAsia="sl-SI"/>
        </w:rPr>
        <w:t>VZD</w:t>
      </w:r>
    </w:p>
    <w:p w14:paraId="5C725DD6"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Datum:                                                                               Datum:</w:t>
      </w:r>
    </w:p>
    <w:p w14:paraId="2A86B9C1" w14:textId="77777777" w:rsidR="00240CC1" w:rsidRPr="00240CC1" w:rsidRDefault="00240CC1" w:rsidP="00593038">
      <w:pPr>
        <w:spacing w:after="0"/>
        <w:ind w:left="-142"/>
        <w:rPr>
          <w:rFonts w:ascii="Arial" w:eastAsia="Times New Roman" w:hAnsi="Arial" w:cs="Arial"/>
          <w:sz w:val="18"/>
          <w:szCs w:val="18"/>
          <w:lang w:eastAsia="sl-SI"/>
        </w:rPr>
      </w:pPr>
    </w:p>
    <w:p w14:paraId="0D90E0E1" w14:textId="77777777" w:rsidR="00240CC1" w:rsidRPr="00240CC1" w:rsidRDefault="00240CC1" w:rsidP="00593038">
      <w:pPr>
        <w:spacing w:after="0"/>
        <w:ind w:left="-142"/>
        <w:rPr>
          <w:rFonts w:ascii="Arial" w:eastAsia="Times New Roman" w:hAnsi="Arial" w:cs="Arial"/>
          <w:sz w:val="18"/>
          <w:szCs w:val="18"/>
          <w:lang w:eastAsia="sl-SI"/>
        </w:rPr>
      </w:pPr>
    </w:p>
    <w:p w14:paraId="0A0FE152"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IZVAJALEC:                                                                              NAROČNIK:</w:t>
      </w:r>
    </w:p>
    <w:p w14:paraId="1E43C881" w14:textId="77777777" w:rsidR="00240CC1" w:rsidRPr="00240CC1" w:rsidRDefault="00240CC1" w:rsidP="00593038">
      <w:pPr>
        <w:spacing w:after="0"/>
        <w:ind w:left="-142"/>
        <w:rPr>
          <w:rFonts w:ascii="Arial" w:eastAsia="Times New Roman" w:hAnsi="Arial" w:cs="Arial"/>
          <w:sz w:val="18"/>
          <w:szCs w:val="18"/>
          <w:lang w:eastAsia="sl-SI"/>
        </w:rPr>
      </w:pPr>
    </w:p>
    <w:p w14:paraId="296FBBCE"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SPLOŠNA BOLNIŠNICA NOVO MESTO</w:t>
      </w:r>
    </w:p>
    <w:p w14:paraId="3E84977E" w14:textId="77777777" w:rsidR="00240CC1" w:rsidRPr="00240CC1" w:rsidRDefault="00240CC1" w:rsidP="0059303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Direktorica: </w:t>
      </w:r>
    </w:p>
    <w:p w14:paraId="7FB48573" w14:textId="77777777" w:rsidR="00240CC1" w:rsidRPr="00DF2E48" w:rsidRDefault="00240CC1" w:rsidP="00DF2E48">
      <w:pPr>
        <w:spacing w:after="0"/>
        <w:ind w:left="-142"/>
        <w:rPr>
          <w:rFonts w:ascii="Arial" w:eastAsia="Times New Roman" w:hAnsi="Arial" w:cs="Arial"/>
          <w:sz w:val="18"/>
          <w:szCs w:val="18"/>
          <w:lang w:eastAsia="sl-SI"/>
        </w:rPr>
      </w:pPr>
      <w:r w:rsidRPr="00240CC1">
        <w:rPr>
          <w:rFonts w:ascii="Arial" w:eastAsia="Times New Roman" w:hAnsi="Arial" w:cs="Arial"/>
          <w:sz w:val="18"/>
          <w:szCs w:val="18"/>
          <w:lang w:eastAsia="sl-SI"/>
        </w:rPr>
        <w:t xml:space="preserve">                                                                                        </w:t>
      </w:r>
      <w:proofErr w:type="spellStart"/>
      <w:r w:rsidRPr="00240CC1">
        <w:rPr>
          <w:rFonts w:ascii="Arial" w:eastAsia="Times New Roman" w:hAnsi="Arial" w:cs="Arial"/>
          <w:sz w:val="18"/>
          <w:szCs w:val="18"/>
          <w:lang w:eastAsia="sl-SI"/>
        </w:rPr>
        <w:t>Doc.dr</w:t>
      </w:r>
      <w:proofErr w:type="spellEnd"/>
      <w:r w:rsidRPr="00240CC1">
        <w:rPr>
          <w:rFonts w:ascii="Arial" w:eastAsia="Times New Roman" w:hAnsi="Arial" w:cs="Arial"/>
          <w:sz w:val="18"/>
          <w:szCs w:val="18"/>
          <w:lang w:eastAsia="sl-SI"/>
        </w:rPr>
        <w:t>. Milena Kramar Zupan</w:t>
      </w:r>
    </w:p>
    <w:p w14:paraId="616AAD53" w14:textId="77777777" w:rsidR="004A25DE" w:rsidRDefault="004A25DE" w:rsidP="00593038">
      <w:pPr>
        <w:keepNext/>
        <w:spacing w:after="0"/>
        <w:jc w:val="right"/>
        <w:outlineLvl w:val="5"/>
        <w:rPr>
          <w:rFonts w:ascii="Arial" w:eastAsia="Times New Roman" w:hAnsi="Arial" w:cs="Arial"/>
          <w:bCs/>
          <w:sz w:val="18"/>
          <w:szCs w:val="18"/>
          <w:lang w:eastAsia="sl-SI"/>
        </w:rPr>
      </w:pPr>
    </w:p>
    <w:p w14:paraId="6EE0AC04" w14:textId="77777777" w:rsidR="004A25DE" w:rsidRDefault="004A25DE" w:rsidP="00593038">
      <w:pPr>
        <w:keepNext/>
        <w:spacing w:after="0"/>
        <w:jc w:val="right"/>
        <w:outlineLvl w:val="5"/>
        <w:rPr>
          <w:rFonts w:ascii="Arial" w:eastAsia="Times New Roman" w:hAnsi="Arial" w:cs="Arial"/>
          <w:bCs/>
          <w:sz w:val="18"/>
          <w:szCs w:val="18"/>
          <w:lang w:eastAsia="sl-SI"/>
        </w:rPr>
      </w:pPr>
    </w:p>
    <w:p w14:paraId="2DBAE3A6"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4BD9569A"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7838134F"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1A0718AB"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DA5D301"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1BB93F3B"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12BCA83"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6A6B1C44"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6531339D"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324BFE45" w14:textId="4448F796" w:rsidR="00FD4C17" w:rsidRDefault="00FD4C17">
      <w:pPr>
        <w:rPr>
          <w:rFonts w:ascii="Arial" w:eastAsia="Times New Roman" w:hAnsi="Arial" w:cs="Arial"/>
          <w:bCs/>
          <w:sz w:val="18"/>
          <w:szCs w:val="18"/>
          <w:lang w:eastAsia="sl-SI"/>
        </w:rPr>
      </w:pPr>
      <w:r>
        <w:rPr>
          <w:rFonts w:ascii="Arial" w:eastAsia="Times New Roman" w:hAnsi="Arial" w:cs="Arial"/>
          <w:bCs/>
          <w:sz w:val="18"/>
          <w:szCs w:val="18"/>
          <w:lang w:eastAsia="sl-SI"/>
        </w:rPr>
        <w:br w:type="page"/>
      </w:r>
    </w:p>
    <w:p w14:paraId="3E4F188C"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7D3FFBB6" w14:textId="77777777" w:rsidR="008906FD" w:rsidRDefault="008906FD" w:rsidP="00593038">
      <w:pPr>
        <w:keepNext/>
        <w:spacing w:after="0"/>
        <w:jc w:val="right"/>
        <w:outlineLvl w:val="5"/>
        <w:rPr>
          <w:rFonts w:ascii="Arial" w:eastAsia="Times New Roman" w:hAnsi="Arial" w:cs="Arial"/>
          <w:bCs/>
          <w:sz w:val="18"/>
          <w:szCs w:val="18"/>
          <w:lang w:eastAsia="sl-SI"/>
        </w:rPr>
      </w:pPr>
    </w:p>
    <w:p w14:paraId="4B709452" w14:textId="569D62B5" w:rsidR="00240CC1" w:rsidRPr="00240CC1" w:rsidRDefault="00240CC1" w:rsidP="00593038">
      <w:pPr>
        <w:keepNext/>
        <w:spacing w:after="0"/>
        <w:jc w:val="right"/>
        <w:outlineLvl w:val="5"/>
        <w:rPr>
          <w:rFonts w:ascii="Arial" w:eastAsia="Times New Roman" w:hAnsi="Arial" w:cs="Arial"/>
          <w:bCs/>
          <w:sz w:val="18"/>
          <w:szCs w:val="18"/>
          <w:lang w:eastAsia="sl-SI"/>
        </w:rPr>
      </w:pPr>
      <w:r w:rsidRPr="00240CC1">
        <w:rPr>
          <w:rFonts w:ascii="Arial" w:eastAsia="Times New Roman" w:hAnsi="Arial" w:cs="Arial"/>
          <w:bCs/>
          <w:sz w:val="18"/>
          <w:szCs w:val="18"/>
          <w:lang w:eastAsia="sl-SI"/>
        </w:rPr>
        <w:t>PRILOGA 1 k vzdrževalni pogodbi</w:t>
      </w:r>
    </w:p>
    <w:p w14:paraId="38F6FE42" w14:textId="77777777" w:rsidR="00240CC1" w:rsidRPr="00240CC1" w:rsidRDefault="00240CC1" w:rsidP="00593038">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po pogodbi, št. ____________ z dne ___________</w:t>
      </w:r>
    </w:p>
    <w:p w14:paraId="7684F61A" w14:textId="77777777" w:rsidR="00240CC1" w:rsidRPr="00240CC1" w:rsidRDefault="00240CC1" w:rsidP="00593038">
      <w:pPr>
        <w:spacing w:after="0"/>
        <w:jc w:val="both"/>
        <w:rPr>
          <w:rFonts w:eastAsia="Calibri" w:cs="Times New Roman"/>
        </w:rPr>
      </w:pPr>
    </w:p>
    <w:p w14:paraId="65E23243" w14:textId="77777777" w:rsidR="00240CC1" w:rsidRPr="00240CC1" w:rsidRDefault="00240CC1" w:rsidP="007837FD">
      <w:pPr>
        <w:numPr>
          <w:ilvl w:val="0"/>
          <w:numId w:val="35"/>
        </w:numPr>
        <w:spacing w:after="0"/>
        <w:contextualSpacing/>
        <w:jc w:val="center"/>
        <w:rPr>
          <w:rFonts w:ascii="Arial" w:eastAsia="Calibri" w:hAnsi="Arial" w:cs="Arial"/>
          <w:sz w:val="18"/>
          <w:szCs w:val="18"/>
        </w:rPr>
      </w:pPr>
      <w:r w:rsidRPr="00240CC1">
        <w:rPr>
          <w:rFonts w:ascii="Arial" w:eastAsia="Calibri" w:hAnsi="Arial" w:cs="Arial"/>
          <w:color w:val="000000"/>
          <w:sz w:val="18"/>
          <w:szCs w:val="18"/>
        </w:rPr>
        <w:t>člen</w:t>
      </w:r>
    </w:p>
    <w:p w14:paraId="31AF270E" w14:textId="77777777" w:rsidR="00240CC1" w:rsidRPr="00240CC1" w:rsidRDefault="00240CC1" w:rsidP="00593038">
      <w:pPr>
        <w:spacing w:after="0"/>
        <w:jc w:val="both"/>
        <w:rPr>
          <w:rFonts w:ascii="Arial" w:eastAsia="Calibri" w:hAnsi="Arial" w:cs="Arial"/>
          <w:color w:val="000000"/>
          <w:sz w:val="18"/>
          <w:szCs w:val="18"/>
        </w:rPr>
      </w:pPr>
    </w:p>
    <w:p w14:paraId="277A2173"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1361F8B2" w14:textId="77777777" w:rsidR="00240CC1" w:rsidRPr="00240CC1" w:rsidRDefault="00240CC1" w:rsidP="00593038">
      <w:pPr>
        <w:spacing w:after="0"/>
        <w:jc w:val="both"/>
        <w:rPr>
          <w:rFonts w:ascii="Arial" w:eastAsia="Calibri" w:hAnsi="Arial" w:cs="Arial"/>
          <w:sz w:val="18"/>
          <w:szCs w:val="18"/>
        </w:rPr>
      </w:pPr>
    </w:p>
    <w:p w14:paraId="308E75D1"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644AB2C2" w14:textId="77777777" w:rsidR="00240CC1" w:rsidRPr="00240CC1" w:rsidRDefault="00240CC1" w:rsidP="00593038">
      <w:pPr>
        <w:spacing w:after="0"/>
        <w:jc w:val="both"/>
        <w:rPr>
          <w:rFonts w:ascii="Arial" w:eastAsia="Calibri" w:hAnsi="Arial" w:cs="Arial"/>
          <w:color w:val="000000"/>
          <w:sz w:val="18"/>
          <w:szCs w:val="18"/>
        </w:rPr>
      </w:pPr>
    </w:p>
    <w:p w14:paraId="20B8A288"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63FFE04" w14:textId="77777777" w:rsidR="00240CC1" w:rsidRPr="00240CC1" w:rsidRDefault="00240CC1" w:rsidP="00593038">
      <w:pPr>
        <w:spacing w:after="0"/>
        <w:jc w:val="both"/>
        <w:rPr>
          <w:rFonts w:ascii="Arial" w:eastAsia="Calibri" w:hAnsi="Arial" w:cs="Arial"/>
          <w:color w:val="000000"/>
          <w:sz w:val="18"/>
          <w:szCs w:val="18"/>
        </w:rPr>
      </w:pPr>
    </w:p>
    <w:p w14:paraId="4000CBA6"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7991843B"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5E8ABEF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2"/>
      </w:tblGrid>
      <w:tr w:rsidR="00240CC1" w:rsidRPr="00240CC1" w14:paraId="089D03F4" w14:textId="77777777" w:rsidTr="00355794">
        <w:tc>
          <w:tcPr>
            <w:tcW w:w="0" w:type="auto"/>
            <w:hideMark/>
          </w:tcPr>
          <w:p w14:paraId="0BCD33E5" w14:textId="77777777" w:rsidR="00240CC1" w:rsidRPr="00240CC1" w:rsidRDefault="00240CC1"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5A4C9F13"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487F6F4C"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5BDD96D1"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5EEFB274" w14:textId="77777777" w:rsidR="00240CC1" w:rsidRPr="00240CC1" w:rsidRDefault="00240CC1" w:rsidP="007837FD">
            <w:pPr>
              <w:numPr>
                <w:ilvl w:val="1"/>
                <w:numId w:val="34"/>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2C9E06E0" w14:textId="77777777" w:rsidR="00240CC1" w:rsidRPr="00240CC1" w:rsidRDefault="00240CC1" w:rsidP="007837FD">
            <w:pPr>
              <w:numPr>
                <w:ilvl w:val="0"/>
                <w:numId w:val="34"/>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457A8715" w14:textId="77777777" w:rsidR="00240CC1" w:rsidRPr="00240CC1" w:rsidRDefault="00240CC1" w:rsidP="00593038">
            <w:pPr>
              <w:spacing w:line="276" w:lineRule="auto"/>
              <w:ind w:left="360"/>
              <w:rPr>
                <w:rFonts w:ascii="Arial" w:hAnsi="Arial" w:cs="Arial"/>
                <w:color w:val="000000"/>
                <w:sz w:val="18"/>
                <w:szCs w:val="18"/>
              </w:rPr>
            </w:pPr>
          </w:p>
        </w:tc>
      </w:tr>
    </w:tbl>
    <w:p w14:paraId="0AAD5A85"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3776609B" w14:textId="77777777" w:rsidR="00240CC1" w:rsidRPr="00240CC1" w:rsidRDefault="00240CC1" w:rsidP="00593038">
      <w:pPr>
        <w:spacing w:after="0"/>
        <w:jc w:val="both"/>
        <w:rPr>
          <w:rFonts w:ascii="Arial" w:eastAsia="Calibri" w:hAnsi="Arial" w:cs="Arial"/>
          <w:color w:val="000000"/>
          <w:sz w:val="18"/>
          <w:szCs w:val="18"/>
        </w:rPr>
      </w:pPr>
    </w:p>
    <w:p w14:paraId="5364EE4D"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6216F190" w14:textId="77777777" w:rsidR="00240CC1" w:rsidRPr="00240CC1" w:rsidRDefault="00240CC1" w:rsidP="00593038">
      <w:pPr>
        <w:spacing w:after="0"/>
        <w:jc w:val="both"/>
        <w:rPr>
          <w:rFonts w:ascii="Arial" w:eastAsia="Calibri" w:hAnsi="Arial" w:cs="Arial"/>
          <w:color w:val="000000"/>
          <w:sz w:val="18"/>
          <w:szCs w:val="18"/>
        </w:rPr>
      </w:pPr>
    </w:p>
    <w:p w14:paraId="253E093D"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57F54087" w14:textId="77777777" w:rsidR="00240CC1" w:rsidRPr="00240CC1" w:rsidRDefault="00240CC1" w:rsidP="00593038">
      <w:pPr>
        <w:spacing w:after="0"/>
        <w:jc w:val="both"/>
        <w:rPr>
          <w:rFonts w:ascii="Arial" w:eastAsia="Calibri" w:hAnsi="Arial" w:cs="Arial"/>
          <w:color w:val="000000"/>
          <w:sz w:val="18"/>
          <w:szCs w:val="18"/>
        </w:rPr>
      </w:pPr>
    </w:p>
    <w:p w14:paraId="76B94CF0"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nosi polno odgovornost za varnost svojih delavcev in delavcev morebitnih kooperantov ter podizvajalcev.</w:t>
      </w:r>
    </w:p>
    <w:p w14:paraId="3DC9817B" w14:textId="77777777" w:rsidR="00240CC1" w:rsidRPr="00240CC1" w:rsidRDefault="00240CC1" w:rsidP="00593038">
      <w:pPr>
        <w:spacing w:after="0"/>
        <w:jc w:val="both"/>
        <w:rPr>
          <w:rFonts w:ascii="Arial" w:eastAsia="Calibri" w:hAnsi="Arial" w:cs="Arial"/>
          <w:color w:val="000000"/>
          <w:sz w:val="18"/>
          <w:szCs w:val="18"/>
        </w:rPr>
      </w:pPr>
    </w:p>
    <w:p w14:paraId="767933E8"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22C93E86" w14:textId="77777777" w:rsidR="00240CC1" w:rsidRPr="00240CC1" w:rsidRDefault="00240CC1" w:rsidP="00593038">
      <w:pPr>
        <w:spacing w:after="0"/>
        <w:jc w:val="both"/>
        <w:rPr>
          <w:rFonts w:ascii="Arial" w:eastAsia="Calibri" w:hAnsi="Arial" w:cs="Arial"/>
          <w:color w:val="000000"/>
          <w:sz w:val="18"/>
          <w:szCs w:val="18"/>
        </w:rPr>
      </w:pPr>
    </w:p>
    <w:p w14:paraId="1D705C3F"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7A8F8DE3" w14:textId="77777777" w:rsidR="00240CC1" w:rsidRPr="00240CC1" w:rsidRDefault="00240CC1" w:rsidP="00593038">
      <w:pPr>
        <w:spacing w:after="0"/>
        <w:jc w:val="both"/>
        <w:rPr>
          <w:rFonts w:ascii="Arial" w:eastAsia="Calibri" w:hAnsi="Arial" w:cs="Arial"/>
          <w:sz w:val="18"/>
          <w:szCs w:val="18"/>
        </w:rPr>
      </w:pPr>
    </w:p>
    <w:p w14:paraId="704335B9"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5D70E893" w14:textId="77777777" w:rsidR="00240CC1" w:rsidRPr="00240CC1" w:rsidRDefault="00240CC1" w:rsidP="00593038">
      <w:pPr>
        <w:spacing w:after="0"/>
        <w:jc w:val="both"/>
        <w:rPr>
          <w:rFonts w:ascii="Arial" w:eastAsia="Calibri" w:hAnsi="Arial" w:cs="Arial"/>
          <w:color w:val="000000"/>
          <w:sz w:val="18"/>
          <w:szCs w:val="18"/>
        </w:rPr>
      </w:pPr>
    </w:p>
    <w:p w14:paraId="4F973EAC"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784C1C34" w14:textId="77777777" w:rsidR="00240CC1" w:rsidRPr="00240CC1" w:rsidRDefault="00240CC1" w:rsidP="00593038">
      <w:pPr>
        <w:spacing w:after="0"/>
        <w:jc w:val="both"/>
        <w:rPr>
          <w:rFonts w:ascii="Arial" w:eastAsia="Calibri" w:hAnsi="Arial" w:cs="Arial"/>
          <w:sz w:val="18"/>
          <w:szCs w:val="18"/>
        </w:rPr>
      </w:pPr>
    </w:p>
    <w:p w14:paraId="1AE30149"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11B513E1" w14:textId="77777777" w:rsidR="00240CC1" w:rsidRPr="00240CC1" w:rsidRDefault="00240CC1" w:rsidP="00593038">
      <w:pPr>
        <w:spacing w:after="0"/>
        <w:jc w:val="both"/>
        <w:rPr>
          <w:rFonts w:ascii="Arial" w:eastAsia="Calibri" w:hAnsi="Arial" w:cs="Arial"/>
          <w:color w:val="000000"/>
          <w:sz w:val="18"/>
          <w:szCs w:val="18"/>
        </w:rPr>
      </w:pPr>
    </w:p>
    <w:p w14:paraId="6AC867B7"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lastRenderedPageBreak/>
        <w:t>Izvajalec je dolžan v primeru opustitve dolžnosti iz te izjave naročniku kriti stroške, ki jih povzroči s svojim dejanjem.</w:t>
      </w:r>
    </w:p>
    <w:p w14:paraId="253FD48A" w14:textId="77777777" w:rsidR="00240CC1" w:rsidRPr="00240CC1" w:rsidRDefault="00240CC1" w:rsidP="00593038">
      <w:pPr>
        <w:spacing w:after="0"/>
        <w:jc w:val="center"/>
        <w:rPr>
          <w:rFonts w:ascii="Arial" w:eastAsia="Calibri" w:hAnsi="Arial" w:cs="Arial"/>
          <w:color w:val="000000"/>
          <w:sz w:val="18"/>
          <w:szCs w:val="18"/>
        </w:rPr>
      </w:pPr>
    </w:p>
    <w:p w14:paraId="1CC96BC1" w14:textId="77777777" w:rsidR="00240CC1" w:rsidRPr="00240CC1" w:rsidRDefault="00240CC1" w:rsidP="00593038">
      <w:pPr>
        <w:spacing w:after="0"/>
        <w:jc w:val="center"/>
        <w:rPr>
          <w:rFonts w:ascii="Arial" w:eastAsia="Calibri" w:hAnsi="Arial" w:cs="Arial"/>
          <w:color w:val="000000"/>
          <w:sz w:val="18"/>
          <w:szCs w:val="18"/>
        </w:rPr>
      </w:pPr>
    </w:p>
    <w:p w14:paraId="763798BC"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4DEB6B64" w14:textId="77777777" w:rsidR="00240CC1" w:rsidRPr="00240CC1" w:rsidRDefault="00240CC1" w:rsidP="00593038">
      <w:pPr>
        <w:spacing w:after="0"/>
        <w:jc w:val="both"/>
        <w:rPr>
          <w:rFonts w:ascii="Arial" w:eastAsia="Calibri" w:hAnsi="Arial" w:cs="Arial"/>
          <w:color w:val="000000"/>
          <w:sz w:val="18"/>
          <w:szCs w:val="18"/>
        </w:rPr>
      </w:pPr>
    </w:p>
    <w:p w14:paraId="5B83C859" w14:textId="77777777" w:rsidR="00240CC1" w:rsidRPr="00240CC1" w:rsidRDefault="00240CC1" w:rsidP="00593038">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69A9E32F" w14:textId="77777777" w:rsidR="00240CC1" w:rsidRPr="00240CC1" w:rsidRDefault="00240CC1" w:rsidP="00593038">
      <w:pPr>
        <w:pBdr>
          <w:bottom w:val="single" w:sz="12" w:space="1" w:color="auto"/>
        </w:pBdr>
        <w:spacing w:after="0"/>
        <w:jc w:val="both"/>
        <w:rPr>
          <w:rFonts w:ascii="Arial" w:eastAsia="Calibri" w:hAnsi="Arial" w:cs="Arial"/>
          <w:color w:val="000000"/>
          <w:sz w:val="18"/>
          <w:szCs w:val="18"/>
        </w:rPr>
      </w:pPr>
    </w:p>
    <w:p w14:paraId="357D6EA5"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280A915A" w14:textId="77777777" w:rsidR="00240CC1" w:rsidRPr="00240CC1" w:rsidRDefault="00240CC1" w:rsidP="00593038">
      <w:pPr>
        <w:spacing w:after="0"/>
        <w:jc w:val="both"/>
        <w:rPr>
          <w:rFonts w:ascii="Arial" w:eastAsia="Calibri" w:hAnsi="Arial" w:cs="Arial"/>
          <w:color w:val="000000"/>
          <w:sz w:val="18"/>
          <w:szCs w:val="18"/>
        </w:rPr>
      </w:pPr>
    </w:p>
    <w:p w14:paraId="3876E244" w14:textId="77777777" w:rsidR="00240CC1" w:rsidRPr="00240CC1" w:rsidRDefault="00240CC1" w:rsidP="00593038">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naročnika za izvajanje del: ______________________________________________________</w:t>
      </w:r>
    </w:p>
    <w:p w14:paraId="43D329DD" w14:textId="77777777" w:rsidR="00240CC1" w:rsidRPr="00240CC1" w:rsidRDefault="00240CC1" w:rsidP="00593038">
      <w:pPr>
        <w:spacing w:after="0"/>
        <w:jc w:val="both"/>
        <w:rPr>
          <w:rFonts w:ascii="Arial" w:eastAsia="Calibri" w:hAnsi="Arial" w:cs="Arial"/>
          <w:sz w:val="18"/>
          <w:szCs w:val="18"/>
        </w:rPr>
      </w:pPr>
    </w:p>
    <w:p w14:paraId="16F9D0FD" w14:textId="77777777" w:rsidR="00240CC1" w:rsidRPr="00240CC1" w:rsidRDefault="00240CC1" w:rsidP="00593038">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08D33B40" w14:textId="77777777" w:rsidR="00240CC1" w:rsidRPr="00240CC1" w:rsidRDefault="00240CC1" w:rsidP="00593038">
      <w:pPr>
        <w:spacing w:after="0"/>
        <w:jc w:val="both"/>
        <w:rPr>
          <w:rFonts w:ascii="Arial" w:eastAsia="Calibri" w:hAnsi="Arial" w:cs="Arial"/>
          <w:color w:val="000000"/>
          <w:sz w:val="18"/>
          <w:szCs w:val="18"/>
        </w:rPr>
      </w:pPr>
    </w:p>
    <w:p w14:paraId="2A94C8B7"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VPD in PV kontaktirati: Aleš Krajšek, </w:t>
      </w:r>
      <w:proofErr w:type="spellStart"/>
      <w:r w:rsidRPr="00240CC1">
        <w:rPr>
          <w:rFonts w:ascii="Arial" w:eastAsia="Calibri" w:hAnsi="Arial" w:cs="Arial"/>
          <w:color w:val="000000"/>
          <w:sz w:val="18"/>
          <w:szCs w:val="18"/>
        </w:rPr>
        <w:t>dipl.var.inž</w:t>
      </w:r>
      <w:proofErr w:type="spellEnd"/>
      <w:r w:rsidRPr="00240CC1">
        <w:rPr>
          <w:rFonts w:ascii="Arial" w:eastAsia="Calibri" w:hAnsi="Arial" w:cs="Arial"/>
          <w:color w:val="000000"/>
          <w:sz w:val="18"/>
          <w:szCs w:val="18"/>
        </w:rPr>
        <w:t>., tel.: 07/39 16 113.</w:t>
      </w:r>
    </w:p>
    <w:p w14:paraId="28E4CC61" w14:textId="77777777" w:rsidR="00240CC1" w:rsidRPr="00240CC1" w:rsidRDefault="00240CC1" w:rsidP="00593038">
      <w:pPr>
        <w:spacing w:after="0"/>
        <w:jc w:val="both"/>
        <w:rPr>
          <w:rFonts w:ascii="Arial" w:eastAsia="Calibri" w:hAnsi="Arial" w:cs="Arial"/>
          <w:color w:val="000000"/>
          <w:sz w:val="18"/>
          <w:szCs w:val="18"/>
        </w:rPr>
      </w:pPr>
    </w:p>
    <w:p w14:paraId="6C816C0B"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xml:space="preserve">Za podrobnejše informacije s področja higiene dela kontaktirati: Ingrid Jaklič, </w:t>
      </w:r>
      <w:proofErr w:type="spellStart"/>
      <w:r w:rsidRPr="00240CC1">
        <w:rPr>
          <w:rFonts w:ascii="Arial" w:eastAsia="Calibri" w:hAnsi="Arial" w:cs="Arial"/>
          <w:color w:val="000000"/>
          <w:sz w:val="18"/>
          <w:szCs w:val="18"/>
        </w:rPr>
        <w:t>univ.dipl.san.inž</w:t>
      </w:r>
      <w:proofErr w:type="spellEnd"/>
      <w:r w:rsidRPr="00240CC1">
        <w:rPr>
          <w:rFonts w:ascii="Arial" w:eastAsia="Calibri" w:hAnsi="Arial" w:cs="Arial"/>
          <w:color w:val="000000"/>
          <w:sz w:val="18"/>
          <w:szCs w:val="18"/>
        </w:rPr>
        <w:t>., tel.: 07/39 16 195.</w:t>
      </w:r>
    </w:p>
    <w:p w14:paraId="3C1AD4C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6C620759"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07C0C37E"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240CC1" w:rsidRPr="00240CC1" w14:paraId="69BE3E17" w14:textId="77777777" w:rsidTr="00355794">
        <w:tc>
          <w:tcPr>
            <w:tcW w:w="3975" w:type="dxa"/>
            <w:vAlign w:val="center"/>
          </w:tcPr>
          <w:p w14:paraId="09186A74" w14:textId="77777777" w:rsidR="00240CC1" w:rsidRPr="00240CC1" w:rsidRDefault="00240CC1" w:rsidP="00593038">
            <w:pPr>
              <w:spacing w:line="276" w:lineRule="auto"/>
              <w:jc w:val="both"/>
              <w:textAlignment w:val="center"/>
              <w:rPr>
                <w:rFonts w:ascii="Arial" w:hAnsi="Arial" w:cs="Arial"/>
                <w:sz w:val="18"/>
                <w:szCs w:val="18"/>
              </w:rPr>
            </w:pPr>
          </w:p>
          <w:p w14:paraId="08B8A808" w14:textId="77777777" w:rsidR="00240CC1" w:rsidRPr="00240CC1" w:rsidRDefault="00240CC1" w:rsidP="00593038">
            <w:pPr>
              <w:spacing w:line="276" w:lineRule="auto"/>
              <w:jc w:val="both"/>
              <w:textAlignment w:val="center"/>
              <w:rPr>
                <w:rFonts w:ascii="Arial" w:hAnsi="Arial" w:cs="Arial"/>
                <w:sz w:val="18"/>
                <w:szCs w:val="18"/>
              </w:rPr>
            </w:pPr>
          </w:p>
        </w:tc>
        <w:tc>
          <w:tcPr>
            <w:tcW w:w="0" w:type="auto"/>
            <w:vAlign w:val="center"/>
            <w:hideMark/>
          </w:tcPr>
          <w:p w14:paraId="2F12DDC0"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01D1D3FD" w14:textId="77777777" w:rsidR="00240CC1" w:rsidRPr="00240CC1" w:rsidRDefault="00240CC1" w:rsidP="00593038">
            <w:pPr>
              <w:spacing w:line="276" w:lineRule="auto"/>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240CC1" w:rsidRPr="00240CC1" w14:paraId="19B849F6" w14:textId="77777777" w:rsidTr="00355794">
        <w:tc>
          <w:tcPr>
            <w:tcW w:w="3975" w:type="dxa"/>
            <w:vAlign w:val="center"/>
            <w:hideMark/>
          </w:tcPr>
          <w:p w14:paraId="4260E681"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1A77ADCB"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7C5310CC" w14:textId="77777777" w:rsidR="00240CC1" w:rsidRPr="00240CC1" w:rsidRDefault="00240CC1" w:rsidP="00593038">
            <w:pPr>
              <w:spacing w:line="276" w:lineRule="auto"/>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4DFA32EA" w14:textId="77777777" w:rsidR="00240CC1" w:rsidRPr="00240CC1" w:rsidRDefault="00240CC1" w:rsidP="00593038">
      <w:pPr>
        <w:spacing w:after="0"/>
        <w:rPr>
          <w:rFonts w:ascii="Arial" w:eastAsia="Calibri" w:hAnsi="Arial" w:cs="Arial"/>
          <w:b/>
          <w:sz w:val="18"/>
          <w:szCs w:val="18"/>
        </w:rPr>
      </w:pPr>
      <w:r w:rsidRPr="00240CC1">
        <w:rPr>
          <w:rFonts w:ascii="Arial" w:eastAsia="Calibri" w:hAnsi="Arial" w:cs="Arial"/>
          <w:b/>
          <w:sz w:val="18"/>
          <w:szCs w:val="18"/>
        </w:rPr>
        <w:t xml:space="preserve"> </w:t>
      </w:r>
    </w:p>
    <w:p w14:paraId="12801EF7" w14:textId="77777777" w:rsidR="00240CC1" w:rsidRPr="00240CC1" w:rsidRDefault="00240CC1" w:rsidP="00593038">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5830A90B"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5DD1F77E" w14:textId="77777777" w:rsidR="00240CC1" w:rsidRPr="00240CC1" w:rsidRDefault="00240CC1" w:rsidP="00593038">
      <w:pPr>
        <w:spacing w:after="0"/>
        <w:jc w:val="both"/>
        <w:rPr>
          <w:rFonts w:ascii="Arial" w:eastAsia="Calibri" w:hAnsi="Arial" w:cs="Arial"/>
          <w:color w:val="000000"/>
          <w:sz w:val="18"/>
          <w:szCs w:val="18"/>
        </w:rPr>
      </w:pPr>
    </w:p>
    <w:p w14:paraId="5B107736" w14:textId="77777777" w:rsidR="00240CC1" w:rsidRPr="00240CC1" w:rsidRDefault="00240CC1" w:rsidP="00593038">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240CC1" w:rsidRPr="00240CC1" w14:paraId="05052ED1" w14:textId="77777777" w:rsidTr="00355794">
        <w:tc>
          <w:tcPr>
            <w:tcW w:w="3975" w:type="dxa"/>
            <w:tcMar>
              <w:top w:w="0" w:type="auto"/>
              <w:bottom w:w="0" w:type="auto"/>
            </w:tcMar>
            <w:vAlign w:val="center"/>
          </w:tcPr>
          <w:p w14:paraId="21BA35AD" w14:textId="77777777" w:rsidR="00240CC1" w:rsidRPr="00240CC1" w:rsidRDefault="00240CC1" w:rsidP="00593038">
            <w:pPr>
              <w:spacing w:line="276" w:lineRule="auto"/>
              <w:jc w:val="both"/>
              <w:textAlignment w:val="center"/>
              <w:rPr>
                <w:rFonts w:ascii="Arial" w:eastAsia="Calibri" w:hAnsi="Arial" w:cs="Arial"/>
                <w:b/>
                <w:bCs/>
                <w:color w:val="000000"/>
                <w:position w:val="-2"/>
                <w:sz w:val="18"/>
                <w:szCs w:val="18"/>
              </w:rPr>
            </w:pPr>
          </w:p>
          <w:p w14:paraId="7FA9E644" w14:textId="77777777" w:rsidR="00240CC1" w:rsidRPr="00240CC1" w:rsidRDefault="00240CC1" w:rsidP="00593038">
            <w:pPr>
              <w:spacing w:line="276" w:lineRule="auto"/>
              <w:jc w:val="both"/>
              <w:textAlignment w:val="center"/>
              <w:rPr>
                <w:rFonts w:ascii="Arial" w:eastAsia="Calibri" w:hAnsi="Arial" w:cs="Arial"/>
                <w:b/>
                <w:bCs/>
                <w:color w:val="000000"/>
                <w:position w:val="-2"/>
                <w:sz w:val="18"/>
                <w:szCs w:val="18"/>
              </w:rPr>
            </w:pPr>
          </w:p>
          <w:p w14:paraId="33F3B64A"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27A50AD4"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019D279C" w14:textId="77777777" w:rsidR="00240CC1" w:rsidRPr="00240CC1" w:rsidRDefault="00240CC1" w:rsidP="00593038">
            <w:pPr>
              <w:spacing w:line="276" w:lineRule="auto"/>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240CC1" w:rsidRPr="00240CC1" w14:paraId="05B677D7" w14:textId="77777777" w:rsidTr="00355794">
        <w:tc>
          <w:tcPr>
            <w:tcW w:w="3975" w:type="dxa"/>
            <w:tcMar>
              <w:top w:w="0" w:type="auto"/>
              <w:bottom w:w="0" w:type="auto"/>
            </w:tcMar>
            <w:vAlign w:val="center"/>
          </w:tcPr>
          <w:p w14:paraId="32E1C2AC" w14:textId="77777777" w:rsidR="00240CC1" w:rsidRPr="00240CC1" w:rsidRDefault="00240CC1" w:rsidP="00593038">
            <w:pPr>
              <w:spacing w:line="276" w:lineRule="auto"/>
              <w:jc w:val="both"/>
              <w:textAlignment w:val="center"/>
              <w:rPr>
                <w:rFonts w:ascii="Arial" w:eastAsia="Calibri" w:hAnsi="Arial" w:cs="Arial"/>
                <w:color w:val="000000"/>
                <w:position w:val="-2"/>
                <w:sz w:val="18"/>
                <w:szCs w:val="18"/>
              </w:rPr>
            </w:pPr>
          </w:p>
          <w:p w14:paraId="19F60F0B"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0FABE949"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51214DE7" w14:textId="77777777" w:rsidR="00240CC1" w:rsidRPr="00240CC1" w:rsidRDefault="00240CC1" w:rsidP="00593038">
            <w:pPr>
              <w:spacing w:line="276" w:lineRule="auto"/>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442037E4" w14:textId="77777777" w:rsidR="00240CC1" w:rsidRDefault="00240CC1" w:rsidP="00593038">
      <w:pPr>
        <w:spacing w:after="0"/>
        <w:rPr>
          <w:rFonts w:ascii="Arial" w:eastAsia="Calibri" w:hAnsi="Arial" w:cs="Arial"/>
          <w:sz w:val="18"/>
          <w:szCs w:val="18"/>
        </w:rPr>
      </w:pPr>
    </w:p>
    <w:p w14:paraId="230CF5EE" w14:textId="77777777" w:rsidR="00B25D70" w:rsidRDefault="00B25D70" w:rsidP="00593038">
      <w:pPr>
        <w:rPr>
          <w:rFonts w:ascii="Arial" w:eastAsia="Calibri" w:hAnsi="Arial" w:cs="Arial"/>
          <w:sz w:val="18"/>
          <w:szCs w:val="18"/>
        </w:rPr>
      </w:pPr>
      <w:r>
        <w:rPr>
          <w:rFonts w:ascii="Arial" w:eastAsia="Calibri" w:hAnsi="Arial" w:cs="Arial"/>
          <w:sz w:val="18"/>
          <w:szCs w:val="18"/>
        </w:rPr>
        <w:br w:type="page"/>
      </w:r>
    </w:p>
    <w:p w14:paraId="5562D69B" w14:textId="63F00DEA" w:rsidR="00B25D70" w:rsidRPr="00A06BA8" w:rsidRDefault="00D61DDA" w:rsidP="00896F9B">
      <w:pPr>
        <w:spacing w:after="0"/>
        <w:jc w:val="both"/>
        <w:rPr>
          <w:rFonts w:ascii="Arial" w:eastAsia="Times New Roman" w:hAnsi="Arial" w:cs="Arial"/>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4BCFCCAD" w14:textId="00CE3AAF" w:rsidR="00B25D70" w:rsidRPr="00A06BA8" w:rsidRDefault="00B25D70" w:rsidP="00B25D70">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PRILOGA: IZJAVA O VAROVANJU PODATKOV IN SEZNANITVI Z VARNOSTIMI POLITIKAMI V SB NOVO MESTO</w:t>
      </w:r>
    </w:p>
    <w:p w14:paraId="7DEBF6EA"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06C68B1"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39F9278B"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266EBFC9"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01C05605" w14:textId="77777777" w:rsidR="00B25D70" w:rsidRPr="00A06BA8" w:rsidRDefault="00B25D70" w:rsidP="00B25D70">
      <w:pPr>
        <w:spacing w:after="0" w:line="240" w:lineRule="auto"/>
        <w:jc w:val="center"/>
        <w:rPr>
          <w:rFonts w:ascii="Arial" w:eastAsia="Times New Roman" w:hAnsi="Arial" w:cs="Arial"/>
          <w:b/>
          <w:bCs/>
          <w:sz w:val="20"/>
          <w:szCs w:val="20"/>
          <w:lang w:eastAsia="sl-SI"/>
        </w:rPr>
      </w:pPr>
    </w:p>
    <w:p w14:paraId="4AB0A2AE" w14:textId="77777777" w:rsidR="00B25D70" w:rsidRPr="00A06BA8" w:rsidRDefault="00B25D70" w:rsidP="00B25D70">
      <w:pPr>
        <w:spacing w:after="0" w:line="240" w:lineRule="auto"/>
        <w:jc w:val="center"/>
        <w:rPr>
          <w:rFonts w:ascii="Arial" w:eastAsia="Times New Roman" w:hAnsi="Arial" w:cs="Arial"/>
          <w:b/>
          <w:bCs/>
          <w:sz w:val="24"/>
          <w:szCs w:val="24"/>
          <w:lang w:eastAsia="sl-SI"/>
        </w:rPr>
      </w:pPr>
    </w:p>
    <w:p w14:paraId="755DD523" w14:textId="77777777" w:rsidR="00B25D70" w:rsidRPr="00A06BA8" w:rsidRDefault="00B25D70" w:rsidP="00B25D70">
      <w:pPr>
        <w:spacing w:after="0" w:line="240" w:lineRule="auto"/>
        <w:jc w:val="center"/>
        <w:rPr>
          <w:rFonts w:ascii="Arial" w:eastAsia="Times New Roman" w:hAnsi="Arial" w:cs="Arial"/>
          <w:b/>
          <w:bCs/>
          <w:sz w:val="24"/>
          <w:szCs w:val="24"/>
          <w:lang w:eastAsia="sl-SI"/>
        </w:rPr>
      </w:pPr>
    </w:p>
    <w:p w14:paraId="2BC68E16"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7B45AAE5"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ABA094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0E02CCD3"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1C7880F0"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5F73933"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085A3458"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0796CD25"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F48A842"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16BBF12" w14:textId="77777777" w:rsidR="00B25D70" w:rsidRPr="00A06BA8" w:rsidRDefault="00B25D70" w:rsidP="00B25D70">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7D8E003C"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4BABF0D0"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1E422E83"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BFF0DFC" w14:textId="77777777" w:rsidR="00B25D70" w:rsidRPr="00A06BA8" w:rsidRDefault="00B25D70" w:rsidP="00B25D70">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32C877CE"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4FA8EC08"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1E73D2B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C6767DB" w14:textId="77777777" w:rsidR="00B25D70" w:rsidRPr="00A06BA8" w:rsidRDefault="00B25D70"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0608314D" w14:textId="77777777" w:rsidR="00B25D70" w:rsidRPr="00A06BA8" w:rsidRDefault="00B25D70" w:rsidP="00B25D70">
      <w:pPr>
        <w:spacing w:after="0"/>
        <w:ind w:left="720"/>
        <w:contextualSpacing/>
        <w:jc w:val="both"/>
        <w:rPr>
          <w:rFonts w:ascii="Arial" w:eastAsia="Times New Roman" w:hAnsi="Arial" w:cs="Arial"/>
          <w:sz w:val="18"/>
          <w:szCs w:val="18"/>
          <w:lang w:eastAsia="sl-SI"/>
        </w:rPr>
      </w:pPr>
    </w:p>
    <w:p w14:paraId="03580A4D" w14:textId="77777777" w:rsidR="00B25D70" w:rsidRPr="00A06BA8" w:rsidRDefault="00B25D70"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638FEFB5" w14:textId="77777777" w:rsidR="00B25D70" w:rsidRPr="00A06BA8" w:rsidRDefault="00B25D70" w:rsidP="00B25D70">
      <w:pPr>
        <w:spacing w:after="0"/>
        <w:ind w:left="720"/>
        <w:contextualSpacing/>
        <w:jc w:val="both"/>
        <w:rPr>
          <w:rFonts w:ascii="Arial" w:eastAsia="Times New Roman" w:hAnsi="Arial" w:cs="Arial"/>
          <w:sz w:val="18"/>
          <w:szCs w:val="18"/>
          <w:lang w:eastAsia="sl-SI"/>
        </w:rPr>
      </w:pPr>
    </w:p>
    <w:p w14:paraId="23EBD463" w14:textId="77777777" w:rsidR="00B25D70" w:rsidRPr="00A06BA8" w:rsidRDefault="00B25D70" w:rsidP="007837FD">
      <w:pPr>
        <w:numPr>
          <w:ilvl w:val="0"/>
          <w:numId w:val="32"/>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293FA771"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0A076CDA"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9E78FA8"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237EFD2B"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9C32BFE"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2F7B9327"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32C91DE1"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688C0AFD"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5F8E8C56" w14:textId="77777777" w:rsidR="00B25D70" w:rsidRPr="00A06BA8" w:rsidRDefault="00B25D70" w:rsidP="00B25D70">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7AAAA5D1" w14:textId="77777777" w:rsidR="00B25D70" w:rsidRPr="00A06BA8" w:rsidRDefault="00B25D70" w:rsidP="00B25D70">
      <w:pPr>
        <w:spacing w:after="0" w:line="240" w:lineRule="auto"/>
        <w:jc w:val="both"/>
        <w:rPr>
          <w:rFonts w:ascii="Arial" w:eastAsia="Times New Roman" w:hAnsi="Arial" w:cs="Arial"/>
          <w:sz w:val="18"/>
          <w:szCs w:val="18"/>
          <w:lang w:eastAsia="sl-SI"/>
        </w:rPr>
      </w:pPr>
    </w:p>
    <w:p w14:paraId="7FA83650" w14:textId="77777777" w:rsidR="00B25D70" w:rsidRPr="00A06BA8" w:rsidRDefault="00B25D70" w:rsidP="00B25D70">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733890C6" w14:textId="77777777" w:rsidR="00B25D70" w:rsidRPr="00A06BA8" w:rsidRDefault="00B25D70" w:rsidP="00B25D70">
      <w:pPr>
        <w:spacing w:after="0" w:line="240" w:lineRule="auto"/>
        <w:rPr>
          <w:rFonts w:ascii="Arial" w:eastAsia="Times New Roman" w:hAnsi="Arial" w:cs="Arial"/>
          <w:sz w:val="18"/>
          <w:szCs w:val="18"/>
          <w:lang w:eastAsia="sl-SI"/>
        </w:rPr>
      </w:pPr>
    </w:p>
    <w:p w14:paraId="5C16E38E" w14:textId="77777777" w:rsidR="00B25D70" w:rsidRPr="00A06BA8" w:rsidRDefault="00B25D70" w:rsidP="00B25D70">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7524A084" w14:textId="77777777" w:rsidR="00B25D70" w:rsidRPr="00A06BA8" w:rsidRDefault="00B25D70"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192ED14E" w14:textId="77777777" w:rsidR="00240CC1" w:rsidRPr="002C5D1C" w:rsidRDefault="00B25D70" w:rsidP="007837FD">
      <w:pPr>
        <w:numPr>
          <w:ilvl w:val="0"/>
          <w:numId w:val="33"/>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5907F35E" w14:textId="77777777" w:rsidR="00AE6B25" w:rsidRPr="00B25D70" w:rsidRDefault="00AE6B25" w:rsidP="00E90193">
      <w:pPr>
        <w:spacing w:after="0" w:line="240" w:lineRule="auto"/>
        <w:jc w:val="right"/>
        <w:rPr>
          <w:rFonts w:ascii="Arial" w:eastAsia="Times New Roman" w:hAnsi="Arial" w:cs="Arial"/>
          <w:strike/>
          <w:lang w:eastAsia="sl-SI"/>
        </w:rPr>
      </w:pPr>
    </w:p>
    <w:sectPr w:rsidR="00AE6B25" w:rsidRPr="00B25D70" w:rsidSect="00D931BF">
      <w:footerReference w:type="even" r:id="rId27"/>
      <w:footerReference w:type="default" r:id="rId2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C2E47" w14:textId="77777777" w:rsidR="00FA47D8" w:rsidRDefault="00FA47D8" w:rsidP="006975C6">
      <w:pPr>
        <w:spacing w:after="0" w:line="240" w:lineRule="auto"/>
      </w:pPr>
      <w:r>
        <w:separator/>
      </w:r>
    </w:p>
  </w:endnote>
  <w:endnote w:type="continuationSeparator" w:id="0">
    <w:p w14:paraId="458E628E" w14:textId="77777777" w:rsidR="00FA47D8" w:rsidRDefault="00FA47D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Text">
    <w:panose1 w:val="00000000000000000000"/>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IDFont+F6">
    <w:altName w:val="Arial Unicode MS"/>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1340" w14:textId="77777777" w:rsidR="00662E02" w:rsidRDefault="00662E02"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1B0F" w14:textId="77777777" w:rsidR="00662E02" w:rsidRDefault="00662E02" w:rsidP="005A526F">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9C28D" w14:textId="77777777" w:rsidR="00662E02" w:rsidRDefault="00662E02" w:rsidP="005A526F">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6F47F" w14:textId="77777777" w:rsidR="00662E02" w:rsidRDefault="00662E02" w:rsidP="005A526F">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A6D4" w14:textId="77777777" w:rsidR="00662E02" w:rsidRDefault="00662E02" w:rsidP="005A526F">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D03B" w14:textId="77777777" w:rsidR="00662E02" w:rsidRDefault="00662E02" w:rsidP="005A526F">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D4B66" w14:textId="77777777" w:rsidR="00662E02" w:rsidRDefault="00662E02" w:rsidP="005A526F">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60E6" w14:textId="77777777" w:rsidR="00662E02" w:rsidRDefault="00662E02" w:rsidP="005A526F">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87CE" w14:textId="77777777" w:rsidR="00662E02" w:rsidRDefault="00662E02"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129DFD" w14:textId="77777777" w:rsidR="00662E02" w:rsidRDefault="00662E02" w:rsidP="004C571F">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D9B5" w14:textId="77777777" w:rsidR="00662E02" w:rsidRPr="00BA5EF6" w:rsidRDefault="00662E02"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sidR="004C73F6">
      <w:rPr>
        <w:rStyle w:val="tevilkastrani"/>
        <w:rFonts w:ascii="Arial" w:hAnsi="Arial" w:cs="Arial"/>
        <w:noProof/>
        <w:sz w:val="18"/>
        <w:szCs w:val="18"/>
      </w:rPr>
      <w:t>116</w:t>
    </w:r>
    <w:r w:rsidRPr="00BA5EF6">
      <w:rPr>
        <w:rStyle w:val="tevilkastrani"/>
        <w:rFonts w:ascii="Arial" w:hAnsi="Arial" w:cs="Arial"/>
        <w:sz w:val="18"/>
        <w:szCs w:val="18"/>
      </w:rPr>
      <w:fldChar w:fldCharType="end"/>
    </w:r>
  </w:p>
  <w:p w14:paraId="140F9FFE" w14:textId="77777777" w:rsidR="00662E02" w:rsidRDefault="00662E0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12E7" w14:textId="77777777" w:rsidR="00662E02" w:rsidRPr="007A2BC3" w:rsidRDefault="003B1DD3" w:rsidP="005A526F">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62E02" w:rsidRPr="007A2BC3">
          <w:rPr>
            <w:rFonts w:ascii="Arial" w:hAnsi="Arial" w:cs="Arial"/>
            <w:sz w:val="18"/>
            <w:szCs w:val="18"/>
          </w:rPr>
          <w:fldChar w:fldCharType="begin"/>
        </w:r>
        <w:r w:rsidR="00662E02" w:rsidRPr="007A2BC3">
          <w:rPr>
            <w:rFonts w:ascii="Arial" w:hAnsi="Arial" w:cs="Arial"/>
            <w:sz w:val="18"/>
            <w:szCs w:val="18"/>
          </w:rPr>
          <w:instrText xml:space="preserve"> PAGE   \* MERGEFORMAT </w:instrText>
        </w:r>
        <w:r w:rsidR="00662E02" w:rsidRPr="007A2BC3">
          <w:rPr>
            <w:rFonts w:ascii="Arial" w:hAnsi="Arial" w:cs="Arial"/>
            <w:sz w:val="18"/>
            <w:szCs w:val="18"/>
          </w:rPr>
          <w:fldChar w:fldCharType="separate"/>
        </w:r>
        <w:r w:rsidR="004C73F6">
          <w:rPr>
            <w:rFonts w:ascii="Arial" w:hAnsi="Arial" w:cs="Arial"/>
            <w:noProof/>
            <w:sz w:val="18"/>
            <w:szCs w:val="18"/>
          </w:rPr>
          <w:t>38</w:t>
        </w:r>
        <w:r w:rsidR="00662E02" w:rsidRPr="007A2BC3">
          <w:rPr>
            <w:rFonts w:ascii="Arial" w:hAnsi="Arial" w:cs="Arial"/>
            <w:noProof/>
            <w:sz w:val="18"/>
            <w:szCs w:val="18"/>
          </w:rPr>
          <w:fldChar w:fldCharType="end"/>
        </w:r>
      </w:sdtContent>
    </w:sdt>
  </w:p>
  <w:p w14:paraId="4D570FD8" w14:textId="77777777" w:rsidR="00662E02" w:rsidRDefault="00662E02"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D6D2" w14:textId="77777777" w:rsidR="0001164F" w:rsidRDefault="0001164F"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35096" w14:textId="77777777" w:rsidR="00662E02" w:rsidRDefault="00662E02" w:rsidP="005A526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D0DA" w14:textId="77777777" w:rsidR="00662E02" w:rsidRDefault="00662E02" w:rsidP="005A526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B332" w14:textId="77777777" w:rsidR="00662E02" w:rsidRDefault="00662E02" w:rsidP="005A526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5D0E9" w14:textId="77777777" w:rsidR="00662E02" w:rsidRDefault="00662E02" w:rsidP="005A526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D7FC" w14:textId="77777777" w:rsidR="00662E02" w:rsidRDefault="00662E02" w:rsidP="005A526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92B" w14:textId="77777777" w:rsidR="00145EB6" w:rsidRDefault="00145EB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B9D95" w14:textId="77777777" w:rsidR="00FA47D8" w:rsidRDefault="00FA47D8" w:rsidP="006975C6">
      <w:pPr>
        <w:spacing w:after="0" w:line="240" w:lineRule="auto"/>
      </w:pPr>
      <w:r>
        <w:separator/>
      </w:r>
    </w:p>
  </w:footnote>
  <w:footnote w:type="continuationSeparator" w:id="0">
    <w:p w14:paraId="6F2846F0" w14:textId="77777777" w:rsidR="00FA47D8" w:rsidRDefault="00FA47D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84B39" w14:textId="751B005B" w:rsidR="0071614A" w:rsidRDefault="0071614A">
    <w:pPr>
      <w:pStyle w:val="Glava"/>
    </w:pPr>
    <w:r w:rsidRPr="0071614A">
      <w:rPr>
        <w:noProof/>
      </w:rPr>
      <w:drawing>
        <wp:inline distT="0" distB="0" distL="0" distR="0" wp14:anchorId="27E99BD8" wp14:editId="46DA7972">
          <wp:extent cx="5759450" cy="880745"/>
          <wp:effectExtent l="0" t="0" r="0" b="0"/>
          <wp:docPr id="2001109251" name="Slika 1" descr="Slika, ki vsebuje besede besedilo, pisav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15888" name="Slika 1" descr="Slika, ki vsebuje besede besedilo, pisava, posnetek zaslona&#10;&#10;Vsebina, ustvarjena z umetno inteligenco, morda ni pravilna."/>
                  <pic:cNvPicPr/>
                </pic:nvPicPr>
                <pic:blipFill>
                  <a:blip r:embed="rId1"/>
                  <a:stretch>
                    <a:fillRect/>
                  </a:stretch>
                </pic:blipFill>
                <pic:spPr>
                  <a:xfrm>
                    <a:off x="0" y="0"/>
                    <a:ext cx="5759450" cy="880745"/>
                  </a:xfrm>
                  <a:prstGeom prst="rect">
                    <a:avLst/>
                  </a:prstGeom>
                </pic:spPr>
              </pic:pic>
            </a:graphicData>
          </a:graphic>
        </wp:inline>
      </w:drawing>
    </w:r>
  </w:p>
  <w:p w14:paraId="3DA13022" w14:textId="77777777" w:rsidR="00662E02" w:rsidRDefault="00662E0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221"/>
      <w:gridCol w:w="8627"/>
      <w:gridCol w:w="222"/>
    </w:tblGrid>
    <w:tr w:rsidR="0071614A" w:rsidRPr="006F1DA5" w14:paraId="515FA92F" w14:textId="77777777" w:rsidTr="00B169F3">
      <w:trPr>
        <w:trHeight w:val="1268"/>
      </w:trPr>
      <w:tc>
        <w:tcPr>
          <w:tcW w:w="1668" w:type="dxa"/>
        </w:tcPr>
        <w:p w14:paraId="65AA35D1" w14:textId="0AD0324C" w:rsidR="00662E02" w:rsidRPr="006F1DA5" w:rsidRDefault="00662E02" w:rsidP="006347C3">
          <w:pPr>
            <w:pStyle w:val="Glava"/>
            <w:rPr>
              <w:rFonts w:ascii="Arial" w:hAnsi="Arial" w:cs="Arial"/>
              <w:b/>
              <w:color w:val="000000" w:themeColor="text1"/>
            </w:rPr>
          </w:pPr>
        </w:p>
      </w:tc>
      <w:tc>
        <w:tcPr>
          <w:tcW w:w="3361" w:type="dxa"/>
        </w:tcPr>
        <w:p w14:paraId="7AA559E7" w14:textId="710687AD" w:rsidR="00662E02" w:rsidRPr="006F1DA5" w:rsidRDefault="0071614A" w:rsidP="00FB3258">
          <w:pPr>
            <w:pStyle w:val="Glava"/>
            <w:rPr>
              <w:rFonts w:ascii="Arial" w:hAnsi="Arial" w:cs="Arial"/>
              <w:b/>
              <w:color w:val="000000" w:themeColor="text1"/>
            </w:rPr>
          </w:pPr>
          <w:r w:rsidRPr="0071614A">
            <w:rPr>
              <w:rFonts w:ascii="Arial" w:hAnsi="Arial" w:cs="Arial"/>
              <w:b/>
              <w:noProof/>
              <w:color w:val="000000" w:themeColor="text1"/>
            </w:rPr>
            <w:drawing>
              <wp:inline distT="0" distB="0" distL="0" distR="0" wp14:anchorId="228FDA4E" wp14:editId="03B6AFE4">
                <wp:extent cx="5759450" cy="1173480"/>
                <wp:effectExtent l="0" t="0" r="0" b="7620"/>
                <wp:docPr id="89323824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238244" name=""/>
                        <pic:cNvPicPr/>
                      </pic:nvPicPr>
                      <pic:blipFill>
                        <a:blip r:embed="rId1"/>
                        <a:stretch>
                          <a:fillRect/>
                        </a:stretch>
                      </pic:blipFill>
                      <pic:spPr>
                        <a:xfrm>
                          <a:off x="0" y="0"/>
                          <a:ext cx="5759450" cy="1173480"/>
                        </a:xfrm>
                        <a:prstGeom prst="rect">
                          <a:avLst/>
                        </a:prstGeom>
                      </pic:spPr>
                    </pic:pic>
                  </a:graphicData>
                </a:graphic>
              </wp:inline>
            </w:drawing>
          </w:r>
        </w:p>
      </w:tc>
      <w:tc>
        <w:tcPr>
          <w:tcW w:w="4209" w:type="dxa"/>
        </w:tcPr>
        <w:p w14:paraId="3476EC9A" w14:textId="244BCA7A" w:rsidR="00662E02" w:rsidRPr="006F1DA5" w:rsidRDefault="000D67CB" w:rsidP="00B93434">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3C774DD1" wp14:editId="385EF248">
                <wp:simplePos x="0" y="0"/>
                <wp:positionH relativeFrom="page">
                  <wp:posOffset>4321810</wp:posOffset>
                </wp:positionH>
                <wp:positionV relativeFrom="paragraph">
                  <wp:posOffset>364490</wp:posOffset>
                </wp:positionV>
                <wp:extent cx="694135" cy="504825"/>
                <wp:effectExtent l="0" t="0" r="0" b="0"/>
                <wp:wrapNone/>
                <wp:docPr id="213216819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8161" cy="507753"/>
                        </a:xfrm>
                        <a:prstGeom prst="rect">
                          <a:avLst/>
                        </a:prstGeom>
                      </pic:spPr>
                    </pic:pic>
                  </a:graphicData>
                </a:graphic>
                <wp14:sizeRelH relativeFrom="page">
                  <wp14:pctWidth>0</wp14:pctWidth>
                </wp14:sizeRelH>
                <wp14:sizeRelV relativeFrom="page">
                  <wp14:pctHeight>0</wp14:pctHeight>
                </wp14:sizeRelV>
              </wp:anchor>
            </w:drawing>
          </w:r>
        </w:p>
      </w:tc>
    </w:tr>
  </w:tbl>
  <w:p w14:paraId="5DEA56B9" w14:textId="702651CB" w:rsidR="00662E02" w:rsidRPr="006F1DA5" w:rsidRDefault="000D67CB" w:rsidP="006347C3">
    <w:pPr>
      <w:pStyle w:val="Glava"/>
      <w:tabs>
        <w:tab w:val="clear" w:pos="4536"/>
        <w:tab w:val="clear" w:pos="9072"/>
        <w:tab w:val="left" w:pos="1168"/>
      </w:tabs>
      <w:rPr>
        <w:rFonts w:ascii="Arial" w:hAnsi="Arial" w:cs="Arial"/>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18C5EC01" wp14:editId="28B0716D">
          <wp:simplePos x="0" y="0"/>
          <wp:positionH relativeFrom="page">
            <wp:posOffset>485775</wp:posOffset>
          </wp:positionH>
          <wp:positionV relativeFrom="paragraph">
            <wp:posOffset>-846744</wp:posOffset>
          </wp:positionV>
          <wp:extent cx="800100" cy="581891"/>
          <wp:effectExtent l="0" t="0" r="0" b="889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02572" cy="583689"/>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626"/>
      <w:gridCol w:w="222"/>
      <w:gridCol w:w="222"/>
    </w:tblGrid>
    <w:tr w:rsidR="0001164F" w:rsidRPr="006F1DA5" w14:paraId="4A2562BF" w14:textId="77777777" w:rsidTr="005A526F">
      <w:trPr>
        <w:trHeight w:val="1268"/>
      </w:trPr>
      <w:tc>
        <w:tcPr>
          <w:tcW w:w="1668" w:type="dxa"/>
        </w:tcPr>
        <w:p w14:paraId="3C063809" w14:textId="2B55F9A6" w:rsidR="0001164F" w:rsidRPr="006F1DA5" w:rsidRDefault="00270757" w:rsidP="005A526F">
          <w:pPr>
            <w:pStyle w:val="Glava"/>
            <w:rPr>
              <w:rFonts w:ascii="Arial" w:hAnsi="Arial" w:cs="Arial"/>
              <w:b/>
              <w:color w:val="000000" w:themeColor="text1"/>
            </w:rPr>
          </w:pPr>
          <w:r w:rsidRPr="00270757">
            <w:rPr>
              <w:rFonts w:ascii="Arial" w:hAnsi="Arial" w:cs="Arial"/>
              <w:b/>
              <w:noProof/>
              <w:color w:val="000000" w:themeColor="text1"/>
            </w:rPr>
            <w:drawing>
              <wp:inline distT="0" distB="0" distL="0" distR="0" wp14:anchorId="1C572FBF" wp14:editId="57CF6F14">
                <wp:extent cx="5759450" cy="953770"/>
                <wp:effectExtent l="0" t="0" r="0" b="0"/>
                <wp:docPr id="12140294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02945" name=""/>
                        <pic:cNvPicPr/>
                      </pic:nvPicPr>
                      <pic:blipFill>
                        <a:blip r:embed="rId1"/>
                        <a:stretch>
                          <a:fillRect/>
                        </a:stretch>
                      </pic:blipFill>
                      <pic:spPr>
                        <a:xfrm>
                          <a:off x="0" y="0"/>
                          <a:ext cx="5759450" cy="953770"/>
                        </a:xfrm>
                        <a:prstGeom prst="rect">
                          <a:avLst/>
                        </a:prstGeom>
                      </pic:spPr>
                    </pic:pic>
                  </a:graphicData>
                </a:graphic>
              </wp:inline>
            </w:drawing>
          </w:r>
        </w:p>
      </w:tc>
      <w:tc>
        <w:tcPr>
          <w:tcW w:w="3361" w:type="dxa"/>
        </w:tcPr>
        <w:p w14:paraId="55A08663" w14:textId="77777777" w:rsidR="0001164F" w:rsidRPr="006F1DA5" w:rsidRDefault="0001164F" w:rsidP="005A526F">
          <w:pPr>
            <w:pStyle w:val="Glava"/>
            <w:rPr>
              <w:rFonts w:ascii="Arial" w:hAnsi="Arial" w:cs="Arial"/>
              <w:b/>
              <w:color w:val="000000" w:themeColor="text1"/>
            </w:rPr>
          </w:pPr>
        </w:p>
      </w:tc>
      <w:tc>
        <w:tcPr>
          <w:tcW w:w="4209" w:type="dxa"/>
        </w:tcPr>
        <w:p w14:paraId="0A506AFF" w14:textId="77777777" w:rsidR="0001164F" w:rsidRPr="006F1DA5" w:rsidRDefault="0001164F" w:rsidP="005A526F">
          <w:pPr>
            <w:pStyle w:val="Glava"/>
            <w:rPr>
              <w:rFonts w:ascii="Arial" w:hAnsi="Arial" w:cs="Arial"/>
              <w:b/>
              <w:color w:val="000000" w:themeColor="text1"/>
            </w:rPr>
          </w:pPr>
        </w:p>
      </w:tc>
    </w:tr>
  </w:tbl>
  <w:p w14:paraId="174A1660" w14:textId="77777777" w:rsidR="0001164F" w:rsidRDefault="000116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2" w15:restartNumberingAfterBreak="0">
    <w:nsid w:val="06FE5D2B"/>
    <w:multiLevelType w:val="hybridMultilevel"/>
    <w:tmpl w:val="075EF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855AD9"/>
    <w:multiLevelType w:val="hybridMultilevel"/>
    <w:tmpl w:val="E7D68B2E"/>
    <w:lvl w:ilvl="0" w:tplc="D586370E">
      <w:start w:val="1"/>
      <w:numFmt w:val="bullet"/>
      <w:lvlText w:val=""/>
      <w:lvlJc w:val="left"/>
      <w:pPr>
        <w:ind w:left="720" w:hanging="360"/>
      </w:pPr>
      <w:rPr>
        <w:rFonts w:ascii="Symbol" w:hAnsi="Symbol" w:cs="Symbol" w:hint="default"/>
        <w:sz w:val="18"/>
        <w:szCs w:val="18"/>
      </w:rPr>
    </w:lvl>
    <w:lvl w:ilvl="1" w:tplc="A60E0502">
      <w:start w:val="1"/>
      <w:numFmt w:val="bullet"/>
      <w:lvlText w:val="o"/>
      <w:lvlJc w:val="left"/>
      <w:pPr>
        <w:ind w:left="1440" w:hanging="360"/>
      </w:pPr>
      <w:rPr>
        <w:rFonts w:ascii="Courier New" w:hAnsi="Courier New" w:cs="Courier New" w:hint="default"/>
      </w:rPr>
    </w:lvl>
    <w:lvl w:ilvl="2" w:tplc="6AB89570">
      <w:start w:val="1"/>
      <w:numFmt w:val="bullet"/>
      <w:lvlText w:val=""/>
      <w:lvlJc w:val="left"/>
      <w:pPr>
        <w:ind w:left="2160" w:hanging="360"/>
      </w:pPr>
      <w:rPr>
        <w:rFonts w:ascii="Wingdings" w:hAnsi="Wingdings" w:cs="Wingdings" w:hint="default"/>
      </w:rPr>
    </w:lvl>
    <w:lvl w:ilvl="3" w:tplc="9474AFB2">
      <w:start w:val="1"/>
      <w:numFmt w:val="bullet"/>
      <w:lvlText w:val=""/>
      <w:lvlJc w:val="left"/>
      <w:pPr>
        <w:ind w:left="2880" w:hanging="360"/>
      </w:pPr>
      <w:rPr>
        <w:rFonts w:ascii="Symbol" w:hAnsi="Symbol" w:cs="Symbol" w:hint="default"/>
      </w:rPr>
    </w:lvl>
    <w:lvl w:ilvl="4" w:tplc="EE64FA4E">
      <w:start w:val="1"/>
      <w:numFmt w:val="bullet"/>
      <w:lvlText w:val="o"/>
      <w:lvlJc w:val="left"/>
      <w:pPr>
        <w:ind w:left="3600" w:hanging="360"/>
      </w:pPr>
      <w:rPr>
        <w:rFonts w:ascii="Courier New" w:hAnsi="Courier New" w:cs="Courier New" w:hint="default"/>
      </w:rPr>
    </w:lvl>
    <w:lvl w:ilvl="5" w:tplc="1A80217E">
      <w:start w:val="1"/>
      <w:numFmt w:val="bullet"/>
      <w:lvlText w:val=""/>
      <w:lvlJc w:val="left"/>
      <w:pPr>
        <w:ind w:left="4320" w:hanging="360"/>
      </w:pPr>
      <w:rPr>
        <w:rFonts w:ascii="Wingdings" w:hAnsi="Wingdings" w:cs="Wingdings" w:hint="default"/>
      </w:rPr>
    </w:lvl>
    <w:lvl w:ilvl="6" w:tplc="4D46F5A2">
      <w:start w:val="1"/>
      <w:numFmt w:val="bullet"/>
      <w:lvlText w:val=""/>
      <w:lvlJc w:val="left"/>
      <w:pPr>
        <w:ind w:left="5040" w:hanging="360"/>
      </w:pPr>
      <w:rPr>
        <w:rFonts w:ascii="Symbol" w:hAnsi="Symbol" w:cs="Symbol" w:hint="default"/>
      </w:rPr>
    </w:lvl>
    <w:lvl w:ilvl="7" w:tplc="FB3CCEC8">
      <w:start w:val="1"/>
      <w:numFmt w:val="bullet"/>
      <w:lvlText w:val="o"/>
      <w:lvlJc w:val="left"/>
      <w:pPr>
        <w:ind w:left="5760" w:hanging="360"/>
      </w:pPr>
      <w:rPr>
        <w:rFonts w:ascii="Courier New" w:hAnsi="Courier New" w:cs="Courier New" w:hint="default"/>
      </w:rPr>
    </w:lvl>
    <w:lvl w:ilvl="8" w:tplc="77D49668">
      <w:start w:val="1"/>
      <w:numFmt w:val="bullet"/>
      <w:lvlText w:val=""/>
      <w:lvlJc w:val="left"/>
      <w:pPr>
        <w:ind w:left="6480" w:hanging="360"/>
      </w:pPr>
      <w:rPr>
        <w:rFonts w:ascii="Wingdings" w:hAnsi="Wingdings" w:cs="Wingdings" w:hint="default"/>
      </w:rPr>
    </w:lvl>
  </w:abstractNum>
  <w:abstractNum w:abstractNumId="4" w15:restartNumberingAfterBreak="0">
    <w:nsid w:val="099251C3"/>
    <w:multiLevelType w:val="hybridMultilevel"/>
    <w:tmpl w:val="1012CF7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5" w15:restartNumberingAfterBreak="0">
    <w:nsid w:val="0C7505AF"/>
    <w:multiLevelType w:val="hybridMultilevel"/>
    <w:tmpl w:val="6ACA3C22"/>
    <w:lvl w:ilvl="0" w:tplc="660C55F4">
      <w:start w:val="1"/>
      <w:numFmt w:val="decimal"/>
      <w:lvlText w:val="%1."/>
      <w:lvlJc w:val="left"/>
      <w:pPr>
        <w:ind w:left="720" w:hanging="360"/>
      </w:pPr>
      <w:rPr>
        <w:rFonts w:ascii="Arial" w:hAnsi="Arial" w:cs="Arial" w:hint="default"/>
        <w:sz w:val="18"/>
        <w:szCs w:val="18"/>
      </w:rPr>
    </w:lvl>
    <w:lvl w:ilvl="1" w:tplc="DCF8A742">
      <w:start w:val="1"/>
      <w:numFmt w:val="decimal"/>
      <w:lvlText w:val="%2."/>
      <w:lvlJc w:val="left"/>
      <w:pPr>
        <w:ind w:left="1440" w:hanging="360"/>
      </w:pPr>
    </w:lvl>
    <w:lvl w:ilvl="2" w:tplc="36DC2092">
      <w:start w:val="1"/>
      <w:numFmt w:val="decimal"/>
      <w:lvlText w:val="%3."/>
      <w:lvlJc w:val="left"/>
      <w:pPr>
        <w:ind w:left="2160" w:hanging="360"/>
      </w:pPr>
    </w:lvl>
    <w:lvl w:ilvl="3" w:tplc="08DAEA28">
      <w:start w:val="1"/>
      <w:numFmt w:val="decimal"/>
      <w:lvlText w:val="%4."/>
      <w:lvlJc w:val="left"/>
      <w:pPr>
        <w:ind w:left="2880" w:hanging="360"/>
      </w:pPr>
    </w:lvl>
    <w:lvl w:ilvl="4" w:tplc="91D066EA">
      <w:start w:val="1"/>
      <w:numFmt w:val="decimal"/>
      <w:lvlText w:val="%5."/>
      <w:lvlJc w:val="left"/>
      <w:pPr>
        <w:ind w:left="3600" w:hanging="360"/>
      </w:pPr>
    </w:lvl>
    <w:lvl w:ilvl="5" w:tplc="917251B0">
      <w:start w:val="1"/>
      <w:numFmt w:val="decimal"/>
      <w:lvlText w:val="%6."/>
      <w:lvlJc w:val="left"/>
      <w:pPr>
        <w:ind w:left="4320" w:hanging="360"/>
      </w:pPr>
    </w:lvl>
    <w:lvl w:ilvl="6" w:tplc="58F63ED2">
      <w:start w:val="1"/>
      <w:numFmt w:val="decimal"/>
      <w:lvlText w:val="%7."/>
      <w:lvlJc w:val="left"/>
      <w:pPr>
        <w:ind w:left="5040" w:hanging="360"/>
      </w:pPr>
    </w:lvl>
    <w:lvl w:ilvl="7" w:tplc="87B6D590">
      <w:start w:val="1"/>
      <w:numFmt w:val="decimal"/>
      <w:lvlText w:val="%8."/>
      <w:lvlJc w:val="left"/>
      <w:pPr>
        <w:ind w:left="5760" w:hanging="360"/>
      </w:pPr>
    </w:lvl>
    <w:lvl w:ilvl="8" w:tplc="7702EE40">
      <w:start w:val="1"/>
      <w:numFmt w:val="decimal"/>
      <w:lvlText w:val="%9."/>
      <w:lvlJc w:val="left"/>
      <w:pPr>
        <w:ind w:left="6480" w:hanging="360"/>
      </w:pPr>
    </w:lvl>
  </w:abstractNum>
  <w:abstractNum w:abstractNumId="6"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63E9A"/>
    <w:multiLevelType w:val="hybridMultilevel"/>
    <w:tmpl w:val="D1044560"/>
    <w:lvl w:ilvl="0" w:tplc="F398D24C">
      <w:start w:val="1"/>
      <w:numFmt w:val="bullet"/>
      <w:lvlText w:val=""/>
      <w:lvlJc w:val="left"/>
      <w:pPr>
        <w:ind w:left="720" w:hanging="360"/>
      </w:pPr>
      <w:rPr>
        <w:rFonts w:ascii="Symbol" w:hAnsi="Symbol" w:cs="Symbol" w:hint="default"/>
        <w:sz w:val="24"/>
        <w:szCs w:val="24"/>
      </w:rPr>
    </w:lvl>
    <w:lvl w:ilvl="1" w:tplc="42D8D83A">
      <w:start w:val="1"/>
      <w:numFmt w:val="bullet"/>
      <w:lvlText w:val="o"/>
      <w:lvlJc w:val="left"/>
      <w:pPr>
        <w:ind w:left="1440" w:hanging="360"/>
      </w:pPr>
      <w:rPr>
        <w:rFonts w:ascii="Courier New" w:hAnsi="Courier New" w:cs="Courier New" w:hint="default"/>
      </w:rPr>
    </w:lvl>
    <w:lvl w:ilvl="2" w:tplc="ACB8A966">
      <w:start w:val="1"/>
      <w:numFmt w:val="bullet"/>
      <w:lvlText w:val=""/>
      <w:lvlJc w:val="left"/>
      <w:pPr>
        <w:ind w:left="2160" w:hanging="360"/>
      </w:pPr>
      <w:rPr>
        <w:rFonts w:ascii="Wingdings" w:hAnsi="Wingdings" w:cs="Wingdings" w:hint="default"/>
      </w:rPr>
    </w:lvl>
    <w:lvl w:ilvl="3" w:tplc="4D8C81BC">
      <w:start w:val="1"/>
      <w:numFmt w:val="bullet"/>
      <w:lvlText w:val=""/>
      <w:lvlJc w:val="left"/>
      <w:pPr>
        <w:ind w:left="2880" w:hanging="360"/>
      </w:pPr>
      <w:rPr>
        <w:rFonts w:ascii="Symbol" w:hAnsi="Symbol" w:cs="Symbol" w:hint="default"/>
      </w:rPr>
    </w:lvl>
    <w:lvl w:ilvl="4" w:tplc="A5ECE4A8">
      <w:start w:val="1"/>
      <w:numFmt w:val="bullet"/>
      <w:lvlText w:val="o"/>
      <w:lvlJc w:val="left"/>
      <w:pPr>
        <w:ind w:left="3600" w:hanging="360"/>
      </w:pPr>
      <w:rPr>
        <w:rFonts w:ascii="Courier New" w:hAnsi="Courier New" w:cs="Courier New" w:hint="default"/>
      </w:rPr>
    </w:lvl>
    <w:lvl w:ilvl="5" w:tplc="9E5E0EEC">
      <w:start w:val="1"/>
      <w:numFmt w:val="bullet"/>
      <w:lvlText w:val=""/>
      <w:lvlJc w:val="left"/>
      <w:pPr>
        <w:ind w:left="4320" w:hanging="360"/>
      </w:pPr>
      <w:rPr>
        <w:rFonts w:ascii="Wingdings" w:hAnsi="Wingdings" w:cs="Wingdings" w:hint="default"/>
      </w:rPr>
    </w:lvl>
    <w:lvl w:ilvl="6" w:tplc="B19431EA">
      <w:start w:val="1"/>
      <w:numFmt w:val="bullet"/>
      <w:lvlText w:val=""/>
      <w:lvlJc w:val="left"/>
      <w:pPr>
        <w:ind w:left="5040" w:hanging="360"/>
      </w:pPr>
      <w:rPr>
        <w:rFonts w:ascii="Symbol" w:hAnsi="Symbol" w:cs="Symbol" w:hint="default"/>
      </w:rPr>
    </w:lvl>
    <w:lvl w:ilvl="7" w:tplc="571E9258">
      <w:start w:val="1"/>
      <w:numFmt w:val="bullet"/>
      <w:lvlText w:val="o"/>
      <w:lvlJc w:val="left"/>
      <w:pPr>
        <w:ind w:left="5760" w:hanging="360"/>
      </w:pPr>
      <w:rPr>
        <w:rFonts w:ascii="Courier New" w:hAnsi="Courier New" w:cs="Courier New" w:hint="default"/>
      </w:rPr>
    </w:lvl>
    <w:lvl w:ilvl="8" w:tplc="A0AC5F1E">
      <w:start w:val="1"/>
      <w:numFmt w:val="bullet"/>
      <w:lvlText w:val=""/>
      <w:lvlJc w:val="left"/>
      <w:pPr>
        <w:ind w:left="6480" w:hanging="360"/>
      </w:pPr>
      <w:rPr>
        <w:rFonts w:ascii="Wingdings" w:hAnsi="Wingdings" w:cs="Wingdings" w:hint="default"/>
      </w:rPr>
    </w:lvl>
  </w:abstractNum>
  <w:abstractNum w:abstractNumId="8" w15:restartNumberingAfterBreak="0">
    <w:nsid w:val="10F65631"/>
    <w:multiLevelType w:val="hybridMultilevel"/>
    <w:tmpl w:val="D0E68A84"/>
    <w:lvl w:ilvl="0" w:tplc="799E1282">
      <w:start w:val="1"/>
      <w:numFmt w:val="bullet"/>
      <w:lvlText w:val=""/>
      <w:lvlJc w:val="left"/>
      <w:pPr>
        <w:ind w:left="720" w:hanging="360"/>
      </w:pPr>
      <w:rPr>
        <w:rFonts w:ascii="Symbol" w:hAnsi="Symbol" w:cs="Symbol" w:hint="default"/>
        <w:sz w:val="18"/>
        <w:szCs w:val="18"/>
      </w:rPr>
    </w:lvl>
    <w:lvl w:ilvl="1" w:tplc="6B16C2C4">
      <w:start w:val="1"/>
      <w:numFmt w:val="bullet"/>
      <w:lvlText w:val="o"/>
      <w:lvlJc w:val="left"/>
      <w:pPr>
        <w:ind w:left="1440" w:hanging="360"/>
      </w:pPr>
      <w:rPr>
        <w:rFonts w:ascii="Courier New" w:hAnsi="Courier New" w:cs="Courier New" w:hint="default"/>
      </w:rPr>
    </w:lvl>
    <w:lvl w:ilvl="2" w:tplc="719857AC">
      <w:start w:val="1"/>
      <w:numFmt w:val="bullet"/>
      <w:lvlText w:val=""/>
      <w:lvlJc w:val="left"/>
      <w:pPr>
        <w:ind w:left="2160" w:hanging="360"/>
      </w:pPr>
      <w:rPr>
        <w:rFonts w:ascii="Wingdings" w:hAnsi="Wingdings" w:cs="Wingdings" w:hint="default"/>
      </w:rPr>
    </w:lvl>
    <w:lvl w:ilvl="3" w:tplc="D12C06DC">
      <w:start w:val="1"/>
      <w:numFmt w:val="bullet"/>
      <w:lvlText w:val=""/>
      <w:lvlJc w:val="left"/>
      <w:pPr>
        <w:ind w:left="2880" w:hanging="360"/>
      </w:pPr>
      <w:rPr>
        <w:rFonts w:ascii="Symbol" w:hAnsi="Symbol" w:cs="Symbol" w:hint="default"/>
      </w:rPr>
    </w:lvl>
    <w:lvl w:ilvl="4" w:tplc="A692B268">
      <w:start w:val="1"/>
      <w:numFmt w:val="bullet"/>
      <w:lvlText w:val="o"/>
      <w:lvlJc w:val="left"/>
      <w:pPr>
        <w:ind w:left="3600" w:hanging="360"/>
      </w:pPr>
      <w:rPr>
        <w:rFonts w:ascii="Courier New" w:hAnsi="Courier New" w:cs="Courier New" w:hint="default"/>
      </w:rPr>
    </w:lvl>
    <w:lvl w:ilvl="5" w:tplc="ECF86FD4">
      <w:start w:val="1"/>
      <w:numFmt w:val="bullet"/>
      <w:lvlText w:val=""/>
      <w:lvlJc w:val="left"/>
      <w:pPr>
        <w:ind w:left="4320" w:hanging="360"/>
      </w:pPr>
      <w:rPr>
        <w:rFonts w:ascii="Wingdings" w:hAnsi="Wingdings" w:cs="Wingdings" w:hint="default"/>
      </w:rPr>
    </w:lvl>
    <w:lvl w:ilvl="6" w:tplc="AEC2FDDC">
      <w:start w:val="1"/>
      <w:numFmt w:val="bullet"/>
      <w:lvlText w:val=""/>
      <w:lvlJc w:val="left"/>
      <w:pPr>
        <w:ind w:left="5040" w:hanging="360"/>
      </w:pPr>
      <w:rPr>
        <w:rFonts w:ascii="Symbol" w:hAnsi="Symbol" w:cs="Symbol" w:hint="default"/>
      </w:rPr>
    </w:lvl>
    <w:lvl w:ilvl="7" w:tplc="987AFC3A">
      <w:start w:val="1"/>
      <w:numFmt w:val="bullet"/>
      <w:lvlText w:val="o"/>
      <w:lvlJc w:val="left"/>
      <w:pPr>
        <w:ind w:left="5760" w:hanging="360"/>
      </w:pPr>
      <w:rPr>
        <w:rFonts w:ascii="Courier New" w:hAnsi="Courier New" w:cs="Courier New" w:hint="default"/>
      </w:rPr>
    </w:lvl>
    <w:lvl w:ilvl="8" w:tplc="EA1CB0C8">
      <w:start w:val="1"/>
      <w:numFmt w:val="bullet"/>
      <w:lvlText w:val=""/>
      <w:lvlJc w:val="left"/>
      <w:pPr>
        <w:ind w:left="6480" w:hanging="360"/>
      </w:pPr>
      <w:rPr>
        <w:rFonts w:ascii="Wingdings" w:hAnsi="Wingdings" w:cs="Wingdings" w:hint="default"/>
      </w:rPr>
    </w:lvl>
  </w:abstractNum>
  <w:abstractNum w:abstractNumId="9" w15:restartNumberingAfterBreak="0">
    <w:nsid w:val="11FA465E"/>
    <w:multiLevelType w:val="hybridMultilevel"/>
    <w:tmpl w:val="A126A4AE"/>
    <w:lvl w:ilvl="0" w:tplc="44AE1924">
      <w:start w:val="1"/>
      <w:numFmt w:val="bullet"/>
      <w:lvlText w:val=""/>
      <w:lvlJc w:val="left"/>
      <w:pPr>
        <w:ind w:left="1428" w:hanging="360"/>
      </w:pPr>
      <w:rPr>
        <w:rFonts w:ascii="Symbol" w:hAnsi="Symbol" w:cs="Symbol" w:hint="default"/>
        <w:sz w:val="18"/>
        <w:szCs w:val="18"/>
      </w:rPr>
    </w:lvl>
    <w:lvl w:ilvl="1" w:tplc="F0D48DF0">
      <w:start w:val="1"/>
      <w:numFmt w:val="bullet"/>
      <w:lvlText w:val="o"/>
      <w:lvlJc w:val="left"/>
      <w:pPr>
        <w:ind w:left="2148" w:hanging="360"/>
      </w:pPr>
      <w:rPr>
        <w:rFonts w:ascii="Courier New" w:hAnsi="Courier New" w:cs="Courier New" w:hint="default"/>
      </w:rPr>
    </w:lvl>
    <w:lvl w:ilvl="2" w:tplc="B530A324">
      <w:start w:val="1"/>
      <w:numFmt w:val="bullet"/>
      <w:lvlText w:val=""/>
      <w:lvlJc w:val="left"/>
      <w:pPr>
        <w:ind w:left="2868" w:hanging="360"/>
      </w:pPr>
      <w:rPr>
        <w:rFonts w:ascii="Wingdings" w:hAnsi="Wingdings" w:cs="Wingdings" w:hint="default"/>
      </w:rPr>
    </w:lvl>
    <w:lvl w:ilvl="3" w:tplc="210E6C54">
      <w:start w:val="1"/>
      <w:numFmt w:val="bullet"/>
      <w:lvlText w:val=""/>
      <w:lvlJc w:val="left"/>
      <w:pPr>
        <w:ind w:left="3588" w:hanging="360"/>
      </w:pPr>
      <w:rPr>
        <w:rFonts w:ascii="Symbol" w:hAnsi="Symbol" w:cs="Symbol" w:hint="default"/>
      </w:rPr>
    </w:lvl>
    <w:lvl w:ilvl="4" w:tplc="54A6C346">
      <w:start w:val="1"/>
      <w:numFmt w:val="bullet"/>
      <w:lvlText w:val="o"/>
      <w:lvlJc w:val="left"/>
      <w:pPr>
        <w:ind w:left="4308" w:hanging="360"/>
      </w:pPr>
      <w:rPr>
        <w:rFonts w:ascii="Courier New" w:hAnsi="Courier New" w:cs="Courier New" w:hint="default"/>
      </w:rPr>
    </w:lvl>
    <w:lvl w:ilvl="5" w:tplc="C870266C">
      <w:start w:val="1"/>
      <w:numFmt w:val="bullet"/>
      <w:lvlText w:val=""/>
      <w:lvlJc w:val="left"/>
      <w:pPr>
        <w:ind w:left="5028" w:hanging="360"/>
      </w:pPr>
      <w:rPr>
        <w:rFonts w:ascii="Wingdings" w:hAnsi="Wingdings" w:cs="Wingdings" w:hint="default"/>
      </w:rPr>
    </w:lvl>
    <w:lvl w:ilvl="6" w:tplc="430C8392">
      <w:start w:val="1"/>
      <w:numFmt w:val="bullet"/>
      <w:lvlText w:val=""/>
      <w:lvlJc w:val="left"/>
      <w:pPr>
        <w:ind w:left="5748" w:hanging="360"/>
      </w:pPr>
      <w:rPr>
        <w:rFonts w:ascii="Symbol" w:hAnsi="Symbol" w:cs="Symbol" w:hint="default"/>
      </w:rPr>
    </w:lvl>
    <w:lvl w:ilvl="7" w:tplc="E2FEA808">
      <w:start w:val="1"/>
      <w:numFmt w:val="bullet"/>
      <w:lvlText w:val="o"/>
      <w:lvlJc w:val="left"/>
      <w:pPr>
        <w:ind w:left="6468" w:hanging="360"/>
      </w:pPr>
      <w:rPr>
        <w:rFonts w:ascii="Courier New" w:hAnsi="Courier New" w:cs="Courier New" w:hint="default"/>
      </w:rPr>
    </w:lvl>
    <w:lvl w:ilvl="8" w:tplc="DBD410D0">
      <w:start w:val="1"/>
      <w:numFmt w:val="bullet"/>
      <w:lvlText w:val=""/>
      <w:lvlJc w:val="left"/>
      <w:pPr>
        <w:ind w:left="7188" w:hanging="360"/>
      </w:pPr>
      <w:rPr>
        <w:rFonts w:ascii="Wingdings" w:hAnsi="Wingdings" w:cs="Wingdings" w:hint="default"/>
      </w:rPr>
    </w:lvl>
  </w:abstractNum>
  <w:abstractNum w:abstractNumId="10"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1" w15:restartNumberingAfterBreak="0">
    <w:nsid w:val="12C30121"/>
    <w:multiLevelType w:val="hybridMultilevel"/>
    <w:tmpl w:val="D708E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14D0B"/>
    <w:multiLevelType w:val="hybridMultilevel"/>
    <w:tmpl w:val="E6140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F422C2"/>
    <w:multiLevelType w:val="hybridMultilevel"/>
    <w:tmpl w:val="80BAC0B8"/>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14" w15:restartNumberingAfterBreak="0">
    <w:nsid w:val="13F66E27"/>
    <w:multiLevelType w:val="hybridMultilevel"/>
    <w:tmpl w:val="1658A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50335B6"/>
    <w:multiLevelType w:val="hybridMultilevel"/>
    <w:tmpl w:val="79D2DC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19" w15:restartNumberingAfterBreak="0">
    <w:nsid w:val="17EE469F"/>
    <w:multiLevelType w:val="hybridMultilevel"/>
    <w:tmpl w:val="440831F4"/>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21" w15:restartNumberingAfterBreak="0">
    <w:nsid w:val="199513ED"/>
    <w:multiLevelType w:val="hybridMultilevel"/>
    <w:tmpl w:val="573E6D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221981"/>
    <w:multiLevelType w:val="hybridMultilevel"/>
    <w:tmpl w:val="21AE5C8E"/>
    <w:lvl w:ilvl="0" w:tplc="383A60BA">
      <w:start w:val="1"/>
      <w:numFmt w:val="bullet"/>
      <w:lvlText w:val=""/>
      <w:lvlJc w:val="left"/>
      <w:pPr>
        <w:ind w:left="720" w:hanging="360"/>
      </w:pPr>
      <w:rPr>
        <w:rFonts w:ascii="Symbol" w:hAnsi="Symbol" w:cs="Symbol" w:hint="default"/>
        <w:sz w:val="18"/>
        <w:szCs w:val="18"/>
      </w:rPr>
    </w:lvl>
    <w:lvl w:ilvl="1" w:tplc="2006F698">
      <w:start w:val="1"/>
      <w:numFmt w:val="bullet"/>
      <w:lvlText w:val="o"/>
      <w:lvlJc w:val="left"/>
      <w:pPr>
        <w:ind w:left="1440" w:hanging="360"/>
      </w:pPr>
      <w:rPr>
        <w:rFonts w:ascii="Courier New" w:hAnsi="Courier New" w:cs="Courier New" w:hint="default"/>
      </w:rPr>
    </w:lvl>
    <w:lvl w:ilvl="2" w:tplc="D2A46808">
      <w:start w:val="1"/>
      <w:numFmt w:val="bullet"/>
      <w:lvlText w:val=""/>
      <w:lvlJc w:val="left"/>
      <w:pPr>
        <w:ind w:left="2160" w:hanging="360"/>
      </w:pPr>
      <w:rPr>
        <w:rFonts w:ascii="Wingdings" w:hAnsi="Wingdings" w:cs="Wingdings" w:hint="default"/>
      </w:rPr>
    </w:lvl>
    <w:lvl w:ilvl="3" w:tplc="8E2A8644">
      <w:start w:val="1"/>
      <w:numFmt w:val="bullet"/>
      <w:lvlText w:val=""/>
      <w:lvlJc w:val="left"/>
      <w:pPr>
        <w:ind w:left="2880" w:hanging="360"/>
      </w:pPr>
      <w:rPr>
        <w:rFonts w:ascii="Symbol" w:hAnsi="Symbol" w:cs="Symbol" w:hint="default"/>
      </w:rPr>
    </w:lvl>
    <w:lvl w:ilvl="4" w:tplc="85F0D1C6">
      <w:start w:val="1"/>
      <w:numFmt w:val="bullet"/>
      <w:lvlText w:val="o"/>
      <w:lvlJc w:val="left"/>
      <w:pPr>
        <w:ind w:left="3600" w:hanging="360"/>
      </w:pPr>
      <w:rPr>
        <w:rFonts w:ascii="Courier New" w:hAnsi="Courier New" w:cs="Courier New" w:hint="default"/>
      </w:rPr>
    </w:lvl>
    <w:lvl w:ilvl="5" w:tplc="3FECCA3E">
      <w:start w:val="1"/>
      <w:numFmt w:val="bullet"/>
      <w:lvlText w:val=""/>
      <w:lvlJc w:val="left"/>
      <w:pPr>
        <w:ind w:left="4320" w:hanging="360"/>
      </w:pPr>
      <w:rPr>
        <w:rFonts w:ascii="Wingdings" w:hAnsi="Wingdings" w:cs="Wingdings" w:hint="default"/>
      </w:rPr>
    </w:lvl>
    <w:lvl w:ilvl="6" w:tplc="67489D52">
      <w:start w:val="1"/>
      <w:numFmt w:val="bullet"/>
      <w:lvlText w:val=""/>
      <w:lvlJc w:val="left"/>
      <w:pPr>
        <w:ind w:left="5040" w:hanging="360"/>
      </w:pPr>
      <w:rPr>
        <w:rFonts w:ascii="Symbol" w:hAnsi="Symbol" w:cs="Symbol" w:hint="default"/>
      </w:rPr>
    </w:lvl>
    <w:lvl w:ilvl="7" w:tplc="F8FA315A">
      <w:start w:val="1"/>
      <w:numFmt w:val="bullet"/>
      <w:lvlText w:val="o"/>
      <w:lvlJc w:val="left"/>
      <w:pPr>
        <w:ind w:left="5760" w:hanging="360"/>
      </w:pPr>
      <w:rPr>
        <w:rFonts w:ascii="Courier New" w:hAnsi="Courier New" w:cs="Courier New" w:hint="default"/>
      </w:rPr>
    </w:lvl>
    <w:lvl w:ilvl="8" w:tplc="A1D85EEA">
      <w:start w:val="1"/>
      <w:numFmt w:val="bullet"/>
      <w:lvlText w:val=""/>
      <w:lvlJc w:val="left"/>
      <w:pPr>
        <w:ind w:left="6480" w:hanging="360"/>
      </w:pPr>
      <w:rPr>
        <w:rFonts w:ascii="Wingdings" w:hAnsi="Wingdings" w:cs="Wingdings" w:hint="default"/>
      </w:rPr>
    </w:lvl>
  </w:abstractNum>
  <w:abstractNum w:abstractNumId="23" w15:restartNumberingAfterBreak="0">
    <w:nsid w:val="1EB658FD"/>
    <w:multiLevelType w:val="hybridMultilevel"/>
    <w:tmpl w:val="5670664A"/>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4"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25"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26" w15:restartNumberingAfterBreak="0">
    <w:nsid w:val="20C30BEB"/>
    <w:multiLevelType w:val="hybridMultilevel"/>
    <w:tmpl w:val="E8B86C86"/>
    <w:lvl w:ilvl="0" w:tplc="B6C64654">
      <w:start w:val="1"/>
      <w:numFmt w:val="bullet"/>
      <w:lvlText w:val=""/>
      <w:lvlJc w:val="left"/>
      <w:pPr>
        <w:ind w:left="2136" w:hanging="360"/>
      </w:pPr>
      <w:rPr>
        <w:rFonts w:ascii="Symbol" w:hAnsi="Symbol" w:cs="Symbol" w:hint="default"/>
        <w:sz w:val="24"/>
        <w:szCs w:val="24"/>
      </w:rPr>
    </w:lvl>
    <w:lvl w:ilvl="1" w:tplc="99E8093C">
      <w:start w:val="1"/>
      <w:numFmt w:val="bullet"/>
      <w:lvlText w:val="o"/>
      <w:lvlJc w:val="left"/>
      <w:pPr>
        <w:ind w:left="2856" w:hanging="360"/>
      </w:pPr>
      <w:rPr>
        <w:rFonts w:ascii="Courier New" w:hAnsi="Courier New" w:cs="Courier New" w:hint="default"/>
      </w:rPr>
    </w:lvl>
    <w:lvl w:ilvl="2" w:tplc="AB4892BE">
      <w:start w:val="1"/>
      <w:numFmt w:val="bullet"/>
      <w:lvlText w:val=""/>
      <w:lvlJc w:val="left"/>
      <w:pPr>
        <w:ind w:left="3576" w:hanging="360"/>
      </w:pPr>
      <w:rPr>
        <w:rFonts w:ascii="Wingdings" w:hAnsi="Wingdings" w:cs="Wingdings" w:hint="default"/>
      </w:rPr>
    </w:lvl>
    <w:lvl w:ilvl="3" w:tplc="31A84C08">
      <w:start w:val="1"/>
      <w:numFmt w:val="bullet"/>
      <w:lvlText w:val=""/>
      <w:lvlJc w:val="left"/>
      <w:pPr>
        <w:ind w:left="4296" w:hanging="360"/>
      </w:pPr>
      <w:rPr>
        <w:rFonts w:ascii="Symbol" w:hAnsi="Symbol" w:cs="Symbol" w:hint="default"/>
      </w:rPr>
    </w:lvl>
    <w:lvl w:ilvl="4" w:tplc="3176FB80">
      <w:start w:val="1"/>
      <w:numFmt w:val="bullet"/>
      <w:lvlText w:val="o"/>
      <w:lvlJc w:val="left"/>
      <w:pPr>
        <w:ind w:left="5016" w:hanging="360"/>
      </w:pPr>
      <w:rPr>
        <w:rFonts w:ascii="Courier New" w:hAnsi="Courier New" w:cs="Courier New" w:hint="default"/>
      </w:rPr>
    </w:lvl>
    <w:lvl w:ilvl="5" w:tplc="E3CA5B48">
      <w:start w:val="1"/>
      <w:numFmt w:val="bullet"/>
      <w:lvlText w:val=""/>
      <w:lvlJc w:val="left"/>
      <w:pPr>
        <w:ind w:left="5736" w:hanging="360"/>
      </w:pPr>
      <w:rPr>
        <w:rFonts w:ascii="Wingdings" w:hAnsi="Wingdings" w:cs="Wingdings" w:hint="default"/>
      </w:rPr>
    </w:lvl>
    <w:lvl w:ilvl="6" w:tplc="2D28C284">
      <w:start w:val="1"/>
      <w:numFmt w:val="bullet"/>
      <w:lvlText w:val=""/>
      <w:lvlJc w:val="left"/>
      <w:pPr>
        <w:ind w:left="6456" w:hanging="360"/>
      </w:pPr>
      <w:rPr>
        <w:rFonts w:ascii="Symbol" w:hAnsi="Symbol" w:cs="Symbol" w:hint="default"/>
      </w:rPr>
    </w:lvl>
    <w:lvl w:ilvl="7" w:tplc="B4967D38">
      <w:start w:val="1"/>
      <w:numFmt w:val="bullet"/>
      <w:lvlText w:val="o"/>
      <w:lvlJc w:val="left"/>
      <w:pPr>
        <w:ind w:left="7176" w:hanging="360"/>
      </w:pPr>
      <w:rPr>
        <w:rFonts w:ascii="Courier New" w:hAnsi="Courier New" w:cs="Courier New" w:hint="default"/>
      </w:rPr>
    </w:lvl>
    <w:lvl w:ilvl="8" w:tplc="3CCA8DF2">
      <w:start w:val="1"/>
      <w:numFmt w:val="bullet"/>
      <w:lvlText w:val=""/>
      <w:lvlJc w:val="left"/>
      <w:pPr>
        <w:ind w:left="7896" w:hanging="360"/>
      </w:pPr>
      <w:rPr>
        <w:rFonts w:ascii="Wingdings" w:hAnsi="Wingdings" w:cs="Wingdings" w:hint="default"/>
      </w:rPr>
    </w:lvl>
  </w:abstractNum>
  <w:abstractNum w:abstractNumId="27" w15:restartNumberingAfterBreak="0">
    <w:nsid w:val="21462927"/>
    <w:multiLevelType w:val="hybridMultilevel"/>
    <w:tmpl w:val="CE1A44A2"/>
    <w:lvl w:ilvl="0" w:tplc="7EC839F2">
      <w:start w:val="1"/>
      <w:numFmt w:val="bullet"/>
      <w:lvlText w:val=""/>
      <w:lvlJc w:val="left"/>
      <w:pPr>
        <w:ind w:left="720" w:hanging="360"/>
      </w:pPr>
      <w:rPr>
        <w:rFonts w:ascii="Symbol" w:hAnsi="Symbol" w:cs="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28" w15:restartNumberingAfterBreak="0">
    <w:nsid w:val="236A476D"/>
    <w:multiLevelType w:val="hybridMultilevel"/>
    <w:tmpl w:val="E97AA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5A74382"/>
    <w:multiLevelType w:val="hybridMultilevel"/>
    <w:tmpl w:val="A6E06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7C976B7"/>
    <w:multiLevelType w:val="hybridMultilevel"/>
    <w:tmpl w:val="DE7834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3"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34"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35"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36"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37" w15:restartNumberingAfterBreak="0">
    <w:nsid w:val="2F2A1CD6"/>
    <w:multiLevelType w:val="hybridMultilevel"/>
    <w:tmpl w:val="EAE02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F206B0"/>
    <w:multiLevelType w:val="hybridMultilevel"/>
    <w:tmpl w:val="5664A8B0"/>
    <w:lvl w:ilvl="0" w:tplc="E3D633DE">
      <w:start w:val="1"/>
      <w:numFmt w:val="bullet"/>
      <w:lvlText w:val=""/>
      <w:lvlJc w:val="left"/>
      <w:pPr>
        <w:ind w:left="720" w:hanging="360"/>
      </w:pPr>
      <w:rPr>
        <w:rFonts w:ascii="Symbol" w:hAnsi="Symbol" w:cs="Symbol" w:hint="default"/>
        <w:sz w:val="18"/>
        <w:szCs w:val="18"/>
      </w:rPr>
    </w:lvl>
    <w:lvl w:ilvl="1" w:tplc="235E1A24">
      <w:start w:val="1"/>
      <w:numFmt w:val="bullet"/>
      <w:lvlText w:val="o"/>
      <w:lvlJc w:val="left"/>
      <w:pPr>
        <w:ind w:left="1440" w:hanging="360"/>
      </w:pPr>
      <w:rPr>
        <w:rFonts w:ascii="Courier New" w:hAnsi="Courier New" w:cs="Courier New" w:hint="default"/>
      </w:rPr>
    </w:lvl>
    <w:lvl w:ilvl="2" w:tplc="17EC2E80">
      <w:start w:val="1"/>
      <w:numFmt w:val="bullet"/>
      <w:lvlText w:val=""/>
      <w:lvlJc w:val="left"/>
      <w:pPr>
        <w:ind w:left="2160" w:hanging="360"/>
      </w:pPr>
      <w:rPr>
        <w:rFonts w:ascii="Wingdings" w:hAnsi="Wingdings" w:cs="Wingdings" w:hint="default"/>
      </w:rPr>
    </w:lvl>
    <w:lvl w:ilvl="3" w:tplc="4F501946">
      <w:start w:val="1"/>
      <w:numFmt w:val="bullet"/>
      <w:lvlText w:val=""/>
      <w:lvlJc w:val="left"/>
      <w:pPr>
        <w:ind w:left="2880" w:hanging="360"/>
      </w:pPr>
      <w:rPr>
        <w:rFonts w:ascii="Symbol" w:hAnsi="Symbol" w:cs="Symbol" w:hint="default"/>
      </w:rPr>
    </w:lvl>
    <w:lvl w:ilvl="4" w:tplc="FC22300A">
      <w:start w:val="1"/>
      <w:numFmt w:val="bullet"/>
      <w:lvlText w:val="o"/>
      <w:lvlJc w:val="left"/>
      <w:pPr>
        <w:ind w:left="3600" w:hanging="360"/>
      </w:pPr>
      <w:rPr>
        <w:rFonts w:ascii="Courier New" w:hAnsi="Courier New" w:cs="Courier New" w:hint="default"/>
      </w:rPr>
    </w:lvl>
    <w:lvl w:ilvl="5" w:tplc="5E62536A">
      <w:start w:val="1"/>
      <w:numFmt w:val="bullet"/>
      <w:lvlText w:val=""/>
      <w:lvlJc w:val="left"/>
      <w:pPr>
        <w:ind w:left="4320" w:hanging="360"/>
      </w:pPr>
      <w:rPr>
        <w:rFonts w:ascii="Wingdings" w:hAnsi="Wingdings" w:cs="Wingdings" w:hint="default"/>
      </w:rPr>
    </w:lvl>
    <w:lvl w:ilvl="6" w:tplc="7D907B00">
      <w:start w:val="1"/>
      <w:numFmt w:val="bullet"/>
      <w:lvlText w:val=""/>
      <w:lvlJc w:val="left"/>
      <w:pPr>
        <w:ind w:left="5040" w:hanging="360"/>
      </w:pPr>
      <w:rPr>
        <w:rFonts w:ascii="Symbol" w:hAnsi="Symbol" w:cs="Symbol" w:hint="default"/>
      </w:rPr>
    </w:lvl>
    <w:lvl w:ilvl="7" w:tplc="13DE92E6">
      <w:start w:val="1"/>
      <w:numFmt w:val="bullet"/>
      <w:lvlText w:val="o"/>
      <w:lvlJc w:val="left"/>
      <w:pPr>
        <w:ind w:left="5760" w:hanging="360"/>
      </w:pPr>
      <w:rPr>
        <w:rFonts w:ascii="Courier New" w:hAnsi="Courier New" w:cs="Courier New" w:hint="default"/>
      </w:rPr>
    </w:lvl>
    <w:lvl w:ilvl="8" w:tplc="13A86B40">
      <w:start w:val="1"/>
      <w:numFmt w:val="bullet"/>
      <w:lvlText w:val=""/>
      <w:lvlJc w:val="left"/>
      <w:pPr>
        <w:ind w:left="6480" w:hanging="360"/>
      </w:pPr>
      <w:rPr>
        <w:rFonts w:ascii="Wingdings" w:hAnsi="Wingdings" w:cs="Wingdings" w:hint="default"/>
      </w:rPr>
    </w:lvl>
  </w:abstractNum>
  <w:abstractNum w:abstractNumId="39" w15:restartNumberingAfterBreak="0">
    <w:nsid w:val="31CD3A8B"/>
    <w:multiLevelType w:val="hybridMultilevel"/>
    <w:tmpl w:val="5E427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1FD7FF8"/>
    <w:multiLevelType w:val="hybridMultilevel"/>
    <w:tmpl w:val="58CCDE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42" w15:restartNumberingAfterBreak="0">
    <w:nsid w:val="3225667B"/>
    <w:multiLevelType w:val="hybridMultilevel"/>
    <w:tmpl w:val="4FD869E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37947081"/>
    <w:multiLevelType w:val="hybridMultilevel"/>
    <w:tmpl w:val="8CC02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A4951DC"/>
    <w:multiLevelType w:val="hybridMultilevel"/>
    <w:tmpl w:val="16DC6916"/>
    <w:lvl w:ilvl="0" w:tplc="EE98D8EA">
      <w:numFmt w:val="bullet"/>
      <w:lvlText w:val="•"/>
      <w:lvlJc w:val="left"/>
      <w:pPr>
        <w:ind w:left="720" w:hanging="360"/>
      </w:pPr>
      <w:rPr>
        <w:rFonts w:ascii="Arial" w:eastAsia="Apto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BBB3013"/>
    <w:multiLevelType w:val="hybridMultilevel"/>
    <w:tmpl w:val="1EE6A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5A04634"/>
    <w:multiLevelType w:val="hybridMultilevel"/>
    <w:tmpl w:val="4350ABD2"/>
    <w:lvl w:ilvl="0" w:tplc="317A8E8E">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48" w15:restartNumberingAfterBreak="0">
    <w:nsid w:val="4A2D7369"/>
    <w:multiLevelType w:val="hybridMultilevel"/>
    <w:tmpl w:val="B06002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D481725"/>
    <w:multiLevelType w:val="hybridMultilevel"/>
    <w:tmpl w:val="51885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51" w15:restartNumberingAfterBreak="0">
    <w:nsid w:val="51B30195"/>
    <w:multiLevelType w:val="hybridMultilevel"/>
    <w:tmpl w:val="E49CFB80"/>
    <w:lvl w:ilvl="0" w:tplc="24D0853E">
      <w:start w:val="1"/>
      <w:numFmt w:val="bullet"/>
      <w:lvlText w:val=""/>
      <w:lvlJc w:val="left"/>
      <w:pPr>
        <w:ind w:left="720" w:hanging="360"/>
      </w:pPr>
      <w:rPr>
        <w:rFonts w:ascii="Symbol" w:hAnsi="Symbol" w:cs="Symbol" w:hint="default"/>
        <w:sz w:val="18"/>
        <w:szCs w:val="18"/>
      </w:rPr>
    </w:lvl>
    <w:lvl w:ilvl="1" w:tplc="19900E34">
      <w:start w:val="1"/>
      <w:numFmt w:val="bullet"/>
      <w:lvlText w:val="o"/>
      <w:lvlJc w:val="left"/>
      <w:pPr>
        <w:ind w:left="1440" w:hanging="360"/>
      </w:pPr>
      <w:rPr>
        <w:rFonts w:ascii="Courier New" w:hAnsi="Courier New" w:cs="Courier New" w:hint="default"/>
      </w:rPr>
    </w:lvl>
    <w:lvl w:ilvl="2" w:tplc="3B14E2E4">
      <w:start w:val="1"/>
      <w:numFmt w:val="bullet"/>
      <w:lvlText w:val=""/>
      <w:lvlJc w:val="left"/>
      <w:pPr>
        <w:ind w:left="2160" w:hanging="360"/>
      </w:pPr>
      <w:rPr>
        <w:rFonts w:ascii="Wingdings" w:hAnsi="Wingdings" w:cs="Wingdings" w:hint="default"/>
      </w:rPr>
    </w:lvl>
    <w:lvl w:ilvl="3" w:tplc="EAD8195A">
      <w:start w:val="1"/>
      <w:numFmt w:val="bullet"/>
      <w:lvlText w:val=""/>
      <w:lvlJc w:val="left"/>
      <w:pPr>
        <w:ind w:left="2880" w:hanging="360"/>
      </w:pPr>
      <w:rPr>
        <w:rFonts w:ascii="Symbol" w:hAnsi="Symbol" w:cs="Symbol" w:hint="default"/>
      </w:rPr>
    </w:lvl>
    <w:lvl w:ilvl="4" w:tplc="D44AD122">
      <w:start w:val="1"/>
      <w:numFmt w:val="bullet"/>
      <w:lvlText w:val="o"/>
      <w:lvlJc w:val="left"/>
      <w:pPr>
        <w:ind w:left="3600" w:hanging="360"/>
      </w:pPr>
      <w:rPr>
        <w:rFonts w:ascii="Courier New" w:hAnsi="Courier New" w:cs="Courier New" w:hint="default"/>
      </w:rPr>
    </w:lvl>
    <w:lvl w:ilvl="5" w:tplc="7DB2AB62">
      <w:start w:val="1"/>
      <w:numFmt w:val="bullet"/>
      <w:lvlText w:val=""/>
      <w:lvlJc w:val="left"/>
      <w:pPr>
        <w:ind w:left="4320" w:hanging="360"/>
      </w:pPr>
      <w:rPr>
        <w:rFonts w:ascii="Wingdings" w:hAnsi="Wingdings" w:cs="Wingdings" w:hint="default"/>
      </w:rPr>
    </w:lvl>
    <w:lvl w:ilvl="6" w:tplc="7796343A">
      <w:start w:val="1"/>
      <w:numFmt w:val="bullet"/>
      <w:lvlText w:val=""/>
      <w:lvlJc w:val="left"/>
      <w:pPr>
        <w:ind w:left="5040" w:hanging="360"/>
      </w:pPr>
      <w:rPr>
        <w:rFonts w:ascii="Symbol" w:hAnsi="Symbol" w:cs="Symbol" w:hint="default"/>
      </w:rPr>
    </w:lvl>
    <w:lvl w:ilvl="7" w:tplc="023C3488">
      <w:start w:val="1"/>
      <w:numFmt w:val="bullet"/>
      <w:lvlText w:val="o"/>
      <w:lvlJc w:val="left"/>
      <w:pPr>
        <w:ind w:left="5760" w:hanging="360"/>
      </w:pPr>
      <w:rPr>
        <w:rFonts w:ascii="Courier New" w:hAnsi="Courier New" w:cs="Courier New" w:hint="default"/>
      </w:rPr>
    </w:lvl>
    <w:lvl w:ilvl="8" w:tplc="9EB62CCE">
      <w:start w:val="1"/>
      <w:numFmt w:val="bullet"/>
      <w:lvlText w:val=""/>
      <w:lvlJc w:val="left"/>
      <w:pPr>
        <w:ind w:left="6480" w:hanging="360"/>
      </w:pPr>
      <w:rPr>
        <w:rFonts w:ascii="Wingdings" w:hAnsi="Wingdings" w:cs="Wingdings" w:hint="default"/>
      </w:rPr>
    </w:lvl>
  </w:abstractNum>
  <w:abstractNum w:abstractNumId="52" w15:restartNumberingAfterBreak="0">
    <w:nsid w:val="52C22BE5"/>
    <w:multiLevelType w:val="hybridMultilevel"/>
    <w:tmpl w:val="689CBA9C"/>
    <w:lvl w:ilvl="0" w:tplc="7FC674B4">
      <w:start w:val="1"/>
      <w:numFmt w:val="bullet"/>
      <w:lvlText w:val=""/>
      <w:lvlJc w:val="left"/>
      <w:pPr>
        <w:ind w:left="720" w:hanging="360"/>
      </w:pPr>
      <w:rPr>
        <w:rFonts w:ascii="Symbol" w:hAnsi="Symbol" w:cs="Symbol" w:hint="default"/>
        <w:sz w:val="18"/>
        <w:szCs w:val="18"/>
      </w:rPr>
    </w:lvl>
    <w:lvl w:ilvl="1" w:tplc="C02E476C">
      <w:start w:val="1"/>
      <w:numFmt w:val="bullet"/>
      <w:lvlText w:val="o"/>
      <w:lvlJc w:val="left"/>
      <w:pPr>
        <w:ind w:left="1440" w:hanging="360"/>
      </w:pPr>
      <w:rPr>
        <w:rFonts w:ascii="Courier New" w:hAnsi="Courier New" w:cs="Courier New" w:hint="default"/>
      </w:rPr>
    </w:lvl>
    <w:lvl w:ilvl="2" w:tplc="734A4948">
      <w:start w:val="1"/>
      <w:numFmt w:val="bullet"/>
      <w:lvlText w:val=""/>
      <w:lvlJc w:val="left"/>
      <w:pPr>
        <w:ind w:left="2160" w:hanging="360"/>
      </w:pPr>
      <w:rPr>
        <w:rFonts w:ascii="Wingdings" w:hAnsi="Wingdings" w:cs="Wingdings" w:hint="default"/>
      </w:rPr>
    </w:lvl>
    <w:lvl w:ilvl="3" w:tplc="DC400934">
      <w:start w:val="1"/>
      <w:numFmt w:val="bullet"/>
      <w:lvlText w:val=""/>
      <w:lvlJc w:val="left"/>
      <w:pPr>
        <w:ind w:left="2880" w:hanging="360"/>
      </w:pPr>
      <w:rPr>
        <w:rFonts w:ascii="Symbol" w:hAnsi="Symbol" w:cs="Symbol" w:hint="default"/>
      </w:rPr>
    </w:lvl>
    <w:lvl w:ilvl="4" w:tplc="4E5467D4">
      <w:start w:val="1"/>
      <w:numFmt w:val="bullet"/>
      <w:lvlText w:val="o"/>
      <w:lvlJc w:val="left"/>
      <w:pPr>
        <w:ind w:left="3600" w:hanging="360"/>
      </w:pPr>
      <w:rPr>
        <w:rFonts w:ascii="Courier New" w:hAnsi="Courier New" w:cs="Courier New" w:hint="default"/>
      </w:rPr>
    </w:lvl>
    <w:lvl w:ilvl="5" w:tplc="8640C21C">
      <w:start w:val="1"/>
      <w:numFmt w:val="bullet"/>
      <w:lvlText w:val=""/>
      <w:lvlJc w:val="left"/>
      <w:pPr>
        <w:ind w:left="4320" w:hanging="360"/>
      </w:pPr>
      <w:rPr>
        <w:rFonts w:ascii="Wingdings" w:hAnsi="Wingdings" w:cs="Wingdings" w:hint="default"/>
      </w:rPr>
    </w:lvl>
    <w:lvl w:ilvl="6" w:tplc="68B42760">
      <w:start w:val="1"/>
      <w:numFmt w:val="bullet"/>
      <w:lvlText w:val=""/>
      <w:lvlJc w:val="left"/>
      <w:pPr>
        <w:ind w:left="5040" w:hanging="360"/>
      </w:pPr>
      <w:rPr>
        <w:rFonts w:ascii="Symbol" w:hAnsi="Symbol" w:cs="Symbol" w:hint="default"/>
      </w:rPr>
    </w:lvl>
    <w:lvl w:ilvl="7" w:tplc="03FAF788">
      <w:start w:val="1"/>
      <w:numFmt w:val="bullet"/>
      <w:lvlText w:val="o"/>
      <w:lvlJc w:val="left"/>
      <w:pPr>
        <w:ind w:left="5760" w:hanging="360"/>
      </w:pPr>
      <w:rPr>
        <w:rFonts w:ascii="Courier New" w:hAnsi="Courier New" w:cs="Courier New" w:hint="default"/>
      </w:rPr>
    </w:lvl>
    <w:lvl w:ilvl="8" w:tplc="B9EE7466">
      <w:start w:val="1"/>
      <w:numFmt w:val="bullet"/>
      <w:lvlText w:val=""/>
      <w:lvlJc w:val="left"/>
      <w:pPr>
        <w:ind w:left="6480" w:hanging="360"/>
      </w:pPr>
      <w:rPr>
        <w:rFonts w:ascii="Wingdings" w:hAnsi="Wingdings" w:cs="Wingdings" w:hint="default"/>
      </w:rPr>
    </w:lvl>
  </w:abstractNum>
  <w:abstractNum w:abstractNumId="53" w15:restartNumberingAfterBreak="0">
    <w:nsid w:val="5A3E52FB"/>
    <w:multiLevelType w:val="hybridMultilevel"/>
    <w:tmpl w:val="4D8C8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AF3B43"/>
    <w:multiLevelType w:val="hybridMultilevel"/>
    <w:tmpl w:val="81181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031B2B"/>
    <w:multiLevelType w:val="hybridMultilevel"/>
    <w:tmpl w:val="E558E6AA"/>
    <w:lvl w:ilvl="0" w:tplc="B3C29DE0">
      <w:start w:val="1"/>
      <w:numFmt w:val="bullet"/>
      <w:lvlText w:val=""/>
      <w:lvlJc w:val="left"/>
      <w:pPr>
        <w:ind w:left="720" w:hanging="360"/>
      </w:pPr>
      <w:rPr>
        <w:rFonts w:ascii="Symbol" w:hAnsi="Symbol" w:cs="Symbol" w:hint="default"/>
        <w:sz w:val="18"/>
        <w:szCs w:val="18"/>
      </w:rPr>
    </w:lvl>
    <w:lvl w:ilvl="1" w:tplc="122EDB42">
      <w:start w:val="1"/>
      <w:numFmt w:val="bullet"/>
      <w:lvlText w:val="o"/>
      <w:lvlJc w:val="left"/>
      <w:pPr>
        <w:ind w:left="1440" w:hanging="360"/>
      </w:pPr>
      <w:rPr>
        <w:rFonts w:ascii="Courier New" w:hAnsi="Courier New" w:cs="Courier New" w:hint="default"/>
      </w:rPr>
    </w:lvl>
    <w:lvl w:ilvl="2" w:tplc="ED883F50">
      <w:start w:val="1"/>
      <w:numFmt w:val="bullet"/>
      <w:lvlText w:val=""/>
      <w:lvlJc w:val="left"/>
      <w:pPr>
        <w:ind w:left="2160" w:hanging="360"/>
      </w:pPr>
      <w:rPr>
        <w:rFonts w:ascii="Wingdings" w:hAnsi="Wingdings" w:cs="Wingdings" w:hint="default"/>
      </w:rPr>
    </w:lvl>
    <w:lvl w:ilvl="3" w:tplc="6AE2F53E">
      <w:start w:val="1"/>
      <w:numFmt w:val="bullet"/>
      <w:lvlText w:val=""/>
      <w:lvlJc w:val="left"/>
      <w:pPr>
        <w:ind w:left="2880" w:hanging="360"/>
      </w:pPr>
      <w:rPr>
        <w:rFonts w:ascii="Symbol" w:hAnsi="Symbol" w:cs="Symbol" w:hint="default"/>
      </w:rPr>
    </w:lvl>
    <w:lvl w:ilvl="4" w:tplc="E3F02DDA">
      <w:start w:val="1"/>
      <w:numFmt w:val="bullet"/>
      <w:lvlText w:val="o"/>
      <w:lvlJc w:val="left"/>
      <w:pPr>
        <w:ind w:left="3600" w:hanging="360"/>
      </w:pPr>
      <w:rPr>
        <w:rFonts w:ascii="Courier New" w:hAnsi="Courier New" w:cs="Courier New" w:hint="default"/>
      </w:rPr>
    </w:lvl>
    <w:lvl w:ilvl="5" w:tplc="7B025E78">
      <w:start w:val="1"/>
      <w:numFmt w:val="bullet"/>
      <w:lvlText w:val=""/>
      <w:lvlJc w:val="left"/>
      <w:pPr>
        <w:ind w:left="4320" w:hanging="360"/>
      </w:pPr>
      <w:rPr>
        <w:rFonts w:ascii="Wingdings" w:hAnsi="Wingdings" w:cs="Wingdings" w:hint="default"/>
      </w:rPr>
    </w:lvl>
    <w:lvl w:ilvl="6" w:tplc="7966DEF8">
      <w:start w:val="1"/>
      <w:numFmt w:val="bullet"/>
      <w:lvlText w:val=""/>
      <w:lvlJc w:val="left"/>
      <w:pPr>
        <w:ind w:left="5040" w:hanging="360"/>
      </w:pPr>
      <w:rPr>
        <w:rFonts w:ascii="Symbol" w:hAnsi="Symbol" w:cs="Symbol" w:hint="default"/>
      </w:rPr>
    </w:lvl>
    <w:lvl w:ilvl="7" w:tplc="6754971C">
      <w:start w:val="1"/>
      <w:numFmt w:val="bullet"/>
      <w:lvlText w:val="o"/>
      <w:lvlJc w:val="left"/>
      <w:pPr>
        <w:ind w:left="5760" w:hanging="360"/>
      </w:pPr>
      <w:rPr>
        <w:rFonts w:ascii="Courier New" w:hAnsi="Courier New" w:cs="Courier New" w:hint="default"/>
      </w:rPr>
    </w:lvl>
    <w:lvl w:ilvl="8" w:tplc="897AB21A">
      <w:start w:val="1"/>
      <w:numFmt w:val="bullet"/>
      <w:lvlText w:val=""/>
      <w:lvlJc w:val="left"/>
      <w:pPr>
        <w:ind w:left="6480" w:hanging="360"/>
      </w:pPr>
      <w:rPr>
        <w:rFonts w:ascii="Wingdings" w:hAnsi="Wingdings" w:cs="Wingdings" w:hint="default"/>
      </w:rPr>
    </w:lvl>
  </w:abstractNum>
  <w:abstractNum w:abstractNumId="56"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7" w15:restartNumberingAfterBreak="0">
    <w:nsid w:val="6160694E"/>
    <w:multiLevelType w:val="hybridMultilevel"/>
    <w:tmpl w:val="2ACE79D8"/>
    <w:lvl w:ilvl="0" w:tplc="E36436FC">
      <w:start w:val="1"/>
      <w:numFmt w:val="bullet"/>
      <w:lvlText w:val=""/>
      <w:lvlJc w:val="left"/>
      <w:pPr>
        <w:ind w:left="720" w:hanging="360"/>
      </w:pPr>
      <w:rPr>
        <w:rFonts w:ascii="Symbol" w:hAnsi="Symbol" w:cs="Symbol" w:hint="default"/>
        <w:sz w:val="18"/>
        <w:szCs w:val="18"/>
      </w:rPr>
    </w:lvl>
    <w:lvl w:ilvl="1" w:tplc="AD88E84E">
      <w:start w:val="1"/>
      <w:numFmt w:val="bullet"/>
      <w:lvlText w:val="o"/>
      <w:lvlJc w:val="left"/>
      <w:pPr>
        <w:ind w:left="1440" w:hanging="360"/>
      </w:pPr>
      <w:rPr>
        <w:rFonts w:ascii="Courier New" w:hAnsi="Courier New" w:cs="Courier New" w:hint="default"/>
      </w:rPr>
    </w:lvl>
    <w:lvl w:ilvl="2" w:tplc="AD66B5B6">
      <w:start w:val="1"/>
      <w:numFmt w:val="bullet"/>
      <w:lvlText w:val=""/>
      <w:lvlJc w:val="left"/>
      <w:pPr>
        <w:ind w:left="2160" w:hanging="360"/>
      </w:pPr>
      <w:rPr>
        <w:rFonts w:ascii="Wingdings" w:hAnsi="Wingdings" w:cs="Wingdings" w:hint="default"/>
      </w:rPr>
    </w:lvl>
    <w:lvl w:ilvl="3" w:tplc="A5728742">
      <w:start w:val="1"/>
      <w:numFmt w:val="bullet"/>
      <w:lvlText w:val=""/>
      <w:lvlJc w:val="left"/>
      <w:pPr>
        <w:ind w:left="2880" w:hanging="360"/>
      </w:pPr>
      <w:rPr>
        <w:rFonts w:ascii="Symbol" w:hAnsi="Symbol" w:cs="Symbol" w:hint="default"/>
      </w:rPr>
    </w:lvl>
    <w:lvl w:ilvl="4" w:tplc="4F802F7C">
      <w:start w:val="1"/>
      <w:numFmt w:val="bullet"/>
      <w:lvlText w:val="o"/>
      <w:lvlJc w:val="left"/>
      <w:pPr>
        <w:ind w:left="3600" w:hanging="360"/>
      </w:pPr>
      <w:rPr>
        <w:rFonts w:ascii="Courier New" w:hAnsi="Courier New" w:cs="Courier New" w:hint="default"/>
      </w:rPr>
    </w:lvl>
    <w:lvl w:ilvl="5" w:tplc="1B365F92">
      <w:start w:val="1"/>
      <w:numFmt w:val="bullet"/>
      <w:lvlText w:val=""/>
      <w:lvlJc w:val="left"/>
      <w:pPr>
        <w:ind w:left="4320" w:hanging="360"/>
      </w:pPr>
      <w:rPr>
        <w:rFonts w:ascii="Wingdings" w:hAnsi="Wingdings" w:cs="Wingdings" w:hint="default"/>
      </w:rPr>
    </w:lvl>
    <w:lvl w:ilvl="6" w:tplc="020E3D9C">
      <w:start w:val="1"/>
      <w:numFmt w:val="bullet"/>
      <w:lvlText w:val=""/>
      <w:lvlJc w:val="left"/>
      <w:pPr>
        <w:ind w:left="5040" w:hanging="360"/>
      </w:pPr>
      <w:rPr>
        <w:rFonts w:ascii="Symbol" w:hAnsi="Symbol" w:cs="Symbol" w:hint="default"/>
      </w:rPr>
    </w:lvl>
    <w:lvl w:ilvl="7" w:tplc="DA3A6CBA">
      <w:start w:val="1"/>
      <w:numFmt w:val="bullet"/>
      <w:lvlText w:val="o"/>
      <w:lvlJc w:val="left"/>
      <w:pPr>
        <w:ind w:left="5760" w:hanging="360"/>
      </w:pPr>
      <w:rPr>
        <w:rFonts w:ascii="Courier New" w:hAnsi="Courier New" w:cs="Courier New" w:hint="default"/>
      </w:rPr>
    </w:lvl>
    <w:lvl w:ilvl="8" w:tplc="8610BB3E">
      <w:start w:val="1"/>
      <w:numFmt w:val="bullet"/>
      <w:lvlText w:val=""/>
      <w:lvlJc w:val="left"/>
      <w:pPr>
        <w:ind w:left="6480" w:hanging="360"/>
      </w:pPr>
      <w:rPr>
        <w:rFonts w:ascii="Wingdings" w:hAnsi="Wingdings" w:cs="Wingdings" w:hint="default"/>
      </w:rPr>
    </w:lvl>
  </w:abstractNum>
  <w:abstractNum w:abstractNumId="58"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C55368E"/>
    <w:multiLevelType w:val="hybridMultilevel"/>
    <w:tmpl w:val="5B3C7BCA"/>
    <w:lvl w:ilvl="0" w:tplc="76F656B2">
      <w:start w:val="1"/>
      <w:numFmt w:val="bullet"/>
      <w:lvlText w:val=""/>
      <w:lvlJc w:val="left"/>
      <w:pPr>
        <w:ind w:left="720" w:hanging="360"/>
      </w:pPr>
      <w:rPr>
        <w:rFonts w:ascii="Symbol" w:hAnsi="Symbol" w:cs="Symbol" w:hint="default"/>
        <w:sz w:val="18"/>
        <w:szCs w:val="18"/>
      </w:rPr>
    </w:lvl>
    <w:lvl w:ilvl="1" w:tplc="5F7A696E">
      <w:start w:val="1"/>
      <w:numFmt w:val="bullet"/>
      <w:lvlText w:val="o"/>
      <w:lvlJc w:val="left"/>
      <w:pPr>
        <w:ind w:left="1440" w:hanging="360"/>
      </w:pPr>
      <w:rPr>
        <w:rFonts w:ascii="Courier New" w:hAnsi="Courier New" w:cs="Courier New" w:hint="default"/>
      </w:rPr>
    </w:lvl>
    <w:lvl w:ilvl="2" w:tplc="0D6EAB70">
      <w:start w:val="1"/>
      <w:numFmt w:val="bullet"/>
      <w:lvlText w:val=""/>
      <w:lvlJc w:val="left"/>
      <w:pPr>
        <w:ind w:left="2160" w:hanging="360"/>
      </w:pPr>
      <w:rPr>
        <w:rFonts w:ascii="Wingdings" w:hAnsi="Wingdings" w:cs="Wingdings" w:hint="default"/>
      </w:rPr>
    </w:lvl>
    <w:lvl w:ilvl="3" w:tplc="54825FF0">
      <w:start w:val="1"/>
      <w:numFmt w:val="bullet"/>
      <w:lvlText w:val=""/>
      <w:lvlJc w:val="left"/>
      <w:pPr>
        <w:ind w:left="2880" w:hanging="360"/>
      </w:pPr>
      <w:rPr>
        <w:rFonts w:ascii="Symbol" w:hAnsi="Symbol" w:cs="Symbol" w:hint="default"/>
      </w:rPr>
    </w:lvl>
    <w:lvl w:ilvl="4" w:tplc="12B89B72">
      <w:start w:val="1"/>
      <w:numFmt w:val="bullet"/>
      <w:lvlText w:val="o"/>
      <w:lvlJc w:val="left"/>
      <w:pPr>
        <w:ind w:left="3600" w:hanging="360"/>
      </w:pPr>
      <w:rPr>
        <w:rFonts w:ascii="Courier New" w:hAnsi="Courier New" w:cs="Courier New" w:hint="default"/>
      </w:rPr>
    </w:lvl>
    <w:lvl w:ilvl="5" w:tplc="07361690">
      <w:start w:val="1"/>
      <w:numFmt w:val="bullet"/>
      <w:lvlText w:val=""/>
      <w:lvlJc w:val="left"/>
      <w:pPr>
        <w:ind w:left="4320" w:hanging="360"/>
      </w:pPr>
      <w:rPr>
        <w:rFonts w:ascii="Wingdings" w:hAnsi="Wingdings" w:cs="Wingdings" w:hint="default"/>
      </w:rPr>
    </w:lvl>
    <w:lvl w:ilvl="6" w:tplc="EAD6BBBA">
      <w:start w:val="1"/>
      <w:numFmt w:val="bullet"/>
      <w:lvlText w:val=""/>
      <w:lvlJc w:val="left"/>
      <w:pPr>
        <w:ind w:left="5040" w:hanging="360"/>
      </w:pPr>
      <w:rPr>
        <w:rFonts w:ascii="Symbol" w:hAnsi="Symbol" w:cs="Symbol" w:hint="default"/>
      </w:rPr>
    </w:lvl>
    <w:lvl w:ilvl="7" w:tplc="566ABB82">
      <w:start w:val="1"/>
      <w:numFmt w:val="bullet"/>
      <w:lvlText w:val="o"/>
      <w:lvlJc w:val="left"/>
      <w:pPr>
        <w:ind w:left="5760" w:hanging="360"/>
      </w:pPr>
      <w:rPr>
        <w:rFonts w:ascii="Courier New" w:hAnsi="Courier New" w:cs="Courier New" w:hint="default"/>
      </w:rPr>
    </w:lvl>
    <w:lvl w:ilvl="8" w:tplc="DA2C5CB0">
      <w:start w:val="1"/>
      <w:numFmt w:val="bullet"/>
      <w:lvlText w:val=""/>
      <w:lvlJc w:val="left"/>
      <w:pPr>
        <w:ind w:left="6480" w:hanging="360"/>
      </w:pPr>
      <w:rPr>
        <w:rFonts w:ascii="Wingdings" w:hAnsi="Wingdings" w:cs="Wingdings" w:hint="default"/>
      </w:rPr>
    </w:lvl>
  </w:abstractNum>
  <w:abstractNum w:abstractNumId="60" w15:restartNumberingAfterBreak="0">
    <w:nsid w:val="6C6E085D"/>
    <w:multiLevelType w:val="hybridMultilevel"/>
    <w:tmpl w:val="FA86A308"/>
    <w:lvl w:ilvl="0" w:tplc="383A60BA">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abstractNum w:abstractNumId="62" w15:restartNumberingAfterBreak="0">
    <w:nsid w:val="727B1F5A"/>
    <w:multiLevelType w:val="hybridMultilevel"/>
    <w:tmpl w:val="0AF01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327686F"/>
    <w:multiLevelType w:val="hybridMultilevel"/>
    <w:tmpl w:val="600E812E"/>
    <w:lvl w:ilvl="0" w:tplc="BF024890">
      <w:numFmt w:val="bullet"/>
      <w:lvlText w:val="•"/>
      <w:lvlJc w:val="left"/>
      <w:pPr>
        <w:ind w:left="1065" w:hanging="70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4BE7626"/>
    <w:multiLevelType w:val="hybridMultilevel"/>
    <w:tmpl w:val="E7FAF0A4"/>
    <w:lvl w:ilvl="0" w:tplc="48EE295C">
      <w:start w:val="1"/>
      <w:numFmt w:val="bullet"/>
      <w:lvlText w:val=""/>
      <w:lvlJc w:val="left"/>
      <w:pPr>
        <w:ind w:left="720" w:hanging="360"/>
      </w:pPr>
      <w:rPr>
        <w:rFonts w:ascii="Symbol" w:hAnsi="Symbol" w:cs="Symbol" w:hint="default"/>
        <w:sz w:val="18"/>
        <w:szCs w:val="18"/>
      </w:rPr>
    </w:lvl>
    <w:lvl w:ilvl="1" w:tplc="27F2C13A">
      <w:start w:val="1"/>
      <w:numFmt w:val="bullet"/>
      <w:lvlText w:val="o"/>
      <w:lvlJc w:val="left"/>
      <w:pPr>
        <w:ind w:left="1440" w:hanging="360"/>
      </w:pPr>
      <w:rPr>
        <w:rFonts w:ascii="Courier New" w:hAnsi="Courier New" w:cs="Courier New" w:hint="default"/>
      </w:rPr>
    </w:lvl>
    <w:lvl w:ilvl="2" w:tplc="651C484E">
      <w:start w:val="1"/>
      <w:numFmt w:val="bullet"/>
      <w:lvlText w:val=""/>
      <w:lvlJc w:val="left"/>
      <w:pPr>
        <w:ind w:left="2160" w:hanging="360"/>
      </w:pPr>
      <w:rPr>
        <w:rFonts w:ascii="Wingdings" w:hAnsi="Wingdings" w:cs="Wingdings" w:hint="default"/>
      </w:rPr>
    </w:lvl>
    <w:lvl w:ilvl="3" w:tplc="4A44AAA0">
      <w:start w:val="1"/>
      <w:numFmt w:val="bullet"/>
      <w:lvlText w:val=""/>
      <w:lvlJc w:val="left"/>
      <w:pPr>
        <w:ind w:left="2880" w:hanging="360"/>
      </w:pPr>
      <w:rPr>
        <w:rFonts w:ascii="Symbol" w:hAnsi="Symbol" w:cs="Symbol" w:hint="default"/>
      </w:rPr>
    </w:lvl>
    <w:lvl w:ilvl="4" w:tplc="34983C08">
      <w:start w:val="1"/>
      <w:numFmt w:val="bullet"/>
      <w:lvlText w:val="o"/>
      <w:lvlJc w:val="left"/>
      <w:pPr>
        <w:ind w:left="3600" w:hanging="360"/>
      </w:pPr>
      <w:rPr>
        <w:rFonts w:ascii="Courier New" w:hAnsi="Courier New" w:cs="Courier New" w:hint="default"/>
      </w:rPr>
    </w:lvl>
    <w:lvl w:ilvl="5" w:tplc="8AB25D44">
      <w:start w:val="1"/>
      <w:numFmt w:val="bullet"/>
      <w:lvlText w:val=""/>
      <w:lvlJc w:val="left"/>
      <w:pPr>
        <w:ind w:left="4320" w:hanging="360"/>
      </w:pPr>
      <w:rPr>
        <w:rFonts w:ascii="Wingdings" w:hAnsi="Wingdings" w:cs="Wingdings" w:hint="default"/>
      </w:rPr>
    </w:lvl>
    <w:lvl w:ilvl="6" w:tplc="587E2C76">
      <w:start w:val="1"/>
      <w:numFmt w:val="bullet"/>
      <w:lvlText w:val=""/>
      <w:lvlJc w:val="left"/>
      <w:pPr>
        <w:ind w:left="5040" w:hanging="360"/>
      </w:pPr>
      <w:rPr>
        <w:rFonts w:ascii="Symbol" w:hAnsi="Symbol" w:cs="Symbol" w:hint="default"/>
      </w:rPr>
    </w:lvl>
    <w:lvl w:ilvl="7" w:tplc="FCACDAE0">
      <w:start w:val="1"/>
      <w:numFmt w:val="bullet"/>
      <w:lvlText w:val="o"/>
      <w:lvlJc w:val="left"/>
      <w:pPr>
        <w:ind w:left="5760" w:hanging="360"/>
      </w:pPr>
      <w:rPr>
        <w:rFonts w:ascii="Courier New" w:hAnsi="Courier New" w:cs="Courier New" w:hint="default"/>
      </w:rPr>
    </w:lvl>
    <w:lvl w:ilvl="8" w:tplc="6D1A1C60">
      <w:start w:val="1"/>
      <w:numFmt w:val="bullet"/>
      <w:lvlText w:val=""/>
      <w:lvlJc w:val="left"/>
      <w:pPr>
        <w:ind w:left="6480" w:hanging="360"/>
      </w:pPr>
      <w:rPr>
        <w:rFonts w:ascii="Wingdings" w:hAnsi="Wingdings" w:cs="Wingdings" w:hint="default"/>
      </w:rPr>
    </w:lvl>
  </w:abstractNum>
  <w:abstractNum w:abstractNumId="65" w15:restartNumberingAfterBreak="0">
    <w:nsid w:val="781177FB"/>
    <w:multiLevelType w:val="hybridMultilevel"/>
    <w:tmpl w:val="412CA1B4"/>
    <w:lvl w:ilvl="0" w:tplc="259C5108">
      <w:start w:val="1"/>
      <w:numFmt w:val="bullet"/>
      <w:lvlText w:val=""/>
      <w:lvlJc w:val="left"/>
      <w:pPr>
        <w:ind w:left="720" w:hanging="360"/>
      </w:pPr>
      <w:rPr>
        <w:rFonts w:ascii="Symbol" w:hAnsi="Symbol" w:cs="Symbol" w:hint="default"/>
        <w:sz w:val="18"/>
        <w:szCs w:val="18"/>
      </w:rPr>
    </w:lvl>
    <w:lvl w:ilvl="1" w:tplc="2188BB4E">
      <w:start w:val="1"/>
      <w:numFmt w:val="bullet"/>
      <w:lvlText w:val="o"/>
      <w:lvlJc w:val="left"/>
      <w:pPr>
        <w:ind w:left="1440" w:hanging="360"/>
      </w:pPr>
      <w:rPr>
        <w:rFonts w:ascii="Courier New" w:hAnsi="Courier New" w:cs="Courier New" w:hint="default"/>
      </w:rPr>
    </w:lvl>
    <w:lvl w:ilvl="2" w:tplc="423EBD8E">
      <w:start w:val="1"/>
      <w:numFmt w:val="bullet"/>
      <w:lvlText w:val=""/>
      <w:lvlJc w:val="left"/>
      <w:pPr>
        <w:ind w:left="2160" w:hanging="360"/>
      </w:pPr>
      <w:rPr>
        <w:rFonts w:ascii="Wingdings" w:hAnsi="Wingdings" w:cs="Wingdings" w:hint="default"/>
      </w:rPr>
    </w:lvl>
    <w:lvl w:ilvl="3" w:tplc="63B49100">
      <w:start w:val="1"/>
      <w:numFmt w:val="bullet"/>
      <w:lvlText w:val=""/>
      <w:lvlJc w:val="left"/>
      <w:pPr>
        <w:ind w:left="2880" w:hanging="360"/>
      </w:pPr>
      <w:rPr>
        <w:rFonts w:ascii="Symbol" w:hAnsi="Symbol" w:cs="Symbol" w:hint="default"/>
      </w:rPr>
    </w:lvl>
    <w:lvl w:ilvl="4" w:tplc="0EB6C322">
      <w:start w:val="1"/>
      <w:numFmt w:val="bullet"/>
      <w:lvlText w:val="o"/>
      <w:lvlJc w:val="left"/>
      <w:pPr>
        <w:ind w:left="3600" w:hanging="360"/>
      </w:pPr>
      <w:rPr>
        <w:rFonts w:ascii="Courier New" w:hAnsi="Courier New" w:cs="Courier New" w:hint="default"/>
      </w:rPr>
    </w:lvl>
    <w:lvl w:ilvl="5" w:tplc="7C429592">
      <w:start w:val="1"/>
      <w:numFmt w:val="bullet"/>
      <w:lvlText w:val=""/>
      <w:lvlJc w:val="left"/>
      <w:pPr>
        <w:ind w:left="4320" w:hanging="360"/>
      </w:pPr>
      <w:rPr>
        <w:rFonts w:ascii="Wingdings" w:hAnsi="Wingdings" w:cs="Wingdings" w:hint="default"/>
      </w:rPr>
    </w:lvl>
    <w:lvl w:ilvl="6" w:tplc="A70C1BD6">
      <w:start w:val="1"/>
      <w:numFmt w:val="bullet"/>
      <w:lvlText w:val=""/>
      <w:lvlJc w:val="left"/>
      <w:pPr>
        <w:ind w:left="5040" w:hanging="360"/>
      </w:pPr>
      <w:rPr>
        <w:rFonts w:ascii="Symbol" w:hAnsi="Symbol" w:cs="Symbol" w:hint="default"/>
      </w:rPr>
    </w:lvl>
    <w:lvl w:ilvl="7" w:tplc="3F26F87E">
      <w:start w:val="1"/>
      <w:numFmt w:val="bullet"/>
      <w:lvlText w:val="o"/>
      <w:lvlJc w:val="left"/>
      <w:pPr>
        <w:ind w:left="5760" w:hanging="360"/>
      </w:pPr>
      <w:rPr>
        <w:rFonts w:ascii="Courier New" w:hAnsi="Courier New" w:cs="Courier New" w:hint="default"/>
      </w:rPr>
    </w:lvl>
    <w:lvl w:ilvl="8" w:tplc="A6F80E2C">
      <w:start w:val="1"/>
      <w:numFmt w:val="bullet"/>
      <w:lvlText w:val=""/>
      <w:lvlJc w:val="left"/>
      <w:pPr>
        <w:ind w:left="6480" w:hanging="360"/>
      </w:pPr>
      <w:rPr>
        <w:rFonts w:ascii="Wingdings" w:hAnsi="Wingdings" w:cs="Wingdings" w:hint="default"/>
      </w:rPr>
    </w:lvl>
  </w:abstractNum>
  <w:abstractNum w:abstractNumId="66" w15:restartNumberingAfterBreak="0">
    <w:nsid w:val="7BAC4936"/>
    <w:multiLevelType w:val="hybridMultilevel"/>
    <w:tmpl w:val="B8923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abstractNum w:abstractNumId="68" w15:restartNumberingAfterBreak="0">
    <w:nsid w:val="7EEA2D1C"/>
    <w:multiLevelType w:val="hybridMultilevel"/>
    <w:tmpl w:val="7E7CD7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11027124">
    <w:abstractNumId w:val="27"/>
  </w:num>
  <w:num w:numId="2" w16cid:durableId="127862890">
    <w:abstractNumId w:val="51"/>
  </w:num>
  <w:num w:numId="3" w16cid:durableId="281427982">
    <w:abstractNumId w:val="65"/>
  </w:num>
  <w:num w:numId="4" w16cid:durableId="1145851540">
    <w:abstractNumId w:val="34"/>
  </w:num>
  <w:num w:numId="5" w16cid:durableId="254438263">
    <w:abstractNumId w:val="9"/>
  </w:num>
  <w:num w:numId="6" w16cid:durableId="369451188">
    <w:abstractNumId w:val="26"/>
  </w:num>
  <w:num w:numId="7" w16cid:durableId="964896086">
    <w:abstractNumId w:val="59"/>
  </w:num>
  <w:num w:numId="8" w16cid:durableId="246039471">
    <w:abstractNumId w:val="52"/>
  </w:num>
  <w:num w:numId="9" w16cid:durableId="1678118194">
    <w:abstractNumId w:val="22"/>
  </w:num>
  <w:num w:numId="10" w16cid:durableId="615067571">
    <w:abstractNumId w:val="67"/>
  </w:num>
  <w:num w:numId="11" w16cid:durableId="1739211795">
    <w:abstractNumId w:val="5"/>
  </w:num>
  <w:num w:numId="12" w16cid:durableId="1071000435">
    <w:abstractNumId w:val="61"/>
  </w:num>
  <w:num w:numId="13" w16cid:durableId="394397162">
    <w:abstractNumId w:val="64"/>
  </w:num>
  <w:num w:numId="14" w16cid:durableId="1550268245">
    <w:abstractNumId w:val="38"/>
  </w:num>
  <w:num w:numId="15" w16cid:durableId="1503427366">
    <w:abstractNumId w:val="8"/>
  </w:num>
  <w:num w:numId="16" w16cid:durableId="2017492931">
    <w:abstractNumId w:val="55"/>
  </w:num>
  <w:num w:numId="17" w16cid:durableId="676662804">
    <w:abstractNumId w:val="57"/>
  </w:num>
  <w:num w:numId="18" w16cid:durableId="1507329879">
    <w:abstractNumId w:val="45"/>
  </w:num>
  <w:num w:numId="19" w16cid:durableId="1025326784">
    <w:abstractNumId w:val="43"/>
  </w:num>
  <w:num w:numId="20" w16cid:durableId="548801953">
    <w:abstractNumId w:val="53"/>
  </w:num>
  <w:num w:numId="21" w16cid:durableId="1650279096">
    <w:abstractNumId w:val="16"/>
  </w:num>
  <w:num w:numId="22" w16cid:durableId="376273639">
    <w:abstractNumId w:val="15"/>
  </w:num>
  <w:num w:numId="23" w16cid:durableId="879054690">
    <w:abstractNumId w:val="56"/>
  </w:num>
  <w:num w:numId="24" w16cid:durableId="22705478">
    <w:abstractNumId w:val="12"/>
  </w:num>
  <w:num w:numId="25" w16cid:durableId="451555626">
    <w:abstractNumId w:val="62"/>
  </w:num>
  <w:num w:numId="26" w16cid:durableId="879901525">
    <w:abstractNumId w:val="48"/>
  </w:num>
  <w:num w:numId="27" w16cid:durableId="506217557">
    <w:abstractNumId w:val="19"/>
  </w:num>
  <w:num w:numId="28" w16cid:durableId="1820339159">
    <w:abstractNumId w:val="63"/>
  </w:num>
  <w:num w:numId="29" w16cid:durableId="1640915503">
    <w:abstractNumId w:val="1"/>
  </w:num>
  <w:num w:numId="30" w16cid:durableId="2122802889">
    <w:abstractNumId w:val="30"/>
  </w:num>
  <w:num w:numId="31" w16cid:durableId="1275676610">
    <w:abstractNumId w:val="4"/>
  </w:num>
  <w:num w:numId="32" w16cid:durableId="517352515">
    <w:abstractNumId w:val="17"/>
  </w:num>
  <w:num w:numId="33" w16cid:durableId="1426726496">
    <w:abstractNumId w:val="32"/>
  </w:num>
  <w:num w:numId="34" w16cid:durableId="441918998">
    <w:abstractNumId w:val="10"/>
  </w:num>
  <w:num w:numId="35" w16cid:durableId="875240438">
    <w:abstractNumId w:val="58"/>
  </w:num>
  <w:num w:numId="36" w16cid:durableId="640842492">
    <w:abstractNumId w:val="0"/>
  </w:num>
  <w:num w:numId="37" w16cid:durableId="864445466">
    <w:abstractNumId w:val="24"/>
  </w:num>
  <w:num w:numId="38" w16cid:durableId="365299951">
    <w:abstractNumId w:val="35"/>
  </w:num>
  <w:num w:numId="39" w16cid:durableId="421606986">
    <w:abstractNumId w:val="3"/>
  </w:num>
  <w:num w:numId="40" w16cid:durableId="198932618">
    <w:abstractNumId w:val="6"/>
  </w:num>
  <w:num w:numId="41" w16cid:durableId="1300264114">
    <w:abstractNumId w:val="23"/>
  </w:num>
  <w:num w:numId="42" w16cid:durableId="1653018545">
    <w:abstractNumId w:val="37"/>
  </w:num>
  <w:num w:numId="43" w16cid:durableId="549657601">
    <w:abstractNumId w:val="25"/>
  </w:num>
  <w:num w:numId="44" w16cid:durableId="57558487">
    <w:abstractNumId w:val="41"/>
  </w:num>
  <w:num w:numId="45" w16cid:durableId="1068531595">
    <w:abstractNumId w:val="50"/>
  </w:num>
  <w:num w:numId="46" w16cid:durableId="580874928">
    <w:abstractNumId w:val="20"/>
  </w:num>
  <w:num w:numId="47" w16cid:durableId="1412848099">
    <w:abstractNumId w:val="33"/>
  </w:num>
  <w:num w:numId="48" w16cid:durableId="1329560535">
    <w:abstractNumId w:val="47"/>
  </w:num>
  <w:num w:numId="49" w16cid:durableId="1971861810">
    <w:abstractNumId w:val="36"/>
  </w:num>
  <w:num w:numId="50" w16cid:durableId="1157842348">
    <w:abstractNumId w:val="13"/>
  </w:num>
  <w:num w:numId="51" w16cid:durableId="574778960">
    <w:abstractNumId w:val="18"/>
  </w:num>
  <w:num w:numId="52" w16cid:durableId="187066677">
    <w:abstractNumId w:val="54"/>
  </w:num>
  <w:num w:numId="53" w16cid:durableId="655887416">
    <w:abstractNumId w:val="60"/>
  </w:num>
  <w:num w:numId="54" w16cid:durableId="38094663">
    <w:abstractNumId w:val="28"/>
  </w:num>
  <w:num w:numId="55" w16cid:durableId="2015642000">
    <w:abstractNumId w:val="66"/>
  </w:num>
  <w:num w:numId="56" w16cid:durableId="309595663">
    <w:abstractNumId w:val="68"/>
  </w:num>
  <w:num w:numId="57" w16cid:durableId="706953557">
    <w:abstractNumId w:val="11"/>
  </w:num>
  <w:num w:numId="58" w16cid:durableId="200749302">
    <w:abstractNumId w:val="2"/>
  </w:num>
  <w:num w:numId="59" w16cid:durableId="1984966850">
    <w:abstractNumId w:val="40"/>
  </w:num>
  <w:num w:numId="60" w16cid:durableId="522138333">
    <w:abstractNumId w:val="14"/>
  </w:num>
  <w:num w:numId="61" w16cid:durableId="787890377">
    <w:abstractNumId w:val="29"/>
  </w:num>
  <w:num w:numId="62" w16cid:durableId="896010704">
    <w:abstractNumId w:val="31"/>
  </w:num>
  <w:num w:numId="63" w16cid:durableId="923537076">
    <w:abstractNumId w:val="49"/>
  </w:num>
  <w:num w:numId="64" w16cid:durableId="1393039011">
    <w:abstractNumId w:val="46"/>
  </w:num>
  <w:num w:numId="65" w16cid:durableId="679936919">
    <w:abstractNumId w:val="7"/>
  </w:num>
  <w:num w:numId="66" w16cid:durableId="2097707680">
    <w:abstractNumId w:val="42"/>
  </w:num>
  <w:num w:numId="67" w16cid:durableId="52389244">
    <w:abstractNumId w:val="21"/>
  </w:num>
  <w:num w:numId="68" w16cid:durableId="1801223849">
    <w:abstractNumId w:val="44"/>
  </w:num>
  <w:num w:numId="69" w16cid:durableId="1416586130">
    <w:abstractNumId w:val="3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EEE"/>
    <w:rsid w:val="0001164F"/>
    <w:rsid w:val="00021212"/>
    <w:rsid w:val="00021366"/>
    <w:rsid w:val="00022E69"/>
    <w:rsid w:val="00027F41"/>
    <w:rsid w:val="0003502A"/>
    <w:rsid w:val="00036970"/>
    <w:rsid w:val="00037A49"/>
    <w:rsid w:val="00040A60"/>
    <w:rsid w:val="00043DDE"/>
    <w:rsid w:val="000443FE"/>
    <w:rsid w:val="000467CF"/>
    <w:rsid w:val="00050024"/>
    <w:rsid w:val="00053C9E"/>
    <w:rsid w:val="00056300"/>
    <w:rsid w:val="000567CC"/>
    <w:rsid w:val="00056B39"/>
    <w:rsid w:val="00056E3F"/>
    <w:rsid w:val="00060332"/>
    <w:rsid w:val="0006316A"/>
    <w:rsid w:val="00067000"/>
    <w:rsid w:val="000729DC"/>
    <w:rsid w:val="00084A18"/>
    <w:rsid w:val="00097F4A"/>
    <w:rsid w:val="000A6205"/>
    <w:rsid w:val="000B73B3"/>
    <w:rsid w:val="000C3914"/>
    <w:rsid w:val="000C5527"/>
    <w:rsid w:val="000C5E31"/>
    <w:rsid w:val="000D6396"/>
    <w:rsid w:val="000D67CB"/>
    <w:rsid w:val="000E00E3"/>
    <w:rsid w:val="000E4DFC"/>
    <w:rsid w:val="000E73A6"/>
    <w:rsid w:val="000E76C6"/>
    <w:rsid w:val="00115539"/>
    <w:rsid w:val="00117D3D"/>
    <w:rsid w:val="00122218"/>
    <w:rsid w:val="00123CC4"/>
    <w:rsid w:val="00127127"/>
    <w:rsid w:val="00133B3C"/>
    <w:rsid w:val="00134892"/>
    <w:rsid w:val="0014420B"/>
    <w:rsid w:val="00145EB6"/>
    <w:rsid w:val="00146B24"/>
    <w:rsid w:val="00151A82"/>
    <w:rsid w:val="00160A02"/>
    <w:rsid w:val="001767FE"/>
    <w:rsid w:val="001913CD"/>
    <w:rsid w:val="00192C8E"/>
    <w:rsid w:val="00194CF3"/>
    <w:rsid w:val="001969AD"/>
    <w:rsid w:val="001A4472"/>
    <w:rsid w:val="001A61F2"/>
    <w:rsid w:val="001A7372"/>
    <w:rsid w:val="001B07DA"/>
    <w:rsid w:val="001B28C9"/>
    <w:rsid w:val="001B4455"/>
    <w:rsid w:val="001B581A"/>
    <w:rsid w:val="001C104E"/>
    <w:rsid w:val="001C420E"/>
    <w:rsid w:val="001C57D3"/>
    <w:rsid w:val="001D7388"/>
    <w:rsid w:val="001E4336"/>
    <w:rsid w:val="001E6AF3"/>
    <w:rsid w:val="00202E53"/>
    <w:rsid w:val="00204EDB"/>
    <w:rsid w:val="00211276"/>
    <w:rsid w:val="00213335"/>
    <w:rsid w:val="00221A35"/>
    <w:rsid w:val="00222762"/>
    <w:rsid w:val="00235709"/>
    <w:rsid w:val="00240CC1"/>
    <w:rsid w:val="002437F4"/>
    <w:rsid w:val="00250B14"/>
    <w:rsid w:val="00253963"/>
    <w:rsid w:val="00257F03"/>
    <w:rsid w:val="002634AA"/>
    <w:rsid w:val="00270757"/>
    <w:rsid w:val="002753D8"/>
    <w:rsid w:val="002800AF"/>
    <w:rsid w:val="00284E38"/>
    <w:rsid w:val="002864BC"/>
    <w:rsid w:val="002C2AD5"/>
    <w:rsid w:val="002C5D1C"/>
    <w:rsid w:val="002C7DF1"/>
    <w:rsid w:val="002D01CB"/>
    <w:rsid w:val="002D0D26"/>
    <w:rsid w:val="002D15E0"/>
    <w:rsid w:val="002D58B5"/>
    <w:rsid w:val="002E3E2B"/>
    <w:rsid w:val="002F24F0"/>
    <w:rsid w:val="002F41BB"/>
    <w:rsid w:val="002F425F"/>
    <w:rsid w:val="002F47D8"/>
    <w:rsid w:val="002F57E2"/>
    <w:rsid w:val="002F65F3"/>
    <w:rsid w:val="002F6ED7"/>
    <w:rsid w:val="003026C0"/>
    <w:rsid w:val="00307D2F"/>
    <w:rsid w:val="0032460A"/>
    <w:rsid w:val="00324DB0"/>
    <w:rsid w:val="0033249E"/>
    <w:rsid w:val="003340CD"/>
    <w:rsid w:val="00337625"/>
    <w:rsid w:val="00337E4D"/>
    <w:rsid w:val="00343395"/>
    <w:rsid w:val="0035303C"/>
    <w:rsid w:val="003549C0"/>
    <w:rsid w:val="00355794"/>
    <w:rsid w:val="00381CD1"/>
    <w:rsid w:val="003922FA"/>
    <w:rsid w:val="003A1AA2"/>
    <w:rsid w:val="003A1DD9"/>
    <w:rsid w:val="003A662F"/>
    <w:rsid w:val="003A6D77"/>
    <w:rsid w:val="003A732E"/>
    <w:rsid w:val="003B0A2C"/>
    <w:rsid w:val="003B1DD3"/>
    <w:rsid w:val="003C77D8"/>
    <w:rsid w:val="003E284A"/>
    <w:rsid w:val="003E45DB"/>
    <w:rsid w:val="003E7D64"/>
    <w:rsid w:val="003F21E4"/>
    <w:rsid w:val="00403DC2"/>
    <w:rsid w:val="004053AF"/>
    <w:rsid w:val="00410DB6"/>
    <w:rsid w:val="00416F00"/>
    <w:rsid w:val="00417994"/>
    <w:rsid w:val="00420D39"/>
    <w:rsid w:val="004458F4"/>
    <w:rsid w:val="00450AF7"/>
    <w:rsid w:val="004519D0"/>
    <w:rsid w:val="0045509D"/>
    <w:rsid w:val="004622BA"/>
    <w:rsid w:val="0046681C"/>
    <w:rsid w:val="004702FB"/>
    <w:rsid w:val="00471503"/>
    <w:rsid w:val="0047192F"/>
    <w:rsid w:val="004838C7"/>
    <w:rsid w:val="00487BA8"/>
    <w:rsid w:val="0049479E"/>
    <w:rsid w:val="004A2473"/>
    <w:rsid w:val="004A25DE"/>
    <w:rsid w:val="004A7820"/>
    <w:rsid w:val="004C571F"/>
    <w:rsid w:val="004C73F6"/>
    <w:rsid w:val="004D1CD1"/>
    <w:rsid w:val="004D2F9F"/>
    <w:rsid w:val="004D395E"/>
    <w:rsid w:val="004F1523"/>
    <w:rsid w:val="004F2927"/>
    <w:rsid w:val="005115A0"/>
    <w:rsid w:val="005138D8"/>
    <w:rsid w:val="00517507"/>
    <w:rsid w:val="0052142A"/>
    <w:rsid w:val="00522348"/>
    <w:rsid w:val="00522B0C"/>
    <w:rsid w:val="00524033"/>
    <w:rsid w:val="00525739"/>
    <w:rsid w:val="0053510E"/>
    <w:rsid w:val="00537776"/>
    <w:rsid w:val="00541E76"/>
    <w:rsid w:val="005423BF"/>
    <w:rsid w:val="00554200"/>
    <w:rsid w:val="00554B16"/>
    <w:rsid w:val="005720F5"/>
    <w:rsid w:val="00573748"/>
    <w:rsid w:val="00575F73"/>
    <w:rsid w:val="00576D6D"/>
    <w:rsid w:val="00593038"/>
    <w:rsid w:val="005976BC"/>
    <w:rsid w:val="00597E30"/>
    <w:rsid w:val="005A4163"/>
    <w:rsid w:val="005A526F"/>
    <w:rsid w:val="005B1EC8"/>
    <w:rsid w:val="005B6195"/>
    <w:rsid w:val="005B6EF1"/>
    <w:rsid w:val="005B78AA"/>
    <w:rsid w:val="005C2A62"/>
    <w:rsid w:val="005C2E9E"/>
    <w:rsid w:val="005C4FAA"/>
    <w:rsid w:val="005C6A17"/>
    <w:rsid w:val="005D01F5"/>
    <w:rsid w:val="005E0D90"/>
    <w:rsid w:val="005E3163"/>
    <w:rsid w:val="005E3FE9"/>
    <w:rsid w:val="005E57C4"/>
    <w:rsid w:val="006041F5"/>
    <w:rsid w:val="006063EA"/>
    <w:rsid w:val="00610ACD"/>
    <w:rsid w:val="006120E8"/>
    <w:rsid w:val="00617EB4"/>
    <w:rsid w:val="00621CDF"/>
    <w:rsid w:val="00623A12"/>
    <w:rsid w:val="006347C3"/>
    <w:rsid w:val="00637C8D"/>
    <w:rsid w:val="00652F6D"/>
    <w:rsid w:val="00656553"/>
    <w:rsid w:val="00660891"/>
    <w:rsid w:val="00662E02"/>
    <w:rsid w:val="00663A77"/>
    <w:rsid w:val="00667162"/>
    <w:rsid w:val="00675A49"/>
    <w:rsid w:val="006862BC"/>
    <w:rsid w:val="00695101"/>
    <w:rsid w:val="006975C6"/>
    <w:rsid w:val="006A5918"/>
    <w:rsid w:val="006B1623"/>
    <w:rsid w:val="006B2936"/>
    <w:rsid w:val="006B317C"/>
    <w:rsid w:val="006B3907"/>
    <w:rsid w:val="006C4588"/>
    <w:rsid w:val="006D4597"/>
    <w:rsid w:val="006D5344"/>
    <w:rsid w:val="006D74CA"/>
    <w:rsid w:val="006E480D"/>
    <w:rsid w:val="006E6C2E"/>
    <w:rsid w:val="006E784E"/>
    <w:rsid w:val="006F1DA5"/>
    <w:rsid w:val="007016C0"/>
    <w:rsid w:val="007025D6"/>
    <w:rsid w:val="0070417B"/>
    <w:rsid w:val="007042F9"/>
    <w:rsid w:val="0071050D"/>
    <w:rsid w:val="007109D5"/>
    <w:rsid w:val="00711D5E"/>
    <w:rsid w:val="0071614A"/>
    <w:rsid w:val="007265B6"/>
    <w:rsid w:val="007317A1"/>
    <w:rsid w:val="007328CF"/>
    <w:rsid w:val="00737368"/>
    <w:rsid w:val="00740327"/>
    <w:rsid w:val="0074158E"/>
    <w:rsid w:val="00757FEF"/>
    <w:rsid w:val="00761FA8"/>
    <w:rsid w:val="00762C6F"/>
    <w:rsid w:val="0076406C"/>
    <w:rsid w:val="00767D45"/>
    <w:rsid w:val="0077232A"/>
    <w:rsid w:val="007777CE"/>
    <w:rsid w:val="007837FD"/>
    <w:rsid w:val="00785EF6"/>
    <w:rsid w:val="00785F39"/>
    <w:rsid w:val="00790054"/>
    <w:rsid w:val="007904CE"/>
    <w:rsid w:val="00793950"/>
    <w:rsid w:val="00796FBE"/>
    <w:rsid w:val="0079745D"/>
    <w:rsid w:val="007A002E"/>
    <w:rsid w:val="007A02BF"/>
    <w:rsid w:val="007A2BC3"/>
    <w:rsid w:val="007B08FF"/>
    <w:rsid w:val="007B1798"/>
    <w:rsid w:val="007B6348"/>
    <w:rsid w:val="007C204F"/>
    <w:rsid w:val="007C30D2"/>
    <w:rsid w:val="007C3EA0"/>
    <w:rsid w:val="007D271B"/>
    <w:rsid w:val="007D6FB3"/>
    <w:rsid w:val="007E0E83"/>
    <w:rsid w:val="007E38D5"/>
    <w:rsid w:val="007E4E1B"/>
    <w:rsid w:val="007F51D5"/>
    <w:rsid w:val="008278F5"/>
    <w:rsid w:val="00830279"/>
    <w:rsid w:val="008321FF"/>
    <w:rsid w:val="00833B0A"/>
    <w:rsid w:val="00851897"/>
    <w:rsid w:val="00862455"/>
    <w:rsid w:val="00864A27"/>
    <w:rsid w:val="00871021"/>
    <w:rsid w:val="00874B02"/>
    <w:rsid w:val="00877B0B"/>
    <w:rsid w:val="008816B1"/>
    <w:rsid w:val="00882354"/>
    <w:rsid w:val="008906FD"/>
    <w:rsid w:val="0089556D"/>
    <w:rsid w:val="00896F9B"/>
    <w:rsid w:val="008A372F"/>
    <w:rsid w:val="008A45A8"/>
    <w:rsid w:val="008A4D6A"/>
    <w:rsid w:val="008B4985"/>
    <w:rsid w:val="008B72CE"/>
    <w:rsid w:val="008C07B9"/>
    <w:rsid w:val="008C1B9D"/>
    <w:rsid w:val="008C7745"/>
    <w:rsid w:val="008D0492"/>
    <w:rsid w:val="008D7E7B"/>
    <w:rsid w:val="008E05FC"/>
    <w:rsid w:val="008F6C13"/>
    <w:rsid w:val="00901B7A"/>
    <w:rsid w:val="009039E7"/>
    <w:rsid w:val="00904514"/>
    <w:rsid w:val="00920FAF"/>
    <w:rsid w:val="009258A6"/>
    <w:rsid w:val="00930868"/>
    <w:rsid w:val="00931C88"/>
    <w:rsid w:val="009333EB"/>
    <w:rsid w:val="009403CC"/>
    <w:rsid w:val="00944695"/>
    <w:rsid w:val="00945AF1"/>
    <w:rsid w:val="009506F6"/>
    <w:rsid w:val="00960022"/>
    <w:rsid w:val="00960962"/>
    <w:rsid w:val="00960B13"/>
    <w:rsid w:val="00963C25"/>
    <w:rsid w:val="00967965"/>
    <w:rsid w:val="00973951"/>
    <w:rsid w:val="009770CC"/>
    <w:rsid w:val="00981F80"/>
    <w:rsid w:val="00991ABC"/>
    <w:rsid w:val="009933E0"/>
    <w:rsid w:val="0099487D"/>
    <w:rsid w:val="009952BA"/>
    <w:rsid w:val="00995B47"/>
    <w:rsid w:val="009A2C77"/>
    <w:rsid w:val="009B1B74"/>
    <w:rsid w:val="009B5B4C"/>
    <w:rsid w:val="009C5B74"/>
    <w:rsid w:val="009C6FA4"/>
    <w:rsid w:val="009D1BF7"/>
    <w:rsid w:val="009D6543"/>
    <w:rsid w:val="009F30EA"/>
    <w:rsid w:val="009F3A45"/>
    <w:rsid w:val="009F4929"/>
    <w:rsid w:val="00A06BA8"/>
    <w:rsid w:val="00A13CBC"/>
    <w:rsid w:val="00A1529B"/>
    <w:rsid w:val="00A20E98"/>
    <w:rsid w:val="00A277AC"/>
    <w:rsid w:val="00A407F9"/>
    <w:rsid w:val="00A409ED"/>
    <w:rsid w:val="00A448B9"/>
    <w:rsid w:val="00A50158"/>
    <w:rsid w:val="00A50572"/>
    <w:rsid w:val="00A52459"/>
    <w:rsid w:val="00A57588"/>
    <w:rsid w:val="00A575CE"/>
    <w:rsid w:val="00A71F1D"/>
    <w:rsid w:val="00A7560B"/>
    <w:rsid w:val="00A81A9A"/>
    <w:rsid w:val="00A92865"/>
    <w:rsid w:val="00A94E3C"/>
    <w:rsid w:val="00A9666A"/>
    <w:rsid w:val="00A96E7B"/>
    <w:rsid w:val="00AA0B2E"/>
    <w:rsid w:val="00AB51C4"/>
    <w:rsid w:val="00AB642F"/>
    <w:rsid w:val="00AC0084"/>
    <w:rsid w:val="00AC1F1E"/>
    <w:rsid w:val="00AE4F30"/>
    <w:rsid w:val="00AE6B25"/>
    <w:rsid w:val="00AF2DEF"/>
    <w:rsid w:val="00AF4619"/>
    <w:rsid w:val="00AF4F75"/>
    <w:rsid w:val="00AF67E0"/>
    <w:rsid w:val="00AF7FB0"/>
    <w:rsid w:val="00B05771"/>
    <w:rsid w:val="00B169F3"/>
    <w:rsid w:val="00B25524"/>
    <w:rsid w:val="00B25D70"/>
    <w:rsid w:val="00B33808"/>
    <w:rsid w:val="00B36AE1"/>
    <w:rsid w:val="00B46A77"/>
    <w:rsid w:val="00B545EE"/>
    <w:rsid w:val="00B60827"/>
    <w:rsid w:val="00B6223F"/>
    <w:rsid w:val="00B659F3"/>
    <w:rsid w:val="00B662B5"/>
    <w:rsid w:val="00B757D1"/>
    <w:rsid w:val="00B93434"/>
    <w:rsid w:val="00BA494B"/>
    <w:rsid w:val="00BA5EF6"/>
    <w:rsid w:val="00BA6558"/>
    <w:rsid w:val="00BB18E2"/>
    <w:rsid w:val="00BB1A5F"/>
    <w:rsid w:val="00BC2D61"/>
    <w:rsid w:val="00BC3AB9"/>
    <w:rsid w:val="00BD397D"/>
    <w:rsid w:val="00BD42C2"/>
    <w:rsid w:val="00BE0742"/>
    <w:rsid w:val="00C02EF0"/>
    <w:rsid w:val="00C1111D"/>
    <w:rsid w:val="00C1150F"/>
    <w:rsid w:val="00C125C6"/>
    <w:rsid w:val="00C142F5"/>
    <w:rsid w:val="00C229E4"/>
    <w:rsid w:val="00C2333B"/>
    <w:rsid w:val="00C2437C"/>
    <w:rsid w:val="00C24613"/>
    <w:rsid w:val="00C26F13"/>
    <w:rsid w:val="00C315C9"/>
    <w:rsid w:val="00C337D6"/>
    <w:rsid w:val="00C4458E"/>
    <w:rsid w:val="00C4793C"/>
    <w:rsid w:val="00C50B3C"/>
    <w:rsid w:val="00C54E8D"/>
    <w:rsid w:val="00C56BCE"/>
    <w:rsid w:val="00C67603"/>
    <w:rsid w:val="00C7002F"/>
    <w:rsid w:val="00C75EEA"/>
    <w:rsid w:val="00C76143"/>
    <w:rsid w:val="00CB211B"/>
    <w:rsid w:val="00CC013C"/>
    <w:rsid w:val="00CD60CA"/>
    <w:rsid w:val="00CD6E25"/>
    <w:rsid w:val="00CF0E94"/>
    <w:rsid w:val="00CF39EF"/>
    <w:rsid w:val="00D079A3"/>
    <w:rsid w:val="00D153B5"/>
    <w:rsid w:val="00D242AD"/>
    <w:rsid w:val="00D3075B"/>
    <w:rsid w:val="00D31426"/>
    <w:rsid w:val="00D348B5"/>
    <w:rsid w:val="00D34F5C"/>
    <w:rsid w:val="00D379CF"/>
    <w:rsid w:val="00D43C29"/>
    <w:rsid w:val="00D44589"/>
    <w:rsid w:val="00D45CED"/>
    <w:rsid w:val="00D542AF"/>
    <w:rsid w:val="00D55317"/>
    <w:rsid w:val="00D60A0B"/>
    <w:rsid w:val="00D61DDA"/>
    <w:rsid w:val="00D6738A"/>
    <w:rsid w:val="00D7467F"/>
    <w:rsid w:val="00D75E08"/>
    <w:rsid w:val="00D76512"/>
    <w:rsid w:val="00D843CF"/>
    <w:rsid w:val="00D931BF"/>
    <w:rsid w:val="00D967ED"/>
    <w:rsid w:val="00D96FFC"/>
    <w:rsid w:val="00DA3238"/>
    <w:rsid w:val="00DA4871"/>
    <w:rsid w:val="00DA5344"/>
    <w:rsid w:val="00DB268B"/>
    <w:rsid w:val="00DB5E52"/>
    <w:rsid w:val="00DC13CC"/>
    <w:rsid w:val="00DC1EB8"/>
    <w:rsid w:val="00DC4126"/>
    <w:rsid w:val="00DC53F0"/>
    <w:rsid w:val="00DD2FA1"/>
    <w:rsid w:val="00DD7630"/>
    <w:rsid w:val="00DE3024"/>
    <w:rsid w:val="00DE304E"/>
    <w:rsid w:val="00DE3F2E"/>
    <w:rsid w:val="00DF0AA0"/>
    <w:rsid w:val="00DF2E48"/>
    <w:rsid w:val="00DF38C6"/>
    <w:rsid w:val="00E00DEB"/>
    <w:rsid w:val="00E01659"/>
    <w:rsid w:val="00E175CE"/>
    <w:rsid w:val="00E3279C"/>
    <w:rsid w:val="00E47CBA"/>
    <w:rsid w:val="00E55B9D"/>
    <w:rsid w:val="00E6534F"/>
    <w:rsid w:val="00E702F5"/>
    <w:rsid w:val="00E8083D"/>
    <w:rsid w:val="00E84115"/>
    <w:rsid w:val="00E90193"/>
    <w:rsid w:val="00E9708C"/>
    <w:rsid w:val="00EA150A"/>
    <w:rsid w:val="00EA67B9"/>
    <w:rsid w:val="00EB5F48"/>
    <w:rsid w:val="00EC3333"/>
    <w:rsid w:val="00EC5172"/>
    <w:rsid w:val="00ED41BC"/>
    <w:rsid w:val="00EE4D9B"/>
    <w:rsid w:val="00EF12A2"/>
    <w:rsid w:val="00EF2761"/>
    <w:rsid w:val="00EF3AE5"/>
    <w:rsid w:val="00F0047A"/>
    <w:rsid w:val="00F01EE1"/>
    <w:rsid w:val="00F14ECF"/>
    <w:rsid w:val="00F170C9"/>
    <w:rsid w:val="00F174DF"/>
    <w:rsid w:val="00F22D81"/>
    <w:rsid w:val="00F259B1"/>
    <w:rsid w:val="00F36AA3"/>
    <w:rsid w:val="00F450D3"/>
    <w:rsid w:val="00F54D71"/>
    <w:rsid w:val="00F60FF6"/>
    <w:rsid w:val="00F851F3"/>
    <w:rsid w:val="00F8651B"/>
    <w:rsid w:val="00F96B55"/>
    <w:rsid w:val="00FA47D8"/>
    <w:rsid w:val="00FA5E8B"/>
    <w:rsid w:val="00FA62CC"/>
    <w:rsid w:val="00FB3258"/>
    <w:rsid w:val="00FC2646"/>
    <w:rsid w:val="00FC7479"/>
    <w:rsid w:val="00FD2770"/>
    <w:rsid w:val="00FD293B"/>
    <w:rsid w:val="00FD4C17"/>
    <w:rsid w:val="00FD62FB"/>
    <w:rsid w:val="00FE097C"/>
    <w:rsid w:val="00FE57AC"/>
    <w:rsid w:val="00FF356C"/>
    <w:rsid w:val="00FF65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FC82E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elamrea1">
    <w:name w:val="Tabela – mreža1"/>
    <w:basedOn w:val="Navadnatabela"/>
    <w:next w:val="Tabelamrea"/>
    <w:uiPriority w:val="39"/>
    <w:rsid w:val="00741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AE6B2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AE6B25"/>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E57AC"/>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FE57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174DF"/>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410DB6"/>
    <w:pPr>
      <w:spacing w:after="0" w:line="240" w:lineRule="auto"/>
    </w:p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uiPriority w:val="39"/>
    <w:rsid w:val="00F60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E90193"/>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E90193"/>
    <w:pPr>
      <w:spacing w:after="0" w:line="240" w:lineRule="auto"/>
    </w:pPr>
    <w:rPr>
      <w:rFonts w:ascii="Calibri" w:eastAsia="Calibri" w:hAnsi="Calibri" w:cs="Times New Roman"/>
    </w:rPr>
    <w:tblPr>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E901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A06BA8"/>
  </w:style>
  <w:style w:type="character" w:styleId="Pripombasklic">
    <w:name w:val="annotation reference"/>
    <w:basedOn w:val="Privzetapisavaodstavka"/>
    <w:uiPriority w:val="99"/>
    <w:semiHidden/>
    <w:unhideWhenUsed/>
    <w:rsid w:val="00851897"/>
    <w:rPr>
      <w:sz w:val="16"/>
      <w:szCs w:val="16"/>
    </w:rPr>
  </w:style>
  <w:style w:type="paragraph" w:styleId="Pripombabesedilo">
    <w:name w:val="annotation text"/>
    <w:basedOn w:val="Navaden"/>
    <w:link w:val="PripombabesediloZnak"/>
    <w:uiPriority w:val="99"/>
    <w:semiHidden/>
    <w:unhideWhenUsed/>
    <w:rsid w:val="0085189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51897"/>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851897"/>
    <w:rPr>
      <w:b/>
      <w:bCs/>
    </w:rPr>
  </w:style>
  <w:style w:type="character" w:customStyle="1" w:styleId="ZadevapripombeZnak">
    <w:name w:val="Zadeva pripombe Znak"/>
    <w:basedOn w:val="PripombabesediloZnak"/>
    <w:link w:val="Zadevapripombe"/>
    <w:uiPriority w:val="99"/>
    <w:semiHidden/>
    <w:rsid w:val="00851897"/>
    <w:rPr>
      <w:rFonts w:ascii="Helvetica" w:hAnsi="Helvetica"/>
      <w:b/>
      <w:bCs/>
      <w:sz w:val="20"/>
      <w:szCs w:val="20"/>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115539"/>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11667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0178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28BF8-FEA7-4B27-AC2A-C44562DC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93</Pages>
  <Words>34660</Words>
  <Characters>197565</Characters>
  <Application>Microsoft Office Word</Application>
  <DocSecurity>0</DocSecurity>
  <Lines>1646</Lines>
  <Paragraphs>463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Barbara Slak Turk</cp:lastModifiedBy>
  <cp:revision>31</cp:revision>
  <cp:lastPrinted>2024-12-02T16:37:00Z</cp:lastPrinted>
  <dcterms:created xsi:type="dcterms:W3CDTF">2025-01-31T12:12:00Z</dcterms:created>
  <dcterms:modified xsi:type="dcterms:W3CDTF">2025-02-21T11:08:00Z</dcterms:modified>
</cp:coreProperties>
</file>